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66D3" w:rsidRDefault="00914B5F">
      <w:pPr>
        <w:kinsoku w:val="0"/>
        <w:overflowPunct w:val="0"/>
        <w:spacing w:before="5" w:line="160" w:lineRule="exact"/>
        <w:rPr>
          <w:sz w:val="16"/>
          <w:szCs w:val="16"/>
        </w:rPr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30592" behindDoc="1" locked="0" layoutInCell="0" allowOverlap="1">
                <wp:simplePos x="0" y="0"/>
                <wp:positionH relativeFrom="page">
                  <wp:posOffset>394335</wp:posOffset>
                </wp:positionH>
                <wp:positionV relativeFrom="page">
                  <wp:posOffset>281305</wp:posOffset>
                </wp:positionV>
                <wp:extent cx="6781800" cy="2984500"/>
                <wp:effectExtent l="0" t="0" r="0" b="0"/>
                <wp:wrapNone/>
                <wp:docPr id="205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81800" cy="298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366D3" w:rsidRDefault="00914B5F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470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6780530" cy="2980690"/>
                                  <wp:effectExtent l="0" t="0" r="1270" b="0"/>
                                  <wp:docPr id="42" name="Picture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780530" cy="29806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366D3" w:rsidRDefault="005366D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31.05pt;margin-top:22.15pt;width:534pt;height:235pt;z-index:-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" o:allowincell="f" filled="f" stroked="f">
                <v:textbox inset="0,0,0,0">
                  <w:txbxContent>
                    <w:p w:rsidR="005366D3" w:rsidRDefault="00914B5F">
                      <w:pPr>
                        <w:widowControl/>
                        <w:autoSpaceDE/>
                        <w:autoSpaceDN/>
                        <w:adjustRightInd/>
                        <w:spacing w:line="470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6780530" cy="2980690"/>
                            <wp:effectExtent l="0" t="0" r="1270" b="0"/>
                            <wp:docPr id="42" name="Picture 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780530" cy="29806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366D3" w:rsidRDefault="005366D3"/>
                  </w:txbxContent>
                </v:textbox>
                <w10:wrap anchorx="page" anchory="page"/>
              </v:rect>
            </w:pict>
          </mc:Fallback>
        </mc:AlternateContent>
      </w:r>
    </w:p>
    <w:p w:rsidR="005366D3" w:rsidRDefault="005366D3">
      <w:pPr>
        <w:kinsoku w:val="0"/>
        <w:overflowPunct w:val="0"/>
        <w:spacing w:line="833" w:lineRule="exact"/>
        <w:ind w:left="632"/>
        <w:rPr>
          <w:rFonts w:ascii="Calibri" w:hAnsi="Calibri" w:cs="Calibri"/>
          <w:color w:val="000000"/>
          <w:sz w:val="72"/>
          <w:szCs w:val="72"/>
        </w:rPr>
      </w:pPr>
      <w:r>
        <w:rPr>
          <w:rFonts w:ascii="Calibri" w:hAnsi="Calibri" w:cs="Calibri"/>
          <w:color w:val="FFFFFF"/>
          <w:sz w:val="72"/>
          <w:szCs w:val="72"/>
        </w:rPr>
        <w:t>Melbourne</w:t>
      </w:r>
      <w:r>
        <w:rPr>
          <w:rFonts w:ascii="Calibri" w:hAnsi="Calibri" w:cs="Calibri"/>
          <w:color w:val="FFFFFF"/>
          <w:spacing w:val="-27"/>
          <w:sz w:val="72"/>
          <w:szCs w:val="72"/>
        </w:rPr>
        <w:t xml:space="preserve"> </w:t>
      </w:r>
      <w:r>
        <w:rPr>
          <w:rFonts w:ascii="Calibri" w:hAnsi="Calibri" w:cs="Calibri"/>
          <w:color w:val="FFFFFF"/>
          <w:sz w:val="72"/>
          <w:szCs w:val="72"/>
        </w:rPr>
        <w:t>Strat</w:t>
      </w:r>
      <w:r>
        <w:rPr>
          <w:rFonts w:ascii="Calibri" w:hAnsi="Calibri" w:cs="Calibri"/>
          <w:color w:val="FFFFFF"/>
          <w:spacing w:val="-2"/>
          <w:sz w:val="72"/>
          <w:szCs w:val="72"/>
        </w:rPr>
        <w:t>e</w:t>
      </w:r>
      <w:r>
        <w:rPr>
          <w:rFonts w:ascii="Calibri" w:hAnsi="Calibri" w:cs="Calibri"/>
          <w:color w:val="FFFFFF"/>
          <w:sz w:val="72"/>
          <w:szCs w:val="72"/>
        </w:rPr>
        <w:t>gic</w:t>
      </w:r>
      <w:r>
        <w:rPr>
          <w:rFonts w:ascii="Calibri" w:hAnsi="Calibri" w:cs="Calibri"/>
          <w:color w:val="FFFFFF"/>
          <w:spacing w:val="-26"/>
          <w:sz w:val="72"/>
          <w:szCs w:val="72"/>
        </w:rPr>
        <w:t xml:space="preserve"> </w:t>
      </w:r>
      <w:r>
        <w:rPr>
          <w:rFonts w:ascii="Calibri" w:hAnsi="Calibri" w:cs="Calibri"/>
          <w:color w:val="FFFFFF"/>
          <w:sz w:val="72"/>
          <w:szCs w:val="72"/>
        </w:rPr>
        <w:t>Asse</w:t>
      </w:r>
      <w:r>
        <w:rPr>
          <w:rFonts w:ascii="Calibri" w:hAnsi="Calibri" w:cs="Calibri"/>
          <w:color w:val="FFFFFF"/>
          <w:spacing w:val="-2"/>
          <w:sz w:val="72"/>
          <w:szCs w:val="72"/>
        </w:rPr>
        <w:t>s</w:t>
      </w:r>
      <w:r>
        <w:rPr>
          <w:rFonts w:ascii="Calibri" w:hAnsi="Calibri" w:cs="Calibri"/>
          <w:color w:val="FFFFFF"/>
          <w:sz w:val="72"/>
          <w:szCs w:val="72"/>
        </w:rPr>
        <w:t>sme</w:t>
      </w:r>
      <w:r>
        <w:rPr>
          <w:rFonts w:ascii="Calibri" w:hAnsi="Calibri" w:cs="Calibri"/>
          <w:color w:val="FFFFFF"/>
          <w:spacing w:val="2"/>
          <w:sz w:val="72"/>
          <w:szCs w:val="72"/>
        </w:rPr>
        <w:t>n</w:t>
      </w:r>
      <w:r>
        <w:rPr>
          <w:rFonts w:ascii="Calibri" w:hAnsi="Calibri" w:cs="Calibri"/>
          <w:color w:val="FFFFFF"/>
          <w:sz w:val="72"/>
          <w:szCs w:val="72"/>
        </w:rPr>
        <w:t>t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1"/>
        <w:kinsoku w:val="0"/>
        <w:overflowPunct w:val="0"/>
        <w:spacing w:before="19"/>
        <w:ind w:left="570"/>
        <w:rPr>
          <w:color w:val="000000"/>
        </w:rPr>
      </w:pPr>
      <w:r>
        <w:rPr>
          <w:color w:val="FFFFFF"/>
        </w:rPr>
        <w:t>P</w:t>
      </w:r>
      <w:r>
        <w:rPr>
          <w:color w:val="FFFFFF"/>
          <w:spacing w:val="-2"/>
        </w:rPr>
        <w:t>r</w:t>
      </w:r>
      <w:r>
        <w:rPr>
          <w:color w:val="FFFFFF"/>
        </w:rPr>
        <w:t>ogress</w:t>
      </w:r>
      <w:r>
        <w:rPr>
          <w:color w:val="FFFFFF"/>
          <w:spacing w:val="-2"/>
        </w:rPr>
        <w:t xml:space="preserve"> </w:t>
      </w:r>
      <w:r>
        <w:rPr>
          <w:color w:val="FFFFFF"/>
        </w:rPr>
        <w:t>Rep</w:t>
      </w:r>
      <w:r>
        <w:rPr>
          <w:color w:val="FFFFFF"/>
          <w:spacing w:val="-3"/>
        </w:rPr>
        <w:t>o</w:t>
      </w:r>
      <w:r>
        <w:rPr>
          <w:color w:val="FFFFFF"/>
        </w:rPr>
        <w:t>rt: 20</w:t>
      </w:r>
      <w:r>
        <w:rPr>
          <w:color w:val="FFFFFF"/>
          <w:spacing w:val="-2"/>
        </w:rPr>
        <w:t>1</w:t>
      </w:r>
      <w:r>
        <w:rPr>
          <w:color w:val="FFFFFF"/>
          <w:spacing w:val="2"/>
        </w:rPr>
        <w:t>4</w:t>
      </w:r>
      <w:r>
        <w:rPr>
          <w:color w:val="FFFFFF"/>
          <w:spacing w:val="-1"/>
        </w:rPr>
        <w:t>-</w:t>
      </w:r>
      <w:r>
        <w:rPr>
          <w:color w:val="FFFFFF"/>
          <w:spacing w:val="-2"/>
        </w:rPr>
        <w:t>15</w:t>
      </w:r>
    </w:p>
    <w:p w:rsidR="005366D3" w:rsidRDefault="005366D3">
      <w:pPr>
        <w:kinsoku w:val="0"/>
        <w:overflowPunct w:val="0"/>
        <w:spacing w:before="1" w:line="260" w:lineRule="exact"/>
        <w:rPr>
          <w:sz w:val="26"/>
          <w:szCs w:val="26"/>
        </w:rPr>
      </w:pPr>
    </w:p>
    <w:p w:rsidR="005366D3" w:rsidRDefault="00914B5F">
      <w:pPr>
        <w:kinsoku w:val="0"/>
        <w:overflowPunct w:val="0"/>
        <w:ind w:left="102" w:right="1090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6792595" cy="6317615"/>
            <wp:effectExtent l="0" t="0" r="8255" b="6985"/>
            <wp:docPr id="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2595" cy="631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5366D3" w:rsidRDefault="00914B5F">
      <w:pPr>
        <w:kinsoku w:val="0"/>
        <w:overflowPunct w:val="0"/>
        <w:ind w:left="7811" w:right="1090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1840865" cy="534670"/>
            <wp:effectExtent l="0" t="0" r="6985" b="0"/>
            <wp:docPr id="6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65" cy="53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ind w:left="7811" w:right="10907"/>
        <w:rPr>
          <w:sz w:val="20"/>
          <w:szCs w:val="20"/>
        </w:rPr>
        <w:sectPr w:rsidR="005366D3">
          <w:type w:val="continuous"/>
          <w:pgSz w:w="11907" w:h="16860"/>
          <w:pgMar w:top="1580" w:right="480" w:bottom="280" w:left="500" w:header="720" w:footer="720" w:gutter="0"/>
          <w:cols w:space="720"/>
          <w:noEndnote/>
        </w:sect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1" w:line="200" w:lineRule="exact"/>
        <w:rPr>
          <w:sz w:val="20"/>
          <w:szCs w:val="20"/>
        </w:rPr>
      </w:pPr>
    </w:p>
    <w:p w:rsidR="005366D3" w:rsidRDefault="00914B5F">
      <w:pPr>
        <w:pStyle w:val="BodyText"/>
        <w:kinsoku w:val="0"/>
        <w:overflowPunct w:val="0"/>
        <w:spacing w:before="56"/>
        <w:ind w:left="112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1616" behindDoc="1" locked="0" layoutInCell="0" allowOverlap="1">
                <wp:simplePos x="0" y="0"/>
                <wp:positionH relativeFrom="page">
                  <wp:posOffset>717550</wp:posOffset>
                </wp:positionH>
                <wp:positionV relativeFrom="paragraph">
                  <wp:posOffset>273050</wp:posOffset>
                </wp:positionV>
                <wp:extent cx="777240" cy="278765"/>
                <wp:effectExtent l="0" t="0" r="0" b="0"/>
                <wp:wrapNone/>
                <wp:docPr id="177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240" cy="278765"/>
                          <a:chOff x="1130" y="430"/>
                          <a:chExt cx="1224" cy="439"/>
                        </a:xfrm>
                      </wpg:grpSpPr>
                      <wps:wsp>
                        <wps:cNvPr id="178" name="Freeform 4"/>
                        <wps:cNvSpPr>
                          <a:spLocks/>
                        </wps:cNvSpPr>
                        <wps:spPr bwMode="auto">
                          <a:xfrm>
                            <a:off x="1146" y="446"/>
                            <a:ext cx="1193" cy="407"/>
                          </a:xfrm>
                          <a:custGeom>
                            <a:avLst/>
                            <a:gdLst>
                              <a:gd name="T0" fmla="*/ 1163 w 1193"/>
                              <a:gd name="T1" fmla="*/ 0 h 407"/>
                              <a:gd name="T2" fmla="*/ 0 w 1193"/>
                              <a:gd name="T3" fmla="*/ 0 h 407"/>
                              <a:gd name="T4" fmla="*/ 0 w 1193"/>
                              <a:gd name="T5" fmla="*/ 407 h 407"/>
                              <a:gd name="T6" fmla="*/ 1192 w 1193"/>
                              <a:gd name="T7" fmla="*/ 406 h 407"/>
                              <a:gd name="T8" fmla="*/ 1192 w 1193"/>
                              <a:gd name="T9" fmla="*/ 22 h 407"/>
                              <a:gd name="T10" fmla="*/ 1182 w 1193"/>
                              <a:gd name="T11" fmla="*/ 2 h 407"/>
                              <a:gd name="T12" fmla="*/ 1163 w 1193"/>
                              <a:gd name="T13" fmla="*/ 0 h 40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193" h="407">
                                <a:moveTo>
                                  <a:pt x="11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07"/>
                                </a:lnTo>
                                <a:lnTo>
                                  <a:pt x="1192" y="406"/>
                                </a:lnTo>
                                <a:lnTo>
                                  <a:pt x="1192" y="22"/>
                                </a:lnTo>
                                <a:lnTo>
                                  <a:pt x="1182" y="2"/>
                                </a:lnTo>
                                <a:lnTo>
                                  <a:pt x="11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BB1A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79" name="Group 5"/>
                        <wpg:cNvGrpSpPr>
                          <a:grpSpLocks/>
                        </wpg:cNvGrpSpPr>
                        <wpg:grpSpPr bwMode="auto">
                          <a:xfrm>
                            <a:off x="1140" y="440"/>
                            <a:ext cx="1205" cy="419"/>
                            <a:chOff x="1140" y="440"/>
                            <a:chExt cx="1205" cy="419"/>
                          </a:xfrm>
                        </wpg:grpSpPr>
                        <wps:wsp>
                          <wps:cNvPr id="180" name="Freeform 6"/>
                          <wps:cNvSpPr>
                            <a:spLocks/>
                          </wps:cNvSpPr>
                          <wps:spPr bwMode="auto">
                            <a:xfrm>
                              <a:off x="1140" y="440"/>
                              <a:ext cx="1205" cy="419"/>
                            </a:xfrm>
                            <a:custGeom>
                              <a:avLst/>
                              <a:gdLst>
                                <a:gd name="T0" fmla="*/ 1199 w 1205"/>
                                <a:gd name="T1" fmla="*/ 0 h 419"/>
                                <a:gd name="T2" fmla="*/ 12 w 1205"/>
                                <a:gd name="T3" fmla="*/ 0 h 419"/>
                                <a:gd name="T4" fmla="*/ 0 w 1205"/>
                                <a:gd name="T5" fmla="*/ 11 h 419"/>
                                <a:gd name="T6" fmla="*/ 0 w 1205"/>
                                <a:gd name="T7" fmla="*/ 419 h 419"/>
                                <a:gd name="T8" fmla="*/ 1205 w 1205"/>
                                <a:gd name="T9" fmla="*/ 419 h 419"/>
                                <a:gd name="T10" fmla="*/ 1205 w 1205"/>
                                <a:gd name="T11" fmla="*/ 389 h 419"/>
                                <a:gd name="T12" fmla="*/ 212 w 1205"/>
                                <a:gd name="T13" fmla="*/ 389 h 419"/>
                                <a:gd name="T14" fmla="*/ 190 w 1205"/>
                                <a:gd name="T15" fmla="*/ 388 h 419"/>
                                <a:gd name="T16" fmla="*/ 168 w 1205"/>
                                <a:gd name="T17" fmla="*/ 384 h 419"/>
                                <a:gd name="T18" fmla="*/ 148 w 1205"/>
                                <a:gd name="T19" fmla="*/ 378 h 419"/>
                                <a:gd name="T20" fmla="*/ 129 w 1205"/>
                                <a:gd name="T21" fmla="*/ 370 h 419"/>
                                <a:gd name="T22" fmla="*/ 111 w 1205"/>
                                <a:gd name="T23" fmla="*/ 360 h 419"/>
                                <a:gd name="T24" fmla="*/ 94 w 1205"/>
                                <a:gd name="T25" fmla="*/ 348 h 419"/>
                                <a:gd name="T26" fmla="*/ 80 w 1205"/>
                                <a:gd name="T27" fmla="*/ 334 h 419"/>
                                <a:gd name="T28" fmla="*/ 67 w 1205"/>
                                <a:gd name="T29" fmla="*/ 318 h 419"/>
                                <a:gd name="T30" fmla="*/ 56 w 1205"/>
                                <a:gd name="T31" fmla="*/ 300 h 419"/>
                                <a:gd name="T32" fmla="*/ 12 w 1205"/>
                                <a:gd name="T33" fmla="*/ 295 h 419"/>
                                <a:gd name="T34" fmla="*/ 12 w 1205"/>
                                <a:gd name="T35" fmla="*/ 17 h 419"/>
                                <a:gd name="T36" fmla="*/ 17 w 1205"/>
                                <a:gd name="T37" fmla="*/ 11 h 419"/>
                                <a:gd name="T38" fmla="*/ 1205 w 1205"/>
                                <a:gd name="T39" fmla="*/ 11 h 419"/>
                                <a:gd name="T40" fmla="*/ 1199 w 1205"/>
                                <a:gd name="T41" fmla="*/ 0 h 4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1205" h="419">
                                  <a:moveTo>
                                    <a:pt x="1199" y="0"/>
                                  </a:moveTo>
                                  <a:lnTo>
                                    <a:pt x="12" y="0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0" y="419"/>
                                  </a:lnTo>
                                  <a:lnTo>
                                    <a:pt x="1205" y="419"/>
                                  </a:lnTo>
                                  <a:lnTo>
                                    <a:pt x="1205" y="389"/>
                                  </a:lnTo>
                                  <a:lnTo>
                                    <a:pt x="212" y="389"/>
                                  </a:lnTo>
                                  <a:lnTo>
                                    <a:pt x="190" y="388"/>
                                  </a:lnTo>
                                  <a:lnTo>
                                    <a:pt x="168" y="384"/>
                                  </a:lnTo>
                                  <a:lnTo>
                                    <a:pt x="148" y="378"/>
                                  </a:lnTo>
                                  <a:lnTo>
                                    <a:pt x="129" y="370"/>
                                  </a:lnTo>
                                  <a:lnTo>
                                    <a:pt x="111" y="360"/>
                                  </a:lnTo>
                                  <a:lnTo>
                                    <a:pt x="94" y="348"/>
                                  </a:lnTo>
                                  <a:lnTo>
                                    <a:pt x="80" y="334"/>
                                  </a:lnTo>
                                  <a:lnTo>
                                    <a:pt x="67" y="318"/>
                                  </a:lnTo>
                                  <a:lnTo>
                                    <a:pt x="56" y="300"/>
                                  </a:lnTo>
                                  <a:lnTo>
                                    <a:pt x="12" y="295"/>
                                  </a:lnTo>
                                  <a:lnTo>
                                    <a:pt x="12" y="17"/>
                                  </a:lnTo>
                                  <a:lnTo>
                                    <a:pt x="17" y="11"/>
                                  </a:lnTo>
                                  <a:lnTo>
                                    <a:pt x="1205" y="11"/>
                                  </a:lnTo>
                                  <a:lnTo>
                                    <a:pt x="119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1" name="Freeform 7"/>
                          <wps:cNvSpPr>
                            <a:spLocks/>
                          </wps:cNvSpPr>
                          <wps:spPr bwMode="auto">
                            <a:xfrm>
                              <a:off x="1140" y="440"/>
                              <a:ext cx="1205" cy="419"/>
                            </a:xfrm>
                            <a:custGeom>
                              <a:avLst/>
                              <a:gdLst>
                                <a:gd name="T0" fmla="*/ 1205 w 1205"/>
                                <a:gd name="T1" fmla="*/ 11 h 419"/>
                                <a:gd name="T2" fmla="*/ 1193 w 1205"/>
                                <a:gd name="T3" fmla="*/ 11 h 419"/>
                                <a:gd name="T4" fmla="*/ 1199 w 1205"/>
                                <a:gd name="T5" fmla="*/ 17 h 419"/>
                                <a:gd name="T6" fmla="*/ 1199 w 1205"/>
                                <a:gd name="T7" fmla="*/ 280 h 419"/>
                                <a:gd name="T8" fmla="*/ 366 w 1205"/>
                                <a:gd name="T9" fmla="*/ 295 h 419"/>
                                <a:gd name="T10" fmla="*/ 354 w 1205"/>
                                <a:gd name="T11" fmla="*/ 313 h 419"/>
                                <a:gd name="T12" fmla="*/ 340 w 1205"/>
                                <a:gd name="T13" fmla="*/ 329 h 419"/>
                                <a:gd name="T14" fmla="*/ 326 w 1205"/>
                                <a:gd name="T15" fmla="*/ 344 h 419"/>
                                <a:gd name="T16" fmla="*/ 310 w 1205"/>
                                <a:gd name="T17" fmla="*/ 357 h 419"/>
                                <a:gd name="T18" fmla="*/ 293 w 1205"/>
                                <a:gd name="T19" fmla="*/ 368 h 419"/>
                                <a:gd name="T20" fmla="*/ 275 w 1205"/>
                                <a:gd name="T21" fmla="*/ 376 h 419"/>
                                <a:gd name="T22" fmla="*/ 255 w 1205"/>
                                <a:gd name="T23" fmla="*/ 383 h 419"/>
                                <a:gd name="T24" fmla="*/ 234 w 1205"/>
                                <a:gd name="T25" fmla="*/ 387 h 419"/>
                                <a:gd name="T26" fmla="*/ 212 w 1205"/>
                                <a:gd name="T27" fmla="*/ 389 h 419"/>
                                <a:gd name="T28" fmla="*/ 1205 w 1205"/>
                                <a:gd name="T29" fmla="*/ 389 h 419"/>
                                <a:gd name="T30" fmla="*/ 1205 w 1205"/>
                                <a:gd name="T31" fmla="*/ 11 h 4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1205" h="419">
                                  <a:moveTo>
                                    <a:pt x="1205" y="11"/>
                                  </a:moveTo>
                                  <a:lnTo>
                                    <a:pt x="1193" y="11"/>
                                  </a:lnTo>
                                  <a:lnTo>
                                    <a:pt x="1199" y="17"/>
                                  </a:lnTo>
                                  <a:lnTo>
                                    <a:pt x="1199" y="280"/>
                                  </a:lnTo>
                                  <a:lnTo>
                                    <a:pt x="366" y="295"/>
                                  </a:lnTo>
                                  <a:lnTo>
                                    <a:pt x="354" y="313"/>
                                  </a:lnTo>
                                  <a:lnTo>
                                    <a:pt x="340" y="329"/>
                                  </a:lnTo>
                                  <a:lnTo>
                                    <a:pt x="326" y="344"/>
                                  </a:lnTo>
                                  <a:lnTo>
                                    <a:pt x="310" y="357"/>
                                  </a:lnTo>
                                  <a:lnTo>
                                    <a:pt x="293" y="368"/>
                                  </a:lnTo>
                                  <a:lnTo>
                                    <a:pt x="275" y="376"/>
                                  </a:lnTo>
                                  <a:lnTo>
                                    <a:pt x="255" y="383"/>
                                  </a:lnTo>
                                  <a:lnTo>
                                    <a:pt x="234" y="387"/>
                                  </a:lnTo>
                                  <a:lnTo>
                                    <a:pt x="212" y="389"/>
                                  </a:lnTo>
                                  <a:lnTo>
                                    <a:pt x="1205" y="389"/>
                                  </a:lnTo>
                                  <a:lnTo>
                                    <a:pt x="1205" y="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" name="Group 8"/>
                        <wpg:cNvGrpSpPr>
                          <a:grpSpLocks/>
                        </wpg:cNvGrpSpPr>
                        <wpg:grpSpPr bwMode="auto">
                          <a:xfrm>
                            <a:off x="1849" y="770"/>
                            <a:ext cx="58" cy="65"/>
                            <a:chOff x="1849" y="770"/>
                            <a:chExt cx="58" cy="65"/>
                          </a:xfrm>
                        </wpg:grpSpPr>
                        <wps:wsp>
                          <wps:cNvPr id="183" name="Freeform 9"/>
                          <wps:cNvSpPr>
                            <a:spLocks/>
                          </wps:cNvSpPr>
                          <wps:spPr bwMode="auto">
                            <a:xfrm>
                              <a:off x="1849" y="770"/>
                              <a:ext cx="58" cy="65"/>
                            </a:xfrm>
                            <a:custGeom>
                              <a:avLst/>
                              <a:gdLst>
                                <a:gd name="T0" fmla="*/ 47 w 58"/>
                                <a:gd name="T1" fmla="*/ 0 h 65"/>
                                <a:gd name="T2" fmla="*/ 0 w 58"/>
                                <a:gd name="T3" fmla="*/ 0 h 65"/>
                                <a:gd name="T4" fmla="*/ 0 w 58"/>
                                <a:gd name="T5" fmla="*/ 65 h 65"/>
                                <a:gd name="T6" fmla="*/ 47 w 58"/>
                                <a:gd name="T7" fmla="*/ 65 h 65"/>
                                <a:gd name="T8" fmla="*/ 47 w 58"/>
                                <a:gd name="T9" fmla="*/ 59 h 65"/>
                                <a:gd name="T10" fmla="*/ 52 w 58"/>
                                <a:gd name="T11" fmla="*/ 59 h 65"/>
                                <a:gd name="T12" fmla="*/ 52 w 58"/>
                                <a:gd name="T13" fmla="*/ 53 h 65"/>
                                <a:gd name="T14" fmla="*/ 17 w 58"/>
                                <a:gd name="T15" fmla="*/ 53 h 65"/>
                                <a:gd name="T16" fmla="*/ 17 w 58"/>
                                <a:gd name="T17" fmla="*/ 35 h 65"/>
                                <a:gd name="T18" fmla="*/ 52 w 58"/>
                                <a:gd name="T19" fmla="*/ 35 h 65"/>
                                <a:gd name="T20" fmla="*/ 52 w 58"/>
                                <a:gd name="T21" fmla="*/ 29 h 65"/>
                                <a:gd name="T22" fmla="*/ 47 w 58"/>
                                <a:gd name="T23" fmla="*/ 29 h 65"/>
                                <a:gd name="T24" fmla="*/ 52 w 58"/>
                                <a:gd name="T25" fmla="*/ 23 h 65"/>
                                <a:gd name="T26" fmla="*/ 17 w 58"/>
                                <a:gd name="T27" fmla="*/ 23 h 65"/>
                                <a:gd name="T28" fmla="*/ 17 w 58"/>
                                <a:gd name="T29" fmla="*/ 11 h 65"/>
                                <a:gd name="T30" fmla="*/ 52 w 58"/>
                                <a:gd name="T31" fmla="*/ 11 h 65"/>
                                <a:gd name="T32" fmla="*/ 52 w 58"/>
                                <a:gd name="T33" fmla="*/ 6 h 65"/>
                                <a:gd name="T34" fmla="*/ 47 w 58"/>
                                <a:gd name="T35" fmla="*/ 0 h 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</a:cxnLst>
                              <a:rect l="0" t="0" r="r" b="b"/>
                              <a:pathLst>
                                <a:path w="58" h="65">
                                  <a:moveTo>
                                    <a:pt x="4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65"/>
                                  </a:lnTo>
                                  <a:lnTo>
                                    <a:pt x="47" y="65"/>
                                  </a:lnTo>
                                  <a:lnTo>
                                    <a:pt x="47" y="59"/>
                                  </a:lnTo>
                                  <a:lnTo>
                                    <a:pt x="52" y="59"/>
                                  </a:lnTo>
                                  <a:lnTo>
                                    <a:pt x="52" y="53"/>
                                  </a:lnTo>
                                  <a:lnTo>
                                    <a:pt x="17" y="53"/>
                                  </a:lnTo>
                                  <a:lnTo>
                                    <a:pt x="17" y="35"/>
                                  </a:lnTo>
                                  <a:lnTo>
                                    <a:pt x="52" y="35"/>
                                  </a:lnTo>
                                  <a:lnTo>
                                    <a:pt x="52" y="29"/>
                                  </a:lnTo>
                                  <a:lnTo>
                                    <a:pt x="47" y="29"/>
                                  </a:lnTo>
                                  <a:lnTo>
                                    <a:pt x="52" y="23"/>
                                  </a:lnTo>
                                  <a:lnTo>
                                    <a:pt x="17" y="23"/>
                                  </a:lnTo>
                                  <a:lnTo>
                                    <a:pt x="17" y="11"/>
                                  </a:lnTo>
                                  <a:lnTo>
                                    <a:pt x="52" y="11"/>
                                  </a:lnTo>
                                  <a:lnTo>
                                    <a:pt x="52" y="6"/>
                                  </a:lnTo>
                                  <a:lnTo>
                                    <a:pt x="4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4" name="Rectangle 10"/>
                          <wps:cNvSpPr>
                            <a:spLocks/>
                          </wps:cNvSpPr>
                          <wps:spPr bwMode="auto">
                            <a:xfrm>
                              <a:off x="1890" y="805"/>
                              <a:ext cx="17" cy="1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5" name="Rectangle 11"/>
                          <wps:cNvSpPr>
                            <a:spLocks/>
                          </wps:cNvSpPr>
                          <wps:spPr bwMode="auto">
                            <a:xfrm>
                              <a:off x="1911" y="806"/>
                              <a:ext cx="11" cy="1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" name="Group 12"/>
                        <wpg:cNvGrpSpPr>
                          <a:grpSpLocks/>
                        </wpg:cNvGrpSpPr>
                        <wpg:grpSpPr bwMode="auto">
                          <a:xfrm>
                            <a:off x="1907" y="770"/>
                            <a:ext cx="65" cy="65"/>
                            <a:chOff x="1907" y="770"/>
                            <a:chExt cx="65" cy="65"/>
                          </a:xfrm>
                        </wpg:grpSpPr>
                        <wps:wsp>
                          <wps:cNvPr id="187" name="Freeform 13"/>
                          <wps:cNvSpPr>
                            <a:spLocks/>
                          </wps:cNvSpPr>
                          <wps:spPr bwMode="auto">
                            <a:xfrm>
                              <a:off x="1907" y="770"/>
                              <a:ext cx="65" cy="65"/>
                            </a:xfrm>
                            <a:custGeom>
                              <a:avLst/>
                              <a:gdLst>
                                <a:gd name="T0" fmla="*/ 17 w 65"/>
                                <a:gd name="T1" fmla="*/ 0 h 65"/>
                                <a:gd name="T2" fmla="*/ 0 w 65"/>
                                <a:gd name="T3" fmla="*/ 0 h 65"/>
                                <a:gd name="T4" fmla="*/ 23 w 65"/>
                                <a:gd name="T5" fmla="*/ 41 h 65"/>
                                <a:gd name="T6" fmla="*/ 23 w 65"/>
                                <a:gd name="T7" fmla="*/ 65 h 65"/>
                                <a:gd name="T8" fmla="*/ 41 w 65"/>
                                <a:gd name="T9" fmla="*/ 65 h 65"/>
                                <a:gd name="T10" fmla="*/ 41 w 65"/>
                                <a:gd name="T11" fmla="*/ 41 h 65"/>
                                <a:gd name="T12" fmla="*/ 51 w 65"/>
                                <a:gd name="T13" fmla="*/ 23 h 65"/>
                                <a:gd name="T14" fmla="*/ 35 w 65"/>
                                <a:gd name="T15" fmla="*/ 23 h 65"/>
                                <a:gd name="T16" fmla="*/ 17 w 65"/>
                                <a:gd name="T17" fmla="*/ 0 h 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65" h="65">
                                  <a:moveTo>
                                    <a:pt x="1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3" y="41"/>
                                  </a:lnTo>
                                  <a:lnTo>
                                    <a:pt x="23" y="65"/>
                                  </a:lnTo>
                                  <a:lnTo>
                                    <a:pt x="41" y="65"/>
                                  </a:lnTo>
                                  <a:lnTo>
                                    <a:pt x="41" y="41"/>
                                  </a:lnTo>
                                  <a:lnTo>
                                    <a:pt x="51" y="23"/>
                                  </a:lnTo>
                                  <a:lnTo>
                                    <a:pt x="35" y="23"/>
                                  </a:lnTo>
                                  <a:lnTo>
                                    <a:pt x="1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8" name="Freeform 14"/>
                          <wps:cNvSpPr>
                            <a:spLocks/>
                          </wps:cNvSpPr>
                          <wps:spPr bwMode="auto">
                            <a:xfrm>
                              <a:off x="1907" y="770"/>
                              <a:ext cx="65" cy="65"/>
                            </a:xfrm>
                            <a:custGeom>
                              <a:avLst/>
                              <a:gdLst>
                                <a:gd name="T0" fmla="*/ 65 w 65"/>
                                <a:gd name="T1" fmla="*/ 0 h 65"/>
                                <a:gd name="T2" fmla="*/ 47 w 65"/>
                                <a:gd name="T3" fmla="*/ 0 h 65"/>
                                <a:gd name="T4" fmla="*/ 35 w 65"/>
                                <a:gd name="T5" fmla="*/ 23 h 65"/>
                                <a:gd name="T6" fmla="*/ 51 w 65"/>
                                <a:gd name="T7" fmla="*/ 23 h 65"/>
                                <a:gd name="T8" fmla="*/ 65 w 65"/>
                                <a:gd name="T9" fmla="*/ 0 h 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5" h="65">
                                  <a:moveTo>
                                    <a:pt x="65" y="0"/>
                                  </a:moveTo>
                                  <a:lnTo>
                                    <a:pt x="47" y="0"/>
                                  </a:lnTo>
                                  <a:lnTo>
                                    <a:pt x="35" y="23"/>
                                  </a:lnTo>
                                  <a:lnTo>
                                    <a:pt x="51" y="23"/>
                                  </a:lnTo>
                                  <a:lnTo>
                                    <a:pt x="6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9" name="Freeform 15"/>
                        <wps:cNvSpPr>
                          <a:spLocks/>
                        </wps:cNvSpPr>
                        <wps:spPr bwMode="auto">
                          <a:xfrm>
                            <a:off x="1211" y="500"/>
                            <a:ext cx="272" cy="275"/>
                          </a:xfrm>
                          <a:custGeom>
                            <a:avLst/>
                            <a:gdLst>
                              <a:gd name="T0" fmla="*/ 121 w 272"/>
                              <a:gd name="T1" fmla="*/ 0 h 275"/>
                              <a:gd name="T2" fmla="*/ 98 w 272"/>
                              <a:gd name="T3" fmla="*/ 4 h 275"/>
                              <a:gd name="T4" fmla="*/ 77 w 272"/>
                              <a:gd name="T5" fmla="*/ 12 h 275"/>
                              <a:gd name="T6" fmla="*/ 58 w 272"/>
                              <a:gd name="T7" fmla="*/ 23 h 275"/>
                              <a:gd name="T8" fmla="*/ 41 w 272"/>
                              <a:gd name="T9" fmla="*/ 37 h 275"/>
                              <a:gd name="T10" fmla="*/ 27 w 272"/>
                              <a:gd name="T11" fmla="*/ 54 h 275"/>
                              <a:gd name="T12" fmla="*/ 15 w 272"/>
                              <a:gd name="T13" fmla="*/ 72 h 275"/>
                              <a:gd name="T14" fmla="*/ 7 w 272"/>
                              <a:gd name="T15" fmla="*/ 92 h 275"/>
                              <a:gd name="T16" fmla="*/ 1 w 272"/>
                              <a:gd name="T17" fmla="*/ 113 h 275"/>
                              <a:gd name="T18" fmla="*/ 0 w 272"/>
                              <a:gd name="T19" fmla="*/ 135 h 275"/>
                              <a:gd name="T20" fmla="*/ 0 w 272"/>
                              <a:gd name="T21" fmla="*/ 146 h 275"/>
                              <a:gd name="T22" fmla="*/ 3 w 272"/>
                              <a:gd name="T23" fmla="*/ 167 h 275"/>
                              <a:gd name="T24" fmla="*/ 9 w 272"/>
                              <a:gd name="T25" fmla="*/ 187 h 275"/>
                              <a:gd name="T26" fmla="*/ 18 w 272"/>
                              <a:gd name="T27" fmla="*/ 206 h 275"/>
                              <a:gd name="T28" fmla="*/ 30 w 272"/>
                              <a:gd name="T29" fmla="*/ 223 h 275"/>
                              <a:gd name="T30" fmla="*/ 45 w 272"/>
                              <a:gd name="T31" fmla="*/ 238 h 275"/>
                              <a:gd name="T32" fmla="*/ 62 w 272"/>
                              <a:gd name="T33" fmla="*/ 251 h 275"/>
                              <a:gd name="T34" fmla="*/ 82 w 272"/>
                              <a:gd name="T35" fmla="*/ 261 h 275"/>
                              <a:gd name="T36" fmla="*/ 104 w 272"/>
                              <a:gd name="T37" fmla="*/ 269 h 275"/>
                              <a:gd name="T38" fmla="*/ 128 w 272"/>
                              <a:gd name="T39" fmla="*/ 274 h 275"/>
                              <a:gd name="T40" fmla="*/ 154 w 272"/>
                              <a:gd name="T41" fmla="*/ 275 h 275"/>
                              <a:gd name="T42" fmla="*/ 176 w 272"/>
                              <a:gd name="T43" fmla="*/ 270 h 275"/>
                              <a:gd name="T44" fmla="*/ 196 w 272"/>
                              <a:gd name="T45" fmla="*/ 262 h 275"/>
                              <a:gd name="T46" fmla="*/ 214 w 272"/>
                              <a:gd name="T47" fmla="*/ 250 h 275"/>
                              <a:gd name="T48" fmla="*/ 231 w 272"/>
                              <a:gd name="T49" fmla="*/ 236 h 275"/>
                              <a:gd name="T50" fmla="*/ 244 w 272"/>
                              <a:gd name="T51" fmla="*/ 219 h 275"/>
                              <a:gd name="T52" fmla="*/ 256 w 272"/>
                              <a:gd name="T53" fmla="*/ 200 h 275"/>
                              <a:gd name="T54" fmla="*/ 264 w 272"/>
                              <a:gd name="T55" fmla="*/ 180 h 275"/>
                              <a:gd name="T56" fmla="*/ 269 w 272"/>
                              <a:gd name="T57" fmla="*/ 158 h 275"/>
                              <a:gd name="T58" fmla="*/ 271 w 272"/>
                              <a:gd name="T59" fmla="*/ 135 h 275"/>
                              <a:gd name="T60" fmla="*/ 271 w 272"/>
                              <a:gd name="T61" fmla="*/ 131 h 275"/>
                              <a:gd name="T62" fmla="*/ 269 w 272"/>
                              <a:gd name="T63" fmla="*/ 111 h 275"/>
                              <a:gd name="T64" fmla="*/ 263 w 272"/>
                              <a:gd name="T65" fmla="*/ 91 h 275"/>
                              <a:gd name="T66" fmla="*/ 255 w 272"/>
                              <a:gd name="T67" fmla="*/ 72 h 275"/>
                              <a:gd name="T68" fmla="*/ 243 w 272"/>
                              <a:gd name="T69" fmla="*/ 55 h 275"/>
                              <a:gd name="T70" fmla="*/ 229 w 272"/>
                              <a:gd name="T71" fmla="*/ 39 h 275"/>
                              <a:gd name="T72" fmla="*/ 212 w 272"/>
                              <a:gd name="T73" fmla="*/ 26 h 275"/>
                              <a:gd name="T74" fmla="*/ 193 w 272"/>
                              <a:gd name="T75" fmla="*/ 15 h 275"/>
                              <a:gd name="T76" fmla="*/ 171 w 272"/>
                              <a:gd name="T77" fmla="*/ 6 h 275"/>
                              <a:gd name="T78" fmla="*/ 147 w 272"/>
                              <a:gd name="T79" fmla="*/ 1 h 275"/>
                              <a:gd name="T80" fmla="*/ 121 w 272"/>
                              <a:gd name="T81" fmla="*/ 0 h 2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272" h="275">
                                <a:moveTo>
                                  <a:pt x="121" y="0"/>
                                </a:moveTo>
                                <a:lnTo>
                                  <a:pt x="98" y="4"/>
                                </a:lnTo>
                                <a:lnTo>
                                  <a:pt x="77" y="12"/>
                                </a:lnTo>
                                <a:lnTo>
                                  <a:pt x="58" y="23"/>
                                </a:lnTo>
                                <a:lnTo>
                                  <a:pt x="41" y="37"/>
                                </a:lnTo>
                                <a:lnTo>
                                  <a:pt x="27" y="54"/>
                                </a:lnTo>
                                <a:lnTo>
                                  <a:pt x="15" y="72"/>
                                </a:lnTo>
                                <a:lnTo>
                                  <a:pt x="7" y="92"/>
                                </a:lnTo>
                                <a:lnTo>
                                  <a:pt x="1" y="113"/>
                                </a:lnTo>
                                <a:lnTo>
                                  <a:pt x="0" y="135"/>
                                </a:lnTo>
                                <a:lnTo>
                                  <a:pt x="0" y="146"/>
                                </a:lnTo>
                                <a:lnTo>
                                  <a:pt x="3" y="167"/>
                                </a:lnTo>
                                <a:lnTo>
                                  <a:pt x="9" y="187"/>
                                </a:lnTo>
                                <a:lnTo>
                                  <a:pt x="18" y="206"/>
                                </a:lnTo>
                                <a:lnTo>
                                  <a:pt x="30" y="223"/>
                                </a:lnTo>
                                <a:lnTo>
                                  <a:pt x="45" y="238"/>
                                </a:lnTo>
                                <a:lnTo>
                                  <a:pt x="62" y="251"/>
                                </a:lnTo>
                                <a:lnTo>
                                  <a:pt x="82" y="261"/>
                                </a:lnTo>
                                <a:lnTo>
                                  <a:pt x="104" y="269"/>
                                </a:lnTo>
                                <a:lnTo>
                                  <a:pt x="128" y="274"/>
                                </a:lnTo>
                                <a:lnTo>
                                  <a:pt x="154" y="275"/>
                                </a:lnTo>
                                <a:lnTo>
                                  <a:pt x="176" y="270"/>
                                </a:lnTo>
                                <a:lnTo>
                                  <a:pt x="196" y="262"/>
                                </a:lnTo>
                                <a:lnTo>
                                  <a:pt x="214" y="250"/>
                                </a:lnTo>
                                <a:lnTo>
                                  <a:pt x="231" y="236"/>
                                </a:lnTo>
                                <a:lnTo>
                                  <a:pt x="244" y="219"/>
                                </a:lnTo>
                                <a:lnTo>
                                  <a:pt x="256" y="200"/>
                                </a:lnTo>
                                <a:lnTo>
                                  <a:pt x="264" y="180"/>
                                </a:lnTo>
                                <a:lnTo>
                                  <a:pt x="269" y="158"/>
                                </a:lnTo>
                                <a:lnTo>
                                  <a:pt x="271" y="135"/>
                                </a:lnTo>
                                <a:lnTo>
                                  <a:pt x="271" y="131"/>
                                </a:lnTo>
                                <a:lnTo>
                                  <a:pt x="269" y="111"/>
                                </a:lnTo>
                                <a:lnTo>
                                  <a:pt x="263" y="91"/>
                                </a:lnTo>
                                <a:lnTo>
                                  <a:pt x="255" y="72"/>
                                </a:lnTo>
                                <a:lnTo>
                                  <a:pt x="243" y="55"/>
                                </a:lnTo>
                                <a:lnTo>
                                  <a:pt x="229" y="39"/>
                                </a:lnTo>
                                <a:lnTo>
                                  <a:pt x="212" y="26"/>
                                </a:lnTo>
                                <a:lnTo>
                                  <a:pt x="193" y="15"/>
                                </a:lnTo>
                                <a:lnTo>
                                  <a:pt x="171" y="6"/>
                                </a:lnTo>
                                <a:lnTo>
                                  <a:pt x="147" y="1"/>
                                </a:lnTo>
                                <a:lnTo>
                                  <a:pt x="1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90" name="Group 16"/>
                        <wpg:cNvGrpSpPr>
                          <a:grpSpLocks/>
                        </wpg:cNvGrpSpPr>
                        <wpg:grpSpPr bwMode="auto">
                          <a:xfrm>
                            <a:off x="1193" y="481"/>
                            <a:ext cx="313" cy="313"/>
                            <a:chOff x="1193" y="481"/>
                            <a:chExt cx="313" cy="313"/>
                          </a:xfrm>
                        </wpg:grpSpPr>
                        <wps:wsp>
                          <wps:cNvPr id="191" name="Freeform 17"/>
                          <wps:cNvSpPr>
                            <a:spLocks/>
                          </wps:cNvSpPr>
                          <wps:spPr bwMode="auto">
                            <a:xfrm>
                              <a:off x="1193" y="481"/>
                              <a:ext cx="313" cy="313"/>
                            </a:xfrm>
                            <a:custGeom>
                              <a:avLst/>
                              <a:gdLst>
                                <a:gd name="T0" fmla="*/ 148 w 313"/>
                                <a:gd name="T1" fmla="*/ 0 h 313"/>
                                <a:gd name="T2" fmla="*/ 129 w 313"/>
                                <a:gd name="T3" fmla="*/ 1 h 313"/>
                                <a:gd name="T4" fmla="*/ 110 w 313"/>
                                <a:gd name="T5" fmla="*/ 4 h 313"/>
                                <a:gd name="T6" fmla="*/ 92 w 313"/>
                                <a:gd name="T7" fmla="*/ 10 h 313"/>
                                <a:gd name="T8" fmla="*/ 74 w 313"/>
                                <a:gd name="T9" fmla="*/ 19 h 313"/>
                                <a:gd name="T10" fmla="*/ 56 w 313"/>
                                <a:gd name="T11" fmla="*/ 30 h 313"/>
                                <a:gd name="T12" fmla="*/ 37 w 313"/>
                                <a:gd name="T13" fmla="*/ 45 h 313"/>
                                <a:gd name="T14" fmla="*/ 25 w 313"/>
                                <a:gd name="T15" fmla="*/ 62 h 313"/>
                                <a:gd name="T16" fmla="*/ 15 w 313"/>
                                <a:gd name="T17" fmla="*/ 79 h 313"/>
                                <a:gd name="T18" fmla="*/ 8 w 313"/>
                                <a:gd name="T19" fmla="*/ 98 h 313"/>
                                <a:gd name="T20" fmla="*/ 3 w 313"/>
                                <a:gd name="T21" fmla="*/ 117 h 313"/>
                                <a:gd name="T22" fmla="*/ 0 w 313"/>
                                <a:gd name="T23" fmla="*/ 137 h 313"/>
                                <a:gd name="T24" fmla="*/ 0 w 313"/>
                                <a:gd name="T25" fmla="*/ 157 h 313"/>
                                <a:gd name="T26" fmla="*/ 0 w 313"/>
                                <a:gd name="T27" fmla="*/ 159 h 313"/>
                                <a:gd name="T28" fmla="*/ 1 w 313"/>
                                <a:gd name="T29" fmla="*/ 180 h 313"/>
                                <a:gd name="T30" fmla="*/ 4 w 313"/>
                                <a:gd name="T31" fmla="*/ 200 h 313"/>
                                <a:gd name="T32" fmla="*/ 11 w 313"/>
                                <a:gd name="T33" fmla="*/ 219 h 313"/>
                                <a:gd name="T34" fmla="*/ 19 w 313"/>
                                <a:gd name="T35" fmla="*/ 236 h 313"/>
                                <a:gd name="T36" fmla="*/ 31 w 313"/>
                                <a:gd name="T37" fmla="*/ 253 h 313"/>
                                <a:gd name="T38" fmla="*/ 46 w 313"/>
                                <a:gd name="T39" fmla="*/ 269 h 313"/>
                                <a:gd name="T40" fmla="*/ 63 w 313"/>
                                <a:gd name="T41" fmla="*/ 282 h 313"/>
                                <a:gd name="T42" fmla="*/ 80 w 313"/>
                                <a:gd name="T43" fmla="*/ 292 h 313"/>
                                <a:gd name="T44" fmla="*/ 98 w 313"/>
                                <a:gd name="T45" fmla="*/ 301 h 313"/>
                                <a:gd name="T46" fmla="*/ 117 w 313"/>
                                <a:gd name="T47" fmla="*/ 307 h 313"/>
                                <a:gd name="T48" fmla="*/ 137 w 313"/>
                                <a:gd name="T49" fmla="*/ 311 h 313"/>
                                <a:gd name="T50" fmla="*/ 158 w 313"/>
                                <a:gd name="T51" fmla="*/ 312 h 313"/>
                                <a:gd name="T52" fmla="*/ 178 w 313"/>
                                <a:gd name="T53" fmla="*/ 310 h 313"/>
                                <a:gd name="T54" fmla="*/ 197 w 313"/>
                                <a:gd name="T55" fmla="*/ 305 h 313"/>
                                <a:gd name="T56" fmla="*/ 216 w 313"/>
                                <a:gd name="T57" fmla="*/ 298 h 313"/>
                                <a:gd name="T58" fmla="*/ 234 w 313"/>
                                <a:gd name="T59" fmla="*/ 289 h 313"/>
                                <a:gd name="T60" fmla="*/ 244 w 313"/>
                                <a:gd name="T61" fmla="*/ 282 h 313"/>
                                <a:gd name="T62" fmla="*/ 136 w 313"/>
                                <a:gd name="T63" fmla="*/ 282 h 313"/>
                                <a:gd name="T64" fmla="*/ 115 w 313"/>
                                <a:gd name="T65" fmla="*/ 278 h 313"/>
                                <a:gd name="T66" fmla="*/ 97 w 313"/>
                                <a:gd name="T67" fmla="*/ 270 h 313"/>
                                <a:gd name="T68" fmla="*/ 80 w 313"/>
                                <a:gd name="T69" fmla="*/ 260 h 313"/>
                                <a:gd name="T70" fmla="*/ 64 w 313"/>
                                <a:gd name="T71" fmla="*/ 247 h 313"/>
                                <a:gd name="T72" fmla="*/ 53 w 313"/>
                                <a:gd name="T73" fmla="*/ 232 h 313"/>
                                <a:gd name="T74" fmla="*/ 43 w 313"/>
                                <a:gd name="T75" fmla="*/ 216 h 313"/>
                                <a:gd name="T76" fmla="*/ 35 w 313"/>
                                <a:gd name="T77" fmla="*/ 199 h 313"/>
                                <a:gd name="T78" fmla="*/ 29 w 313"/>
                                <a:gd name="T79" fmla="*/ 181 h 313"/>
                                <a:gd name="T80" fmla="*/ 26 w 313"/>
                                <a:gd name="T81" fmla="*/ 159 h 313"/>
                                <a:gd name="T82" fmla="*/ 25 w 313"/>
                                <a:gd name="T83" fmla="*/ 157 h 313"/>
                                <a:gd name="T84" fmla="*/ 25 w 313"/>
                                <a:gd name="T85" fmla="*/ 134 h 313"/>
                                <a:gd name="T86" fmla="*/ 30 w 313"/>
                                <a:gd name="T87" fmla="*/ 114 h 313"/>
                                <a:gd name="T88" fmla="*/ 39 w 313"/>
                                <a:gd name="T89" fmla="*/ 96 h 313"/>
                                <a:gd name="T90" fmla="*/ 51 w 313"/>
                                <a:gd name="T91" fmla="*/ 79 h 313"/>
                                <a:gd name="T92" fmla="*/ 64 w 313"/>
                                <a:gd name="T93" fmla="*/ 64 h 313"/>
                                <a:gd name="T94" fmla="*/ 66 w 313"/>
                                <a:gd name="T95" fmla="*/ 62 h 313"/>
                                <a:gd name="T96" fmla="*/ 81 w 313"/>
                                <a:gd name="T97" fmla="*/ 50 h 313"/>
                                <a:gd name="T98" fmla="*/ 98 w 313"/>
                                <a:gd name="T99" fmla="*/ 41 h 313"/>
                                <a:gd name="T100" fmla="*/ 116 w 313"/>
                                <a:gd name="T101" fmla="*/ 34 h 313"/>
                                <a:gd name="T102" fmla="*/ 137 w 313"/>
                                <a:gd name="T103" fmla="*/ 30 h 313"/>
                                <a:gd name="T104" fmla="*/ 161 w 313"/>
                                <a:gd name="T105" fmla="*/ 29 h 313"/>
                                <a:gd name="T106" fmla="*/ 252 w 313"/>
                                <a:gd name="T107" fmla="*/ 29 h 313"/>
                                <a:gd name="T108" fmla="*/ 247 w 313"/>
                                <a:gd name="T109" fmla="*/ 26 h 313"/>
                                <a:gd name="T110" fmla="*/ 231 w 313"/>
                                <a:gd name="T111" fmla="*/ 16 h 313"/>
                                <a:gd name="T112" fmla="*/ 213 w 313"/>
                                <a:gd name="T113" fmla="*/ 8 h 313"/>
                                <a:gd name="T114" fmla="*/ 194 w 313"/>
                                <a:gd name="T115" fmla="*/ 3 h 313"/>
                                <a:gd name="T116" fmla="*/ 172 w 313"/>
                                <a:gd name="T117" fmla="*/ 0 h 313"/>
                                <a:gd name="T118" fmla="*/ 148 w 313"/>
                                <a:gd name="T119" fmla="*/ 0 h 3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313" h="313">
                                  <a:moveTo>
                                    <a:pt x="148" y="0"/>
                                  </a:moveTo>
                                  <a:lnTo>
                                    <a:pt x="129" y="1"/>
                                  </a:lnTo>
                                  <a:lnTo>
                                    <a:pt x="110" y="4"/>
                                  </a:lnTo>
                                  <a:lnTo>
                                    <a:pt x="92" y="10"/>
                                  </a:lnTo>
                                  <a:lnTo>
                                    <a:pt x="74" y="19"/>
                                  </a:lnTo>
                                  <a:lnTo>
                                    <a:pt x="56" y="30"/>
                                  </a:lnTo>
                                  <a:lnTo>
                                    <a:pt x="37" y="45"/>
                                  </a:lnTo>
                                  <a:lnTo>
                                    <a:pt x="25" y="62"/>
                                  </a:lnTo>
                                  <a:lnTo>
                                    <a:pt x="15" y="79"/>
                                  </a:lnTo>
                                  <a:lnTo>
                                    <a:pt x="8" y="98"/>
                                  </a:lnTo>
                                  <a:lnTo>
                                    <a:pt x="3" y="117"/>
                                  </a:lnTo>
                                  <a:lnTo>
                                    <a:pt x="0" y="137"/>
                                  </a:lnTo>
                                  <a:lnTo>
                                    <a:pt x="0" y="157"/>
                                  </a:lnTo>
                                  <a:lnTo>
                                    <a:pt x="0" y="159"/>
                                  </a:lnTo>
                                  <a:lnTo>
                                    <a:pt x="1" y="180"/>
                                  </a:lnTo>
                                  <a:lnTo>
                                    <a:pt x="4" y="200"/>
                                  </a:lnTo>
                                  <a:lnTo>
                                    <a:pt x="11" y="219"/>
                                  </a:lnTo>
                                  <a:lnTo>
                                    <a:pt x="19" y="236"/>
                                  </a:lnTo>
                                  <a:lnTo>
                                    <a:pt x="31" y="253"/>
                                  </a:lnTo>
                                  <a:lnTo>
                                    <a:pt x="46" y="269"/>
                                  </a:lnTo>
                                  <a:lnTo>
                                    <a:pt x="63" y="282"/>
                                  </a:lnTo>
                                  <a:lnTo>
                                    <a:pt x="80" y="292"/>
                                  </a:lnTo>
                                  <a:lnTo>
                                    <a:pt x="98" y="301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37" y="311"/>
                                  </a:lnTo>
                                  <a:lnTo>
                                    <a:pt x="158" y="312"/>
                                  </a:lnTo>
                                  <a:lnTo>
                                    <a:pt x="178" y="310"/>
                                  </a:lnTo>
                                  <a:lnTo>
                                    <a:pt x="197" y="305"/>
                                  </a:lnTo>
                                  <a:lnTo>
                                    <a:pt x="216" y="298"/>
                                  </a:lnTo>
                                  <a:lnTo>
                                    <a:pt x="234" y="289"/>
                                  </a:lnTo>
                                  <a:lnTo>
                                    <a:pt x="244" y="282"/>
                                  </a:lnTo>
                                  <a:lnTo>
                                    <a:pt x="136" y="282"/>
                                  </a:lnTo>
                                  <a:lnTo>
                                    <a:pt x="115" y="278"/>
                                  </a:lnTo>
                                  <a:lnTo>
                                    <a:pt x="97" y="270"/>
                                  </a:lnTo>
                                  <a:lnTo>
                                    <a:pt x="80" y="260"/>
                                  </a:lnTo>
                                  <a:lnTo>
                                    <a:pt x="64" y="247"/>
                                  </a:lnTo>
                                  <a:lnTo>
                                    <a:pt x="53" y="232"/>
                                  </a:lnTo>
                                  <a:lnTo>
                                    <a:pt x="43" y="216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29" y="181"/>
                                  </a:lnTo>
                                  <a:lnTo>
                                    <a:pt x="26" y="159"/>
                                  </a:lnTo>
                                  <a:lnTo>
                                    <a:pt x="25" y="157"/>
                                  </a:lnTo>
                                  <a:lnTo>
                                    <a:pt x="25" y="134"/>
                                  </a:lnTo>
                                  <a:lnTo>
                                    <a:pt x="30" y="114"/>
                                  </a:lnTo>
                                  <a:lnTo>
                                    <a:pt x="39" y="96"/>
                                  </a:lnTo>
                                  <a:lnTo>
                                    <a:pt x="51" y="79"/>
                                  </a:lnTo>
                                  <a:lnTo>
                                    <a:pt x="64" y="64"/>
                                  </a:lnTo>
                                  <a:lnTo>
                                    <a:pt x="66" y="62"/>
                                  </a:lnTo>
                                  <a:lnTo>
                                    <a:pt x="81" y="50"/>
                                  </a:lnTo>
                                  <a:lnTo>
                                    <a:pt x="98" y="41"/>
                                  </a:lnTo>
                                  <a:lnTo>
                                    <a:pt x="116" y="34"/>
                                  </a:lnTo>
                                  <a:lnTo>
                                    <a:pt x="137" y="30"/>
                                  </a:lnTo>
                                  <a:lnTo>
                                    <a:pt x="161" y="29"/>
                                  </a:lnTo>
                                  <a:lnTo>
                                    <a:pt x="252" y="29"/>
                                  </a:lnTo>
                                  <a:lnTo>
                                    <a:pt x="247" y="26"/>
                                  </a:lnTo>
                                  <a:lnTo>
                                    <a:pt x="231" y="16"/>
                                  </a:lnTo>
                                  <a:lnTo>
                                    <a:pt x="213" y="8"/>
                                  </a:lnTo>
                                  <a:lnTo>
                                    <a:pt x="194" y="3"/>
                                  </a:lnTo>
                                  <a:lnTo>
                                    <a:pt x="172" y="0"/>
                                  </a:lnTo>
                                  <a:lnTo>
                                    <a:pt x="14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2" name="Freeform 18"/>
                          <wps:cNvSpPr>
                            <a:spLocks/>
                          </wps:cNvSpPr>
                          <wps:spPr bwMode="auto">
                            <a:xfrm>
                              <a:off x="1193" y="481"/>
                              <a:ext cx="313" cy="313"/>
                            </a:xfrm>
                            <a:custGeom>
                              <a:avLst/>
                              <a:gdLst>
                                <a:gd name="T0" fmla="*/ 252 w 313"/>
                                <a:gd name="T1" fmla="*/ 29 h 313"/>
                                <a:gd name="T2" fmla="*/ 161 w 313"/>
                                <a:gd name="T3" fmla="*/ 29 h 313"/>
                                <a:gd name="T4" fmla="*/ 180 w 313"/>
                                <a:gd name="T5" fmla="*/ 31 h 313"/>
                                <a:gd name="T6" fmla="*/ 198 w 313"/>
                                <a:gd name="T7" fmla="*/ 36 h 313"/>
                                <a:gd name="T8" fmla="*/ 216 w 313"/>
                                <a:gd name="T9" fmla="*/ 44 h 313"/>
                                <a:gd name="T10" fmla="*/ 234 w 313"/>
                                <a:gd name="T11" fmla="*/ 55 h 313"/>
                                <a:gd name="T12" fmla="*/ 253 w 313"/>
                                <a:gd name="T13" fmla="*/ 70 h 313"/>
                                <a:gd name="T14" fmla="*/ 264 w 313"/>
                                <a:gd name="T15" fmla="*/ 84 h 313"/>
                                <a:gd name="T16" fmla="*/ 272 w 313"/>
                                <a:gd name="T17" fmla="*/ 101 h 313"/>
                                <a:gd name="T18" fmla="*/ 278 w 313"/>
                                <a:gd name="T19" fmla="*/ 120 h 313"/>
                                <a:gd name="T20" fmla="*/ 281 w 313"/>
                                <a:gd name="T21" fmla="*/ 141 h 313"/>
                                <a:gd name="T22" fmla="*/ 282 w 313"/>
                                <a:gd name="T23" fmla="*/ 167 h 313"/>
                                <a:gd name="T24" fmla="*/ 279 w 313"/>
                                <a:gd name="T25" fmla="*/ 185 h 313"/>
                                <a:gd name="T26" fmla="*/ 273 w 313"/>
                                <a:gd name="T27" fmla="*/ 204 h 313"/>
                                <a:gd name="T28" fmla="*/ 264 w 313"/>
                                <a:gd name="T29" fmla="*/ 222 h 313"/>
                                <a:gd name="T30" fmla="*/ 251 w 313"/>
                                <a:gd name="T31" fmla="*/ 240 h 313"/>
                                <a:gd name="T32" fmla="*/ 234 w 313"/>
                                <a:gd name="T33" fmla="*/ 257 h 313"/>
                                <a:gd name="T34" fmla="*/ 218 w 313"/>
                                <a:gd name="T35" fmla="*/ 266 h 313"/>
                                <a:gd name="T36" fmla="*/ 201 w 313"/>
                                <a:gd name="T37" fmla="*/ 273 h 313"/>
                                <a:gd name="T38" fmla="*/ 182 w 313"/>
                                <a:gd name="T39" fmla="*/ 278 h 313"/>
                                <a:gd name="T40" fmla="*/ 161 w 313"/>
                                <a:gd name="T41" fmla="*/ 281 h 313"/>
                                <a:gd name="T42" fmla="*/ 136 w 313"/>
                                <a:gd name="T43" fmla="*/ 282 h 313"/>
                                <a:gd name="T44" fmla="*/ 244 w 313"/>
                                <a:gd name="T45" fmla="*/ 282 h 313"/>
                                <a:gd name="T46" fmla="*/ 251 w 313"/>
                                <a:gd name="T47" fmla="*/ 277 h 313"/>
                                <a:gd name="T48" fmla="*/ 267 w 313"/>
                                <a:gd name="T49" fmla="*/ 263 h 313"/>
                                <a:gd name="T50" fmla="*/ 281 w 313"/>
                                <a:gd name="T51" fmla="*/ 248 h 313"/>
                                <a:gd name="T52" fmla="*/ 292 w 313"/>
                                <a:gd name="T53" fmla="*/ 231 h 313"/>
                                <a:gd name="T54" fmla="*/ 300 w 313"/>
                                <a:gd name="T55" fmla="*/ 214 h 313"/>
                                <a:gd name="T56" fmla="*/ 307 w 313"/>
                                <a:gd name="T57" fmla="*/ 195 h 313"/>
                                <a:gd name="T58" fmla="*/ 311 w 313"/>
                                <a:gd name="T59" fmla="*/ 174 h 313"/>
                                <a:gd name="T60" fmla="*/ 312 w 313"/>
                                <a:gd name="T61" fmla="*/ 151 h 313"/>
                                <a:gd name="T62" fmla="*/ 311 w 313"/>
                                <a:gd name="T63" fmla="*/ 131 h 313"/>
                                <a:gd name="T64" fmla="*/ 306 w 313"/>
                                <a:gd name="T65" fmla="*/ 112 h 313"/>
                                <a:gd name="T66" fmla="*/ 299 w 313"/>
                                <a:gd name="T67" fmla="*/ 94 h 313"/>
                                <a:gd name="T68" fmla="*/ 290 w 313"/>
                                <a:gd name="T69" fmla="*/ 76 h 313"/>
                                <a:gd name="T70" fmla="*/ 279 w 313"/>
                                <a:gd name="T71" fmla="*/ 58 h 313"/>
                                <a:gd name="T72" fmla="*/ 265 w 313"/>
                                <a:gd name="T73" fmla="*/ 41 h 313"/>
                                <a:gd name="T74" fmla="*/ 262 w 313"/>
                                <a:gd name="T75" fmla="*/ 38 h 313"/>
                                <a:gd name="T76" fmla="*/ 252 w 313"/>
                                <a:gd name="T77" fmla="*/ 29 h 3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</a:cxnLst>
                              <a:rect l="0" t="0" r="r" b="b"/>
                              <a:pathLst>
                                <a:path w="313" h="313">
                                  <a:moveTo>
                                    <a:pt x="252" y="29"/>
                                  </a:moveTo>
                                  <a:lnTo>
                                    <a:pt x="161" y="29"/>
                                  </a:lnTo>
                                  <a:lnTo>
                                    <a:pt x="180" y="31"/>
                                  </a:lnTo>
                                  <a:lnTo>
                                    <a:pt x="198" y="36"/>
                                  </a:lnTo>
                                  <a:lnTo>
                                    <a:pt x="216" y="44"/>
                                  </a:lnTo>
                                  <a:lnTo>
                                    <a:pt x="234" y="55"/>
                                  </a:lnTo>
                                  <a:lnTo>
                                    <a:pt x="253" y="70"/>
                                  </a:lnTo>
                                  <a:lnTo>
                                    <a:pt x="264" y="84"/>
                                  </a:lnTo>
                                  <a:lnTo>
                                    <a:pt x="272" y="101"/>
                                  </a:lnTo>
                                  <a:lnTo>
                                    <a:pt x="278" y="120"/>
                                  </a:lnTo>
                                  <a:lnTo>
                                    <a:pt x="281" y="141"/>
                                  </a:lnTo>
                                  <a:lnTo>
                                    <a:pt x="282" y="167"/>
                                  </a:lnTo>
                                  <a:lnTo>
                                    <a:pt x="279" y="185"/>
                                  </a:lnTo>
                                  <a:lnTo>
                                    <a:pt x="273" y="204"/>
                                  </a:lnTo>
                                  <a:lnTo>
                                    <a:pt x="264" y="222"/>
                                  </a:lnTo>
                                  <a:lnTo>
                                    <a:pt x="251" y="240"/>
                                  </a:lnTo>
                                  <a:lnTo>
                                    <a:pt x="234" y="257"/>
                                  </a:lnTo>
                                  <a:lnTo>
                                    <a:pt x="218" y="266"/>
                                  </a:lnTo>
                                  <a:lnTo>
                                    <a:pt x="201" y="273"/>
                                  </a:lnTo>
                                  <a:lnTo>
                                    <a:pt x="182" y="278"/>
                                  </a:lnTo>
                                  <a:lnTo>
                                    <a:pt x="161" y="281"/>
                                  </a:lnTo>
                                  <a:lnTo>
                                    <a:pt x="136" y="282"/>
                                  </a:lnTo>
                                  <a:lnTo>
                                    <a:pt x="244" y="282"/>
                                  </a:lnTo>
                                  <a:lnTo>
                                    <a:pt x="251" y="277"/>
                                  </a:lnTo>
                                  <a:lnTo>
                                    <a:pt x="267" y="263"/>
                                  </a:lnTo>
                                  <a:lnTo>
                                    <a:pt x="281" y="248"/>
                                  </a:lnTo>
                                  <a:lnTo>
                                    <a:pt x="292" y="231"/>
                                  </a:lnTo>
                                  <a:lnTo>
                                    <a:pt x="300" y="214"/>
                                  </a:lnTo>
                                  <a:lnTo>
                                    <a:pt x="307" y="195"/>
                                  </a:lnTo>
                                  <a:lnTo>
                                    <a:pt x="311" y="174"/>
                                  </a:lnTo>
                                  <a:lnTo>
                                    <a:pt x="312" y="151"/>
                                  </a:lnTo>
                                  <a:lnTo>
                                    <a:pt x="311" y="131"/>
                                  </a:lnTo>
                                  <a:lnTo>
                                    <a:pt x="306" y="112"/>
                                  </a:lnTo>
                                  <a:lnTo>
                                    <a:pt x="299" y="94"/>
                                  </a:lnTo>
                                  <a:lnTo>
                                    <a:pt x="290" y="76"/>
                                  </a:lnTo>
                                  <a:lnTo>
                                    <a:pt x="279" y="58"/>
                                  </a:lnTo>
                                  <a:lnTo>
                                    <a:pt x="265" y="41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52" y="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" name="Freeform 19"/>
                          <wps:cNvSpPr>
                            <a:spLocks/>
                          </wps:cNvSpPr>
                          <wps:spPr bwMode="auto">
                            <a:xfrm>
                              <a:off x="1193" y="481"/>
                              <a:ext cx="313" cy="313"/>
                            </a:xfrm>
                            <a:custGeom>
                              <a:avLst/>
                              <a:gdLst>
                                <a:gd name="T0" fmla="*/ 200 w 313"/>
                                <a:gd name="T1" fmla="*/ 106 h 313"/>
                                <a:gd name="T2" fmla="*/ 189 w 313"/>
                                <a:gd name="T3" fmla="*/ 106 h 313"/>
                                <a:gd name="T4" fmla="*/ 176 w 313"/>
                                <a:gd name="T5" fmla="*/ 111 h 313"/>
                                <a:gd name="T6" fmla="*/ 168 w 313"/>
                                <a:gd name="T7" fmla="*/ 120 h 313"/>
                                <a:gd name="T8" fmla="*/ 157 w 313"/>
                                <a:gd name="T9" fmla="*/ 137 h 313"/>
                                <a:gd name="T10" fmla="*/ 153 w 313"/>
                                <a:gd name="T11" fmla="*/ 157 h 313"/>
                                <a:gd name="T12" fmla="*/ 159 w 313"/>
                                <a:gd name="T13" fmla="*/ 177 h 313"/>
                                <a:gd name="T14" fmla="*/ 173 w 313"/>
                                <a:gd name="T15" fmla="*/ 192 h 313"/>
                                <a:gd name="T16" fmla="*/ 187 w 313"/>
                                <a:gd name="T17" fmla="*/ 202 h 313"/>
                                <a:gd name="T18" fmla="*/ 211 w 313"/>
                                <a:gd name="T19" fmla="*/ 204 h 313"/>
                                <a:gd name="T20" fmla="*/ 230 w 313"/>
                                <a:gd name="T21" fmla="*/ 194 h 313"/>
                                <a:gd name="T22" fmla="*/ 238 w 313"/>
                                <a:gd name="T23" fmla="*/ 182 h 313"/>
                                <a:gd name="T24" fmla="*/ 189 w 313"/>
                                <a:gd name="T25" fmla="*/ 182 h 313"/>
                                <a:gd name="T26" fmla="*/ 182 w 313"/>
                                <a:gd name="T27" fmla="*/ 170 h 313"/>
                                <a:gd name="T28" fmla="*/ 182 w 313"/>
                                <a:gd name="T29" fmla="*/ 135 h 313"/>
                                <a:gd name="T30" fmla="*/ 189 w 313"/>
                                <a:gd name="T31" fmla="*/ 129 h 313"/>
                                <a:gd name="T32" fmla="*/ 233 w 313"/>
                                <a:gd name="T33" fmla="*/ 129 h 313"/>
                                <a:gd name="T34" fmla="*/ 238 w 313"/>
                                <a:gd name="T35" fmla="*/ 122 h 313"/>
                                <a:gd name="T36" fmla="*/ 224 w 313"/>
                                <a:gd name="T37" fmla="*/ 109 h 313"/>
                                <a:gd name="T38" fmla="*/ 200 w 313"/>
                                <a:gd name="T39" fmla="*/ 106 h 3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313" h="313">
                                  <a:moveTo>
                                    <a:pt x="200" y="106"/>
                                  </a:moveTo>
                                  <a:lnTo>
                                    <a:pt x="189" y="106"/>
                                  </a:lnTo>
                                  <a:lnTo>
                                    <a:pt x="176" y="111"/>
                                  </a:lnTo>
                                  <a:lnTo>
                                    <a:pt x="168" y="120"/>
                                  </a:lnTo>
                                  <a:lnTo>
                                    <a:pt x="157" y="137"/>
                                  </a:lnTo>
                                  <a:lnTo>
                                    <a:pt x="153" y="157"/>
                                  </a:lnTo>
                                  <a:lnTo>
                                    <a:pt x="159" y="177"/>
                                  </a:lnTo>
                                  <a:lnTo>
                                    <a:pt x="173" y="19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211" y="204"/>
                                  </a:lnTo>
                                  <a:lnTo>
                                    <a:pt x="230" y="194"/>
                                  </a:lnTo>
                                  <a:lnTo>
                                    <a:pt x="238" y="182"/>
                                  </a:lnTo>
                                  <a:lnTo>
                                    <a:pt x="189" y="182"/>
                                  </a:lnTo>
                                  <a:lnTo>
                                    <a:pt x="182" y="170"/>
                                  </a:lnTo>
                                  <a:lnTo>
                                    <a:pt x="182" y="135"/>
                                  </a:lnTo>
                                  <a:lnTo>
                                    <a:pt x="189" y="129"/>
                                  </a:lnTo>
                                  <a:lnTo>
                                    <a:pt x="233" y="129"/>
                                  </a:lnTo>
                                  <a:lnTo>
                                    <a:pt x="238" y="122"/>
                                  </a:lnTo>
                                  <a:lnTo>
                                    <a:pt x="224" y="109"/>
                                  </a:lnTo>
                                  <a:lnTo>
                                    <a:pt x="200" y="1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" name="Freeform 20"/>
                          <wps:cNvSpPr>
                            <a:spLocks/>
                          </wps:cNvSpPr>
                          <wps:spPr bwMode="auto">
                            <a:xfrm>
                              <a:off x="1193" y="481"/>
                              <a:ext cx="313" cy="313"/>
                            </a:xfrm>
                            <a:custGeom>
                              <a:avLst/>
                              <a:gdLst>
                                <a:gd name="T0" fmla="*/ 111 w 313"/>
                                <a:gd name="T1" fmla="*/ 106 h 313"/>
                                <a:gd name="T2" fmla="*/ 100 w 313"/>
                                <a:gd name="T3" fmla="*/ 106 h 313"/>
                                <a:gd name="T4" fmla="*/ 88 w 313"/>
                                <a:gd name="T5" fmla="*/ 111 h 313"/>
                                <a:gd name="T6" fmla="*/ 75 w 313"/>
                                <a:gd name="T7" fmla="*/ 120 h 313"/>
                                <a:gd name="T8" fmla="*/ 68 w 313"/>
                                <a:gd name="T9" fmla="*/ 138 h 313"/>
                                <a:gd name="T10" fmla="*/ 65 w 313"/>
                                <a:gd name="T11" fmla="*/ 159 h 313"/>
                                <a:gd name="T12" fmla="*/ 70 w 313"/>
                                <a:gd name="T13" fmla="*/ 178 h 313"/>
                                <a:gd name="T14" fmla="*/ 83 w 313"/>
                                <a:gd name="T15" fmla="*/ 195 h 313"/>
                                <a:gd name="T16" fmla="*/ 100 w 313"/>
                                <a:gd name="T17" fmla="*/ 203 h 313"/>
                                <a:gd name="T18" fmla="*/ 122 w 313"/>
                                <a:gd name="T19" fmla="*/ 204 h 313"/>
                                <a:gd name="T20" fmla="*/ 139 w 313"/>
                                <a:gd name="T21" fmla="*/ 194 h 313"/>
                                <a:gd name="T22" fmla="*/ 149 w 313"/>
                                <a:gd name="T23" fmla="*/ 182 h 313"/>
                                <a:gd name="T24" fmla="*/ 100 w 313"/>
                                <a:gd name="T25" fmla="*/ 182 h 313"/>
                                <a:gd name="T26" fmla="*/ 94 w 313"/>
                                <a:gd name="T27" fmla="*/ 170 h 313"/>
                                <a:gd name="T28" fmla="*/ 94 w 313"/>
                                <a:gd name="T29" fmla="*/ 135 h 313"/>
                                <a:gd name="T30" fmla="*/ 100 w 313"/>
                                <a:gd name="T31" fmla="*/ 129 h 313"/>
                                <a:gd name="T32" fmla="*/ 140 w 313"/>
                                <a:gd name="T33" fmla="*/ 129 h 313"/>
                                <a:gd name="T34" fmla="*/ 147 w 313"/>
                                <a:gd name="T35" fmla="*/ 121 h 313"/>
                                <a:gd name="T36" fmla="*/ 131 w 313"/>
                                <a:gd name="T37" fmla="*/ 109 h 313"/>
                                <a:gd name="T38" fmla="*/ 111 w 313"/>
                                <a:gd name="T39" fmla="*/ 106 h 3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313" h="313">
                                  <a:moveTo>
                                    <a:pt x="111" y="106"/>
                                  </a:moveTo>
                                  <a:lnTo>
                                    <a:pt x="100" y="106"/>
                                  </a:lnTo>
                                  <a:lnTo>
                                    <a:pt x="88" y="111"/>
                                  </a:lnTo>
                                  <a:lnTo>
                                    <a:pt x="75" y="120"/>
                                  </a:lnTo>
                                  <a:lnTo>
                                    <a:pt x="68" y="138"/>
                                  </a:lnTo>
                                  <a:lnTo>
                                    <a:pt x="65" y="159"/>
                                  </a:lnTo>
                                  <a:lnTo>
                                    <a:pt x="70" y="178"/>
                                  </a:lnTo>
                                  <a:lnTo>
                                    <a:pt x="83" y="195"/>
                                  </a:lnTo>
                                  <a:lnTo>
                                    <a:pt x="100" y="203"/>
                                  </a:lnTo>
                                  <a:lnTo>
                                    <a:pt x="122" y="204"/>
                                  </a:lnTo>
                                  <a:lnTo>
                                    <a:pt x="139" y="194"/>
                                  </a:lnTo>
                                  <a:lnTo>
                                    <a:pt x="149" y="182"/>
                                  </a:lnTo>
                                  <a:lnTo>
                                    <a:pt x="100" y="182"/>
                                  </a:lnTo>
                                  <a:lnTo>
                                    <a:pt x="94" y="170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100" y="129"/>
                                  </a:lnTo>
                                  <a:lnTo>
                                    <a:pt x="140" y="129"/>
                                  </a:lnTo>
                                  <a:lnTo>
                                    <a:pt x="147" y="121"/>
                                  </a:lnTo>
                                  <a:lnTo>
                                    <a:pt x="131" y="109"/>
                                  </a:lnTo>
                                  <a:lnTo>
                                    <a:pt x="111" y="1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5" name="Freeform 21"/>
                          <wps:cNvSpPr>
                            <a:spLocks/>
                          </wps:cNvSpPr>
                          <wps:spPr bwMode="auto">
                            <a:xfrm>
                              <a:off x="1193" y="481"/>
                              <a:ext cx="313" cy="313"/>
                            </a:xfrm>
                            <a:custGeom>
                              <a:avLst/>
                              <a:gdLst>
                                <a:gd name="T0" fmla="*/ 135 w 313"/>
                                <a:gd name="T1" fmla="*/ 170 h 313"/>
                                <a:gd name="T2" fmla="*/ 129 w 313"/>
                                <a:gd name="T3" fmla="*/ 177 h 313"/>
                                <a:gd name="T4" fmla="*/ 124 w 313"/>
                                <a:gd name="T5" fmla="*/ 182 h 313"/>
                                <a:gd name="T6" fmla="*/ 149 w 313"/>
                                <a:gd name="T7" fmla="*/ 182 h 313"/>
                                <a:gd name="T8" fmla="*/ 153 w 313"/>
                                <a:gd name="T9" fmla="*/ 177 h 313"/>
                                <a:gd name="T10" fmla="*/ 135 w 313"/>
                                <a:gd name="T11" fmla="*/ 170 h 3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13" h="313">
                                  <a:moveTo>
                                    <a:pt x="135" y="170"/>
                                  </a:moveTo>
                                  <a:lnTo>
                                    <a:pt x="129" y="177"/>
                                  </a:lnTo>
                                  <a:lnTo>
                                    <a:pt x="124" y="182"/>
                                  </a:lnTo>
                                  <a:lnTo>
                                    <a:pt x="149" y="182"/>
                                  </a:lnTo>
                                  <a:lnTo>
                                    <a:pt x="153" y="177"/>
                                  </a:lnTo>
                                  <a:lnTo>
                                    <a:pt x="135" y="17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6" name="Freeform 22"/>
                          <wps:cNvSpPr>
                            <a:spLocks/>
                          </wps:cNvSpPr>
                          <wps:spPr bwMode="auto">
                            <a:xfrm>
                              <a:off x="1193" y="481"/>
                              <a:ext cx="313" cy="313"/>
                            </a:xfrm>
                            <a:custGeom>
                              <a:avLst/>
                              <a:gdLst>
                                <a:gd name="T0" fmla="*/ 224 w 313"/>
                                <a:gd name="T1" fmla="*/ 170 h 313"/>
                                <a:gd name="T2" fmla="*/ 218 w 313"/>
                                <a:gd name="T3" fmla="*/ 177 h 313"/>
                                <a:gd name="T4" fmla="*/ 212 w 313"/>
                                <a:gd name="T5" fmla="*/ 182 h 313"/>
                                <a:gd name="T6" fmla="*/ 238 w 313"/>
                                <a:gd name="T7" fmla="*/ 182 h 313"/>
                                <a:gd name="T8" fmla="*/ 241 w 313"/>
                                <a:gd name="T9" fmla="*/ 177 h 313"/>
                                <a:gd name="T10" fmla="*/ 224 w 313"/>
                                <a:gd name="T11" fmla="*/ 170 h 3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13" h="313">
                                  <a:moveTo>
                                    <a:pt x="224" y="170"/>
                                  </a:moveTo>
                                  <a:lnTo>
                                    <a:pt x="218" y="177"/>
                                  </a:lnTo>
                                  <a:lnTo>
                                    <a:pt x="212" y="182"/>
                                  </a:lnTo>
                                  <a:lnTo>
                                    <a:pt x="238" y="182"/>
                                  </a:lnTo>
                                  <a:lnTo>
                                    <a:pt x="241" y="177"/>
                                  </a:lnTo>
                                  <a:lnTo>
                                    <a:pt x="224" y="17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7" name="Freeform 23"/>
                          <wps:cNvSpPr>
                            <a:spLocks/>
                          </wps:cNvSpPr>
                          <wps:spPr bwMode="auto">
                            <a:xfrm>
                              <a:off x="1193" y="481"/>
                              <a:ext cx="313" cy="313"/>
                            </a:xfrm>
                            <a:custGeom>
                              <a:avLst/>
                              <a:gdLst>
                                <a:gd name="T0" fmla="*/ 140 w 313"/>
                                <a:gd name="T1" fmla="*/ 129 h 313"/>
                                <a:gd name="T2" fmla="*/ 129 w 313"/>
                                <a:gd name="T3" fmla="*/ 129 h 313"/>
                                <a:gd name="T4" fmla="*/ 129 w 313"/>
                                <a:gd name="T5" fmla="*/ 141 h 313"/>
                                <a:gd name="T6" fmla="*/ 140 w 313"/>
                                <a:gd name="T7" fmla="*/ 129 h 3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" h="313">
                                  <a:moveTo>
                                    <a:pt x="140" y="129"/>
                                  </a:moveTo>
                                  <a:lnTo>
                                    <a:pt x="129" y="129"/>
                                  </a:lnTo>
                                  <a:lnTo>
                                    <a:pt x="129" y="141"/>
                                  </a:lnTo>
                                  <a:lnTo>
                                    <a:pt x="140" y="1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8" name="Freeform 24"/>
                          <wps:cNvSpPr>
                            <a:spLocks/>
                          </wps:cNvSpPr>
                          <wps:spPr bwMode="auto">
                            <a:xfrm>
                              <a:off x="1193" y="481"/>
                              <a:ext cx="313" cy="313"/>
                            </a:xfrm>
                            <a:custGeom>
                              <a:avLst/>
                              <a:gdLst>
                                <a:gd name="T0" fmla="*/ 233 w 313"/>
                                <a:gd name="T1" fmla="*/ 129 h 313"/>
                                <a:gd name="T2" fmla="*/ 218 w 313"/>
                                <a:gd name="T3" fmla="*/ 129 h 313"/>
                                <a:gd name="T4" fmla="*/ 224 w 313"/>
                                <a:gd name="T5" fmla="*/ 141 h 313"/>
                                <a:gd name="T6" fmla="*/ 233 w 313"/>
                                <a:gd name="T7" fmla="*/ 129 h 3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" h="313">
                                  <a:moveTo>
                                    <a:pt x="233" y="129"/>
                                  </a:moveTo>
                                  <a:lnTo>
                                    <a:pt x="218" y="129"/>
                                  </a:lnTo>
                                  <a:lnTo>
                                    <a:pt x="224" y="141"/>
                                  </a:lnTo>
                                  <a:lnTo>
                                    <a:pt x="233" y="1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99" name="Freeform 25"/>
                        <wps:cNvSpPr>
                          <a:spLocks/>
                        </wps:cNvSpPr>
                        <wps:spPr bwMode="auto">
                          <a:xfrm>
                            <a:off x="1802" y="487"/>
                            <a:ext cx="211" cy="210"/>
                          </a:xfrm>
                          <a:custGeom>
                            <a:avLst/>
                            <a:gdLst>
                              <a:gd name="T0" fmla="*/ 105 w 211"/>
                              <a:gd name="T1" fmla="*/ 0 h 210"/>
                              <a:gd name="T2" fmla="*/ 88 w 211"/>
                              <a:gd name="T3" fmla="*/ 1 h 210"/>
                              <a:gd name="T4" fmla="*/ 67 w 211"/>
                              <a:gd name="T5" fmla="*/ 7 h 210"/>
                              <a:gd name="T6" fmla="*/ 48 w 211"/>
                              <a:gd name="T7" fmla="*/ 17 h 210"/>
                              <a:gd name="T8" fmla="*/ 32 w 211"/>
                              <a:gd name="T9" fmla="*/ 30 h 210"/>
                              <a:gd name="T10" fmla="*/ 18 w 211"/>
                              <a:gd name="T11" fmla="*/ 47 h 210"/>
                              <a:gd name="T12" fmla="*/ 8 w 211"/>
                              <a:gd name="T13" fmla="*/ 67 h 210"/>
                              <a:gd name="T14" fmla="*/ 2 w 211"/>
                              <a:gd name="T15" fmla="*/ 89 h 210"/>
                              <a:gd name="T16" fmla="*/ 0 w 211"/>
                              <a:gd name="T17" fmla="*/ 114 h 210"/>
                              <a:gd name="T18" fmla="*/ 3 w 211"/>
                              <a:gd name="T19" fmla="*/ 134 h 210"/>
                              <a:gd name="T20" fmla="*/ 10 w 211"/>
                              <a:gd name="T21" fmla="*/ 152 h 210"/>
                              <a:gd name="T22" fmla="*/ 21 w 211"/>
                              <a:gd name="T23" fmla="*/ 169 h 210"/>
                              <a:gd name="T24" fmla="*/ 36 w 211"/>
                              <a:gd name="T25" fmla="*/ 183 h 210"/>
                              <a:gd name="T26" fmla="*/ 54 w 211"/>
                              <a:gd name="T27" fmla="*/ 195 h 210"/>
                              <a:gd name="T28" fmla="*/ 75 w 211"/>
                              <a:gd name="T29" fmla="*/ 203 h 210"/>
                              <a:gd name="T30" fmla="*/ 100 w 211"/>
                              <a:gd name="T31" fmla="*/ 209 h 210"/>
                              <a:gd name="T32" fmla="*/ 127 w 211"/>
                              <a:gd name="T33" fmla="*/ 210 h 210"/>
                              <a:gd name="T34" fmla="*/ 147 w 211"/>
                              <a:gd name="T35" fmla="*/ 204 h 210"/>
                              <a:gd name="T36" fmla="*/ 165 w 211"/>
                              <a:gd name="T37" fmla="*/ 193 h 210"/>
                              <a:gd name="T38" fmla="*/ 181 w 211"/>
                              <a:gd name="T39" fmla="*/ 179 h 210"/>
                              <a:gd name="T40" fmla="*/ 194 w 211"/>
                              <a:gd name="T41" fmla="*/ 162 h 210"/>
                              <a:gd name="T42" fmla="*/ 204 w 211"/>
                              <a:gd name="T43" fmla="*/ 142 h 210"/>
                              <a:gd name="T44" fmla="*/ 210 w 211"/>
                              <a:gd name="T45" fmla="*/ 119 h 210"/>
                              <a:gd name="T46" fmla="*/ 211 w 211"/>
                              <a:gd name="T47" fmla="*/ 93 h 210"/>
                              <a:gd name="T48" fmla="*/ 207 w 211"/>
                              <a:gd name="T49" fmla="*/ 72 h 210"/>
                              <a:gd name="T50" fmla="*/ 197 w 211"/>
                              <a:gd name="T51" fmla="*/ 52 h 210"/>
                              <a:gd name="T52" fmla="*/ 185 w 211"/>
                              <a:gd name="T53" fmla="*/ 34 h 210"/>
                              <a:gd name="T54" fmla="*/ 168 w 211"/>
                              <a:gd name="T55" fmla="*/ 20 h 210"/>
                              <a:gd name="T56" fmla="*/ 149 w 211"/>
                              <a:gd name="T57" fmla="*/ 9 h 210"/>
                              <a:gd name="T58" fmla="*/ 128 w 211"/>
                              <a:gd name="T59" fmla="*/ 2 h 210"/>
                              <a:gd name="T60" fmla="*/ 105 w 211"/>
                              <a:gd name="T61" fmla="*/ 0 h 2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</a:cxnLst>
                            <a:rect l="0" t="0" r="r" b="b"/>
                            <a:pathLst>
                              <a:path w="211" h="210">
                                <a:moveTo>
                                  <a:pt x="105" y="0"/>
                                </a:moveTo>
                                <a:lnTo>
                                  <a:pt x="88" y="1"/>
                                </a:lnTo>
                                <a:lnTo>
                                  <a:pt x="67" y="7"/>
                                </a:lnTo>
                                <a:lnTo>
                                  <a:pt x="48" y="17"/>
                                </a:lnTo>
                                <a:lnTo>
                                  <a:pt x="32" y="30"/>
                                </a:lnTo>
                                <a:lnTo>
                                  <a:pt x="18" y="47"/>
                                </a:lnTo>
                                <a:lnTo>
                                  <a:pt x="8" y="67"/>
                                </a:lnTo>
                                <a:lnTo>
                                  <a:pt x="2" y="89"/>
                                </a:lnTo>
                                <a:lnTo>
                                  <a:pt x="0" y="114"/>
                                </a:lnTo>
                                <a:lnTo>
                                  <a:pt x="3" y="134"/>
                                </a:lnTo>
                                <a:lnTo>
                                  <a:pt x="10" y="152"/>
                                </a:lnTo>
                                <a:lnTo>
                                  <a:pt x="21" y="169"/>
                                </a:lnTo>
                                <a:lnTo>
                                  <a:pt x="36" y="183"/>
                                </a:lnTo>
                                <a:lnTo>
                                  <a:pt x="54" y="195"/>
                                </a:lnTo>
                                <a:lnTo>
                                  <a:pt x="75" y="203"/>
                                </a:lnTo>
                                <a:lnTo>
                                  <a:pt x="100" y="209"/>
                                </a:lnTo>
                                <a:lnTo>
                                  <a:pt x="127" y="210"/>
                                </a:lnTo>
                                <a:lnTo>
                                  <a:pt x="147" y="204"/>
                                </a:lnTo>
                                <a:lnTo>
                                  <a:pt x="165" y="193"/>
                                </a:lnTo>
                                <a:lnTo>
                                  <a:pt x="181" y="179"/>
                                </a:lnTo>
                                <a:lnTo>
                                  <a:pt x="194" y="162"/>
                                </a:lnTo>
                                <a:lnTo>
                                  <a:pt x="204" y="142"/>
                                </a:lnTo>
                                <a:lnTo>
                                  <a:pt x="210" y="119"/>
                                </a:lnTo>
                                <a:lnTo>
                                  <a:pt x="211" y="93"/>
                                </a:lnTo>
                                <a:lnTo>
                                  <a:pt x="207" y="72"/>
                                </a:lnTo>
                                <a:lnTo>
                                  <a:pt x="197" y="52"/>
                                </a:lnTo>
                                <a:lnTo>
                                  <a:pt x="185" y="34"/>
                                </a:lnTo>
                                <a:lnTo>
                                  <a:pt x="168" y="20"/>
                                </a:lnTo>
                                <a:lnTo>
                                  <a:pt x="149" y="9"/>
                                </a:lnTo>
                                <a:lnTo>
                                  <a:pt x="128" y="2"/>
                                </a:lnTo>
                                <a:lnTo>
                                  <a:pt x="1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" name="Freeform 26"/>
                        <wps:cNvSpPr>
                          <a:spLocks/>
                        </wps:cNvSpPr>
                        <wps:spPr bwMode="auto">
                          <a:xfrm>
                            <a:off x="1878" y="552"/>
                            <a:ext cx="59" cy="112"/>
                          </a:xfrm>
                          <a:custGeom>
                            <a:avLst/>
                            <a:gdLst>
                              <a:gd name="T0" fmla="*/ 59 w 59"/>
                              <a:gd name="T1" fmla="*/ 0 h 112"/>
                              <a:gd name="T2" fmla="*/ 0 w 59"/>
                              <a:gd name="T3" fmla="*/ 0 h 112"/>
                              <a:gd name="T4" fmla="*/ 0 w 59"/>
                              <a:gd name="T5" fmla="*/ 58 h 112"/>
                              <a:gd name="T6" fmla="*/ 12 w 59"/>
                              <a:gd name="T7" fmla="*/ 59 h 112"/>
                              <a:gd name="T8" fmla="*/ 12 w 59"/>
                              <a:gd name="T9" fmla="*/ 111 h 112"/>
                              <a:gd name="T10" fmla="*/ 47 w 59"/>
                              <a:gd name="T11" fmla="*/ 111 h 112"/>
                              <a:gd name="T12" fmla="*/ 47 w 59"/>
                              <a:gd name="T13" fmla="*/ 59 h 112"/>
                              <a:gd name="T14" fmla="*/ 59 w 59"/>
                              <a:gd name="T15" fmla="*/ 59 h 112"/>
                              <a:gd name="T16" fmla="*/ 59 w 59"/>
                              <a:gd name="T17" fmla="*/ 0 h 1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59" h="112">
                                <a:moveTo>
                                  <a:pt x="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12" y="59"/>
                                </a:lnTo>
                                <a:lnTo>
                                  <a:pt x="12" y="111"/>
                                </a:lnTo>
                                <a:lnTo>
                                  <a:pt x="47" y="111"/>
                                </a:lnTo>
                                <a:lnTo>
                                  <a:pt x="47" y="59"/>
                                </a:lnTo>
                                <a:lnTo>
                                  <a:pt x="59" y="59"/>
                                </a:lnTo>
                                <a:lnTo>
                                  <a:pt x="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Freeform 27"/>
                        <wps:cNvSpPr>
                          <a:spLocks/>
                        </wps:cNvSpPr>
                        <wps:spPr bwMode="auto">
                          <a:xfrm>
                            <a:off x="1890" y="517"/>
                            <a:ext cx="35" cy="29"/>
                          </a:xfrm>
                          <a:custGeom>
                            <a:avLst/>
                            <a:gdLst>
                              <a:gd name="T0" fmla="*/ 23 w 35"/>
                              <a:gd name="T1" fmla="*/ 0 h 29"/>
                              <a:gd name="T2" fmla="*/ 5 w 35"/>
                              <a:gd name="T3" fmla="*/ 0 h 29"/>
                              <a:gd name="T4" fmla="*/ 0 w 35"/>
                              <a:gd name="T5" fmla="*/ 5 h 29"/>
                              <a:gd name="T6" fmla="*/ 0 w 35"/>
                              <a:gd name="T7" fmla="*/ 23 h 29"/>
                              <a:gd name="T8" fmla="*/ 5 w 35"/>
                              <a:gd name="T9" fmla="*/ 29 h 29"/>
                              <a:gd name="T10" fmla="*/ 23 w 35"/>
                              <a:gd name="T11" fmla="*/ 29 h 29"/>
                              <a:gd name="T12" fmla="*/ 35 w 35"/>
                              <a:gd name="T13" fmla="*/ 23 h 29"/>
                              <a:gd name="T14" fmla="*/ 35 w 35"/>
                              <a:gd name="T15" fmla="*/ 5 h 29"/>
                              <a:gd name="T16" fmla="*/ 23 w 35"/>
                              <a:gd name="T17" fmla="*/ 0 h 2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35" h="29">
                                <a:moveTo>
                                  <a:pt x="23" y="0"/>
                                </a:moveTo>
                                <a:lnTo>
                                  <a:pt x="5" y="0"/>
                                </a:lnTo>
                                <a:lnTo>
                                  <a:pt x="0" y="5"/>
                                </a:lnTo>
                                <a:lnTo>
                                  <a:pt x="0" y="23"/>
                                </a:lnTo>
                                <a:lnTo>
                                  <a:pt x="5" y="29"/>
                                </a:lnTo>
                                <a:lnTo>
                                  <a:pt x="23" y="29"/>
                                </a:lnTo>
                                <a:lnTo>
                                  <a:pt x="35" y="23"/>
                                </a:lnTo>
                                <a:lnTo>
                                  <a:pt x="35" y="5"/>
                                </a:lnTo>
                                <a:lnTo>
                                  <a:pt x="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02" name="Group 28"/>
                        <wpg:cNvGrpSpPr>
                          <a:grpSpLocks/>
                        </wpg:cNvGrpSpPr>
                        <wpg:grpSpPr bwMode="auto">
                          <a:xfrm>
                            <a:off x="1791" y="475"/>
                            <a:ext cx="234" cy="230"/>
                            <a:chOff x="1791" y="475"/>
                            <a:chExt cx="234" cy="230"/>
                          </a:xfrm>
                        </wpg:grpSpPr>
                        <wps:wsp>
                          <wps:cNvPr id="203" name="Freeform 29"/>
                          <wps:cNvSpPr>
                            <a:spLocks/>
                          </wps:cNvSpPr>
                          <wps:spPr bwMode="auto">
                            <a:xfrm>
                              <a:off x="1791" y="475"/>
                              <a:ext cx="234" cy="230"/>
                            </a:xfrm>
                            <a:custGeom>
                              <a:avLst/>
                              <a:gdLst>
                                <a:gd name="T0" fmla="*/ 116 w 234"/>
                                <a:gd name="T1" fmla="*/ 0 h 230"/>
                                <a:gd name="T2" fmla="*/ 94 w 234"/>
                                <a:gd name="T3" fmla="*/ 1 h 230"/>
                                <a:gd name="T4" fmla="*/ 74 w 234"/>
                                <a:gd name="T5" fmla="*/ 6 h 230"/>
                                <a:gd name="T6" fmla="*/ 57 w 234"/>
                                <a:gd name="T7" fmla="*/ 14 h 230"/>
                                <a:gd name="T8" fmla="*/ 40 w 234"/>
                                <a:gd name="T9" fmla="*/ 25 h 230"/>
                                <a:gd name="T10" fmla="*/ 24 w 234"/>
                                <a:gd name="T11" fmla="*/ 42 h 230"/>
                                <a:gd name="T12" fmla="*/ 12 w 234"/>
                                <a:gd name="T13" fmla="*/ 60 h 230"/>
                                <a:gd name="T14" fmla="*/ 4 w 234"/>
                                <a:gd name="T15" fmla="*/ 78 h 230"/>
                                <a:gd name="T16" fmla="*/ 0 w 234"/>
                                <a:gd name="T17" fmla="*/ 97 h 230"/>
                                <a:gd name="T18" fmla="*/ 0 w 234"/>
                                <a:gd name="T19" fmla="*/ 123 h 230"/>
                                <a:gd name="T20" fmla="*/ 4 w 234"/>
                                <a:gd name="T21" fmla="*/ 146 h 230"/>
                                <a:gd name="T22" fmla="*/ 10 w 234"/>
                                <a:gd name="T23" fmla="*/ 165 h 230"/>
                                <a:gd name="T24" fmla="*/ 19 w 234"/>
                                <a:gd name="T25" fmla="*/ 180 h 230"/>
                                <a:gd name="T26" fmla="*/ 31 w 234"/>
                                <a:gd name="T27" fmla="*/ 192 h 230"/>
                                <a:gd name="T28" fmla="*/ 48 w 234"/>
                                <a:gd name="T29" fmla="*/ 207 h 230"/>
                                <a:gd name="T30" fmla="*/ 65 w 234"/>
                                <a:gd name="T31" fmla="*/ 218 h 230"/>
                                <a:gd name="T32" fmla="*/ 82 w 234"/>
                                <a:gd name="T33" fmla="*/ 225 h 230"/>
                                <a:gd name="T34" fmla="*/ 102 w 234"/>
                                <a:gd name="T35" fmla="*/ 229 h 230"/>
                                <a:gd name="T36" fmla="*/ 126 w 234"/>
                                <a:gd name="T37" fmla="*/ 228 h 230"/>
                                <a:gd name="T38" fmla="*/ 147 w 234"/>
                                <a:gd name="T39" fmla="*/ 225 h 230"/>
                                <a:gd name="T40" fmla="*/ 165 w 234"/>
                                <a:gd name="T41" fmla="*/ 218 h 230"/>
                                <a:gd name="T42" fmla="*/ 177 w 234"/>
                                <a:gd name="T43" fmla="*/ 212 h 230"/>
                                <a:gd name="T44" fmla="*/ 123 w 234"/>
                                <a:gd name="T45" fmla="*/ 212 h 230"/>
                                <a:gd name="T46" fmla="*/ 100 w 234"/>
                                <a:gd name="T47" fmla="*/ 210 h 230"/>
                                <a:gd name="T48" fmla="*/ 81 w 234"/>
                                <a:gd name="T49" fmla="*/ 204 h 230"/>
                                <a:gd name="T50" fmla="*/ 64 w 234"/>
                                <a:gd name="T51" fmla="*/ 196 h 230"/>
                                <a:gd name="T52" fmla="*/ 48 w 234"/>
                                <a:gd name="T53" fmla="*/ 184 h 230"/>
                                <a:gd name="T54" fmla="*/ 35 w 234"/>
                                <a:gd name="T55" fmla="*/ 168 h 230"/>
                                <a:gd name="T56" fmla="*/ 27 w 234"/>
                                <a:gd name="T57" fmla="*/ 150 h 230"/>
                                <a:gd name="T58" fmla="*/ 23 w 234"/>
                                <a:gd name="T59" fmla="*/ 130 h 230"/>
                                <a:gd name="T60" fmla="*/ 24 w 234"/>
                                <a:gd name="T61" fmla="*/ 105 h 230"/>
                                <a:gd name="T62" fmla="*/ 27 w 234"/>
                                <a:gd name="T63" fmla="*/ 84 h 230"/>
                                <a:gd name="T64" fmla="*/ 34 w 234"/>
                                <a:gd name="T65" fmla="*/ 66 h 230"/>
                                <a:gd name="T66" fmla="*/ 45 w 234"/>
                                <a:gd name="T67" fmla="*/ 52 h 230"/>
                                <a:gd name="T68" fmla="*/ 62 w 234"/>
                                <a:gd name="T69" fmla="*/ 37 h 230"/>
                                <a:gd name="T70" fmla="*/ 79 w 234"/>
                                <a:gd name="T71" fmla="*/ 26 h 230"/>
                                <a:gd name="T72" fmla="*/ 96 w 234"/>
                                <a:gd name="T73" fmla="*/ 20 h 230"/>
                                <a:gd name="T74" fmla="*/ 116 w 234"/>
                                <a:gd name="T75" fmla="*/ 17 h 230"/>
                                <a:gd name="T76" fmla="*/ 180 w 234"/>
                                <a:gd name="T77" fmla="*/ 17 h 230"/>
                                <a:gd name="T78" fmla="*/ 166 w 234"/>
                                <a:gd name="T79" fmla="*/ 10 h 230"/>
                                <a:gd name="T80" fmla="*/ 147 w 234"/>
                                <a:gd name="T81" fmla="*/ 4 h 230"/>
                                <a:gd name="T82" fmla="*/ 128 w 234"/>
                                <a:gd name="T83" fmla="*/ 0 h 230"/>
                                <a:gd name="T84" fmla="*/ 116 w 234"/>
                                <a:gd name="T85" fmla="*/ 0 h 2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234" h="230">
                                  <a:moveTo>
                                    <a:pt x="116" y="0"/>
                                  </a:moveTo>
                                  <a:lnTo>
                                    <a:pt x="94" y="1"/>
                                  </a:lnTo>
                                  <a:lnTo>
                                    <a:pt x="74" y="6"/>
                                  </a:lnTo>
                                  <a:lnTo>
                                    <a:pt x="57" y="14"/>
                                  </a:lnTo>
                                  <a:lnTo>
                                    <a:pt x="40" y="25"/>
                                  </a:lnTo>
                                  <a:lnTo>
                                    <a:pt x="24" y="42"/>
                                  </a:lnTo>
                                  <a:lnTo>
                                    <a:pt x="12" y="60"/>
                                  </a:lnTo>
                                  <a:lnTo>
                                    <a:pt x="4" y="78"/>
                                  </a:lnTo>
                                  <a:lnTo>
                                    <a:pt x="0" y="97"/>
                                  </a:lnTo>
                                  <a:lnTo>
                                    <a:pt x="0" y="123"/>
                                  </a:lnTo>
                                  <a:lnTo>
                                    <a:pt x="4" y="146"/>
                                  </a:lnTo>
                                  <a:lnTo>
                                    <a:pt x="10" y="165"/>
                                  </a:lnTo>
                                  <a:lnTo>
                                    <a:pt x="19" y="180"/>
                                  </a:lnTo>
                                  <a:lnTo>
                                    <a:pt x="31" y="192"/>
                                  </a:lnTo>
                                  <a:lnTo>
                                    <a:pt x="48" y="207"/>
                                  </a:lnTo>
                                  <a:lnTo>
                                    <a:pt x="65" y="218"/>
                                  </a:lnTo>
                                  <a:lnTo>
                                    <a:pt x="82" y="225"/>
                                  </a:lnTo>
                                  <a:lnTo>
                                    <a:pt x="102" y="229"/>
                                  </a:lnTo>
                                  <a:lnTo>
                                    <a:pt x="126" y="228"/>
                                  </a:lnTo>
                                  <a:lnTo>
                                    <a:pt x="147" y="225"/>
                                  </a:lnTo>
                                  <a:lnTo>
                                    <a:pt x="165" y="218"/>
                                  </a:lnTo>
                                  <a:lnTo>
                                    <a:pt x="177" y="212"/>
                                  </a:lnTo>
                                  <a:lnTo>
                                    <a:pt x="123" y="212"/>
                                  </a:lnTo>
                                  <a:lnTo>
                                    <a:pt x="100" y="210"/>
                                  </a:lnTo>
                                  <a:lnTo>
                                    <a:pt x="81" y="204"/>
                                  </a:lnTo>
                                  <a:lnTo>
                                    <a:pt x="64" y="196"/>
                                  </a:lnTo>
                                  <a:lnTo>
                                    <a:pt x="48" y="184"/>
                                  </a:lnTo>
                                  <a:lnTo>
                                    <a:pt x="35" y="168"/>
                                  </a:lnTo>
                                  <a:lnTo>
                                    <a:pt x="27" y="150"/>
                                  </a:lnTo>
                                  <a:lnTo>
                                    <a:pt x="23" y="130"/>
                                  </a:lnTo>
                                  <a:lnTo>
                                    <a:pt x="24" y="105"/>
                                  </a:lnTo>
                                  <a:lnTo>
                                    <a:pt x="27" y="84"/>
                                  </a:lnTo>
                                  <a:lnTo>
                                    <a:pt x="34" y="66"/>
                                  </a:lnTo>
                                  <a:lnTo>
                                    <a:pt x="45" y="52"/>
                                  </a:lnTo>
                                  <a:lnTo>
                                    <a:pt x="62" y="37"/>
                                  </a:lnTo>
                                  <a:lnTo>
                                    <a:pt x="79" y="26"/>
                                  </a:lnTo>
                                  <a:lnTo>
                                    <a:pt x="96" y="20"/>
                                  </a:lnTo>
                                  <a:lnTo>
                                    <a:pt x="116" y="17"/>
                                  </a:lnTo>
                                  <a:lnTo>
                                    <a:pt x="180" y="17"/>
                                  </a:lnTo>
                                  <a:lnTo>
                                    <a:pt x="166" y="10"/>
                                  </a:lnTo>
                                  <a:lnTo>
                                    <a:pt x="147" y="4"/>
                                  </a:lnTo>
                                  <a:lnTo>
                                    <a:pt x="128" y="0"/>
                                  </a:lnTo>
                                  <a:lnTo>
                                    <a:pt x="1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4" name="Freeform 30"/>
                          <wps:cNvSpPr>
                            <a:spLocks/>
                          </wps:cNvSpPr>
                          <wps:spPr bwMode="auto">
                            <a:xfrm>
                              <a:off x="1791" y="475"/>
                              <a:ext cx="234" cy="230"/>
                            </a:xfrm>
                            <a:custGeom>
                              <a:avLst/>
                              <a:gdLst>
                                <a:gd name="T0" fmla="*/ 180 w 234"/>
                                <a:gd name="T1" fmla="*/ 17 h 230"/>
                                <a:gd name="T2" fmla="*/ 116 w 234"/>
                                <a:gd name="T3" fmla="*/ 17 h 230"/>
                                <a:gd name="T4" fmla="*/ 136 w 234"/>
                                <a:gd name="T5" fmla="*/ 20 h 230"/>
                                <a:gd name="T6" fmla="*/ 155 w 234"/>
                                <a:gd name="T7" fmla="*/ 28 h 230"/>
                                <a:gd name="T8" fmla="*/ 173 w 234"/>
                                <a:gd name="T9" fmla="*/ 39 h 230"/>
                                <a:gd name="T10" fmla="*/ 189 w 234"/>
                                <a:gd name="T11" fmla="*/ 57 h 230"/>
                                <a:gd name="T12" fmla="*/ 201 w 234"/>
                                <a:gd name="T13" fmla="*/ 75 h 230"/>
                                <a:gd name="T14" fmla="*/ 208 w 234"/>
                                <a:gd name="T15" fmla="*/ 93 h 230"/>
                                <a:gd name="T16" fmla="*/ 211 w 234"/>
                                <a:gd name="T17" fmla="*/ 110 h 230"/>
                                <a:gd name="T18" fmla="*/ 209 w 234"/>
                                <a:gd name="T19" fmla="*/ 132 h 230"/>
                                <a:gd name="T20" fmla="*/ 203 w 234"/>
                                <a:gd name="T21" fmla="*/ 152 h 230"/>
                                <a:gd name="T22" fmla="*/ 193 w 234"/>
                                <a:gd name="T23" fmla="*/ 169 h 230"/>
                                <a:gd name="T24" fmla="*/ 174 w 234"/>
                                <a:gd name="T25" fmla="*/ 187 h 230"/>
                                <a:gd name="T26" fmla="*/ 156 w 234"/>
                                <a:gd name="T27" fmla="*/ 200 h 230"/>
                                <a:gd name="T28" fmla="*/ 139 w 234"/>
                                <a:gd name="T29" fmla="*/ 208 h 230"/>
                                <a:gd name="T30" fmla="*/ 123 w 234"/>
                                <a:gd name="T31" fmla="*/ 212 h 230"/>
                                <a:gd name="T32" fmla="*/ 177 w 234"/>
                                <a:gd name="T33" fmla="*/ 212 h 230"/>
                                <a:gd name="T34" fmla="*/ 182 w 234"/>
                                <a:gd name="T35" fmla="*/ 209 h 230"/>
                                <a:gd name="T36" fmla="*/ 196 w 234"/>
                                <a:gd name="T37" fmla="*/ 197 h 230"/>
                                <a:gd name="T38" fmla="*/ 211 w 234"/>
                                <a:gd name="T39" fmla="*/ 183 h 230"/>
                                <a:gd name="T40" fmla="*/ 223 w 234"/>
                                <a:gd name="T41" fmla="*/ 166 h 230"/>
                                <a:gd name="T42" fmla="*/ 230 w 234"/>
                                <a:gd name="T43" fmla="*/ 147 h 230"/>
                                <a:gd name="T44" fmla="*/ 234 w 234"/>
                                <a:gd name="T45" fmla="*/ 127 h 230"/>
                                <a:gd name="T46" fmla="*/ 233 w 234"/>
                                <a:gd name="T47" fmla="*/ 103 h 230"/>
                                <a:gd name="T48" fmla="*/ 229 w 234"/>
                                <a:gd name="T49" fmla="*/ 82 h 230"/>
                                <a:gd name="T50" fmla="*/ 223 w 234"/>
                                <a:gd name="T51" fmla="*/ 63 h 230"/>
                                <a:gd name="T52" fmla="*/ 214 w 234"/>
                                <a:gd name="T53" fmla="*/ 47 h 230"/>
                                <a:gd name="T54" fmla="*/ 202 w 234"/>
                                <a:gd name="T55" fmla="*/ 32 h 230"/>
                                <a:gd name="T56" fmla="*/ 184 w 234"/>
                                <a:gd name="T57" fmla="*/ 20 h 230"/>
                                <a:gd name="T58" fmla="*/ 180 w 234"/>
                                <a:gd name="T59" fmla="*/ 17 h 2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</a:cxnLst>
                              <a:rect l="0" t="0" r="r" b="b"/>
                              <a:pathLst>
                                <a:path w="234" h="230">
                                  <a:moveTo>
                                    <a:pt x="180" y="17"/>
                                  </a:moveTo>
                                  <a:lnTo>
                                    <a:pt x="116" y="17"/>
                                  </a:lnTo>
                                  <a:lnTo>
                                    <a:pt x="136" y="20"/>
                                  </a:lnTo>
                                  <a:lnTo>
                                    <a:pt x="155" y="28"/>
                                  </a:lnTo>
                                  <a:lnTo>
                                    <a:pt x="173" y="39"/>
                                  </a:lnTo>
                                  <a:lnTo>
                                    <a:pt x="189" y="57"/>
                                  </a:lnTo>
                                  <a:lnTo>
                                    <a:pt x="201" y="75"/>
                                  </a:lnTo>
                                  <a:lnTo>
                                    <a:pt x="208" y="93"/>
                                  </a:lnTo>
                                  <a:lnTo>
                                    <a:pt x="211" y="110"/>
                                  </a:lnTo>
                                  <a:lnTo>
                                    <a:pt x="209" y="132"/>
                                  </a:lnTo>
                                  <a:lnTo>
                                    <a:pt x="203" y="152"/>
                                  </a:lnTo>
                                  <a:lnTo>
                                    <a:pt x="193" y="169"/>
                                  </a:lnTo>
                                  <a:lnTo>
                                    <a:pt x="174" y="187"/>
                                  </a:lnTo>
                                  <a:lnTo>
                                    <a:pt x="156" y="200"/>
                                  </a:lnTo>
                                  <a:lnTo>
                                    <a:pt x="139" y="208"/>
                                  </a:lnTo>
                                  <a:lnTo>
                                    <a:pt x="123" y="212"/>
                                  </a:lnTo>
                                  <a:lnTo>
                                    <a:pt x="177" y="212"/>
                                  </a:lnTo>
                                  <a:lnTo>
                                    <a:pt x="182" y="209"/>
                                  </a:lnTo>
                                  <a:lnTo>
                                    <a:pt x="196" y="197"/>
                                  </a:lnTo>
                                  <a:lnTo>
                                    <a:pt x="211" y="183"/>
                                  </a:lnTo>
                                  <a:lnTo>
                                    <a:pt x="223" y="166"/>
                                  </a:lnTo>
                                  <a:lnTo>
                                    <a:pt x="230" y="147"/>
                                  </a:lnTo>
                                  <a:lnTo>
                                    <a:pt x="234" y="127"/>
                                  </a:lnTo>
                                  <a:lnTo>
                                    <a:pt x="233" y="103"/>
                                  </a:lnTo>
                                  <a:lnTo>
                                    <a:pt x="229" y="82"/>
                                  </a:lnTo>
                                  <a:lnTo>
                                    <a:pt x="223" y="63"/>
                                  </a:lnTo>
                                  <a:lnTo>
                                    <a:pt x="214" y="47"/>
                                  </a:lnTo>
                                  <a:lnTo>
                                    <a:pt x="202" y="32"/>
                                  </a:lnTo>
                                  <a:lnTo>
                                    <a:pt x="184" y="20"/>
                                  </a:lnTo>
                                  <a:lnTo>
                                    <a:pt x="180" y="1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" o:spid="_x0000_s1026" style="position:absolute;margin-left:56.5pt;margin-top:21.5pt;width:61.2pt;height:21.95pt;z-index:-251684864;mso-position-horizontal-relative:page" coordorigin="1130,430" coordsize="1224,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" o:allowincell="f">
                <v:shape id="Freeform 4" o:spid="_x0000_s1027" style="position:absolute;left:1146;top:446;width:1193;height:407;visibility:visible;mso-wrap-style:square;v-text-anchor:top" coordsize="1193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K4ZscA&#10;AADcAAAADwAAAGRycy9kb3ducmV2LnhtbESPQWvCQBCF7wX/wzJCb3Vja61EV2ktBQsiVoXW25Ad&#10;k2B2NmS3Mf33zqHgbYb35r1vZovOVaqlJpSeDQwHCSjizNuScwOH/cfDBFSIyBYrz2TgjwIs5r27&#10;GabWX/iL2l3MlYRwSNFAEWOdah2yghyGga+JRTv5xmGUtcm1bfAi4a7Sj0ky1g5LloYCa1oWlJ13&#10;v87At8/eN8/tcjM8PI3saN19/mzfjsbc97vXKahIXbyZ/69XVvBfhFaekQn0/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vSuGbHAAAA3AAAAA8AAAAAAAAAAAAAAAAAmAIAAGRy&#10;cy9kb3ducmV2LnhtbFBLBQYAAAAABAAEAPUAAACMAwAAAAA=&#10;" path="m1163,l,,,407r1192,-1l1192,22,1182,2,1163,xe" fillcolor="#abb1ac" stroked="f">
                  <v:path arrowok="t" o:connecttype="custom" o:connectlocs="1163,0;0,0;0,407;1192,406;1192,22;1182,2;1163,0" o:connectangles="0,0,0,0,0,0,0"/>
                </v:shape>
                <v:group id="Group 5" o:spid="_x0000_s1028" style="position:absolute;left:1140;top:440;width:1205;height:419" coordorigin="1140,440" coordsize="1205,4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vhAvMQAAADc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bM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vhAvMQAAADcAAAA&#10;DwAAAAAAAAAAAAAAAACqAgAAZHJzL2Rvd25yZXYueG1sUEsFBgAAAAAEAAQA+gAAAJsDAAAAAA==&#10;">
                  <v:shape id="Freeform 6" o:spid="_x0000_s1029" style="position:absolute;left:1140;top:440;width:1205;height:419;visibility:visible;mso-wrap-style:square;v-text-anchor:top" coordsize="1205,4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fiG8YA&#10;AADcAAAADwAAAGRycy9kb3ducmV2LnhtbESPQWsCMRCF74X+hzCF3jTbFqqsRilSqUVQa6XQ27AZ&#10;k6WbybKJuv33nYPQ2wzvzXvfTOd9aNSZulRHNvAwLEARV9HW7AwcPpeDMaiUkS02kcnALyWYz25v&#10;pljaeOEPOu+zUxLCqUQDPue21DpVngKmYWyJRTvGLmCWtXPadniR8NDox6J41gFrlgaPLS08VT/7&#10;UzDwtnhdj1x4Pz4t177qv7du82V3xtzf9S8TUJn6/G++Xq+s4I8FX56RCfT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9fiG8YAAADcAAAADwAAAAAAAAAAAAAAAACYAgAAZHJz&#10;L2Rvd25yZXYueG1sUEsFBgAAAAAEAAQA9QAAAIsDAAAAAA==&#10;" path="m1199,l12,,,11,,419r1205,l1205,389r-993,l190,388r-22,-4l148,378r-19,-8l111,360,94,348,80,334,67,318,56,300,12,295,12,17r5,-6l1205,11,1199,xe" fillcolor="black" stroked="f">
                    <v:path arrowok="t" o:connecttype="custom" o:connectlocs="1199,0;12,0;0,11;0,419;1205,419;1205,389;212,389;190,388;168,384;148,378;129,370;111,360;94,348;80,334;67,318;56,300;12,295;12,17;17,11;1205,11;1199,0" o:connectangles="0,0,0,0,0,0,0,0,0,0,0,0,0,0,0,0,0,0,0,0,0"/>
                  </v:shape>
                  <v:shape id="Freeform 7" o:spid="_x0000_s1030" style="position:absolute;left:1140;top:440;width:1205;height:419;visibility:visible;mso-wrap-style:square;v-text-anchor:top" coordsize="1205,4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tHgMMA&#10;AADcAAAADwAAAGRycy9kb3ducmV2LnhtbERPTWsCMRC9C/0PYQreNKuCla1RilRUBG1tKfQ2bMZk&#10;6WaybKKu/94IBW/zeJ8znbeuEmdqQulZwaCfgSAuvC7ZKPj+WvYmIEJE1lh5JgVXCjCfPXWmmGt/&#10;4U86H6IRKYRDjgpsjHUuZSgsOQx9XxMn7ugbhzHBxkjd4CWFu0oOs2wsHZacGizWtLBU/B1OTsFq&#10;8b59MW5zHC23tmh/92b3oz+U6j63b68gIrXxIf53r3WaPxnA/Zl0gZzd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JtHgMMAAADcAAAADwAAAAAAAAAAAAAAAACYAgAAZHJzL2Rv&#10;d25yZXYueG1sUEsFBgAAAAAEAAQA9QAAAIgDAAAAAA==&#10;" path="m1205,11r-12,l1199,17r,263l366,295r-12,18l340,329r-14,15l310,357r-17,11l275,376r-20,7l234,387r-22,2l1205,389r,-378xe" fillcolor="black" stroked="f">
                    <v:path arrowok="t" o:connecttype="custom" o:connectlocs="1205,11;1193,11;1199,17;1199,280;366,295;354,313;340,329;326,344;310,357;293,368;275,376;255,383;234,387;212,389;1205,389;1205,11" o:connectangles="0,0,0,0,0,0,0,0,0,0,0,0,0,0,0,0"/>
                  </v:shape>
                </v:group>
                <v:group id="Group 8" o:spid="_x0000_s1031" style="position:absolute;left:1849;top:770;width:58;height:65" coordorigin="1849,770" coordsize="58,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i6sIAAADc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nI3g9Ey6Q&#10;i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mJourCAAAA3AAAAA8A&#10;AAAAAAAAAAAAAAAAqgIAAGRycy9kb3ducmV2LnhtbFBLBQYAAAAABAAEAPoAAACZAwAAAAA=&#10;">
                  <v:shape id="Freeform 9" o:spid="_x0000_s1032" style="position:absolute;left:1849;top:770;width:58;height:65;visibility:visible;mso-wrap-style:square;v-text-anchor:top" coordsize="58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e6H8MA&#10;AADcAAAADwAAAGRycy9kb3ducmV2LnhtbERPTWvCQBC9C/0Pywi9iG5aRULMRkqhoRYPRtv7kB2z&#10;wexsyG41/ffdQsHbPN7n5NvRduJKg28dK3haJCCIa6dbbhR8nt7mKQgfkDV2jknBD3nYFg+THDPt&#10;blzR9RgaEUPYZ6jAhNBnUvrakEW/cD1x5M5usBgiHBqpB7zFcNvJ5yRZS4stxwaDPb0aqi/Hb6ug&#10;xfV+tjJV9bWrDml5OJUfHZdKPU7Hlw2IQGO4i//d7zrOT5fw90y8QB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e6H8MAAADcAAAADwAAAAAAAAAAAAAAAACYAgAAZHJzL2Rv&#10;d25yZXYueG1sUEsFBgAAAAAEAAQA9QAAAIgDAAAAAA==&#10;" path="m47,l,,,65r47,l47,59r5,l52,53r-35,l17,35r35,l52,29r-5,l52,23r-35,l17,11r35,l52,6,47,xe" stroked="f">
                    <v:path arrowok="t" o:connecttype="custom" o:connectlocs="47,0;0,0;0,65;47,65;47,59;52,59;52,53;17,53;17,35;52,35;52,29;47,29;52,23;17,23;17,11;52,11;52,6;47,0" o:connectangles="0,0,0,0,0,0,0,0,0,0,0,0,0,0,0,0,0,0"/>
                  </v:shape>
                  <v:rect id="Rectangle 10" o:spid="_x0000_s1033" style="position:absolute;left:1890;top:805;width:17;height: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6xuMMA&#10;AADcAAAADwAAAGRycy9kb3ducmV2LnhtbERPS2vCQBC+F/wPywi91Y2lLSG6igiGtnjxcfE2yY5J&#10;cHc2ZLdJ+u+7gtDbfHzPWa5Ha0RPnW8cK5jPEhDEpdMNVwrOp91LCsIHZI3GMSn4JQ/r1eRpiZl2&#10;Ax+oP4ZKxBD2GSqoQ2gzKX1Zk0U/cy1x5K6usxgi7CqpOxxiuDXyNUk+pMWGY0ONLW1rKm/HH6ug&#10;+NofQv59zvu0qFrjist8796Vep6OmwWIQGP4Fz/cnzrOT9/g/ky8QK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W6xuMMAAADcAAAADwAAAAAAAAAAAAAAAACYAgAAZHJzL2Rv&#10;d25yZXYueG1sUEsFBgAAAAAEAAQA9QAAAIgDAAAAAA==&#10;" stroked="f">
                    <v:path arrowok="t"/>
                  </v:rect>
                  <v:rect id="Rectangle 11" o:spid="_x0000_s1034" style="position:absolute;left:1911;top:806;width:11;height: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IUI8EA&#10;AADcAAAADwAAAGRycy9kb3ducmV2LnhtbERPTYvCMBC9L/gfwgje1rQLLqUaiwiKihddL3ubNmNb&#10;bCalydb6782C4G0e73MW2WAa0VPnassK4mkEgriwuuZSweVn85mAcB5ZY2OZFDzIQbYcfSww1fbO&#10;J+rPvhQhhF2KCirv21RKV1Rk0E1tSxy4q+0M+gC7UuoO7yHcNPIrir6lwZpDQ4UtrSsqbuc/oyDf&#10;H09+e7hs+yQv28bmv/HRzpSajIfVHISnwb/FL/dOh/nJDP6fCRfI5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4iFCPBAAAA3AAAAA8AAAAAAAAAAAAAAAAAmAIAAGRycy9kb3du&#10;cmV2LnhtbFBLBQYAAAAABAAEAPUAAACGAwAAAAA=&#10;" stroked="f">
                    <v:path arrowok="t"/>
                  </v:rect>
                </v:group>
                <v:group id="Group 12" o:spid="_x0000_s1035" style="position:absolute;left:1907;top:770;width:65;height:65" coordorigin="1907,770" coordsize="65,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sqTpwwAAANwAAAAP&#10;AAAAAAAAAAAAAAAAAKoCAABkcnMvZG93bnJldi54bWxQSwUGAAAAAAQABAD6AAAAmgMAAAAA&#10;">
                  <v:shape id="Freeform 13" o:spid="_x0000_s1036" style="position:absolute;left:1907;top:770;width:65;height:65;visibility:visible;mso-wrap-style:square;v-text-anchor:top" coordsize="65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ke38MA&#10;AADcAAAADwAAAGRycy9kb3ducmV2LnhtbERPTWvCQBC9C/6HZQRvulEhDTEbqRal9CBUC71OsmMS&#10;mp0N2a3G/vquUOhtHu9zss1gWnGl3jWWFSzmEQji0uqGKwUf5/0sAeE8ssbWMim4k4NNPh5lmGp7&#10;43e6nnwlQgi7FBXU3neplK6syaCb2444cBfbG/QB9pXUPd5CuGnlMopiabDh0FBjR7uayq/Tt1Hw&#10;Zo+F+dmuivhzsS/O0Q6Tl0Os1HQyPK9BeBr8v/jP/arD/OQJHs+EC2T+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pke38MAAADcAAAADwAAAAAAAAAAAAAAAACYAgAAZHJzL2Rv&#10;d25yZXYueG1sUEsFBgAAAAAEAAQA9QAAAIgDAAAAAA==&#10;" path="m17,l,,23,41r,24l41,65r,-24l51,23r-16,l17,xe" stroked="f">
                    <v:path arrowok="t" o:connecttype="custom" o:connectlocs="17,0;0,0;23,41;23,65;41,65;41,41;51,23;35,23;17,0" o:connectangles="0,0,0,0,0,0,0,0,0"/>
                  </v:shape>
                  <v:shape id="Freeform 14" o:spid="_x0000_s1037" style="position:absolute;left:1907;top:770;width:65;height:65;visibility:visible;mso-wrap-style:square;v-text-anchor:top" coordsize="65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aKrcUA&#10;AADcAAAADwAAAGRycy9kb3ducmV2LnhtbESPQWvCQBCF7wX/wzJCb3VjhRBSV6mKUjwI1UKvk+w0&#10;Cc3OhuxWo7/eOQi9zfDevPfNfDm4Vp2pD41nA9NJAoq49LbhysDXafuSgQoR2WLrmQxcKcByMXqa&#10;Y279hT/pfIyVkhAOORqoY+xyrUNZk8Mw8R2xaD++dxhl7Stte7xIuGv1a5Kk2mHD0lBjR+uayt/j&#10;nzOw94fC3VazIv2ebotTssZss0uNeR4P72+gIg3x3/y4/rCCnwmtPCMT6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BoqtxQAAANwAAAAPAAAAAAAAAAAAAAAAAJgCAABkcnMv&#10;ZG93bnJldi54bWxQSwUGAAAAAAQABAD1AAAAigMAAAAA&#10;" path="m65,l47,,35,23r16,l65,xe" stroked="f">
                    <v:path arrowok="t" o:connecttype="custom" o:connectlocs="65,0;47,0;35,23;51,23;65,0" o:connectangles="0,0,0,0,0"/>
                  </v:shape>
                </v:group>
                <v:shape id="Freeform 15" o:spid="_x0000_s1038" style="position:absolute;left:1211;top:500;width:272;height:275;visibility:visible;mso-wrap-style:square;v-text-anchor:top" coordsize="272,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LTlsEA&#10;AADcAAAADwAAAGRycy9kb3ducmV2LnhtbERPTYvCMBC9C/6HMII3TVVYtBpFBWXZm1rW69iMbTGZ&#10;lCZqd3/9RhD2No/3OYtVa414UOMrxwpGwwQEce50xYWC7LQbTEH4gKzROCYFP+Rhtex2Fphq9+QD&#10;PY6hEDGEfYoKyhDqVEqfl2TRD11NHLmrayyGCJtC6gafMdwaOU6SD2mx4thQYk3bkvLb8W4VFOY8&#10;MYdNhtv11+yE3+bym+0vSvV77XoOIlAb/sVv96eO86czeD0TL5D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C05bBAAAA3AAAAA8AAAAAAAAAAAAAAAAAmAIAAGRycy9kb3du&#10;cmV2LnhtbFBLBQYAAAAABAAEAPUAAACGAwAAAAA=&#10;" path="m121,l98,4,77,12,58,23,41,37,27,54,15,72,7,92,1,113,,135r,11l3,167r6,20l18,206r12,17l45,238r17,13l82,261r22,8l128,274r26,1l176,270r20,-8l214,250r17,-14l244,219r12,-19l264,180r5,-22l271,135r,-4l269,111,263,91,255,72,243,55,229,39,212,26,193,15,171,6,147,1,121,xe" stroked="f">
                  <v:path arrowok="t" o:connecttype="custom" o:connectlocs="121,0;98,4;77,12;58,23;41,37;27,54;15,72;7,92;1,113;0,135;0,146;3,167;9,187;18,206;30,223;45,238;62,251;82,261;104,269;128,274;154,275;176,270;196,262;214,250;231,236;244,219;256,200;264,180;269,158;271,135;271,131;269,111;263,91;255,72;243,55;229,39;212,26;193,15;171,6;147,1;121,0" o:connectangles="0,0,0,0,0,0,0,0,0,0,0,0,0,0,0,0,0,0,0,0,0,0,0,0,0,0,0,0,0,0,0,0,0,0,0,0,0,0,0,0,0"/>
                </v:shape>
                <v:group id="Group 16" o:spid="_x0000_s1039" style="position:absolute;left:1193;top:481;width:313;height:313" coordorigin="1193,481" coordsize="313,3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84P28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zg/bxgAAANwA&#10;AAAPAAAAAAAAAAAAAAAAAKoCAABkcnMvZG93bnJldi54bWxQSwUGAAAAAAQABAD6AAAAnQMAAAAA&#10;">
                  <v:shape id="Freeform 17" o:spid="_x0000_s1040" style="position:absolute;left:1193;top:481;width:313;height:313;visibility:visible;mso-wrap-style:square;v-text-anchor:top" coordsize="313,3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5Aw8EA&#10;AADcAAAADwAAAGRycy9kb3ducmV2LnhtbERPS4vCMBC+L/gfwgjeNFXcxVaj6MK6ntYneB2asS02&#10;k9LEWv+9EYS9zcf3nNmiNaVoqHaFZQXDQQSCOLW64EzB6fjTn4BwHlljaZkUPMjBYt75mGGi7Z33&#10;1Bx8JkIIuwQV5N5XiZQuzcmgG9iKOHAXWxv0AdaZ1DXeQ7gp5SiKvqTBgkNDjhV955ReDzejYMSr&#10;9Tkbfx6rv2b3S6d4u4yvUqlet11OQXhq/b/47d7oMD8ewuuZcIG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v+QMPBAAAA3AAAAA8AAAAAAAAAAAAAAAAAmAIAAGRycy9kb3du&#10;cmV2LnhtbFBLBQYAAAAABAAEAPUAAACGAwAAAAA=&#10;" path="m148,l129,1,110,4,92,10,74,19,56,30,37,45,25,62,15,79,8,98,3,117,,137r,20l,159r1,21l4,200r7,19l19,236r12,17l46,269r17,13l80,292r18,9l117,307r20,4l158,312r20,-2l197,305r19,-7l234,289r10,-7l136,282r-21,-4l97,270,80,260,64,247,53,232,43,216,35,199,29,181,26,159r-1,-2l25,134r5,-20l39,96,51,79,64,64r2,-2l81,50,98,41r18,-7l137,30r24,-1l252,29r-5,-3l231,16,213,8,194,3,172,,148,xe" fillcolor="black" stroked="f">
                    <v:path arrowok="t" o:connecttype="custom" o:connectlocs="148,0;129,1;110,4;92,10;74,19;56,30;37,45;25,62;15,79;8,98;3,117;0,137;0,157;0,159;1,180;4,200;11,219;19,236;31,253;46,269;63,282;80,292;98,301;117,307;137,311;158,312;178,310;197,305;216,298;234,289;244,282;136,282;115,278;97,270;80,260;64,247;53,232;43,216;35,199;29,181;26,159;25,157;25,134;30,114;39,96;51,79;64,64;66,62;81,50;98,41;116,34;137,30;161,29;252,29;247,26;231,16;213,8;194,3;172,0;148,0" o:connectangles="0,0,0,0,0,0,0,0,0,0,0,0,0,0,0,0,0,0,0,0,0,0,0,0,0,0,0,0,0,0,0,0,0,0,0,0,0,0,0,0,0,0,0,0,0,0,0,0,0,0,0,0,0,0,0,0,0,0,0,0"/>
                  </v:shape>
                  <v:shape id="Freeform 18" o:spid="_x0000_s1041" style="position:absolute;left:1193;top:481;width:313;height:313;visibility:visible;mso-wrap-style:square;v-text-anchor:top" coordsize="313,3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zetMMA&#10;AADcAAAADwAAAGRycy9kb3ducmV2LnhtbERPTWvCQBC9C/0PyxR6q5uGKk3MKlawetI2BnodsmMS&#10;zM6G7Dam/74rFLzN431OthpNKwbqXWNZwcs0AkFcWt1wpaA4bZ/fQDiPrLG1TAp+ycFq+TDJMNX2&#10;yl805L4SIYRdigpq77tUSlfWZNBNbUccuLPtDfoA+0rqHq8h3LQyjqK5NNhwaKixo01N5SX/MQpi&#10;fv/4rl5np+4wfO6oSI7r5CKVenoc1wsQnkZ/F/+79zrMT2K4PRMu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yzetMMAAADcAAAADwAAAAAAAAAAAAAAAACYAgAAZHJzL2Rv&#10;d25yZXYueG1sUEsFBgAAAAAEAAQA9QAAAIgDAAAAAA==&#10;" path="m252,29r-91,l180,31r18,5l216,44r18,11l253,70r11,14l272,101r6,19l281,141r1,26l279,185r-6,19l264,222r-13,18l234,257r-16,9l201,273r-19,5l161,281r-25,1l244,282r7,-5l267,263r14,-15l292,231r8,-17l307,195r4,-21l312,151r-1,-20l306,112,299,94,290,76,279,58,265,41r-3,-3l252,29xe" fillcolor="black" stroked="f">
                    <v:path arrowok="t" o:connecttype="custom" o:connectlocs="252,29;161,29;180,31;198,36;216,44;234,55;253,70;264,84;272,101;278,120;281,141;282,167;279,185;273,204;264,222;251,240;234,257;218,266;201,273;182,278;161,281;136,282;244,282;251,277;267,263;281,248;292,231;300,214;307,195;311,174;312,151;311,131;306,112;299,94;290,76;279,58;265,41;262,38;252,29" o:connectangles="0,0,0,0,0,0,0,0,0,0,0,0,0,0,0,0,0,0,0,0,0,0,0,0,0,0,0,0,0,0,0,0,0,0,0,0,0,0,0"/>
                  </v:shape>
                  <v:shape id="Freeform 19" o:spid="_x0000_s1042" style="position:absolute;left:1193;top:481;width:313;height:313;visibility:visible;mso-wrap-style:square;v-text-anchor:top" coordsize="313,3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B7L8IA&#10;AADcAAAADwAAAGRycy9kb3ducmV2LnhtbERPS2vCQBC+F/wPywje6sYnTeoqKtT2pDYReh2yYxLM&#10;zobsNqb/visUepuP7zmrTW9q0VHrKssKJuMIBHFudcWFgkv29vwCwnlkjbVlUvBDDjbrwdMKE23v&#10;/Eld6gsRQtglqKD0vkmkdHlJBt3YNsSBu9rWoA+wLaRu8R7CTS2nUbSUBisODSU2tC8pv6XfRsGU&#10;d4evYr7ImmN3fqdLfNrGN6nUaNhvX0F46v2/+M/9ocP8eAaPZ8IFc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YHsvwgAAANwAAAAPAAAAAAAAAAAAAAAAAJgCAABkcnMvZG93&#10;bnJldi54bWxQSwUGAAAAAAQABAD1AAAAhwMAAAAA&#10;" path="m200,106r-11,l176,111r-8,9l157,137r-4,20l159,177r14,15l187,202r24,2l230,194r8,-12l189,182r-7,-12l182,135r7,-6l233,129r5,-7l224,109r-24,-3xe" fillcolor="black" stroked="f">
                    <v:path arrowok="t" o:connecttype="custom" o:connectlocs="200,106;189,106;176,111;168,120;157,137;153,157;159,177;173,192;187,202;211,204;230,194;238,182;189,182;182,170;182,135;189,129;233,129;238,122;224,109;200,106" o:connectangles="0,0,0,0,0,0,0,0,0,0,0,0,0,0,0,0,0,0,0,0"/>
                  </v:shape>
                  <v:shape id="Freeform 20" o:spid="_x0000_s1043" style="position:absolute;left:1193;top:481;width:313;height:313;visibility:visible;mso-wrap-style:square;v-text-anchor:top" coordsize="313,3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njW8MA&#10;AADcAAAADwAAAGRycy9kb3ducmV2LnhtbERPTWvCQBC9C/0PyxS8mU0lFZO6ii3Y9mRrFHodstMk&#10;mJ0N2W0S/71bELzN433OajOaRvTUudqygqcoBkFcWF1zqeB03M2WIJxH1thYJgUXcrBZP0xWmGk7&#10;8IH63JcihLDLUEHlfZtJ6YqKDLrItsSB+7WdQR9gV0rd4RDCTSPncbyQBmsODRW29FZRcc7/jII5&#10;v77/lMnzsd333x90Sr+26VkqNX0cty8gPI3+Lr65P3WYnybw/0y4QK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4njW8MAAADcAAAADwAAAAAAAAAAAAAAAACYAgAAZHJzL2Rv&#10;d25yZXYueG1sUEsFBgAAAAAEAAQA9QAAAIgDAAAAAA==&#10;" path="m111,106r-11,l88,111r-13,9l68,138r-3,21l70,178r13,17l100,203r22,1l139,194r10,-12l100,182,94,170r,-35l100,129r40,l147,121,131,109r-20,-3xe" fillcolor="black" stroked="f">
                    <v:path arrowok="t" o:connecttype="custom" o:connectlocs="111,106;100,106;88,111;75,120;68,138;65,159;70,178;83,195;100,203;122,204;139,194;149,182;100,182;94,170;94,135;100,129;140,129;147,121;131,109;111,106" o:connectangles="0,0,0,0,0,0,0,0,0,0,0,0,0,0,0,0,0,0,0,0"/>
                  </v:shape>
                  <v:shape id="Freeform 21" o:spid="_x0000_s1044" style="position:absolute;left:1193;top:481;width:313;height:313;visibility:visible;mso-wrap-style:square;v-text-anchor:top" coordsize="313,3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VGwMIA&#10;AADcAAAADwAAAGRycy9kb3ducmV2LnhtbERPS4vCMBC+L/gfwgh7W1NFxVajqODj5K4P8Do0Y1ts&#10;JqXJ1vrvjbCwt/n4njNbtKYUDdWusKyg34tAEKdWF5wpuJw3XxMQziNrLC2Tgic5WMw7HzNMtH3w&#10;kZqTz0QIYZeggtz7KpHSpTkZdD1bEQfuZmuDPsA6k7rGRwg3pRxE0VgaLDg05FjROqf0fvo1Cga8&#10;2l6z4ehcHZqfHV3i72V8l0p9dtvlFISn1v+L/9x7HebHI3g/Ey6Q8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xUbAwgAAANwAAAAPAAAAAAAAAAAAAAAAAJgCAABkcnMvZG93&#10;bnJldi54bWxQSwUGAAAAAAQABAD1AAAAhwMAAAAA&#10;" path="m135,170r-6,7l124,182r25,l153,177r-18,-7xe" fillcolor="black" stroked="f">
                    <v:path arrowok="t" o:connecttype="custom" o:connectlocs="135,170;129,177;124,182;149,182;153,177;135,170" o:connectangles="0,0,0,0,0,0"/>
                  </v:shape>
                  <v:shape id="Freeform 22" o:spid="_x0000_s1045" style="position:absolute;left:1193;top:481;width:313;height:313;visibility:visible;mso-wrap-style:square;v-text-anchor:top" coordsize="313,3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fYt8MA&#10;AADcAAAADwAAAGRycy9kb3ducmV2LnhtbERPS2vCQBC+F/oflin0ZjZKG0x0FRX6OFWNgtchOybB&#10;7GzIbpP033cLQm/z8T1nuR5NI3rqXG1ZwTSKQRAXVtdcKjif3iZzEM4ja2wsk4IfcrBePT4sMdN2&#10;4CP1uS9FCGGXoYLK+zaT0hUVGXSRbYkDd7WdQR9gV0rd4RDCTSNncZxIgzWHhgpb2lVU3PJvo2DG&#10;2/dL+fJ6ar/6wwed0/0mvUmlnp/GzQKEp9H/i+/uTx3mpwn8PRMu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BfYt8MAAADcAAAADwAAAAAAAAAAAAAAAACYAgAAZHJzL2Rv&#10;d25yZXYueG1sUEsFBgAAAAAEAAQA9QAAAIgDAAAAAA==&#10;" path="m224,170r-6,7l212,182r26,l241,177r-17,-7xe" fillcolor="black" stroked="f">
                    <v:path arrowok="t" o:connecttype="custom" o:connectlocs="224,170;218,177;212,182;238,182;241,177;224,170" o:connectangles="0,0,0,0,0,0"/>
                  </v:shape>
                  <v:shape id="Freeform 23" o:spid="_x0000_s1046" style="position:absolute;left:1193;top:481;width:313;height:313;visibility:visible;mso-wrap-style:square;v-text-anchor:top" coordsize="313,3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t9LMMA&#10;AADcAAAADwAAAGRycy9kb3ducmV2LnhtbERPS2vCQBC+F/wPywje6kbx0aSuokJtT2oTodchOybB&#10;7GzIbmP677tCobf5+J6z2vSmFh21rrKsYDKOQBDnVldcKLhkb88vIJxH1lhbJgU/5GCzHjytMNH2&#10;zp/Upb4QIYRdggpK75tESpeXZNCNbUMcuKttDfoA20LqFu8h3NRyGkULabDi0FBiQ/uS8lv6bRRM&#10;eXf4KmbzrDl253e6xKdtfJNKjYb99hWEp97/i//cHzrMj5fweCZc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1t9LMMAAADcAAAADwAAAAAAAAAAAAAAAACYAgAAZHJzL2Rv&#10;d25yZXYueG1sUEsFBgAAAAAEAAQA9QAAAIgDAAAAAA==&#10;" path="m140,129r-11,l129,141r11,-12xe" fillcolor="black" stroked="f">
                    <v:path arrowok="t" o:connecttype="custom" o:connectlocs="140,129;129,129;129,141;140,129" o:connectangles="0,0,0,0"/>
                  </v:shape>
                  <v:shape id="Freeform 24" o:spid="_x0000_s1047" style="position:absolute;left:1193;top:481;width:313;height:313;visibility:visible;mso-wrap-style:square;v-text-anchor:top" coordsize="313,3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TpXsUA&#10;AADcAAAADwAAAGRycy9kb3ducmV2LnhtbESPT2vCQBDF74LfYRmhN90orTSpq6jQPyfbRqHXITsm&#10;wexsyG5j+u07B8HbDO/Ne79ZbQbXqJ66UHs2MJ8loIgLb2suDZyOr9NnUCEiW2w8k4E/CrBZj0cr&#10;zKy/8jf1eSyVhHDI0EAVY5tpHYqKHIaZb4lFO/vOYZS1K7Xt8CrhrtGLJFlqhzVLQ4Ut7SsqLvmv&#10;M7Dg3dtP+fh0bA/91zud0s9tetHGPEyG7QuoSEO8m2/XH1bwU6GVZ2QCvf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xOlexQAAANwAAAAPAAAAAAAAAAAAAAAAAJgCAABkcnMv&#10;ZG93bnJldi54bWxQSwUGAAAAAAQABAD1AAAAigMAAAAA&#10;" path="m233,129r-15,l224,141r9,-12xe" fillcolor="black" stroked="f">
                    <v:path arrowok="t" o:connecttype="custom" o:connectlocs="233,129;218,129;224,141;233,129" o:connectangles="0,0,0,0"/>
                  </v:shape>
                </v:group>
                <v:shape id="Freeform 25" o:spid="_x0000_s1048" style="position:absolute;left:1802;top:487;width:211;height:210;visibility:visible;mso-wrap-style:square;v-text-anchor:top" coordsize="211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sTZsIA&#10;AADcAAAADwAAAGRycy9kb3ducmV2LnhtbERPS2sCMRC+F/ofwgjeaqKHqlujWKFQ7MnHpbdhM+6u&#10;u5mETequ/vpGELzNx/ecxaq3jbhQGyrHGsYjBYI4d6biQsPx8PU2AxEissHGMWm4UoDV8vVlgZlx&#10;He/oso+FSCEcMtRQxugzKUNeksUwcp44cSfXWowJtoU0LXYp3DZyotS7tFhxaijR06akvN7/WQ23&#10;3Ffbc/NT49Grc/dp1K+a1loPB/36A0SkPj7FD/e3SfPnc7g/ky6Qy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WxNmwgAAANwAAAAPAAAAAAAAAAAAAAAAAJgCAABkcnMvZG93&#10;bnJldi54bWxQSwUGAAAAAAQABAD1AAAAhwMAAAAA&#10;" path="m105,l88,1,67,7,48,17,32,30,18,47,8,67,2,89,,114r3,20l10,152r11,17l36,183r18,12l75,203r25,6l127,210r20,-6l165,193r16,-14l194,162r10,-20l210,119r1,-26l207,72,197,52,185,34,168,20,149,9,128,2,105,xe" stroked="f">
                  <v:path arrowok="t" o:connecttype="custom" o:connectlocs="105,0;88,1;67,7;48,17;32,30;18,47;8,67;2,89;0,114;3,134;10,152;21,169;36,183;54,195;75,203;100,209;127,210;147,204;165,193;181,179;194,162;204,142;210,119;211,93;207,72;197,52;185,34;168,20;149,9;128,2;105,0" o:connectangles="0,0,0,0,0,0,0,0,0,0,0,0,0,0,0,0,0,0,0,0,0,0,0,0,0,0,0,0,0,0,0"/>
                </v:shape>
                <v:shape id="Freeform 26" o:spid="_x0000_s1049" style="position:absolute;left:1878;top:552;width:59;height:112;visibility:visible;mso-wrap-style:square;v-text-anchor:top" coordsize="59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FU/MIA&#10;AADcAAAADwAAAGRycy9kb3ducmV2LnhtbESP0YrCMBRE3xf8h3AF39ZUoSLVKCq6+CZaP+DaXNti&#10;c1ObbFv36zfCwj4OM3OGWa57U4mWGldaVjAZRyCIM6tLzhVc08PnHITzyBory6TgRQ7Wq8HHEhNt&#10;Oz5Te/G5CBB2CSoovK8TKV1WkEE3tjVx8O62MeiDbHKpG+wC3FRyGkUzabDksFBgTbuCssfl2yho&#10;T4e4crf99jV9xnPqv9Koi3+UGg37zQKEp97/h//aR60gEOF9JhwBu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gVT8wgAAANwAAAAPAAAAAAAAAAAAAAAAAJgCAABkcnMvZG93&#10;bnJldi54bWxQSwUGAAAAAAQABAD1AAAAhwMAAAAA&#10;" path="m59,l,,,58r12,1l12,111r35,l47,59r12,l59,xe" fillcolor="black" stroked="f">
                  <v:path arrowok="t" o:connecttype="custom" o:connectlocs="59,0;0,0;0,58;12,59;12,111;47,111;47,59;59,59;59,0" o:connectangles="0,0,0,0,0,0,0,0,0"/>
                </v:shape>
                <v:shape id="Freeform 27" o:spid="_x0000_s1050" style="position:absolute;left:1890;top:517;width:35;height:29;visibility:visible;mso-wrap-style:square;v-text-anchor:top" coordsize="35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6iQsQA&#10;AADcAAAADwAAAGRycy9kb3ducmV2LnhtbESP3YrCMBSE7xd8h3AE79ZUBVmqUUTpsoug+Ad6d2iO&#10;bbE5KU221rc3woKXw8x8w0znrSlFQ7UrLCsY9CMQxKnVBWcKjofk8wuE88gaS8uk4EEO5rPOxxRj&#10;be+8o2bvMxEg7GJUkHtfxVK6NCeDrm8r4uBdbW3QB1lnUtd4D3BTymEUjaXBgsNCjhUtc0pv+z+j&#10;YGubxP2eqk1yOZ9WvE75e+1HSvW67WICwlPr3+H/9o9WMIwG8DoTjoC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eokLEAAAA3AAAAA8AAAAAAAAAAAAAAAAAmAIAAGRycy9k&#10;b3ducmV2LnhtbFBLBQYAAAAABAAEAPUAAACJAwAAAAA=&#10;" path="m23,l5,,,5,,23r5,6l23,29,35,23,35,5,23,xe" fillcolor="black" stroked="f">
                  <v:path arrowok="t" o:connecttype="custom" o:connectlocs="23,0;5,0;0,5;0,23;5,29;23,29;35,23;35,5;23,0" o:connectangles="0,0,0,0,0,0,0,0,0"/>
                </v:shape>
                <v:group id="Group 28" o:spid="_x0000_s1051" style="position:absolute;left:1791;top:475;width:234;height:230" coordorigin="1791,475" coordsize="234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/AzMYAAADc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RAlc&#10;z4QjINf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f8DMxgAAANwA&#10;AAAPAAAAAAAAAAAAAAAAAKoCAABkcnMvZG93bnJldi54bWxQSwUGAAAAAAQABAD6AAAAnQMAAAAA&#10;">
                  <v:shape id="Freeform 29" o:spid="_x0000_s1052" style="position:absolute;left:1791;top:475;width:234;height:230;visibility:visible;mso-wrap-style:square;v-text-anchor:top" coordsize="234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ibg8QA&#10;AADcAAAADwAAAGRycy9kb3ducmV2LnhtbESPT2sCMRTE7wW/Q3hCL0WTbqnIahQtWAqtB/+A10fy&#10;3F1MXpZN1O23bwqFHoeZ+Q0zX/beiRt1sQms4XmsQBCbYBuuNBwPm9EUREzIFl1g0vBNEZaLwcMc&#10;SxvuvKPbPlUiQziWqKFOqS2ljKYmj3EcWuLsnUPnMWXZVdJ2eM9w72Sh1ER6bDgv1NjSW03msr96&#10;Daf3wm6D8ru1/HTqK7rpq3kyWj8O+9UMRKI+/Yf/2h9WQ6Fe4PdMPgJy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4m4PEAAAA3AAAAA8AAAAAAAAAAAAAAAAAmAIAAGRycy9k&#10;b3ducmV2LnhtbFBLBQYAAAAABAAEAPUAAACJAwAAAAA=&#10;" path="m116,l94,1,74,6,57,14,40,25,24,42,12,60,4,78,,97r,26l4,146r6,19l19,180r12,12l48,207r17,11l82,225r20,4l126,228r21,-3l165,218r12,-6l123,212r-23,-2l81,204,64,196,48,184,35,168,27,150,23,130r1,-25l27,84,34,66,45,52,62,37,79,26,96,20r20,-3l180,17,166,10,147,4,128,,116,xe" fillcolor="black" stroked="f">
                    <v:path arrowok="t" o:connecttype="custom" o:connectlocs="116,0;94,1;74,6;57,14;40,25;24,42;12,60;4,78;0,97;0,123;4,146;10,165;19,180;31,192;48,207;65,218;82,225;102,229;126,228;147,225;165,218;177,212;123,212;100,210;81,204;64,196;48,184;35,168;27,150;23,130;24,105;27,84;34,66;45,52;62,37;79,26;96,20;116,17;180,17;166,10;147,4;128,0;116,0" o:connectangles="0,0,0,0,0,0,0,0,0,0,0,0,0,0,0,0,0,0,0,0,0,0,0,0,0,0,0,0,0,0,0,0,0,0,0,0,0,0,0,0,0,0,0"/>
                  </v:shape>
                  <v:shape id="Freeform 30" o:spid="_x0000_s1053" style="position:absolute;left:1791;top:475;width:234;height:230;visibility:visible;mso-wrap-style:square;v-text-anchor:top" coordsize="234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ED98QA&#10;AADcAAAADwAAAGRycy9kb3ducmV2LnhtbESPT2sCMRTE7wW/Q3hCL0WTLq3IahQtWAqtB/+A10fy&#10;3F1MXpZN1O23bwqFHoeZ+Q0zX/beiRt1sQms4XmsQBCbYBuuNBwPm9EUREzIFl1g0vBNEZaLwcMc&#10;SxvuvKPbPlUiQziWqKFOqS2ljKYmj3EcWuLsnUPnMWXZVdJ2eM9w72Sh1ER6bDgv1NjSW03msr96&#10;Daf3wm6D8ru1/HTqK7rpq3kyWj8O+9UMRKI+/Yf/2h9WQ6Fe4PdMPgJy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RA/fEAAAA3AAAAA8AAAAAAAAAAAAAAAAAmAIAAGRycy9k&#10;b3ducmV2LnhtbFBLBQYAAAAABAAEAPUAAACJAwAAAAA=&#10;" path="m180,17r-64,l136,20r19,8l173,39r16,18l201,75r7,18l211,110r-2,22l203,152r-10,17l174,187r-18,13l139,208r-16,4l177,212r5,-3l196,197r15,-14l223,166r7,-19l234,127r-1,-24l229,82,223,63,214,47,202,32,184,20r-4,-3xe" fillcolor="black" stroked="f">
                    <v:path arrowok="t" o:connecttype="custom" o:connectlocs="180,17;116,17;136,20;155,28;173,39;189,57;201,75;208,93;211,110;209,132;203,152;193,169;174,187;156,200;139,208;123,212;177,212;182,209;196,197;211,183;223,166;230,147;234,127;233,103;229,82;223,63;214,47;202,32;184,20;180,17" o:connectangles="0,0,0,0,0,0,0,0,0,0,0,0,0,0,0,0,0,0,0,0,0,0,0,0,0,0,0,0,0,0"/>
                  </v:shape>
                </v:group>
                <w10:wrap anchorx="page"/>
              </v:group>
            </w:pict>
          </mc:Fallback>
        </mc:AlternateContent>
      </w:r>
      <w:r w:rsidR="005366D3">
        <w:t>© The</w:t>
      </w:r>
      <w:r w:rsidR="005366D3">
        <w:rPr>
          <w:spacing w:val="-3"/>
        </w:rPr>
        <w:t xml:space="preserve"> </w:t>
      </w:r>
      <w:r w:rsidR="005366D3">
        <w:t>Sta</w:t>
      </w:r>
      <w:r w:rsidR="005366D3">
        <w:rPr>
          <w:spacing w:val="-2"/>
        </w:rPr>
        <w:t>t</w:t>
      </w:r>
      <w:r w:rsidR="005366D3">
        <w:t xml:space="preserve">e </w:t>
      </w:r>
      <w:r w:rsidR="005366D3">
        <w:rPr>
          <w:spacing w:val="1"/>
        </w:rPr>
        <w:t>o</w:t>
      </w:r>
      <w:r w:rsidR="005366D3">
        <w:t>f</w:t>
      </w:r>
      <w:r w:rsidR="005366D3">
        <w:rPr>
          <w:spacing w:val="-3"/>
        </w:rPr>
        <w:t xml:space="preserve"> </w:t>
      </w:r>
      <w:r w:rsidR="005366D3">
        <w:t>Vic</w:t>
      </w:r>
      <w:r w:rsidR="005366D3">
        <w:rPr>
          <w:spacing w:val="-2"/>
        </w:rPr>
        <w:t>t</w:t>
      </w:r>
      <w:r w:rsidR="005366D3">
        <w:rPr>
          <w:spacing w:val="1"/>
        </w:rPr>
        <w:t>o</w:t>
      </w:r>
      <w:r w:rsidR="005366D3">
        <w:t>ria</w:t>
      </w:r>
      <w:r w:rsidR="005366D3">
        <w:rPr>
          <w:spacing w:val="-3"/>
        </w:rPr>
        <w:t xml:space="preserve"> </w:t>
      </w:r>
      <w:r w:rsidR="005366D3">
        <w:t>D</w:t>
      </w:r>
      <w:r w:rsidR="005366D3">
        <w:rPr>
          <w:spacing w:val="-2"/>
        </w:rPr>
        <w:t>e</w:t>
      </w:r>
      <w:r w:rsidR="005366D3">
        <w:rPr>
          <w:spacing w:val="-1"/>
        </w:rPr>
        <w:t>p</w:t>
      </w:r>
      <w:r w:rsidR="005366D3">
        <w:t>art</w:t>
      </w:r>
      <w:r w:rsidR="005366D3">
        <w:rPr>
          <w:spacing w:val="1"/>
        </w:rPr>
        <w:t>m</w:t>
      </w:r>
      <w:r w:rsidR="005366D3">
        <w:t>e</w:t>
      </w:r>
      <w:r w:rsidR="005366D3">
        <w:rPr>
          <w:spacing w:val="-3"/>
        </w:rPr>
        <w:t>n</w:t>
      </w:r>
      <w:r w:rsidR="005366D3">
        <w:t xml:space="preserve">t </w:t>
      </w:r>
      <w:r w:rsidR="005366D3">
        <w:rPr>
          <w:spacing w:val="1"/>
        </w:rPr>
        <w:t>o</w:t>
      </w:r>
      <w:r w:rsidR="005366D3">
        <w:t>f</w:t>
      </w:r>
      <w:r w:rsidR="005366D3">
        <w:rPr>
          <w:spacing w:val="-3"/>
        </w:rPr>
        <w:t xml:space="preserve"> </w:t>
      </w:r>
      <w:r w:rsidR="005366D3">
        <w:t>E</w:t>
      </w:r>
      <w:r w:rsidR="005366D3">
        <w:rPr>
          <w:spacing w:val="-1"/>
        </w:rPr>
        <w:t>n</w:t>
      </w:r>
      <w:r w:rsidR="005366D3">
        <w:t>vi</w:t>
      </w:r>
      <w:r w:rsidR="005366D3">
        <w:rPr>
          <w:spacing w:val="-3"/>
        </w:rPr>
        <w:t>r</w:t>
      </w:r>
      <w:r w:rsidR="005366D3">
        <w:rPr>
          <w:spacing w:val="1"/>
        </w:rPr>
        <w:t>o</w:t>
      </w:r>
      <w:r w:rsidR="005366D3">
        <w:rPr>
          <w:spacing w:val="-4"/>
        </w:rPr>
        <w:t>n</w:t>
      </w:r>
      <w:r w:rsidR="005366D3">
        <w:t>men</w:t>
      </w:r>
      <w:r w:rsidR="005366D3">
        <w:rPr>
          <w:spacing w:val="3"/>
        </w:rPr>
        <w:t>t</w:t>
      </w:r>
      <w:r w:rsidR="005366D3">
        <w:t>,</w:t>
      </w:r>
      <w:r w:rsidR="005366D3">
        <w:rPr>
          <w:spacing w:val="-5"/>
        </w:rPr>
        <w:t xml:space="preserve"> </w:t>
      </w:r>
      <w:r w:rsidR="005366D3">
        <w:t>La</w:t>
      </w:r>
      <w:r w:rsidR="005366D3">
        <w:rPr>
          <w:spacing w:val="-1"/>
        </w:rPr>
        <w:t>n</w:t>
      </w:r>
      <w:r w:rsidR="005366D3">
        <w:t>d</w:t>
      </w:r>
      <w:r w:rsidR="005366D3">
        <w:rPr>
          <w:spacing w:val="-1"/>
        </w:rPr>
        <w:t xml:space="preserve"> </w:t>
      </w:r>
      <w:r w:rsidR="005366D3">
        <w:t>Wa</w:t>
      </w:r>
      <w:r w:rsidR="005366D3">
        <w:rPr>
          <w:spacing w:val="-3"/>
        </w:rPr>
        <w:t>t</w:t>
      </w:r>
      <w:r w:rsidR="005366D3">
        <w:t>er a</w:t>
      </w:r>
      <w:r w:rsidR="005366D3">
        <w:rPr>
          <w:spacing w:val="-1"/>
        </w:rPr>
        <w:t>n</w:t>
      </w:r>
      <w:r w:rsidR="005366D3">
        <w:t>d</w:t>
      </w:r>
      <w:r w:rsidR="005366D3">
        <w:rPr>
          <w:spacing w:val="-3"/>
        </w:rPr>
        <w:t xml:space="preserve"> </w:t>
      </w:r>
      <w:r w:rsidR="005366D3">
        <w:t>Pla</w:t>
      </w:r>
      <w:r w:rsidR="005366D3">
        <w:rPr>
          <w:spacing w:val="-2"/>
        </w:rPr>
        <w:t>n</w:t>
      </w:r>
      <w:r w:rsidR="005366D3">
        <w:rPr>
          <w:spacing w:val="-1"/>
        </w:rPr>
        <w:t>n</w:t>
      </w:r>
      <w:r w:rsidR="005366D3">
        <w:t>i</w:t>
      </w:r>
      <w:r w:rsidR="005366D3">
        <w:rPr>
          <w:spacing w:val="-2"/>
        </w:rPr>
        <w:t>n</w:t>
      </w:r>
      <w:r w:rsidR="005366D3">
        <w:t>g</w:t>
      </w:r>
      <w:r w:rsidR="005366D3">
        <w:rPr>
          <w:spacing w:val="-1"/>
        </w:rPr>
        <w:t xml:space="preserve"> </w:t>
      </w:r>
      <w:r w:rsidR="005366D3">
        <w:rPr>
          <w:spacing w:val="-2"/>
        </w:rPr>
        <w:t>2</w:t>
      </w:r>
      <w:r w:rsidR="005366D3">
        <w:t>016</w:t>
      </w:r>
    </w:p>
    <w:p w:rsidR="005366D3" w:rsidRDefault="005366D3">
      <w:pPr>
        <w:kinsoku w:val="0"/>
        <w:overflowPunct w:val="0"/>
        <w:spacing w:before="4" w:line="180" w:lineRule="exact"/>
        <w:rPr>
          <w:sz w:val="18"/>
          <w:szCs w:val="18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68" w:line="239" w:lineRule="auto"/>
        <w:ind w:left="112" w:right="118"/>
        <w:rPr>
          <w:rFonts w:ascii="Calibri" w:hAnsi="Calibri" w:cs="Calibri"/>
          <w:color w:val="000000"/>
          <w:sz w:val="16"/>
          <w:szCs w:val="16"/>
        </w:rPr>
      </w:pPr>
      <w:r>
        <w:rPr>
          <w:rFonts w:ascii="Calibri" w:hAnsi="Calibri" w:cs="Calibri"/>
          <w:sz w:val="16"/>
          <w:szCs w:val="16"/>
        </w:rPr>
        <w:t>Th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w</w:t>
      </w:r>
      <w:r>
        <w:rPr>
          <w:rFonts w:ascii="Calibri" w:hAnsi="Calibri" w:cs="Calibri"/>
          <w:spacing w:val="-1"/>
          <w:sz w:val="16"/>
          <w:szCs w:val="16"/>
        </w:rPr>
        <w:t>or</w:t>
      </w:r>
      <w:r>
        <w:rPr>
          <w:rFonts w:ascii="Calibri" w:hAnsi="Calibri" w:cs="Calibri"/>
          <w:sz w:val="16"/>
          <w:szCs w:val="16"/>
        </w:rPr>
        <w:t>k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l</w:t>
      </w:r>
      <w:r>
        <w:rPr>
          <w:rFonts w:ascii="Calibri" w:hAnsi="Calibri" w:cs="Calibri"/>
          <w:spacing w:val="1"/>
          <w:sz w:val="16"/>
          <w:szCs w:val="16"/>
        </w:rPr>
        <w:t>i</w:t>
      </w:r>
      <w:r>
        <w:rPr>
          <w:rFonts w:ascii="Calibri" w:hAnsi="Calibri" w:cs="Calibri"/>
          <w:spacing w:val="-1"/>
          <w:sz w:val="16"/>
          <w:szCs w:val="16"/>
        </w:rPr>
        <w:t>ce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der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re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pacing w:val="1"/>
          <w:sz w:val="16"/>
          <w:szCs w:val="16"/>
        </w:rPr>
        <w:t>v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Co</w:t>
      </w:r>
      <w:r>
        <w:rPr>
          <w:rFonts w:ascii="Calibri" w:hAnsi="Calibri" w:cs="Calibri"/>
          <w:spacing w:val="-2"/>
          <w:sz w:val="16"/>
          <w:szCs w:val="16"/>
        </w:rPr>
        <w:t>m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t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ri</w:t>
      </w:r>
      <w:r>
        <w:rPr>
          <w:rFonts w:ascii="Calibri" w:hAnsi="Calibri" w:cs="Calibri"/>
          <w:sz w:val="16"/>
          <w:szCs w:val="16"/>
        </w:rPr>
        <w:t>b</w:t>
      </w:r>
      <w:r>
        <w:rPr>
          <w:rFonts w:ascii="Calibri" w:hAnsi="Calibri" w:cs="Calibri"/>
          <w:spacing w:val="-1"/>
          <w:sz w:val="16"/>
          <w:szCs w:val="16"/>
        </w:rPr>
        <w:t>u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3.0 Au</w:t>
      </w:r>
      <w:r>
        <w:rPr>
          <w:rFonts w:ascii="Calibri" w:hAnsi="Calibri" w:cs="Calibri"/>
          <w:spacing w:val="-2"/>
          <w:sz w:val="16"/>
          <w:szCs w:val="16"/>
        </w:rPr>
        <w:t>st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1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 xml:space="preserve"> l</w:t>
      </w:r>
      <w:r>
        <w:rPr>
          <w:rFonts w:ascii="Calibri" w:hAnsi="Calibri" w:cs="Calibri"/>
          <w:spacing w:val="1"/>
          <w:sz w:val="16"/>
          <w:szCs w:val="16"/>
        </w:rPr>
        <w:t>i</w:t>
      </w:r>
      <w:r>
        <w:rPr>
          <w:rFonts w:ascii="Calibri" w:hAnsi="Calibri" w:cs="Calibri"/>
          <w:spacing w:val="-1"/>
          <w:sz w:val="16"/>
          <w:szCs w:val="16"/>
        </w:rPr>
        <w:t>ce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. Y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f</w:t>
      </w:r>
      <w:r>
        <w:rPr>
          <w:rFonts w:ascii="Calibri" w:hAnsi="Calibri" w:cs="Calibri"/>
          <w:spacing w:val="1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o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pacing w:val="2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>-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2"/>
          <w:sz w:val="16"/>
          <w:szCs w:val="16"/>
        </w:rPr>
        <w:t>s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w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pacing w:val="1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k</w:t>
      </w:r>
      <w:r>
        <w:rPr>
          <w:rFonts w:ascii="Calibri" w:hAnsi="Calibri" w:cs="Calibri"/>
          <w:spacing w:val="-1"/>
          <w:sz w:val="16"/>
          <w:szCs w:val="16"/>
        </w:rPr>
        <w:t xml:space="preserve"> u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>de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1"/>
          <w:sz w:val="16"/>
          <w:szCs w:val="16"/>
        </w:rPr>
        <w:t>a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pacing w:val="1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>ce</w:t>
      </w:r>
      <w:r>
        <w:rPr>
          <w:rFonts w:ascii="Calibri" w:hAnsi="Calibri" w:cs="Calibri"/>
          <w:sz w:val="16"/>
          <w:szCs w:val="16"/>
        </w:rPr>
        <w:t xml:space="preserve">, 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1"/>
          <w:sz w:val="16"/>
          <w:szCs w:val="16"/>
        </w:rPr>
        <w:t>h</w:t>
      </w:r>
      <w:r>
        <w:rPr>
          <w:rFonts w:ascii="Calibri" w:hAnsi="Calibri" w:cs="Calibri"/>
          <w:sz w:val="16"/>
          <w:szCs w:val="16"/>
        </w:rPr>
        <w:t xml:space="preserve">e </w:t>
      </w:r>
      <w:r>
        <w:rPr>
          <w:rFonts w:ascii="Calibri" w:hAnsi="Calibri" w:cs="Calibri"/>
          <w:spacing w:val="-1"/>
          <w:sz w:val="16"/>
          <w:szCs w:val="16"/>
        </w:rPr>
        <w:t>co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>di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1"/>
          <w:sz w:val="16"/>
          <w:szCs w:val="16"/>
        </w:rPr>
        <w:t>i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y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1"/>
          <w:sz w:val="16"/>
          <w:szCs w:val="16"/>
        </w:rPr>
        <w:t xml:space="preserve"> cre</w:t>
      </w:r>
      <w:r>
        <w:rPr>
          <w:rFonts w:ascii="Calibri" w:hAnsi="Calibri" w:cs="Calibri"/>
          <w:spacing w:val="1"/>
          <w:sz w:val="16"/>
          <w:szCs w:val="16"/>
        </w:rPr>
        <w:t>d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1"/>
          <w:sz w:val="16"/>
          <w:szCs w:val="16"/>
        </w:rPr>
        <w:t>h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V</w:t>
      </w:r>
      <w:r>
        <w:rPr>
          <w:rFonts w:ascii="Calibri" w:hAnsi="Calibri" w:cs="Calibri"/>
          <w:spacing w:val="-1"/>
          <w:sz w:val="16"/>
          <w:szCs w:val="16"/>
        </w:rPr>
        <w:t>ic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ori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as</w:t>
      </w:r>
      <w:r>
        <w:rPr>
          <w:rFonts w:ascii="Calibri" w:hAnsi="Calibri" w:cs="Calibri"/>
          <w:spacing w:val="-1"/>
          <w:sz w:val="16"/>
          <w:szCs w:val="16"/>
        </w:rPr>
        <w:t xml:space="preserve"> a</w:t>
      </w:r>
      <w:r>
        <w:rPr>
          <w:rFonts w:ascii="Calibri" w:hAnsi="Calibri" w:cs="Calibri"/>
          <w:spacing w:val="1"/>
          <w:sz w:val="16"/>
          <w:szCs w:val="16"/>
        </w:rPr>
        <w:t>u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. The</w:t>
      </w:r>
      <w:r>
        <w:rPr>
          <w:rFonts w:ascii="Calibri" w:hAnsi="Calibri" w:cs="Calibri"/>
          <w:spacing w:val="-2"/>
          <w:sz w:val="16"/>
          <w:szCs w:val="16"/>
        </w:rPr>
        <w:t xml:space="preserve"> l</w:t>
      </w:r>
      <w:r>
        <w:rPr>
          <w:rFonts w:ascii="Calibri" w:hAnsi="Calibri" w:cs="Calibri"/>
          <w:spacing w:val="1"/>
          <w:sz w:val="16"/>
          <w:szCs w:val="16"/>
        </w:rPr>
        <w:t>i</w:t>
      </w:r>
      <w:r>
        <w:rPr>
          <w:rFonts w:ascii="Calibri" w:hAnsi="Calibri" w:cs="Calibri"/>
          <w:spacing w:val="-1"/>
          <w:sz w:val="16"/>
          <w:szCs w:val="16"/>
        </w:rPr>
        <w:t>ce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d</w:t>
      </w:r>
      <w:r>
        <w:rPr>
          <w:rFonts w:ascii="Calibri" w:hAnsi="Calibri" w:cs="Calibri"/>
          <w:spacing w:val="1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a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1"/>
          <w:sz w:val="16"/>
          <w:szCs w:val="16"/>
        </w:rPr>
        <w:t>pl</w:t>
      </w:r>
      <w:r>
        <w:rPr>
          <w:rFonts w:ascii="Calibri" w:hAnsi="Calibri" w:cs="Calibri"/>
          <w:sz w:val="16"/>
          <w:szCs w:val="16"/>
        </w:rPr>
        <w:t>y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to</w:t>
      </w:r>
      <w:r>
        <w:rPr>
          <w:rFonts w:ascii="Calibri" w:hAnsi="Calibri" w:cs="Calibri"/>
          <w:spacing w:val="-1"/>
          <w:sz w:val="16"/>
          <w:szCs w:val="16"/>
        </w:rPr>
        <w:t xml:space="preserve"> a</w:t>
      </w:r>
      <w:r>
        <w:rPr>
          <w:rFonts w:ascii="Calibri" w:hAnsi="Calibri" w:cs="Calibri"/>
          <w:sz w:val="16"/>
          <w:szCs w:val="16"/>
        </w:rPr>
        <w:t>ny</w:t>
      </w:r>
      <w:r>
        <w:rPr>
          <w:rFonts w:ascii="Calibri" w:hAnsi="Calibri" w:cs="Calibri"/>
          <w:spacing w:val="-2"/>
          <w:sz w:val="16"/>
          <w:szCs w:val="16"/>
        </w:rPr>
        <w:t xml:space="preserve"> i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z w:val="16"/>
          <w:szCs w:val="16"/>
        </w:rPr>
        <w:t>ag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 xml:space="preserve">s, </w:t>
      </w:r>
      <w:r>
        <w:rPr>
          <w:rFonts w:ascii="Calibri" w:hAnsi="Calibri" w:cs="Calibri"/>
          <w:spacing w:val="-1"/>
          <w:sz w:val="16"/>
          <w:szCs w:val="16"/>
        </w:rPr>
        <w:t>p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2"/>
          <w:sz w:val="16"/>
          <w:szCs w:val="16"/>
        </w:rPr>
        <w:t>ot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pacing w:val="1"/>
          <w:sz w:val="16"/>
          <w:szCs w:val="16"/>
        </w:rPr>
        <w:t>g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p</w:t>
      </w:r>
      <w:r>
        <w:rPr>
          <w:rFonts w:ascii="Calibri" w:hAnsi="Calibri" w:cs="Calibri"/>
          <w:sz w:val="16"/>
          <w:szCs w:val="16"/>
        </w:rPr>
        <w:t>hs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 xml:space="preserve"> br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ng,</w:t>
      </w:r>
      <w:r>
        <w:rPr>
          <w:rFonts w:ascii="Calibri" w:hAnsi="Calibri" w:cs="Calibri"/>
          <w:spacing w:val="5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l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1"/>
          <w:sz w:val="16"/>
          <w:szCs w:val="16"/>
        </w:rPr>
        <w:t>di</w:t>
      </w:r>
      <w:r>
        <w:rPr>
          <w:rFonts w:ascii="Calibri" w:hAnsi="Calibri" w:cs="Calibri"/>
          <w:sz w:val="16"/>
          <w:szCs w:val="16"/>
        </w:rPr>
        <w:t xml:space="preserve">ng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V</w:t>
      </w:r>
      <w:r>
        <w:rPr>
          <w:rFonts w:ascii="Calibri" w:hAnsi="Calibri" w:cs="Calibri"/>
          <w:spacing w:val="-1"/>
          <w:sz w:val="16"/>
          <w:szCs w:val="16"/>
        </w:rPr>
        <w:t>ic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pacing w:val="1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an C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at</w:t>
      </w:r>
      <w:r>
        <w:rPr>
          <w:rFonts w:ascii="Calibri" w:hAnsi="Calibri" w:cs="Calibri"/>
          <w:spacing w:val="-2"/>
          <w:sz w:val="16"/>
          <w:szCs w:val="16"/>
        </w:rPr>
        <w:t xml:space="preserve"> 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z w:val="16"/>
          <w:szCs w:val="16"/>
        </w:rPr>
        <w:t xml:space="preserve">s,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V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pacing w:val="-1"/>
          <w:sz w:val="16"/>
          <w:szCs w:val="16"/>
        </w:rPr>
        <w:t>c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ori</w:t>
      </w:r>
      <w:r>
        <w:rPr>
          <w:rFonts w:ascii="Calibri" w:hAnsi="Calibri" w:cs="Calibri"/>
          <w:sz w:val="16"/>
          <w:szCs w:val="16"/>
        </w:rPr>
        <w:t>an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Gover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2"/>
          <w:sz w:val="16"/>
          <w:szCs w:val="16"/>
        </w:rPr>
        <w:t>m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nt</w:t>
      </w:r>
      <w:r>
        <w:rPr>
          <w:rFonts w:ascii="Calibri" w:hAnsi="Calibri" w:cs="Calibri"/>
          <w:spacing w:val="-2"/>
          <w:sz w:val="16"/>
          <w:szCs w:val="16"/>
        </w:rPr>
        <w:t xml:space="preserve"> l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pacing w:val="1"/>
          <w:sz w:val="16"/>
          <w:szCs w:val="16"/>
        </w:rPr>
        <w:t>g</w:t>
      </w:r>
      <w:r>
        <w:rPr>
          <w:rFonts w:ascii="Calibri" w:hAnsi="Calibri" w:cs="Calibri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 xml:space="preserve"> a</w:t>
      </w:r>
      <w:r>
        <w:rPr>
          <w:rFonts w:ascii="Calibri" w:hAnsi="Calibri" w:cs="Calibri"/>
          <w:sz w:val="16"/>
          <w:szCs w:val="16"/>
        </w:rPr>
        <w:t>nd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D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1"/>
          <w:sz w:val="16"/>
          <w:szCs w:val="16"/>
        </w:rPr>
        <w:t>ar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nt</w:t>
      </w:r>
      <w:r>
        <w:rPr>
          <w:rFonts w:ascii="Calibri" w:hAnsi="Calibri" w:cs="Calibri"/>
          <w:spacing w:val="-2"/>
          <w:sz w:val="16"/>
          <w:szCs w:val="16"/>
        </w:rPr>
        <w:t xml:space="preserve"> 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En</w:t>
      </w:r>
      <w:r>
        <w:rPr>
          <w:rFonts w:ascii="Calibri" w:hAnsi="Calibri" w:cs="Calibri"/>
          <w:spacing w:val="-1"/>
          <w:sz w:val="16"/>
          <w:szCs w:val="16"/>
        </w:rPr>
        <w:t>vi</w:t>
      </w:r>
      <w:r>
        <w:rPr>
          <w:rFonts w:ascii="Calibri" w:hAnsi="Calibri" w:cs="Calibri"/>
          <w:spacing w:val="1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nm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1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 xml:space="preserve">, </w:t>
      </w:r>
      <w:r>
        <w:rPr>
          <w:rFonts w:ascii="Calibri" w:hAnsi="Calibri" w:cs="Calibri"/>
          <w:spacing w:val="-1"/>
          <w:sz w:val="16"/>
          <w:szCs w:val="16"/>
        </w:rPr>
        <w:t>L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d, Wa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 xml:space="preserve"> a</w:t>
      </w:r>
      <w:r>
        <w:rPr>
          <w:rFonts w:ascii="Calibri" w:hAnsi="Calibri" w:cs="Calibri"/>
          <w:sz w:val="16"/>
          <w:szCs w:val="16"/>
        </w:rPr>
        <w:t>nd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1"/>
          <w:sz w:val="16"/>
          <w:szCs w:val="16"/>
        </w:rPr>
        <w:t>l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 xml:space="preserve">ng </w:t>
      </w:r>
      <w:r>
        <w:rPr>
          <w:rFonts w:ascii="Calibri" w:hAnsi="Calibri" w:cs="Calibri"/>
          <w:spacing w:val="-1"/>
          <w:sz w:val="16"/>
          <w:szCs w:val="16"/>
        </w:rPr>
        <w:t>lo</w:t>
      </w:r>
      <w:r>
        <w:rPr>
          <w:rFonts w:ascii="Calibri" w:hAnsi="Calibri" w:cs="Calibri"/>
          <w:spacing w:val="1"/>
          <w:sz w:val="16"/>
          <w:szCs w:val="16"/>
        </w:rPr>
        <w:t>g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. To</w:t>
      </w:r>
      <w:r>
        <w:rPr>
          <w:rFonts w:ascii="Calibri" w:hAnsi="Calibri" w:cs="Calibri"/>
          <w:spacing w:val="-1"/>
          <w:sz w:val="16"/>
          <w:szCs w:val="16"/>
        </w:rPr>
        <w:t xml:space="preserve"> vie</w:t>
      </w:r>
      <w:r>
        <w:rPr>
          <w:rFonts w:ascii="Calibri" w:hAnsi="Calibri" w:cs="Calibri"/>
          <w:sz w:val="16"/>
          <w:szCs w:val="16"/>
        </w:rPr>
        <w:t>w a</w:t>
      </w:r>
      <w:r>
        <w:rPr>
          <w:rFonts w:ascii="Calibri" w:hAnsi="Calibri" w:cs="Calibri"/>
          <w:spacing w:val="-1"/>
          <w:sz w:val="16"/>
          <w:szCs w:val="16"/>
        </w:rPr>
        <w:t xml:space="preserve"> co</w:t>
      </w:r>
      <w:r>
        <w:rPr>
          <w:rFonts w:ascii="Calibri" w:hAnsi="Calibri" w:cs="Calibri"/>
          <w:sz w:val="16"/>
          <w:szCs w:val="16"/>
        </w:rPr>
        <w:t>py</w:t>
      </w:r>
      <w:r>
        <w:rPr>
          <w:rFonts w:ascii="Calibri" w:hAnsi="Calibri" w:cs="Calibri"/>
          <w:spacing w:val="-2"/>
          <w:sz w:val="16"/>
          <w:szCs w:val="16"/>
        </w:rPr>
        <w:t xml:space="preserve"> 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>ic</w:t>
      </w:r>
      <w:r>
        <w:rPr>
          <w:rFonts w:ascii="Calibri" w:hAnsi="Calibri" w:cs="Calibri"/>
          <w:spacing w:val="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 xml:space="preserve">, </w:t>
      </w:r>
      <w:r>
        <w:rPr>
          <w:rFonts w:ascii="Calibri" w:hAnsi="Calibri" w:cs="Calibri"/>
          <w:spacing w:val="-1"/>
          <w:sz w:val="16"/>
          <w:szCs w:val="16"/>
        </w:rPr>
        <w:t>vi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hyperlink r:id="rId11" w:history="1">
        <w:r>
          <w:rPr>
            <w:rFonts w:ascii="Calibri" w:hAnsi="Calibri" w:cs="Calibri"/>
            <w:color w:val="0000FF"/>
            <w:spacing w:val="1"/>
            <w:sz w:val="16"/>
            <w:szCs w:val="16"/>
            <w:u w:val="single"/>
          </w:rPr>
          <w:t>h</w:t>
        </w:r>
        <w:r>
          <w:rPr>
            <w:rFonts w:ascii="Calibri" w:hAnsi="Calibri" w:cs="Calibri"/>
            <w:color w:val="0000FF"/>
            <w:spacing w:val="-2"/>
            <w:sz w:val="16"/>
            <w:szCs w:val="16"/>
            <w:u w:val="single"/>
          </w:rPr>
          <w:t>tt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p://c</w:t>
        </w:r>
        <w:r>
          <w:rPr>
            <w:rFonts w:ascii="Calibri" w:hAnsi="Calibri" w:cs="Calibri"/>
            <w:color w:val="0000FF"/>
            <w:spacing w:val="-2"/>
            <w:sz w:val="16"/>
            <w:szCs w:val="16"/>
            <w:u w:val="single"/>
          </w:rPr>
          <w:t>r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e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a</w:t>
        </w:r>
        <w:r>
          <w:rPr>
            <w:rFonts w:ascii="Calibri" w:hAnsi="Calibri" w:cs="Calibri"/>
            <w:color w:val="0000FF"/>
            <w:spacing w:val="-2"/>
            <w:sz w:val="16"/>
            <w:szCs w:val="16"/>
            <w:u w:val="single"/>
          </w:rPr>
          <w:t>t</w:t>
        </w:r>
        <w:r>
          <w:rPr>
            <w:rFonts w:ascii="Calibri" w:hAnsi="Calibri" w:cs="Calibri"/>
            <w:color w:val="0000FF"/>
            <w:spacing w:val="1"/>
            <w:sz w:val="16"/>
            <w:szCs w:val="16"/>
            <w:u w:val="single"/>
          </w:rPr>
          <w:t>i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veco</w:t>
        </w:r>
        <w:r>
          <w:rPr>
            <w:rFonts w:ascii="Calibri" w:hAnsi="Calibri" w:cs="Calibri"/>
            <w:color w:val="0000FF"/>
            <w:spacing w:val="1"/>
            <w:sz w:val="16"/>
            <w:szCs w:val="16"/>
            <w:u w:val="single"/>
          </w:rPr>
          <w:t>mm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o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n</w:t>
        </w:r>
        <w:r>
          <w:rPr>
            <w:rFonts w:ascii="Calibri" w:hAnsi="Calibri" w:cs="Calibri"/>
            <w:color w:val="0000FF"/>
            <w:spacing w:val="-2"/>
            <w:sz w:val="16"/>
            <w:szCs w:val="16"/>
            <w:u w:val="single"/>
          </w:rPr>
          <w:t>s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.o</w:t>
        </w:r>
        <w:r>
          <w:rPr>
            <w:rFonts w:ascii="Calibri" w:hAnsi="Calibri" w:cs="Calibri"/>
            <w:color w:val="0000FF"/>
            <w:spacing w:val="-2"/>
            <w:sz w:val="16"/>
            <w:szCs w:val="16"/>
            <w:u w:val="single"/>
          </w:rPr>
          <w:t>r</w:t>
        </w:r>
        <w:r>
          <w:rPr>
            <w:rFonts w:ascii="Calibri" w:hAnsi="Calibri" w:cs="Calibri"/>
            <w:color w:val="0000FF"/>
            <w:spacing w:val="1"/>
            <w:sz w:val="16"/>
            <w:szCs w:val="16"/>
            <w:u w:val="single"/>
          </w:rPr>
          <w:t>g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/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lice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n</w:t>
        </w:r>
        <w:r>
          <w:rPr>
            <w:rFonts w:ascii="Calibri" w:hAnsi="Calibri" w:cs="Calibri"/>
            <w:color w:val="0000FF"/>
            <w:spacing w:val="-2"/>
            <w:sz w:val="16"/>
            <w:szCs w:val="16"/>
            <w:u w:val="single"/>
          </w:rPr>
          <w:t>s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e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s/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by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/3.0/au/d</w:t>
        </w:r>
        <w:r>
          <w:rPr>
            <w:rFonts w:ascii="Calibri" w:hAnsi="Calibri" w:cs="Calibri"/>
            <w:color w:val="0000FF"/>
            <w:spacing w:val="-2"/>
            <w:sz w:val="16"/>
            <w:szCs w:val="16"/>
            <w:u w:val="single"/>
          </w:rPr>
          <w:t>e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e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d.</w:t>
        </w:r>
        <w:r>
          <w:rPr>
            <w:rFonts w:ascii="Calibri" w:hAnsi="Calibri" w:cs="Calibri"/>
            <w:color w:val="0000FF"/>
            <w:spacing w:val="-2"/>
            <w:sz w:val="16"/>
            <w:szCs w:val="16"/>
            <w:u w:val="single"/>
          </w:rPr>
          <w:t>e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n</w:t>
        </w:r>
      </w:hyperlink>
    </w:p>
    <w:p w:rsidR="005366D3" w:rsidRDefault="005366D3">
      <w:pPr>
        <w:kinsoku w:val="0"/>
        <w:overflowPunct w:val="0"/>
        <w:spacing w:before="17" w:line="280" w:lineRule="exact"/>
        <w:rPr>
          <w:sz w:val="28"/>
          <w:szCs w:val="28"/>
        </w:rPr>
      </w:pPr>
    </w:p>
    <w:p w:rsidR="005366D3" w:rsidRDefault="005366D3">
      <w:pPr>
        <w:pStyle w:val="BodyText"/>
        <w:kinsoku w:val="0"/>
        <w:overflowPunct w:val="0"/>
        <w:spacing w:before="56"/>
        <w:ind w:left="112"/>
      </w:pPr>
      <w:r>
        <w:t>I</w:t>
      </w:r>
      <w:r>
        <w:rPr>
          <w:spacing w:val="-1"/>
        </w:rPr>
        <w:t>S</w:t>
      </w:r>
      <w:r>
        <w:t>BN 9</w:t>
      </w:r>
      <w:r>
        <w:rPr>
          <w:spacing w:val="-2"/>
        </w:rPr>
        <w:t>7</w:t>
      </w:r>
      <w:r>
        <w:rPr>
          <w:spacing w:val="1"/>
        </w:rPr>
        <w:t>8</w:t>
      </w:r>
      <w:r>
        <w:rPr>
          <w:spacing w:val="-1"/>
        </w:rPr>
        <w:t>-</w:t>
      </w:r>
      <w:r>
        <w:t>1</w:t>
      </w:r>
      <w:r>
        <w:rPr>
          <w:spacing w:val="-3"/>
        </w:rPr>
        <w:t>-</w:t>
      </w:r>
      <w:r>
        <w:t>7</w:t>
      </w:r>
      <w:r>
        <w:rPr>
          <w:spacing w:val="-2"/>
        </w:rPr>
        <w:t>4</w:t>
      </w:r>
      <w:r>
        <w:t>1</w:t>
      </w:r>
      <w:r>
        <w:rPr>
          <w:spacing w:val="-2"/>
        </w:rPr>
        <w:t>4</w:t>
      </w:r>
      <w:r>
        <w:rPr>
          <w:spacing w:val="1"/>
        </w:rPr>
        <w:t>6</w:t>
      </w:r>
      <w:r>
        <w:rPr>
          <w:spacing w:val="-1"/>
        </w:rPr>
        <w:t>-</w:t>
      </w:r>
      <w:r>
        <w:rPr>
          <w:spacing w:val="-2"/>
        </w:rPr>
        <w:t>8</w:t>
      </w:r>
      <w:r>
        <w:t>2</w:t>
      </w:r>
      <w:r>
        <w:rPr>
          <w:spacing w:val="1"/>
        </w:rPr>
        <w:t>8</w:t>
      </w:r>
      <w:r>
        <w:rPr>
          <w:spacing w:val="-3"/>
        </w:rPr>
        <w:t>-</w:t>
      </w:r>
      <w:r>
        <w:t>1</w:t>
      </w:r>
      <w:r>
        <w:rPr>
          <w:spacing w:val="1"/>
        </w:rPr>
        <w:t xml:space="preserve"> </w:t>
      </w:r>
      <w:r>
        <w:t>(</w:t>
      </w:r>
      <w:r>
        <w:rPr>
          <w:spacing w:val="-3"/>
        </w:rPr>
        <w:t>p</w:t>
      </w:r>
      <w:r>
        <w:rPr>
          <w:spacing w:val="-1"/>
        </w:rPr>
        <w:t>df</w:t>
      </w:r>
      <w:r>
        <w:t>)</w:t>
      </w:r>
    </w:p>
    <w:p w:rsidR="005366D3" w:rsidRDefault="005366D3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ind w:left="112"/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b/>
          <w:bCs/>
          <w:sz w:val="16"/>
          <w:szCs w:val="16"/>
        </w:rPr>
        <w:t>Acc</w:t>
      </w:r>
      <w:r>
        <w:rPr>
          <w:rFonts w:ascii="Calibri" w:hAnsi="Calibri" w:cs="Calibri"/>
          <w:b/>
          <w:bCs/>
          <w:spacing w:val="-2"/>
          <w:sz w:val="16"/>
          <w:szCs w:val="16"/>
        </w:rPr>
        <w:t>e</w:t>
      </w:r>
      <w:r>
        <w:rPr>
          <w:rFonts w:ascii="Calibri" w:hAnsi="Calibri" w:cs="Calibri"/>
          <w:b/>
          <w:bCs/>
          <w:sz w:val="16"/>
          <w:szCs w:val="16"/>
        </w:rPr>
        <w:t>ss</w:t>
      </w:r>
      <w:r>
        <w:rPr>
          <w:rFonts w:ascii="Calibri" w:hAnsi="Calibri" w:cs="Calibri"/>
          <w:b/>
          <w:bCs/>
          <w:spacing w:val="-2"/>
          <w:sz w:val="16"/>
          <w:szCs w:val="16"/>
        </w:rPr>
        <w:t>i</w:t>
      </w:r>
      <w:r>
        <w:rPr>
          <w:rFonts w:ascii="Calibri" w:hAnsi="Calibri" w:cs="Calibri"/>
          <w:b/>
          <w:bCs/>
          <w:sz w:val="16"/>
          <w:szCs w:val="16"/>
        </w:rPr>
        <w:t>b</w:t>
      </w:r>
      <w:r>
        <w:rPr>
          <w:rFonts w:ascii="Calibri" w:hAnsi="Calibri" w:cs="Calibri"/>
          <w:b/>
          <w:bCs/>
          <w:spacing w:val="-1"/>
          <w:sz w:val="16"/>
          <w:szCs w:val="16"/>
        </w:rPr>
        <w:t>i</w:t>
      </w:r>
      <w:r>
        <w:rPr>
          <w:rFonts w:ascii="Calibri" w:hAnsi="Calibri" w:cs="Calibri"/>
          <w:b/>
          <w:bCs/>
          <w:spacing w:val="-2"/>
          <w:sz w:val="16"/>
          <w:szCs w:val="16"/>
        </w:rPr>
        <w:t>li</w:t>
      </w:r>
      <w:r>
        <w:rPr>
          <w:rFonts w:ascii="Calibri" w:hAnsi="Calibri" w:cs="Calibri"/>
          <w:b/>
          <w:bCs/>
          <w:spacing w:val="-1"/>
          <w:sz w:val="16"/>
          <w:szCs w:val="16"/>
        </w:rPr>
        <w:t>t</w:t>
      </w:r>
      <w:r>
        <w:rPr>
          <w:rFonts w:ascii="Calibri" w:hAnsi="Calibri" w:cs="Calibri"/>
          <w:b/>
          <w:bCs/>
          <w:sz w:val="16"/>
          <w:szCs w:val="16"/>
        </w:rPr>
        <w:t>y</w:t>
      </w:r>
    </w:p>
    <w:p w:rsidR="005366D3" w:rsidRDefault="005366D3">
      <w:pPr>
        <w:pStyle w:val="BodyText"/>
        <w:kinsoku w:val="0"/>
        <w:overflowPunct w:val="0"/>
        <w:spacing w:line="266" w:lineRule="exact"/>
        <w:ind w:left="112"/>
      </w:pPr>
      <w:r>
        <w:t>If y</w:t>
      </w:r>
      <w:r>
        <w:rPr>
          <w:spacing w:val="1"/>
        </w:rPr>
        <w:t>o</w:t>
      </w:r>
      <w:r>
        <w:t>u</w:t>
      </w:r>
      <w:r>
        <w:rPr>
          <w:spacing w:val="-3"/>
        </w:rPr>
        <w:t xml:space="preserve"> </w:t>
      </w:r>
      <w:r>
        <w:rPr>
          <w:spacing w:val="-2"/>
        </w:rPr>
        <w:t>w</w:t>
      </w:r>
      <w:r>
        <w:rPr>
          <w:spacing w:val="1"/>
        </w:rPr>
        <w:t>o</w:t>
      </w:r>
      <w:r>
        <w:rPr>
          <w:spacing w:val="-1"/>
        </w:rPr>
        <w:t>u</w:t>
      </w:r>
      <w:r>
        <w:t>ld</w:t>
      </w:r>
      <w:r>
        <w:rPr>
          <w:spacing w:val="-1"/>
        </w:rPr>
        <w:t xml:space="preserve"> </w:t>
      </w:r>
      <w:r>
        <w:t>like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re</w:t>
      </w:r>
      <w:r>
        <w:rPr>
          <w:spacing w:val="-3"/>
        </w:rPr>
        <w:t>c</w:t>
      </w:r>
      <w:r>
        <w:t>ei</w:t>
      </w:r>
      <w:r>
        <w:rPr>
          <w:spacing w:val="-2"/>
        </w:rPr>
        <w:t>v</w:t>
      </w:r>
      <w:r>
        <w:t>e</w:t>
      </w:r>
      <w:r>
        <w:rPr>
          <w:spacing w:val="-2"/>
        </w:rPr>
        <w:t xml:space="preserve"> </w:t>
      </w:r>
      <w:r>
        <w:t>th</w:t>
      </w:r>
      <w:r>
        <w:rPr>
          <w:spacing w:val="-1"/>
        </w:rPr>
        <w:t>i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pub</w:t>
      </w:r>
      <w:r>
        <w:t>l</w:t>
      </w:r>
      <w:r>
        <w:rPr>
          <w:spacing w:val="-1"/>
        </w:rPr>
        <w:t>i</w:t>
      </w:r>
      <w:r>
        <w:t>cati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in an</w:t>
      </w:r>
      <w:r>
        <w:rPr>
          <w:spacing w:val="-4"/>
        </w:rPr>
        <w:t xml:space="preserve"> </w:t>
      </w:r>
      <w:r>
        <w:t>alter</w:t>
      </w:r>
      <w:r>
        <w:rPr>
          <w:spacing w:val="-4"/>
        </w:rPr>
        <w:t>n</w:t>
      </w:r>
      <w:r>
        <w:t>ative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rPr>
          <w:spacing w:val="-3"/>
        </w:rPr>
        <w:t>r</w:t>
      </w:r>
      <w:r>
        <w:t>ma</w:t>
      </w:r>
      <w:r>
        <w:rPr>
          <w:spacing w:val="-3"/>
        </w:rPr>
        <w:t>t</w:t>
      </w:r>
      <w:r>
        <w:t>, plea</w:t>
      </w:r>
      <w:r>
        <w:rPr>
          <w:spacing w:val="-3"/>
        </w:rPr>
        <w:t>s</w:t>
      </w:r>
      <w:r>
        <w:t xml:space="preserve">e </w:t>
      </w:r>
      <w:r>
        <w:rPr>
          <w:spacing w:val="-2"/>
        </w:rPr>
        <w:t>t</w:t>
      </w:r>
      <w:r>
        <w:t>elep</w:t>
      </w:r>
      <w:r>
        <w:rPr>
          <w:spacing w:val="-4"/>
        </w:rPr>
        <w:t>h</w:t>
      </w:r>
      <w:r>
        <w:rPr>
          <w:spacing w:val="1"/>
        </w:rPr>
        <w:t>o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rPr>
          <w:spacing w:val="3"/>
        </w:rPr>
        <w:t>D</w:t>
      </w:r>
      <w:r>
        <w:t>E</w:t>
      </w:r>
      <w:r>
        <w:rPr>
          <w:spacing w:val="-2"/>
        </w:rPr>
        <w:t>L</w:t>
      </w:r>
      <w:r>
        <w:rPr>
          <w:spacing w:val="-3"/>
        </w:rPr>
        <w:t>W</w:t>
      </w:r>
      <w:r>
        <w:t>P</w:t>
      </w:r>
      <w:r>
        <w:rPr>
          <w:spacing w:val="2"/>
        </w:rPr>
        <w:t xml:space="preserve"> </w:t>
      </w:r>
      <w:r>
        <w:t>C</w:t>
      </w:r>
      <w:r>
        <w:rPr>
          <w:spacing w:val="-1"/>
        </w:rPr>
        <w:t>u</w:t>
      </w:r>
      <w:r>
        <w:t>s</w:t>
      </w:r>
      <w:r>
        <w:rPr>
          <w:spacing w:val="-2"/>
        </w:rPr>
        <w:t>to</w:t>
      </w:r>
      <w:r>
        <w:t>mer</w:t>
      </w:r>
    </w:p>
    <w:p w:rsidR="005366D3" w:rsidRDefault="005366D3">
      <w:pPr>
        <w:kinsoku w:val="0"/>
        <w:overflowPunct w:val="0"/>
        <w:ind w:left="112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Service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Ce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1</w:t>
      </w:r>
      <w:r>
        <w:rPr>
          <w:rFonts w:ascii="Calibri" w:hAnsi="Calibri" w:cs="Calibri"/>
          <w:spacing w:val="-2"/>
          <w:sz w:val="22"/>
          <w:szCs w:val="22"/>
        </w:rPr>
        <w:t>3</w:t>
      </w:r>
      <w:r>
        <w:rPr>
          <w:rFonts w:ascii="Calibri" w:hAnsi="Calibri" w:cs="Calibri"/>
          <w:sz w:val="22"/>
          <w:szCs w:val="22"/>
        </w:rPr>
        <w:t>6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1</w:t>
      </w:r>
      <w:r>
        <w:rPr>
          <w:rFonts w:ascii="Calibri" w:hAnsi="Calibri" w:cs="Calibri"/>
          <w:spacing w:val="-2"/>
          <w:sz w:val="22"/>
          <w:szCs w:val="22"/>
        </w:rPr>
        <w:t>8</w:t>
      </w:r>
      <w:r>
        <w:rPr>
          <w:rFonts w:ascii="Calibri" w:hAnsi="Calibri" w:cs="Calibri"/>
          <w:sz w:val="22"/>
          <w:szCs w:val="22"/>
        </w:rPr>
        <w:t xml:space="preserve">6, </w:t>
      </w:r>
      <w:r>
        <w:rPr>
          <w:rFonts w:ascii="Calibri" w:hAnsi="Calibri" w:cs="Calibri"/>
          <w:spacing w:val="-2"/>
          <w:sz w:val="22"/>
          <w:szCs w:val="22"/>
        </w:rPr>
        <w:t>em</w:t>
      </w:r>
      <w:r>
        <w:rPr>
          <w:rFonts w:ascii="Calibri" w:hAnsi="Calibri" w:cs="Calibri"/>
          <w:sz w:val="22"/>
          <w:szCs w:val="22"/>
        </w:rPr>
        <w:t>ail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hyperlink r:id="rId12" w:history="1"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c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u</w:t>
        </w:r>
        <w:r>
          <w:rPr>
            <w:rFonts w:ascii="Calibri" w:hAnsi="Calibri" w:cs="Calibri"/>
            <w:color w:val="0000FF"/>
            <w:spacing w:val="-2"/>
            <w:sz w:val="16"/>
            <w:szCs w:val="16"/>
            <w:u w:val="single"/>
          </w:rPr>
          <w:t>st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o</w:t>
        </w:r>
        <w:r>
          <w:rPr>
            <w:rFonts w:ascii="Calibri" w:hAnsi="Calibri" w:cs="Calibri"/>
            <w:color w:val="0000FF"/>
            <w:spacing w:val="1"/>
            <w:sz w:val="16"/>
            <w:szCs w:val="16"/>
            <w:u w:val="single"/>
          </w:rPr>
          <w:t>m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er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.s</w:t>
        </w:r>
        <w:r>
          <w:rPr>
            <w:rFonts w:ascii="Calibri" w:hAnsi="Calibri" w:cs="Calibri"/>
            <w:color w:val="0000FF"/>
            <w:spacing w:val="-2"/>
            <w:sz w:val="16"/>
            <w:szCs w:val="16"/>
            <w:u w:val="single"/>
          </w:rPr>
          <w:t>e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rvice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@d</w:t>
        </w:r>
        <w:r>
          <w:rPr>
            <w:rFonts w:ascii="Calibri" w:hAnsi="Calibri" w:cs="Calibri"/>
            <w:color w:val="0000FF"/>
            <w:spacing w:val="-2"/>
            <w:sz w:val="16"/>
            <w:szCs w:val="16"/>
            <w:u w:val="single"/>
          </w:rPr>
          <w:t>e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l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wp.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v</w:t>
        </w:r>
        <w:r>
          <w:rPr>
            <w:rFonts w:ascii="Calibri" w:hAnsi="Calibri" w:cs="Calibri"/>
            <w:color w:val="0000FF"/>
            <w:spacing w:val="1"/>
            <w:sz w:val="16"/>
            <w:szCs w:val="16"/>
            <w:u w:val="single"/>
          </w:rPr>
          <w:t>i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c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.</w:t>
        </w:r>
        <w:r>
          <w:rPr>
            <w:rFonts w:ascii="Calibri" w:hAnsi="Calibri" w:cs="Calibri"/>
            <w:color w:val="0000FF"/>
            <w:spacing w:val="1"/>
            <w:sz w:val="16"/>
            <w:szCs w:val="16"/>
            <w:u w:val="single"/>
          </w:rPr>
          <w:t>g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ov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.au</w:t>
        </w:r>
        <w:r>
          <w:rPr>
            <w:rFonts w:ascii="Calibri" w:hAnsi="Calibri" w:cs="Calibri"/>
            <w:color w:val="000000"/>
            <w:sz w:val="22"/>
            <w:szCs w:val="22"/>
          </w:rPr>
          <w:t xml:space="preserve">, </w:t>
        </w:r>
      </w:hyperlink>
      <w:r>
        <w:rPr>
          <w:rFonts w:ascii="Calibri" w:hAnsi="Calibri" w:cs="Calibri"/>
          <w:color w:val="000000"/>
          <w:spacing w:val="1"/>
          <w:sz w:val="22"/>
          <w:szCs w:val="22"/>
        </w:rPr>
        <w:t>v</w:t>
      </w:r>
      <w:r>
        <w:rPr>
          <w:rFonts w:ascii="Calibri" w:hAnsi="Calibri" w:cs="Calibri"/>
          <w:color w:val="000000"/>
          <w:sz w:val="22"/>
          <w:szCs w:val="22"/>
        </w:rPr>
        <w:t>ia</w:t>
      </w:r>
      <w:r>
        <w:rPr>
          <w:rFonts w:ascii="Calibri" w:hAnsi="Calibri" w:cs="Calibri"/>
          <w:color w:val="000000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color w:val="000000"/>
          <w:sz w:val="22"/>
          <w:szCs w:val="22"/>
        </w:rPr>
        <w:t>the Nat</w:t>
      </w:r>
      <w:r>
        <w:rPr>
          <w:rFonts w:ascii="Calibri" w:hAnsi="Calibri" w:cs="Calibri"/>
          <w:color w:val="000000"/>
          <w:spacing w:val="-3"/>
          <w:sz w:val="22"/>
          <w:szCs w:val="22"/>
        </w:rPr>
        <w:t>i</w:t>
      </w:r>
      <w:r>
        <w:rPr>
          <w:rFonts w:ascii="Calibri" w:hAnsi="Calibri" w:cs="Calibri"/>
          <w:color w:val="000000"/>
          <w:spacing w:val="1"/>
          <w:sz w:val="22"/>
          <w:szCs w:val="22"/>
        </w:rPr>
        <w:t>o</w:t>
      </w:r>
      <w:r>
        <w:rPr>
          <w:rFonts w:ascii="Calibri" w:hAnsi="Calibri" w:cs="Calibri"/>
          <w:color w:val="000000"/>
          <w:spacing w:val="-1"/>
          <w:sz w:val="22"/>
          <w:szCs w:val="22"/>
        </w:rPr>
        <w:t>n</w:t>
      </w:r>
      <w:r>
        <w:rPr>
          <w:rFonts w:ascii="Calibri" w:hAnsi="Calibri" w:cs="Calibri"/>
          <w:color w:val="000000"/>
          <w:sz w:val="22"/>
          <w:szCs w:val="22"/>
        </w:rPr>
        <w:t xml:space="preserve">al </w:t>
      </w:r>
      <w:r>
        <w:rPr>
          <w:rFonts w:ascii="Calibri" w:hAnsi="Calibri" w:cs="Calibri"/>
          <w:color w:val="000000"/>
          <w:spacing w:val="-3"/>
          <w:sz w:val="22"/>
          <w:szCs w:val="22"/>
        </w:rPr>
        <w:t>R</w:t>
      </w:r>
      <w:r>
        <w:rPr>
          <w:rFonts w:ascii="Calibri" w:hAnsi="Calibri" w:cs="Calibri"/>
          <w:color w:val="000000"/>
          <w:sz w:val="22"/>
          <w:szCs w:val="22"/>
        </w:rPr>
        <w:t>elay</w:t>
      </w:r>
      <w:r>
        <w:rPr>
          <w:rFonts w:ascii="Calibri" w:hAnsi="Calibri" w:cs="Calibri"/>
          <w:color w:val="000000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color w:val="000000"/>
          <w:sz w:val="22"/>
          <w:szCs w:val="22"/>
        </w:rPr>
        <w:t>Ser</w:t>
      </w:r>
      <w:r>
        <w:rPr>
          <w:rFonts w:ascii="Calibri" w:hAnsi="Calibri" w:cs="Calibri"/>
          <w:color w:val="000000"/>
          <w:spacing w:val="1"/>
          <w:sz w:val="22"/>
          <w:szCs w:val="22"/>
        </w:rPr>
        <w:t>v</w:t>
      </w:r>
      <w:r>
        <w:rPr>
          <w:rFonts w:ascii="Calibri" w:hAnsi="Calibri" w:cs="Calibri"/>
          <w:color w:val="000000"/>
          <w:sz w:val="22"/>
          <w:szCs w:val="22"/>
        </w:rPr>
        <w:t>i</w:t>
      </w:r>
      <w:r>
        <w:rPr>
          <w:rFonts w:ascii="Calibri" w:hAnsi="Calibri" w:cs="Calibri"/>
          <w:color w:val="000000"/>
          <w:spacing w:val="-3"/>
          <w:sz w:val="22"/>
          <w:szCs w:val="22"/>
        </w:rPr>
        <w:t>c</w:t>
      </w:r>
      <w:r>
        <w:rPr>
          <w:rFonts w:ascii="Calibri" w:hAnsi="Calibri" w:cs="Calibri"/>
          <w:color w:val="000000"/>
          <w:sz w:val="22"/>
          <w:szCs w:val="22"/>
        </w:rPr>
        <w:t>e</w:t>
      </w:r>
      <w:r>
        <w:rPr>
          <w:rFonts w:ascii="Calibri" w:hAnsi="Calibri" w:cs="Calibri"/>
          <w:color w:val="000000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color w:val="000000"/>
          <w:spacing w:val="1"/>
          <w:sz w:val="22"/>
          <w:szCs w:val="22"/>
        </w:rPr>
        <w:t>o</w:t>
      </w:r>
      <w:r>
        <w:rPr>
          <w:rFonts w:ascii="Calibri" w:hAnsi="Calibri" w:cs="Calibri"/>
          <w:color w:val="000000"/>
          <w:sz w:val="22"/>
          <w:szCs w:val="22"/>
        </w:rPr>
        <w:t>n</w:t>
      </w:r>
      <w:r>
        <w:rPr>
          <w:rFonts w:ascii="Calibri" w:hAnsi="Calibri" w:cs="Calibri"/>
          <w:color w:val="000000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color w:val="000000"/>
          <w:spacing w:val="-2"/>
          <w:sz w:val="22"/>
          <w:szCs w:val="22"/>
        </w:rPr>
        <w:t>1</w:t>
      </w:r>
      <w:r>
        <w:rPr>
          <w:rFonts w:ascii="Calibri" w:hAnsi="Calibri" w:cs="Calibri"/>
          <w:color w:val="000000"/>
          <w:sz w:val="22"/>
          <w:szCs w:val="22"/>
        </w:rPr>
        <w:t>33</w:t>
      </w:r>
      <w:r>
        <w:rPr>
          <w:rFonts w:ascii="Calibri" w:hAnsi="Calibri" w:cs="Calibri"/>
          <w:color w:val="000000"/>
          <w:spacing w:val="-2"/>
          <w:sz w:val="22"/>
          <w:szCs w:val="22"/>
        </w:rPr>
        <w:t xml:space="preserve"> 6</w:t>
      </w:r>
      <w:r>
        <w:rPr>
          <w:rFonts w:ascii="Calibri" w:hAnsi="Calibri" w:cs="Calibri"/>
          <w:color w:val="000000"/>
          <w:sz w:val="22"/>
          <w:szCs w:val="22"/>
        </w:rPr>
        <w:t>77</w:t>
      </w:r>
    </w:p>
    <w:p w:rsidR="005366D3" w:rsidRDefault="005366D3">
      <w:pPr>
        <w:kinsoku w:val="0"/>
        <w:overflowPunct w:val="0"/>
        <w:ind w:left="112"/>
        <w:rPr>
          <w:rFonts w:ascii="Calibri" w:hAnsi="Calibri" w:cs="Calibri"/>
          <w:color w:val="000000"/>
          <w:sz w:val="16"/>
          <w:szCs w:val="16"/>
        </w:rPr>
      </w:pPr>
      <w:hyperlink r:id="rId13" w:history="1">
        <w:r>
          <w:rPr>
            <w:rFonts w:ascii="Calibri" w:hAnsi="Calibri" w:cs="Calibri"/>
            <w:color w:val="0000FF"/>
            <w:sz w:val="16"/>
            <w:szCs w:val="16"/>
            <w:u w:val="single"/>
          </w:rPr>
          <w:t>www.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rel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a</w:t>
        </w:r>
        <w:r>
          <w:rPr>
            <w:rFonts w:ascii="Calibri" w:hAnsi="Calibri" w:cs="Calibri"/>
            <w:color w:val="0000FF"/>
            <w:spacing w:val="-2"/>
            <w:sz w:val="16"/>
            <w:szCs w:val="16"/>
            <w:u w:val="single"/>
          </w:rPr>
          <w:t>y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s</w:t>
        </w:r>
        <w:r>
          <w:rPr>
            <w:rFonts w:ascii="Calibri" w:hAnsi="Calibri" w:cs="Calibri"/>
            <w:color w:val="0000FF"/>
            <w:spacing w:val="-2"/>
            <w:sz w:val="16"/>
            <w:szCs w:val="16"/>
            <w:u w:val="single"/>
          </w:rPr>
          <w:t>e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rvice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.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co</w:t>
        </w:r>
        <w:r>
          <w:rPr>
            <w:rFonts w:ascii="Calibri" w:hAnsi="Calibri" w:cs="Calibri"/>
            <w:color w:val="0000FF"/>
            <w:spacing w:val="1"/>
            <w:sz w:val="16"/>
            <w:szCs w:val="16"/>
            <w:u w:val="single"/>
          </w:rPr>
          <w:t>m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.au</w:t>
        </w:r>
        <w:r>
          <w:rPr>
            <w:rFonts w:ascii="Calibri" w:hAnsi="Calibri" w:cs="Calibri"/>
            <w:color w:val="000000"/>
            <w:sz w:val="22"/>
            <w:szCs w:val="22"/>
          </w:rPr>
          <w:t xml:space="preserve">. </w:t>
        </w:r>
      </w:hyperlink>
      <w:r>
        <w:rPr>
          <w:rFonts w:ascii="Calibri" w:hAnsi="Calibri" w:cs="Calibri"/>
          <w:color w:val="000000"/>
          <w:sz w:val="22"/>
          <w:szCs w:val="22"/>
        </w:rPr>
        <w:t xml:space="preserve">This </w:t>
      </w:r>
      <w:r>
        <w:rPr>
          <w:rFonts w:ascii="Calibri" w:hAnsi="Calibri" w:cs="Calibri"/>
          <w:color w:val="000000"/>
          <w:spacing w:val="-1"/>
          <w:sz w:val="22"/>
          <w:szCs w:val="22"/>
        </w:rPr>
        <w:t>d</w:t>
      </w:r>
      <w:r>
        <w:rPr>
          <w:rFonts w:ascii="Calibri" w:hAnsi="Calibri" w:cs="Calibri"/>
          <w:color w:val="000000"/>
          <w:spacing w:val="-2"/>
          <w:sz w:val="22"/>
          <w:szCs w:val="22"/>
        </w:rPr>
        <w:t>o</w:t>
      </w:r>
      <w:r>
        <w:rPr>
          <w:rFonts w:ascii="Calibri" w:hAnsi="Calibri" w:cs="Calibri"/>
          <w:color w:val="000000"/>
          <w:sz w:val="22"/>
          <w:szCs w:val="22"/>
        </w:rPr>
        <w:t>cument</w:t>
      </w:r>
      <w:r>
        <w:rPr>
          <w:rFonts w:ascii="Calibri" w:hAnsi="Calibri" w:cs="Calibri"/>
          <w:color w:val="000000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color w:val="000000"/>
          <w:sz w:val="22"/>
          <w:szCs w:val="22"/>
        </w:rPr>
        <w:t>is al</w:t>
      </w:r>
      <w:r>
        <w:rPr>
          <w:rFonts w:ascii="Calibri" w:hAnsi="Calibri" w:cs="Calibri"/>
          <w:color w:val="000000"/>
          <w:spacing w:val="-3"/>
          <w:sz w:val="22"/>
          <w:szCs w:val="22"/>
        </w:rPr>
        <w:t>s</w:t>
      </w:r>
      <w:r>
        <w:rPr>
          <w:rFonts w:ascii="Calibri" w:hAnsi="Calibri" w:cs="Calibri"/>
          <w:color w:val="000000"/>
          <w:sz w:val="22"/>
          <w:szCs w:val="22"/>
        </w:rPr>
        <w:t>o</w:t>
      </w:r>
      <w:r>
        <w:rPr>
          <w:rFonts w:ascii="Calibri" w:hAnsi="Calibri" w:cs="Calibri"/>
          <w:color w:val="000000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color w:val="000000"/>
          <w:spacing w:val="-2"/>
          <w:sz w:val="22"/>
          <w:szCs w:val="22"/>
        </w:rPr>
        <w:t>a</w:t>
      </w:r>
      <w:r>
        <w:rPr>
          <w:rFonts w:ascii="Calibri" w:hAnsi="Calibri" w:cs="Calibri"/>
          <w:color w:val="000000"/>
          <w:sz w:val="22"/>
          <w:szCs w:val="22"/>
        </w:rPr>
        <w:t>vai</w:t>
      </w:r>
      <w:r>
        <w:rPr>
          <w:rFonts w:ascii="Calibri" w:hAnsi="Calibri" w:cs="Calibri"/>
          <w:color w:val="000000"/>
          <w:spacing w:val="-1"/>
          <w:sz w:val="22"/>
          <w:szCs w:val="22"/>
        </w:rPr>
        <w:t>l</w:t>
      </w:r>
      <w:r>
        <w:rPr>
          <w:rFonts w:ascii="Calibri" w:hAnsi="Calibri" w:cs="Calibri"/>
          <w:color w:val="000000"/>
          <w:sz w:val="22"/>
          <w:szCs w:val="22"/>
        </w:rPr>
        <w:t>a</w:t>
      </w:r>
      <w:r>
        <w:rPr>
          <w:rFonts w:ascii="Calibri" w:hAnsi="Calibri" w:cs="Calibri"/>
          <w:color w:val="000000"/>
          <w:spacing w:val="-1"/>
          <w:sz w:val="22"/>
          <w:szCs w:val="22"/>
        </w:rPr>
        <w:t>b</w:t>
      </w:r>
      <w:r>
        <w:rPr>
          <w:rFonts w:ascii="Calibri" w:hAnsi="Calibri" w:cs="Calibri"/>
          <w:color w:val="000000"/>
          <w:sz w:val="22"/>
          <w:szCs w:val="22"/>
        </w:rPr>
        <w:t>le</w:t>
      </w:r>
      <w:r>
        <w:rPr>
          <w:rFonts w:ascii="Calibri" w:hAnsi="Calibri" w:cs="Calibri"/>
          <w:color w:val="000000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color w:val="000000"/>
          <w:spacing w:val="1"/>
          <w:sz w:val="22"/>
          <w:szCs w:val="22"/>
        </w:rPr>
        <w:t>o</w:t>
      </w:r>
      <w:r>
        <w:rPr>
          <w:rFonts w:ascii="Calibri" w:hAnsi="Calibri" w:cs="Calibri"/>
          <w:color w:val="000000"/>
          <w:sz w:val="22"/>
          <w:szCs w:val="22"/>
        </w:rPr>
        <w:t>n</w:t>
      </w:r>
      <w:r>
        <w:rPr>
          <w:rFonts w:ascii="Calibri" w:hAnsi="Calibri" w:cs="Calibri"/>
          <w:color w:val="000000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color w:val="000000"/>
          <w:sz w:val="22"/>
          <w:szCs w:val="22"/>
        </w:rPr>
        <w:t>the inter</w:t>
      </w:r>
      <w:r>
        <w:rPr>
          <w:rFonts w:ascii="Calibri" w:hAnsi="Calibri" w:cs="Calibri"/>
          <w:color w:val="000000"/>
          <w:spacing w:val="-3"/>
          <w:sz w:val="22"/>
          <w:szCs w:val="22"/>
        </w:rPr>
        <w:t>n</w:t>
      </w:r>
      <w:r>
        <w:rPr>
          <w:rFonts w:ascii="Calibri" w:hAnsi="Calibri" w:cs="Calibri"/>
          <w:color w:val="000000"/>
          <w:sz w:val="22"/>
          <w:szCs w:val="22"/>
        </w:rPr>
        <w:t xml:space="preserve">et at </w:t>
      </w:r>
      <w:hyperlink r:id="rId14" w:history="1">
        <w:r>
          <w:rPr>
            <w:rFonts w:ascii="Calibri" w:hAnsi="Calibri" w:cs="Calibri"/>
            <w:color w:val="0000FF"/>
            <w:sz w:val="16"/>
            <w:szCs w:val="16"/>
            <w:u w:val="single"/>
          </w:rPr>
          <w:t>w</w:t>
        </w:r>
        <w:r>
          <w:rPr>
            <w:rFonts w:ascii="Calibri" w:hAnsi="Calibri" w:cs="Calibri"/>
            <w:color w:val="0000FF"/>
            <w:spacing w:val="-2"/>
            <w:sz w:val="16"/>
            <w:szCs w:val="16"/>
            <w:u w:val="single"/>
          </w:rPr>
          <w:t>w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w.d</w:t>
        </w:r>
        <w:r>
          <w:rPr>
            <w:rFonts w:ascii="Calibri" w:hAnsi="Calibri" w:cs="Calibri"/>
            <w:color w:val="0000FF"/>
            <w:spacing w:val="-2"/>
            <w:sz w:val="16"/>
            <w:szCs w:val="16"/>
            <w:u w:val="single"/>
          </w:rPr>
          <w:t>e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l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wp.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vic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.</w:t>
        </w:r>
        <w:r>
          <w:rPr>
            <w:rFonts w:ascii="Calibri" w:hAnsi="Calibri" w:cs="Calibri"/>
            <w:color w:val="0000FF"/>
            <w:spacing w:val="1"/>
            <w:sz w:val="16"/>
            <w:szCs w:val="16"/>
            <w:u w:val="single"/>
          </w:rPr>
          <w:t>g</w:t>
        </w:r>
        <w:r>
          <w:rPr>
            <w:rFonts w:ascii="Calibri" w:hAnsi="Calibri" w:cs="Calibri"/>
            <w:color w:val="0000FF"/>
            <w:spacing w:val="-1"/>
            <w:sz w:val="16"/>
            <w:szCs w:val="16"/>
            <w:u w:val="single"/>
          </w:rPr>
          <w:t>ov</w:t>
        </w:r>
        <w:r>
          <w:rPr>
            <w:rFonts w:ascii="Calibri" w:hAnsi="Calibri" w:cs="Calibri"/>
            <w:color w:val="0000FF"/>
            <w:sz w:val="16"/>
            <w:szCs w:val="16"/>
            <w:u w:val="single"/>
          </w:rPr>
          <w:t>.au</w:t>
        </w:r>
      </w:hyperlink>
    </w:p>
    <w:p w:rsidR="005366D3" w:rsidRDefault="005366D3">
      <w:pPr>
        <w:kinsoku w:val="0"/>
        <w:overflowPunct w:val="0"/>
        <w:spacing w:before="8" w:line="240" w:lineRule="exact"/>
      </w:pPr>
    </w:p>
    <w:p w:rsidR="005366D3" w:rsidRDefault="005366D3">
      <w:pPr>
        <w:kinsoku w:val="0"/>
        <w:overflowPunct w:val="0"/>
        <w:spacing w:before="68"/>
        <w:ind w:left="112"/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b/>
          <w:bCs/>
          <w:spacing w:val="-1"/>
          <w:sz w:val="16"/>
          <w:szCs w:val="16"/>
        </w:rPr>
        <w:t>D</w:t>
      </w:r>
      <w:r>
        <w:rPr>
          <w:rFonts w:ascii="Calibri" w:hAnsi="Calibri" w:cs="Calibri"/>
          <w:b/>
          <w:bCs/>
          <w:spacing w:val="-2"/>
          <w:sz w:val="16"/>
          <w:szCs w:val="16"/>
        </w:rPr>
        <w:t>i</w:t>
      </w:r>
      <w:r>
        <w:rPr>
          <w:rFonts w:ascii="Calibri" w:hAnsi="Calibri" w:cs="Calibri"/>
          <w:b/>
          <w:bCs/>
          <w:sz w:val="16"/>
          <w:szCs w:val="16"/>
        </w:rPr>
        <w:t>sc</w:t>
      </w:r>
      <w:r>
        <w:rPr>
          <w:rFonts w:ascii="Calibri" w:hAnsi="Calibri" w:cs="Calibri"/>
          <w:b/>
          <w:bCs/>
          <w:spacing w:val="-2"/>
          <w:sz w:val="16"/>
          <w:szCs w:val="16"/>
        </w:rPr>
        <w:t>l</w:t>
      </w:r>
      <w:r>
        <w:rPr>
          <w:rFonts w:ascii="Calibri" w:hAnsi="Calibri" w:cs="Calibri"/>
          <w:b/>
          <w:bCs/>
          <w:sz w:val="16"/>
          <w:szCs w:val="16"/>
        </w:rPr>
        <w:t>a</w:t>
      </w:r>
      <w:r>
        <w:rPr>
          <w:rFonts w:ascii="Calibri" w:hAnsi="Calibri" w:cs="Calibri"/>
          <w:b/>
          <w:bCs/>
          <w:spacing w:val="-2"/>
          <w:sz w:val="16"/>
          <w:szCs w:val="16"/>
        </w:rPr>
        <w:t>i</w:t>
      </w:r>
      <w:r>
        <w:rPr>
          <w:rFonts w:ascii="Calibri" w:hAnsi="Calibri" w:cs="Calibri"/>
          <w:b/>
          <w:bCs/>
          <w:spacing w:val="1"/>
          <w:sz w:val="16"/>
          <w:szCs w:val="16"/>
        </w:rPr>
        <w:t>m</w:t>
      </w:r>
      <w:r>
        <w:rPr>
          <w:rFonts w:ascii="Calibri" w:hAnsi="Calibri" w:cs="Calibri"/>
          <w:b/>
          <w:bCs/>
          <w:sz w:val="16"/>
          <w:szCs w:val="16"/>
        </w:rPr>
        <w:t>er</w:t>
      </w:r>
    </w:p>
    <w:p w:rsidR="005366D3" w:rsidRDefault="005366D3">
      <w:pPr>
        <w:kinsoku w:val="0"/>
        <w:overflowPunct w:val="0"/>
        <w:spacing w:before="44" w:line="294" w:lineRule="auto"/>
        <w:ind w:left="112" w:right="111"/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sz w:val="16"/>
          <w:szCs w:val="16"/>
        </w:rPr>
        <w:t>Th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1"/>
          <w:sz w:val="16"/>
          <w:szCs w:val="16"/>
        </w:rPr>
        <w:t>u</w:t>
      </w:r>
      <w:r>
        <w:rPr>
          <w:rFonts w:ascii="Calibri" w:hAnsi="Calibri" w:cs="Calibri"/>
          <w:sz w:val="16"/>
          <w:szCs w:val="16"/>
        </w:rPr>
        <w:t>b</w:t>
      </w:r>
      <w:r>
        <w:rPr>
          <w:rFonts w:ascii="Calibri" w:hAnsi="Calibri" w:cs="Calibri"/>
          <w:spacing w:val="-2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>ic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1"/>
          <w:sz w:val="16"/>
          <w:szCs w:val="16"/>
        </w:rPr>
        <w:t>i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z w:val="16"/>
          <w:szCs w:val="16"/>
        </w:rPr>
        <w:t>ay</w:t>
      </w:r>
      <w:r>
        <w:rPr>
          <w:rFonts w:ascii="Calibri" w:hAnsi="Calibri" w:cs="Calibri"/>
          <w:spacing w:val="-1"/>
          <w:sz w:val="16"/>
          <w:szCs w:val="16"/>
        </w:rPr>
        <w:t xml:space="preserve"> b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 xml:space="preserve"> a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>si</w:t>
      </w:r>
      <w:r>
        <w:rPr>
          <w:rFonts w:ascii="Calibri" w:hAnsi="Calibri" w:cs="Calibri"/>
          <w:spacing w:val="1"/>
          <w:sz w:val="16"/>
          <w:szCs w:val="16"/>
        </w:rPr>
        <w:t>s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nc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y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b</w:t>
      </w:r>
      <w:r>
        <w:rPr>
          <w:rFonts w:ascii="Calibri" w:hAnsi="Calibri" w:cs="Calibri"/>
          <w:spacing w:val="-1"/>
          <w:sz w:val="16"/>
          <w:szCs w:val="16"/>
        </w:rPr>
        <w:t>u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V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pacing w:val="1"/>
          <w:sz w:val="16"/>
          <w:szCs w:val="16"/>
        </w:rPr>
        <w:t>c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ori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pacing w:val="4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e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2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>oyee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do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pacing w:val="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gu</w:t>
      </w:r>
      <w:r>
        <w:rPr>
          <w:rFonts w:ascii="Calibri" w:hAnsi="Calibri" w:cs="Calibri"/>
          <w:spacing w:val="-1"/>
          <w:sz w:val="16"/>
          <w:szCs w:val="16"/>
        </w:rPr>
        <w:t>ar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1"/>
          <w:sz w:val="16"/>
          <w:szCs w:val="16"/>
        </w:rPr>
        <w:t>a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1"/>
          <w:sz w:val="16"/>
          <w:szCs w:val="16"/>
        </w:rPr>
        <w:t>h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p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1"/>
          <w:sz w:val="16"/>
          <w:szCs w:val="16"/>
        </w:rPr>
        <w:t>blic</w:t>
      </w:r>
      <w:r>
        <w:rPr>
          <w:rFonts w:ascii="Calibri" w:hAnsi="Calibri" w:cs="Calibri"/>
          <w:sz w:val="16"/>
          <w:szCs w:val="16"/>
        </w:rPr>
        <w:t>at</w:t>
      </w:r>
      <w:r>
        <w:rPr>
          <w:rFonts w:ascii="Calibri" w:hAnsi="Calibri" w:cs="Calibri"/>
          <w:spacing w:val="-1"/>
          <w:sz w:val="16"/>
          <w:szCs w:val="16"/>
        </w:rPr>
        <w:t>io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w</w:t>
      </w:r>
      <w:r>
        <w:rPr>
          <w:rFonts w:ascii="Calibri" w:hAnsi="Calibri" w:cs="Calibri"/>
          <w:spacing w:val="1"/>
          <w:sz w:val="16"/>
          <w:szCs w:val="16"/>
        </w:rPr>
        <w:t>i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 xml:space="preserve">ut </w:t>
      </w:r>
      <w:r>
        <w:rPr>
          <w:rFonts w:ascii="Calibri" w:hAnsi="Calibri" w:cs="Calibri"/>
          <w:spacing w:val="-1"/>
          <w:sz w:val="16"/>
          <w:szCs w:val="16"/>
        </w:rPr>
        <w:t>fl</w:t>
      </w:r>
      <w:r>
        <w:rPr>
          <w:rFonts w:ascii="Calibri" w:hAnsi="Calibri" w:cs="Calibri"/>
          <w:sz w:val="16"/>
          <w:szCs w:val="16"/>
        </w:rPr>
        <w:t xml:space="preserve">aw 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 xml:space="preserve"> a</w:t>
      </w:r>
      <w:r>
        <w:rPr>
          <w:rFonts w:ascii="Calibri" w:hAnsi="Calibri" w:cs="Calibri"/>
          <w:sz w:val="16"/>
          <w:szCs w:val="16"/>
        </w:rPr>
        <w:t xml:space="preserve">ny </w:t>
      </w:r>
      <w:r>
        <w:rPr>
          <w:rFonts w:ascii="Calibri" w:hAnsi="Calibri" w:cs="Calibri"/>
          <w:spacing w:val="-2"/>
          <w:sz w:val="16"/>
          <w:szCs w:val="16"/>
        </w:rPr>
        <w:t>k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nd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wh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>ll</w:t>
      </w:r>
      <w:r>
        <w:rPr>
          <w:rFonts w:ascii="Calibri" w:hAnsi="Calibri" w:cs="Calibri"/>
          <w:sz w:val="16"/>
          <w:szCs w:val="16"/>
        </w:rPr>
        <w:t>y</w:t>
      </w:r>
      <w:r>
        <w:rPr>
          <w:rFonts w:ascii="Calibri" w:hAnsi="Calibri" w:cs="Calibri"/>
          <w:spacing w:val="-1"/>
          <w:sz w:val="16"/>
          <w:szCs w:val="16"/>
        </w:rPr>
        <w:t xml:space="preserve"> a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1"/>
          <w:sz w:val="16"/>
          <w:szCs w:val="16"/>
        </w:rPr>
        <w:t>p</w:t>
      </w:r>
      <w:r>
        <w:rPr>
          <w:rFonts w:ascii="Calibri" w:hAnsi="Calibri" w:cs="Calibri"/>
          <w:spacing w:val="-1"/>
          <w:sz w:val="16"/>
          <w:szCs w:val="16"/>
        </w:rPr>
        <w:t>ro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pacing w:val="2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f</w:t>
      </w:r>
      <w:r>
        <w:rPr>
          <w:rFonts w:ascii="Calibri" w:hAnsi="Calibri" w:cs="Calibri"/>
          <w:spacing w:val="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y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ur p</w:t>
      </w:r>
      <w:r>
        <w:rPr>
          <w:rFonts w:ascii="Calibri" w:hAnsi="Calibri" w:cs="Calibri"/>
          <w:spacing w:val="-1"/>
          <w:sz w:val="16"/>
          <w:szCs w:val="16"/>
        </w:rPr>
        <w:t>ar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ic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2"/>
          <w:sz w:val="16"/>
          <w:szCs w:val="16"/>
        </w:rPr>
        <w:t>l</w:t>
      </w:r>
      <w:r>
        <w:rPr>
          <w:rFonts w:ascii="Calibri" w:hAnsi="Calibri" w:cs="Calibri"/>
          <w:spacing w:val="2"/>
          <w:sz w:val="16"/>
          <w:szCs w:val="16"/>
        </w:rPr>
        <w:t>a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 xml:space="preserve"> p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z w:val="16"/>
          <w:szCs w:val="16"/>
        </w:rPr>
        <w:t>nd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efor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di</w:t>
      </w:r>
      <w:r>
        <w:rPr>
          <w:rFonts w:ascii="Calibri" w:hAnsi="Calibri" w:cs="Calibri"/>
          <w:spacing w:val="1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>cl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l</w:t>
      </w:r>
      <w:r>
        <w:rPr>
          <w:rFonts w:ascii="Calibri" w:hAnsi="Calibri" w:cs="Calibri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1"/>
          <w:sz w:val="16"/>
          <w:szCs w:val="16"/>
        </w:rPr>
        <w:t>b</w:t>
      </w:r>
      <w:r>
        <w:rPr>
          <w:rFonts w:ascii="Calibri" w:hAnsi="Calibri" w:cs="Calibri"/>
          <w:spacing w:val="-1"/>
          <w:sz w:val="16"/>
          <w:szCs w:val="16"/>
        </w:rPr>
        <w:t>il</w:t>
      </w:r>
      <w:r>
        <w:rPr>
          <w:rFonts w:ascii="Calibri" w:hAnsi="Calibri" w:cs="Calibri"/>
          <w:spacing w:val="1"/>
          <w:sz w:val="16"/>
          <w:szCs w:val="16"/>
        </w:rPr>
        <w:t>i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y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f</w:t>
      </w:r>
      <w:r>
        <w:rPr>
          <w:rFonts w:ascii="Calibri" w:hAnsi="Calibri" w:cs="Calibri"/>
          <w:spacing w:val="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 xml:space="preserve"> a</w:t>
      </w:r>
      <w:r>
        <w:rPr>
          <w:rFonts w:ascii="Calibri" w:hAnsi="Calibri" w:cs="Calibri"/>
          <w:sz w:val="16"/>
          <w:szCs w:val="16"/>
        </w:rPr>
        <w:t>ny</w:t>
      </w:r>
      <w:r>
        <w:rPr>
          <w:rFonts w:ascii="Calibri" w:hAnsi="Calibri" w:cs="Calibri"/>
          <w:spacing w:val="-2"/>
          <w:sz w:val="16"/>
          <w:szCs w:val="16"/>
        </w:rPr>
        <w:t xml:space="preserve"> e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pacing w:val="1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or</w:t>
      </w:r>
      <w:r>
        <w:rPr>
          <w:rFonts w:ascii="Calibri" w:hAnsi="Calibri" w:cs="Calibri"/>
          <w:sz w:val="16"/>
          <w:szCs w:val="16"/>
        </w:rPr>
        <w:t xml:space="preserve">, </w:t>
      </w:r>
      <w:r>
        <w:rPr>
          <w:rFonts w:ascii="Calibri" w:hAnsi="Calibri" w:cs="Calibri"/>
          <w:spacing w:val="-2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ss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ot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6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co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q</w:t>
      </w:r>
      <w:r>
        <w:rPr>
          <w:rFonts w:ascii="Calibri" w:hAnsi="Calibri" w:cs="Calibri"/>
          <w:spacing w:val="-1"/>
          <w:sz w:val="16"/>
          <w:szCs w:val="16"/>
        </w:rPr>
        <w:t>ue</w:t>
      </w:r>
      <w:r>
        <w:rPr>
          <w:rFonts w:ascii="Calibri" w:hAnsi="Calibri" w:cs="Calibri"/>
          <w:sz w:val="16"/>
          <w:szCs w:val="16"/>
        </w:rPr>
        <w:t>nce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w</w:t>
      </w:r>
      <w:r>
        <w:rPr>
          <w:rFonts w:ascii="Calibri" w:hAnsi="Calibri" w:cs="Calibri"/>
          <w:spacing w:val="-1"/>
          <w:sz w:val="16"/>
          <w:szCs w:val="16"/>
        </w:rPr>
        <w:t>hic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z w:val="16"/>
          <w:szCs w:val="16"/>
        </w:rPr>
        <w:t>ay a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se</w:t>
      </w:r>
      <w:r>
        <w:rPr>
          <w:rFonts w:ascii="Calibri" w:hAnsi="Calibri" w:cs="Calibri"/>
          <w:spacing w:val="-2"/>
          <w:sz w:val="16"/>
          <w:szCs w:val="16"/>
        </w:rPr>
        <w:t xml:space="preserve"> f</w:t>
      </w:r>
      <w:r>
        <w:rPr>
          <w:rFonts w:ascii="Calibri" w:hAnsi="Calibri" w:cs="Calibri"/>
          <w:spacing w:val="1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m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y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1"/>
          <w:sz w:val="16"/>
          <w:szCs w:val="16"/>
        </w:rPr>
        <w:t xml:space="preserve"> rel</w:t>
      </w:r>
      <w:r>
        <w:rPr>
          <w:rFonts w:ascii="Calibri" w:hAnsi="Calibri" w:cs="Calibri"/>
          <w:spacing w:val="1"/>
          <w:sz w:val="16"/>
          <w:szCs w:val="16"/>
        </w:rPr>
        <w:t>y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 xml:space="preserve">ng 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y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f</w:t>
      </w:r>
      <w:r>
        <w:rPr>
          <w:rFonts w:ascii="Calibri" w:hAnsi="Calibri" w:cs="Calibri"/>
          <w:spacing w:val="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i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1"/>
          <w:sz w:val="16"/>
          <w:szCs w:val="16"/>
        </w:rPr>
        <w:t>u</w:t>
      </w:r>
      <w:r>
        <w:rPr>
          <w:rFonts w:ascii="Calibri" w:hAnsi="Calibri" w:cs="Calibri"/>
          <w:sz w:val="16"/>
          <w:szCs w:val="16"/>
        </w:rPr>
        <w:t>bl</w:t>
      </w:r>
      <w:r>
        <w:rPr>
          <w:rFonts w:ascii="Calibri" w:hAnsi="Calibri" w:cs="Calibri"/>
          <w:spacing w:val="-1"/>
          <w:sz w:val="16"/>
          <w:szCs w:val="16"/>
        </w:rPr>
        <w:t>ic</w:t>
      </w:r>
      <w:r>
        <w:rPr>
          <w:rFonts w:ascii="Calibri" w:hAnsi="Calibri" w:cs="Calibri"/>
          <w:sz w:val="16"/>
          <w:szCs w:val="16"/>
        </w:rPr>
        <w:t>at</w:t>
      </w:r>
      <w:r>
        <w:rPr>
          <w:rFonts w:ascii="Calibri" w:hAnsi="Calibri" w:cs="Calibri"/>
          <w:spacing w:val="-1"/>
          <w:sz w:val="16"/>
          <w:szCs w:val="16"/>
        </w:rPr>
        <w:t>io</w:t>
      </w:r>
      <w:r>
        <w:rPr>
          <w:rFonts w:ascii="Calibri" w:hAnsi="Calibri" w:cs="Calibri"/>
          <w:sz w:val="16"/>
          <w:szCs w:val="16"/>
        </w:rPr>
        <w:t>n.</w:t>
      </w:r>
    </w:p>
    <w:p w:rsidR="005366D3" w:rsidRDefault="005366D3">
      <w:pPr>
        <w:kinsoku w:val="0"/>
        <w:overflowPunct w:val="0"/>
        <w:spacing w:before="44" w:line="294" w:lineRule="auto"/>
        <w:ind w:left="112" w:right="111"/>
        <w:rPr>
          <w:rFonts w:ascii="Calibri" w:hAnsi="Calibri" w:cs="Calibri"/>
          <w:sz w:val="16"/>
          <w:szCs w:val="16"/>
        </w:rPr>
        <w:sectPr w:rsidR="005366D3">
          <w:pgSz w:w="11907" w:h="16860"/>
          <w:pgMar w:top="1580" w:right="1080" w:bottom="280" w:left="1020" w:header="720" w:footer="720" w:gutter="0"/>
          <w:cols w:space="720" w:equalWidth="0">
            <w:col w:w="9807"/>
          </w:cols>
          <w:noEndnote/>
        </w:sectPr>
      </w:pPr>
    </w:p>
    <w:p w:rsidR="005366D3" w:rsidRDefault="005366D3">
      <w:pPr>
        <w:pStyle w:val="Heading1"/>
        <w:kinsoku w:val="0"/>
        <w:overflowPunct w:val="0"/>
        <w:spacing w:before="18"/>
        <w:ind w:left="140"/>
        <w:rPr>
          <w:color w:val="000000"/>
        </w:rPr>
      </w:pPr>
      <w:r>
        <w:rPr>
          <w:color w:val="218591"/>
          <w:spacing w:val="-1"/>
        </w:rPr>
        <w:lastRenderedPageBreak/>
        <w:t>C</w:t>
      </w:r>
      <w:r>
        <w:rPr>
          <w:color w:val="218591"/>
        </w:rPr>
        <w:t>ontents</w:t>
      </w:r>
    </w:p>
    <w:p w:rsidR="005366D3" w:rsidRDefault="00914B5F">
      <w:pPr>
        <w:pStyle w:val="Heading4"/>
        <w:tabs>
          <w:tab w:val="right" w:pos="9772"/>
        </w:tabs>
        <w:kinsoku w:val="0"/>
        <w:overflowPunct w:val="0"/>
        <w:spacing w:before="600"/>
        <w:ind w:left="140"/>
        <w:rPr>
          <w:b w:val="0"/>
          <w:bCs w:val="0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2640" behindDoc="1" locked="0" layoutInCell="0" allowOverlap="1">
                <wp:simplePos x="0" y="0"/>
                <wp:positionH relativeFrom="page">
                  <wp:posOffset>895985</wp:posOffset>
                </wp:positionH>
                <wp:positionV relativeFrom="paragraph">
                  <wp:posOffset>600710</wp:posOffset>
                </wp:positionV>
                <wp:extent cx="5769610" cy="12700"/>
                <wp:effectExtent l="0" t="0" r="0" b="0"/>
                <wp:wrapNone/>
                <wp:docPr id="176" name="Freeform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0 h 20"/>
                            <a:gd name="T2" fmla="*/ 9085 w 9086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0"/>
                              </a:moveTo>
                              <a:lnTo>
                                <a:pt x="9085" y="0"/>
                              </a:lnTo>
                            </a:path>
                          </a:pathLst>
                        </a:custGeom>
                        <a:noFill/>
                        <a:ln w="18288">
                          <a:solidFill>
                            <a:srgbClr val="218591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32" o:spid="_x0000_s1026" style="position:absolute;z-index:-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70.55pt,47.3pt,524.8pt,47.3pt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" o:allowincell="f" filled="f" strokecolor="#218591" strokeweight="1.44pt">
                <v:stroke dashstyle="dash"/>
                <v:path arrowok="t" o:connecttype="custom" o:connectlocs="0,0;5768975,0" o:connectangles="0,0"/>
                <w10:wrap anchorx="page"/>
              </v:polyline>
            </w:pict>
          </mc:Fallback>
        </mc:AlternateContent>
      </w:r>
      <w:hyperlink w:anchor="bookmark0" w:history="1">
        <w:r w:rsidR="005366D3">
          <w:rPr>
            <w:color w:val="218591"/>
          </w:rPr>
          <w:t>Ex</w:t>
        </w:r>
        <w:r w:rsidR="005366D3">
          <w:rPr>
            <w:color w:val="218591"/>
            <w:spacing w:val="-2"/>
          </w:rPr>
          <w:t>e</w:t>
        </w:r>
        <w:r w:rsidR="005366D3">
          <w:rPr>
            <w:color w:val="218591"/>
            <w:spacing w:val="1"/>
          </w:rPr>
          <w:t>c</w:t>
        </w:r>
        <w:r w:rsidR="005366D3">
          <w:rPr>
            <w:color w:val="218591"/>
            <w:spacing w:val="-1"/>
          </w:rPr>
          <w:t>u</w:t>
        </w:r>
        <w:r w:rsidR="005366D3">
          <w:rPr>
            <w:color w:val="218591"/>
          </w:rPr>
          <w:t>t</w:t>
        </w:r>
        <w:r w:rsidR="005366D3">
          <w:rPr>
            <w:color w:val="218591"/>
            <w:spacing w:val="-2"/>
          </w:rPr>
          <w:t>i</w:t>
        </w:r>
        <w:r w:rsidR="005366D3">
          <w:rPr>
            <w:color w:val="218591"/>
          </w:rPr>
          <w:t>ve</w:t>
        </w:r>
        <w:r w:rsidR="005366D3">
          <w:rPr>
            <w:color w:val="218591"/>
            <w:spacing w:val="-1"/>
          </w:rPr>
          <w:t xml:space="preserve"> </w:t>
        </w:r>
        <w:r w:rsidR="005366D3">
          <w:rPr>
            <w:color w:val="218591"/>
          </w:rPr>
          <w:t>s</w:t>
        </w:r>
        <w:r w:rsidR="005366D3">
          <w:rPr>
            <w:color w:val="218591"/>
            <w:spacing w:val="-4"/>
          </w:rPr>
          <w:t>u</w:t>
        </w:r>
        <w:r w:rsidR="005366D3">
          <w:rPr>
            <w:color w:val="218591"/>
          </w:rPr>
          <w:t>mm</w:t>
        </w:r>
        <w:r w:rsidR="005366D3">
          <w:rPr>
            <w:color w:val="218591"/>
            <w:spacing w:val="-2"/>
          </w:rPr>
          <w:t>ar</w:t>
        </w:r>
        <w:r w:rsidR="005366D3">
          <w:rPr>
            <w:color w:val="218591"/>
          </w:rPr>
          <w:t>y</w:t>
        </w:r>
        <w:r w:rsidR="005366D3">
          <w:rPr>
            <w:color w:val="218591"/>
          </w:rPr>
          <w:tab/>
          <w:t>3</w:t>
        </w:r>
      </w:hyperlink>
    </w:p>
    <w:p w:rsidR="005366D3" w:rsidRDefault="005366D3">
      <w:pPr>
        <w:pStyle w:val="BodyText"/>
        <w:tabs>
          <w:tab w:val="right" w:pos="9772"/>
        </w:tabs>
        <w:kinsoku w:val="0"/>
        <w:overflowPunct w:val="0"/>
        <w:spacing w:before="209"/>
        <w:ind w:left="140"/>
      </w:pPr>
      <w:hyperlink w:anchor="bookmark1" w:history="1">
        <w:r>
          <w:t>Pro</w:t>
        </w:r>
        <w:r>
          <w:rPr>
            <w:spacing w:val="-1"/>
          </w:rPr>
          <w:t>g</w:t>
        </w:r>
        <w:r>
          <w:t>r</w:t>
        </w:r>
        <w:r>
          <w:rPr>
            <w:spacing w:val="-3"/>
          </w:rPr>
          <w:t>a</w:t>
        </w:r>
        <w:r>
          <w:t>m</w:t>
        </w:r>
        <w:r>
          <w:rPr>
            <w:spacing w:val="-1"/>
          </w:rPr>
          <w:t xml:space="preserve"> </w:t>
        </w:r>
        <w:r>
          <w:rPr>
            <w:spacing w:val="1"/>
          </w:rPr>
          <w:t>o</w:t>
        </w:r>
        <w:r>
          <w:rPr>
            <w:spacing w:val="-1"/>
          </w:rPr>
          <w:t>u</w:t>
        </w:r>
        <w:r>
          <w:t>tp</w:t>
        </w:r>
        <w:r>
          <w:rPr>
            <w:spacing w:val="-2"/>
          </w:rPr>
          <w:t>u</w:t>
        </w:r>
        <w:r>
          <w:t>ts</w:t>
        </w:r>
        <w:r>
          <w:tab/>
          <w:t>3</w:t>
        </w:r>
      </w:hyperlink>
    </w:p>
    <w:p w:rsidR="005366D3" w:rsidRDefault="005366D3">
      <w:pPr>
        <w:pStyle w:val="BodyText"/>
        <w:tabs>
          <w:tab w:val="right" w:pos="9772"/>
        </w:tabs>
        <w:kinsoku w:val="0"/>
        <w:overflowPunct w:val="0"/>
        <w:spacing w:before="60"/>
        <w:ind w:left="140"/>
      </w:pPr>
      <w:hyperlink w:anchor="bookmark2" w:history="1">
        <w:r>
          <w:t>I</w:t>
        </w:r>
        <w:r>
          <w:rPr>
            <w:spacing w:val="-2"/>
          </w:rPr>
          <w:t>n</w:t>
        </w:r>
        <w:r>
          <w:rPr>
            <w:spacing w:val="-1"/>
          </w:rPr>
          <w:t>d</w:t>
        </w:r>
        <w:r>
          <w:t>epen</w:t>
        </w:r>
        <w:r>
          <w:rPr>
            <w:spacing w:val="-2"/>
          </w:rPr>
          <w:t>d</w:t>
        </w:r>
        <w:r>
          <w:t>ent mo</w:t>
        </w:r>
        <w:r>
          <w:rPr>
            <w:spacing w:val="-1"/>
          </w:rPr>
          <w:t>n</w:t>
        </w:r>
        <w:r>
          <w:t>i</w:t>
        </w:r>
        <w:r>
          <w:rPr>
            <w:spacing w:val="-3"/>
          </w:rPr>
          <w:t>t</w:t>
        </w:r>
        <w:r>
          <w:rPr>
            <w:spacing w:val="1"/>
          </w:rPr>
          <w:t>o</w:t>
        </w:r>
        <w:r>
          <w:t>r</w:t>
        </w:r>
        <w:r>
          <w:tab/>
          <w:t>4</w:t>
        </w:r>
      </w:hyperlink>
    </w:p>
    <w:p w:rsidR="005366D3" w:rsidRDefault="005366D3">
      <w:pPr>
        <w:pStyle w:val="BodyText"/>
        <w:tabs>
          <w:tab w:val="right" w:pos="9772"/>
        </w:tabs>
        <w:kinsoku w:val="0"/>
        <w:overflowPunct w:val="0"/>
        <w:spacing w:before="60"/>
        <w:ind w:left="140"/>
      </w:pPr>
      <w:hyperlink w:anchor="bookmark3" w:history="1">
        <w:r>
          <w:t>S</w:t>
        </w:r>
        <w:r>
          <w:rPr>
            <w:spacing w:val="-2"/>
          </w:rPr>
          <w:t>u</w:t>
        </w:r>
        <w:r>
          <w:t>mma</w:t>
        </w:r>
        <w:r>
          <w:rPr>
            <w:spacing w:val="-3"/>
          </w:rPr>
          <w:t>r</w:t>
        </w:r>
        <w:r>
          <w:t>y</w:t>
        </w:r>
        <w:r>
          <w:rPr>
            <w:spacing w:val="-2"/>
          </w:rPr>
          <w:t xml:space="preserve"> </w:t>
        </w:r>
        <w:r>
          <w:rPr>
            <w:spacing w:val="1"/>
          </w:rPr>
          <w:t>o</w:t>
        </w:r>
        <w:r>
          <w:t>f fi</w:t>
        </w:r>
        <w:r>
          <w:rPr>
            <w:spacing w:val="-1"/>
          </w:rPr>
          <w:t>n</w:t>
        </w:r>
        <w:r>
          <w:t>a</w:t>
        </w:r>
        <w:r>
          <w:rPr>
            <w:spacing w:val="-1"/>
          </w:rPr>
          <w:t>n</w:t>
        </w:r>
        <w:r>
          <w:t>cial</w:t>
        </w:r>
        <w:r>
          <w:rPr>
            <w:spacing w:val="-1"/>
          </w:rPr>
          <w:t xml:space="preserve"> </w:t>
        </w:r>
        <w:r>
          <w:rPr>
            <w:spacing w:val="-3"/>
          </w:rPr>
          <w:t>p</w:t>
        </w:r>
        <w:r>
          <w:t>erf</w:t>
        </w:r>
        <w:r>
          <w:rPr>
            <w:spacing w:val="-2"/>
          </w:rPr>
          <w:t>o</w:t>
        </w:r>
        <w:r>
          <w:t>rma</w:t>
        </w:r>
        <w:r>
          <w:rPr>
            <w:spacing w:val="-1"/>
          </w:rPr>
          <w:t>n</w:t>
        </w:r>
        <w:r>
          <w:t>ce</w:t>
        </w:r>
        <w:r>
          <w:tab/>
          <w:t>4</w:t>
        </w:r>
      </w:hyperlink>
    </w:p>
    <w:p w:rsidR="005366D3" w:rsidRDefault="00914B5F">
      <w:pPr>
        <w:pStyle w:val="Heading4"/>
        <w:numPr>
          <w:ilvl w:val="0"/>
          <w:numId w:val="20"/>
        </w:numPr>
        <w:tabs>
          <w:tab w:val="left" w:pos="620"/>
          <w:tab w:val="right" w:pos="9772"/>
        </w:tabs>
        <w:kinsoku w:val="0"/>
        <w:overflowPunct w:val="0"/>
        <w:spacing w:before="322"/>
        <w:ind w:left="620"/>
        <w:rPr>
          <w:b w:val="0"/>
          <w:bCs w:val="0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3664" behindDoc="1" locked="0" layoutInCell="0" allowOverlap="1">
                <wp:simplePos x="0" y="0"/>
                <wp:positionH relativeFrom="page">
                  <wp:posOffset>895985</wp:posOffset>
                </wp:positionH>
                <wp:positionV relativeFrom="paragraph">
                  <wp:posOffset>422275</wp:posOffset>
                </wp:positionV>
                <wp:extent cx="5769610" cy="12700"/>
                <wp:effectExtent l="0" t="0" r="0" b="0"/>
                <wp:wrapNone/>
                <wp:docPr id="175" name="Freeform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0 h 20"/>
                            <a:gd name="T2" fmla="*/ 9085 w 9086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0"/>
                              </a:moveTo>
                              <a:lnTo>
                                <a:pt x="9085" y="0"/>
                              </a:lnTo>
                            </a:path>
                          </a:pathLst>
                        </a:custGeom>
                        <a:noFill/>
                        <a:ln w="18288">
                          <a:solidFill>
                            <a:srgbClr val="218591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33" o:spid="_x0000_s1026" style="position:absolute;z-index:-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70.55pt,33.25pt,524.8pt,33.25pt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" o:allowincell="f" filled="f" strokecolor="#218591" strokeweight="1.44pt">
                <v:stroke dashstyle="dash"/>
                <v:path arrowok="t" o:connecttype="custom" o:connectlocs="0,0;5768975,0" o:connectangles="0,0"/>
                <w10:wrap anchorx="page"/>
              </v:polyline>
            </w:pict>
          </mc:Fallback>
        </mc:AlternateContent>
      </w:r>
      <w:hyperlink w:anchor="bookmark4" w:history="1">
        <w:r w:rsidR="005366D3">
          <w:rPr>
            <w:color w:val="218591"/>
          </w:rPr>
          <w:t>I</w:t>
        </w:r>
        <w:r w:rsidR="005366D3">
          <w:rPr>
            <w:color w:val="218591"/>
            <w:spacing w:val="-1"/>
          </w:rPr>
          <w:t>n</w:t>
        </w:r>
        <w:r w:rsidR="005366D3">
          <w:rPr>
            <w:color w:val="218591"/>
          </w:rPr>
          <w:t>tr</w:t>
        </w:r>
        <w:r w:rsidR="005366D3">
          <w:rPr>
            <w:color w:val="218591"/>
            <w:spacing w:val="-1"/>
          </w:rPr>
          <w:t>odu</w:t>
        </w:r>
        <w:r w:rsidR="005366D3">
          <w:rPr>
            <w:color w:val="218591"/>
            <w:spacing w:val="1"/>
          </w:rPr>
          <w:t>c</w:t>
        </w:r>
        <w:r w:rsidR="005366D3">
          <w:rPr>
            <w:color w:val="218591"/>
            <w:spacing w:val="-3"/>
          </w:rPr>
          <w:t>t</w:t>
        </w:r>
        <w:r w:rsidR="005366D3">
          <w:rPr>
            <w:color w:val="218591"/>
          </w:rPr>
          <w:t>i</w:t>
        </w:r>
        <w:r w:rsidR="005366D3">
          <w:rPr>
            <w:color w:val="218591"/>
            <w:spacing w:val="-1"/>
          </w:rPr>
          <w:t>o</w:t>
        </w:r>
        <w:r w:rsidR="005366D3">
          <w:rPr>
            <w:color w:val="218591"/>
          </w:rPr>
          <w:t>n</w:t>
        </w:r>
        <w:r w:rsidR="005366D3">
          <w:rPr>
            <w:color w:val="218591"/>
          </w:rPr>
          <w:tab/>
          <w:t>5</w:t>
        </w:r>
      </w:hyperlink>
    </w:p>
    <w:p w:rsidR="005366D3" w:rsidRDefault="005366D3">
      <w:pPr>
        <w:pStyle w:val="BodyText"/>
        <w:numPr>
          <w:ilvl w:val="1"/>
          <w:numId w:val="20"/>
        </w:numPr>
        <w:tabs>
          <w:tab w:val="left" w:pos="800"/>
          <w:tab w:val="right" w:pos="9772"/>
        </w:tabs>
        <w:kinsoku w:val="0"/>
        <w:overflowPunct w:val="0"/>
        <w:spacing w:before="206"/>
        <w:ind w:left="800"/>
      </w:pPr>
      <w:hyperlink w:anchor="bookmark5" w:history="1">
        <w:r>
          <w:t>Reporti</w:t>
        </w:r>
        <w:r>
          <w:rPr>
            <w:spacing w:val="-1"/>
          </w:rPr>
          <w:t>n</w:t>
        </w:r>
        <w:r>
          <w:t>g</w:t>
        </w:r>
        <w:r>
          <w:rPr>
            <w:spacing w:val="-1"/>
          </w:rPr>
          <w:t xml:space="preserve"> </w:t>
        </w:r>
        <w:r>
          <w:rPr>
            <w:spacing w:val="-3"/>
          </w:rPr>
          <w:t>r</w:t>
        </w:r>
        <w:r>
          <w:t>eq</w:t>
        </w:r>
        <w:r>
          <w:rPr>
            <w:spacing w:val="-2"/>
          </w:rPr>
          <w:t>u</w:t>
        </w:r>
        <w:r>
          <w:t>ir</w:t>
        </w:r>
        <w:r>
          <w:rPr>
            <w:spacing w:val="-3"/>
          </w:rPr>
          <w:t>e</w:t>
        </w:r>
        <w:r>
          <w:t>ments</w:t>
        </w:r>
        <w:r>
          <w:rPr>
            <w:spacing w:val="-3"/>
          </w:rPr>
          <w:t xml:space="preserve"> </w:t>
        </w:r>
        <w:r>
          <w:t>u</w:t>
        </w:r>
        <w:r>
          <w:rPr>
            <w:spacing w:val="-2"/>
          </w:rPr>
          <w:t>n</w:t>
        </w:r>
        <w:r>
          <w:rPr>
            <w:spacing w:val="-1"/>
          </w:rPr>
          <w:t>d</w:t>
        </w:r>
        <w:r>
          <w:t>er the p</w:t>
        </w:r>
        <w:r>
          <w:rPr>
            <w:spacing w:val="-3"/>
          </w:rPr>
          <w:t>r</w:t>
        </w:r>
        <w:r>
          <w:rPr>
            <w:spacing w:val="1"/>
          </w:rPr>
          <w:t>o</w:t>
        </w:r>
        <w:r>
          <w:rPr>
            <w:spacing w:val="-1"/>
          </w:rPr>
          <w:t>g</w:t>
        </w:r>
        <w:r>
          <w:t>r</w:t>
        </w:r>
        <w:r>
          <w:rPr>
            <w:spacing w:val="-3"/>
          </w:rPr>
          <w:t>a</w:t>
        </w:r>
        <w:r>
          <w:t>m</w:t>
        </w:r>
        <w:r>
          <w:tab/>
          <w:t>6</w:t>
        </w:r>
      </w:hyperlink>
    </w:p>
    <w:p w:rsidR="005366D3" w:rsidRDefault="005366D3">
      <w:pPr>
        <w:pStyle w:val="BodyText"/>
        <w:numPr>
          <w:ilvl w:val="1"/>
          <w:numId w:val="20"/>
        </w:numPr>
        <w:tabs>
          <w:tab w:val="left" w:pos="800"/>
          <w:tab w:val="right" w:pos="9772"/>
        </w:tabs>
        <w:kinsoku w:val="0"/>
        <w:overflowPunct w:val="0"/>
        <w:spacing w:before="60"/>
        <w:ind w:left="800"/>
      </w:pPr>
      <w:hyperlink w:anchor="bookmark6" w:history="1">
        <w:r>
          <w:t>P</w:t>
        </w:r>
        <w:r>
          <w:rPr>
            <w:spacing w:val="-1"/>
          </w:rPr>
          <w:t>u</w:t>
        </w:r>
        <w:r>
          <w:t>r</w:t>
        </w:r>
        <w:r>
          <w:rPr>
            <w:spacing w:val="-1"/>
          </w:rPr>
          <w:t>p</w:t>
        </w:r>
        <w:r>
          <w:rPr>
            <w:spacing w:val="1"/>
          </w:rPr>
          <w:t>o</w:t>
        </w:r>
        <w:r>
          <w:rPr>
            <w:spacing w:val="-3"/>
          </w:rPr>
          <w:t>s</w:t>
        </w:r>
        <w:r>
          <w:t xml:space="preserve">e </w:t>
        </w:r>
        <w:r>
          <w:rPr>
            <w:spacing w:val="1"/>
          </w:rPr>
          <w:t>o</w:t>
        </w:r>
        <w:r>
          <w:t>f</w:t>
        </w:r>
        <w:r>
          <w:rPr>
            <w:spacing w:val="-3"/>
          </w:rPr>
          <w:t xml:space="preserve"> </w:t>
        </w:r>
        <w:r>
          <w:t>t</w:t>
        </w:r>
        <w:r>
          <w:rPr>
            <w:spacing w:val="-1"/>
          </w:rPr>
          <w:t>h</w:t>
        </w:r>
        <w:r>
          <w:t>e</w:t>
        </w:r>
        <w:r>
          <w:rPr>
            <w:spacing w:val="-2"/>
          </w:rPr>
          <w:t xml:space="preserve"> </w:t>
        </w:r>
        <w:r>
          <w:rPr>
            <w:spacing w:val="1"/>
          </w:rPr>
          <w:t>P</w:t>
        </w:r>
        <w:r>
          <w:rPr>
            <w:spacing w:val="-3"/>
          </w:rPr>
          <w:t>r</w:t>
        </w:r>
        <w:r>
          <w:rPr>
            <w:spacing w:val="1"/>
          </w:rPr>
          <w:t>o</w:t>
        </w:r>
        <w:r>
          <w:rPr>
            <w:spacing w:val="-1"/>
          </w:rPr>
          <w:t>g</w:t>
        </w:r>
        <w:r>
          <w:t>ress</w:t>
        </w:r>
        <w:r>
          <w:rPr>
            <w:spacing w:val="-2"/>
          </w:rPr>
          <w:t xml:space="preserve"> </w:t>
        </w:r>
        <w:r>
          <w:t>R</w:t>
        </w:r>
        <w:r>
          <w:rPr>
            <w:spacing w:val="-2"/>
          </w:rPr>
          <w:t>e</w:t>
        </w:r>
        <w:r>
          <w:rPr>
            <w:spacing w:val="-1"/>
          </w:rPr>
          <w:t>p</w:t>
        </w:r>
        <w:r>
          <w:rPr>
            <w:spacing w:val="1"/>
          </w:rPr>
          <w:t>o</w:t>
        </w:r>
        <w:r>
          <w:t>rt</w:t>
        </w:r>
        <w:r>
          <w:tab/>
          <w:t>6</w:t>
        </w:r>
      </w:hyperlink>
    </w:p>
    <w:p w:rsidR="005366D3" w:rsidRDefault="005366D3">
      <w:pPr>
        <w:pStyle w:val="BodyText"/>
        <w:numPr>
          <w:ilvl w:val="1"/>
          <w:numId w:val="20"/>
        </w:numPr>
        <w:tabs>
          <w:tab w:val="left" w:pos="800"/>
          <w:tab w:val="right" w:pos="9772"/>
        </w:tabs>
        <w:kinsoku w:val="0"/>
        <w:overflowPunct w:val="0"/>
        <w:spacing w:before="61"/>
        <w:ind w:left="800"/>
      </w:pPr>
      <w:hyperlink w:anchor="bookmark7" w:history="1">
        <w:r>
          <w:t>Glossa</w:t>
        </w:r>
        <w:r>
          <w:rPr>
            <w:spacing w:val="-3"/>
          </w:rPr>
          <w:t>r</w:t>
        </w:r>
        <w:r>
          <w:t>y</w:t>
        </w:r>
        <w:r>
          <w:tab/>
          <w:t>7</w:t>
        </w:r>
      </w:hyperlink>
    </w:p>
    <w:p w:rsidR="005366D3" w:rsidRDefault="005366D3">
      <w:pPr>
        <w:pStyle w:val="BodyText"/>
        <w:numPr>
          <w:ilvl w:val="1"/>
          <w:numId w:val="20"/>
        </w:numPr>
        <w:tabs>
          <w:tab w:val="left" w:pos="800"/>
          <w:tab w:val="right" w:pos="9772"/>
        </w:tabs>
        <w:kinsoku w:val="0"/>
        <w:overflowPunct w:val="0"/>
        <w:spacing w:before="60"/>
        <w:ind w:left="800"/>
      </w:pPr>
      <w:hyperlink w:anchor="bookmark8" w:history="1">
        <w:r>
          <w:t>Ac</w:t>
        </w:r>
        <w:r>
          <w:rPr>
            <w:spacing w:val="-1"/>
          </w:rPr>
          <w:t>r</w:t>
        </w:r>
        <w:r>
          <w:rPr>
            <w:spacing w:val="1"/>
          </w:rPr>
          <w:t>o</w:t>
        </w:r>
        <w:r>
          <w:rPr>
            <w:spacing w:val="-1"/>
          </w:rPr>
          <w:t>n</w:t>
        </w:r>
        <w:r>
          <w:rPr>
            <w:spacing w:val="-2"/>
          </w:rPr>
          <w:t>y</w:t>
        </w:r>
        <w:r>
          <w:t>ms</w:t>
        </w:r>
        <w:r>
          <w:tab/>
          <w:t>8</w:t>
        </w:r>
      </w:hyperlink>
    </w:p>
    <w:p w:rsidR="005366D3" w:rsidRDefault="00914B5F">
      <w:pPr>
        <w:pStyle w:val="Heading4"/>
        <w:numPr>
          <w:ilvl w:val="0"/>
          <w:numId w:val="20"/>
        </w:numPr>
        <w:tabs>
          <w:tab w:val="left" w:pos="620"/>
          <w:tab w:val="right" w:pos="9773"/>
        </w:tabs>
        <w:kinsoku w:val="0"/>
        <w:overflowPunct w:val="0"/>
        <w:spacing w:before="322"/>
        <w:ind w:left="620"/>
        <w:rPr>
          <w:b w:val="0"/>
          <w:bCs w:val="0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1" locked="0" layoutInCell="0" allowOverlap="1">
                <wp:simplePos x="0" y="0"/>
                <wp:positionH relativeFrom="page">
                  <wp:posOffset>895985</wp:posOffset>
                </wp:positionH>
                <wp:positionV relativeFrom="paragraph">
                  <wp:posOffset>424180</wp:posOffset>
                </wp:positionV>
                <wp:extent cx="5769610" cy="12700"/>
                <wp:effectExtent l="0" t="0" r="0" b="0"/>
                <wp:wrapNone/>
                <wp:docPr id="174" name="Freeform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0 h 20"/>
                            <a:gd name="T2" fmla="*/ 9085 w 9086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0"/>
                              </a:moveTo>
                              <a:lnTo>
                                <a:pt x="9085" y="0"/>
                              </a:lnTo>
                            </a:path>
                          </a:pathLst>
                        </a:custGeom>
                        <a:noFill/>
                        <a:ln w="18288">
                          <a:solidFill>
                            <a:srgbClr val="218591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34" o:spid="_x0000_s1026" style="position:absolute;z-index:-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70.55pt,33.4pt,524.8pt,33.4pt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" o:allowincell="f" filled="f" strokecolor="#218591" strokeweight="1.44pt">
                <v:stroke dashstyle="dash"/>
                <v:path arrowok="t" o:connecttype="custom" o:connectlocs="0,0;5768975,0" o:connectangles="0,0"/>
                <w10:wrap anchorx="page"/>
              </v:polyline>
            </w:pict>
          </mc:Fallback>
        </mc:AlternateContent>
      </w:r>
      <w:hyperlink w:anchor="bookmark9" w:history="1">
        <w:r w:rsidR="005366D3">
          <w:rPr>
            <w:color w:val="218591"/>
          </w:rPr>
          <w:t>I</w:t>
        </w:r>
        <w:r w:rsidR="005366D3">
          <w:rPr>
            <w:color w:val="218591"/>
            <w:spacing w:val="-1"/>
          </w:rPr>
          <w:t>ndependen</w:t>
        </w:r>
        <w:r w:rsidR="005366D3">
          <w:rPr>
            <w:color w:val="218591"/>
          </w:rPr>
          <w:t xml:space="preserve">t </w:t>
        </w:r>
        <w:r w:rsidR="005366D3">
          <w:rPr>
            <w:color w:val="218591"/>
            <w:spacing w:val="-1"/>
          </w:rPr>
          <w:t>Mon</w:t>
        </w:r>
        <w:r w:rsidR="005366D3">
          <w:rPr>
            <w:color w:val="218591"/>
          </w:rPr>
          <w:t>it</w:t>
        </w:r>
        <w:r w:rsidR="005366D3">
          <w:rPr>
            <w:color w:val="218591"/>
            <w:spacing w:val="-1"/>
          </w:rPr>
          <w:t>o</w:t>
        </w:r>
        <w:r w:rsidR="005366D3">
          <w:rPr>
            <w:color w:val="218591"/>
          </w:rPr>
          <w:t xml:space="preserve">r </w:t>
        </w:r>
        <w:r w:rsidR="005366D3">
          <w:rPr>
            <w:color w:val="218591"/>
          </w:rPr>
          <w:tab/>
          <w:t>10</w:t>
        </w:r>
      </w:hyperlink>
    </w:p>
    <w:p w:rsidR="005366D3" w:rsidRDefault="005366D3">
      <w:pPr>
        <w:pStyle w:val="BodyText"/>
        <w:numPr>
          <w:ilvl w:val="1"/>
          <w:numId w:val="20"/>
        </w:numPr>
        <w:tabs>
          <w:tab w:val="left" w:pos="800"/>
          <w:tab w:val="right" w:pos="9773"/>
        </w:tabs>
        <w:kinsoku w:val="0"/>
        <w:overflowPunct w:val="0"/>
        <w:spacing w:before="209"/>
        <w:ind w:left="800"/>
      </w:pPr>
      <w:hyperlink w:anchor="bookmark10" w:history="1">
        <w:r>
          <w:t>A</w:t>
        </w:r>
        <w:r>
          <w:rPr>
            <w:spacing w:val="-2"/>
          </w:rPr>
          <w:t>u</w:t>
        </w:r>
        <w:r>
          <w:rPr>
            <w:spacing w:val="-1"/>
          </w:rPr>
          <w:t>d</w:t>
        </w:r>
        <w:r>
          <w:t xml:space="preserve">it </w:t>
        </w:r>
        <w:r>
          <w:rPr>
            <w:spacing w:val="1"/>
          </w:rPr>
          <w:t>o</w:t>
        </w:r>
        <w:r>
          <w:t xml:space="preserve">f </w:t>
        </w:r>
        <w:r>
          <w:rPr>
            <w:spacing w:val="-2"/>
          </w:rPr>
          <w:t>s</w:t>
        </w:r>
        <w:r>
          <w:t>tage</w:t>
        </w:r>
        <w:r>
          <w:rPr>
            <w:spacing w:val="-2"/>
          </w:rPr>
          <w:t xml:space="preserve"> </w:t>
        </w:r>
        <w:r>
          <w:t>2</w:t>
        </w:r>
        <w:r>
          <w:rPr>
            <w:spacing w:val="-2"/>
          </w:rPr>
          <w:t xml:space="preserve"> </w:t>
        </w:r>
        <w:r>
          <w:rPr>
            <w:spacing w:val="1"/>
          </w:rPr>
          <w:t>o</w:t>
        </w:r>
        <w:r>
          <w:t>f t</w:t>
        </w:r>
        <w:r>
          <w:rPr>
            <w:spacing w:val="-1"/>
          </w:rPr>
          <w:t>h</w:t>
        </w:r>
        <w:r>
          <w:t>e</w:t>
        </w:r>
        <w:r>
          <w:rPr>
            <w:spacing w:val="-2"/>
          </w:rPr>
          <w:t xml:space="preserve"> </w:t>
        </w:r>
        <w:r>
          <w:t>pr</w:t>
        </w:r>
        <w:r>
          <w:rPr>
            <w:spacing w:val="1"/>
          </w:rPr>
          <w:t>o</w:t>
        </w:r>
        <w:r>
          <w:rPr>
            <w:spacing w:val="-4"/>
          </w:rPr>
          <w:t>g</w:t>
        </w:r>
        <w:r>
          <w:t>ram</w:t>
        </w:r>
        <w:r>
          <w:rPr>
            <w:spacing w:val="-1"/>
          </w:rPr>
          <w:t xml:space="preserve"> </w:t>
        </w:r>
        <w:r>
          <w:t>–</w:t>
        </w:r>
        <w:r>
          <w:rPr>
            <w:spacing w:val="1"/>
          </w:rPr>
          <w:t xml:space="preserve"> </w:t>
        </w:r>
        <w:r>
          <w:rPr>
            <w:spacing w:val="-2"/>
          </w:rPr>
          <w:t>2</w:t>
        </w:r>
        <w:r>
          <w:t>0</w:t>
        </w:r>
        <w:r>
          <w:rPr>
            <w:spacing w:val="-2"/>
          </w:rPr>
          <w:t>1</w:t>
        </w:r>
        <w:r>
          <w:t xml:space="preserve">4 </w:t>
        </w:r>
        <w:r>
          <w:tab/>
          <w:t>10</w:t>
        </w:r>
      </w:hyperlink>
    </w:p>
    <w:p w:rsidR="005366D3" w:rsidRDefault="005366D3">
      <w:pPr>
        <w:pStyle w:val="Heading4"/>
        <w:numPr>
          <w:ilvl w:val="0"/>
          <w:numId w:val="20"/>
        </w:numPr>
        <w:tabs>
          <w:tab w:val="left" w:pos="620"/>
        </w:tabs>
        <w:kinsoku w:val="0"/>
        <w:overflowPunct w:val="0"/>
        <w:spacing w:before="319"/>
        <w:ind w:left="620"/>
        <w:rPr>
          <w:b w:val="0"/>
          <w:bCs w:val="0"/>
          <w:color w:val="000000"/>
        </w:rPr>
      </w:pPr>
      <w:hyperlink w:anchor="bookmark11" w:history="1">
        <w:r>
          <w:rPr>
            <w:color w:val="218591"/>
          </w:rPr>
          <w:t>Urb</w:t>
        </w:r>
        <w:r>
          <w:rPr>
            <w:color w:val="218591"/>
            <w:spacing w:val="-2"/>
          </w:rPr>
          <w:t>a</w:t>
        </w:r>
        <w:r>
          <w:rPr>
            <w:color w:val="218591"/>
          </w:rPr>
          <w:t>n</w:t>
        </w:r>
        <w:r>
          <w:rPr>
            <w:color w:val="218591"/>
            <w:spacing w:val="-1"/>
          </w:rPr>
          <w:t xml:space="preserve"> </w:t>
        </w:r>
        <w:r>
          <w:rPr>
            <w:color w:val="218591"/>
          </w:rPr>
          <w:t>a</w:t>
        </w:r>
        <w:r>
          <w:rPr>
            <w:color w:val="218591"/>
            <w:spacing w:val="-2"/>
          </w:rPr>
          <w:t>n</w:t>
        </w:r>
        <w:r>
          <w:rPr>
            <w:color w:val="218591"/>
          </w:rPr>
          <w:t>d</w:t>
        </w:r>
        <w:r>
          <w:rPr>
            <w:color w:val="218591"/>
            <w:spacing w:val="-1"/>
          </w:rPr>
          <w:t xml:space="preserve"> </w:t>
        </w:r>
        <w:r>
          <w:rPr>
            <w:color w:val="218591"/>
            <w:spacing w:val="1"/>
          </w:rPr>
          <w:t>i</w:t>
        </w:r>
        <w:r>
          <w:rPr>
            <w:color w:val="218591"/>
            <w:spacing w:val="-1"/>
          </w:rPr>
          <w:t>n</w:t>
        </w:r>
        <w:r>
          <w:rPr>
            <w:color w:val="218591"/>
          </w:rPr>
          <w:t>frastr</w:t>
        </w:r>
        <w:r>
          <w:rPr>
            <w:color w:val="218591"/>
            <w:spacing w:val="-4"/>
          </w:rPr>
          <w:t>u</w:t>
        </w:r>
        <w:r>
          <w:rPr>
            <w:color w:val="218591"/>
            <w:spacing w:val="1"/>
          </w:rPr>
          <w:t>c</w:t>
        </w:r>
        <w:r>
          <w:rPr>
            <w:color w:val="218591"/>
          </w:rPr>
          <w:t>t</w:t>
        </w:r>
        <w:r>
          <w:rPr>
            <w:color w:val="218591"/>
            <w:spacing w:val="-1"/>
          </w:rPr>
          <w:t>u</w:t>
        </w:r>
        <w:r>
          <w:rPr>
            <w:color w:val="218591"/>
          </w:rPr>
          <w:t>re</w:t>
        </w:r>
        <w:r>
          <w:rPr>
            <w:color w:val="218591"/>
            <w:spacing w:val="-1"/>
          </w:rPr>
          <w:t xml:space="preserve"> </w:t>
        </w:r>
        <w:r>
          <w:rPr>
            <w:color w:val="218591"/>
            <w:spacing w:val="-3"/>
          </w:rPr>
          <w:t>d</w:t>
        </w:r>
        <w:r>
          <w:rPr>
            <w:color w:val="218591"/>
            <w:spacing w:val="-1"/>
          </w:rPr>
          <w:t>e</w:t>
        </w:r>
        <w:r>
          <w:rPr>
            <w:color w:val="218591"/>
          </w:rPr>
          <w:t>v</w:t>
        </w:r>
        <w:r>
          <w:rPr>
            <w:color w:val="218591"/>
            <w:spacing w:val="-1"/>
          </w:rPr>
          <w:t>e</w:t>
        </w:r>
        <w:r>
          <w:rPr>
            <w:color w:val="218591"/>
          </w:rPr>
          <w:t>l</w:t>
        </w:r>
        <w:r>
          <w:rPr>
            <w:color w:val="218591"/>
            <w:spacing w:val="-1"/>
          </w:rPr>
          <w:t>op</w:t>
        </w:r>
        <w:r>
          <w:rPr>
            <w:color w:val="218591"/>
          </w:rPr>
          <w:t>me</w:t>
        </w:r>
        <w:r>
          <w:rPr>
            <w:color w:val="218591"/>
            <w:spacing w:val="-2"/>
          </w:rPr>
          <w:t>n</w:t>
        </w:r>
        <w:r>
          <w:rPr>
            <w:color w:val="218591"/>
          </w:rPr>
          <w:t xml:space="preserve">t </w:t>
        </w:r>
        <w:r>
          <w:rPr>
            <w:color w:val="218591"/>
            <w:spacing w:val="-1"/>
          </w:rPr>
          <w:t>p</w:t>
        </w:r>
        <w:r>
          <w:rPr>
            <w:color w:val="218591"/>
          </w:rPr>
          <w:t>r</w:t>
        </w:r>
        <w:r>
          <w:rPr>
            <w:color w:val="218591"/>
            <w:spacing w:val="-1"/>
          </w:rPr>
          <w:t>o</w:t>
        </w:r>
        <w:r>
          <w:rPr>
            <w:color w:val="218591"/>
            <w:spacing w:val="1"/>
          </w:rPr>
          <w:t>c</w:t>
        </w:r>
        <w:r>
          <w:rPr>
            <w:color w:val="218591"/>
            <w:spacing w:val="-1"/>
          </w:rPr>
          <w:t>eed</w:t>
        </w:r>
        <w:r>
          <w:rPr>
            <w:color w:val="218591"/>
          </w:rPr>
          <w:t>s</w:t>
        </w:r>
        <w:r>
          <w:rPr>
            <w:color w:val="218591"/>
            <w:spacing w:val="-2"/>
          </w:rPr>
          <w:t xml:space="preserve"> </w:t>
        </w:r>
        <w:r>
          <w:rPr>
            <w:color w:val="218591"/>
            <w:spacing w:val="1"/>
          </w:rPr>
          <w:t>i</w:t>
        </w:r>
        <w:r>
          <w:rPr>
            <w:color w:val="218591"/>
          </w:rPr>
          <w:t>n</w:t>
        </w:r>
        <w:r>
          <w:rPr>
            <w:color w:val="218591"/>
            <w:spacing w:val="-1"/>
          </w:rPr>
          <w:t xml:space="preserve"> </w:t>
        </w:r>
        <w:r>
          <w:rPr>
            <w:color w:val="218591"/>
            <w:spacing w:val="-3"/>
          </w:rPr>
          <w:t>a</w:t>
        </w:r>
        <w:r>
          <w:rPr>
            <w:color w:val="218591"/>
            <w:spacing w:val="-2"/>
          </w:rPr>
          <w:t>c</w:t>
        </w:r>
        <w:r>
          <w:rPr>
            <w:color w:val="218591"/>
            <w:spacing w:val="1"/>
          </w:rPr>
          <w:t>c</w:t>
        </w:r>
        <w:r>
          <w:rPr>
            <w:color w:val="218591"/>
            <w:spacing w:val="-1"/>
          </w:rPr>
          <w:t>o</w:t>
        </w:r>
        <w:r>
          <w:rPr>
            <w:color w:val="218591"/>
          </w:rPr>
          <w:t>r</w:t>
        </w:r>
        <w:r>
          <w:rPr>
            <w:color w:val="218591"/>
            <w:spacing w:val="-1"/>
          </w:rPr>
          <w:t>d</w:t>
        </w:r>
        <w:r>
          <w:rPr>
            <w:color w:val="218591"/>
            <w:spacing w:val="-2"/>
          </w:rPr>
          <w:t>a</w:t>
        </w:r>
        <w:r>
          <w:rPr>
            <w:color w:val="218591"/>
            <w:spacing w:val="-1"/>
          </w:rPr>
          <w:t>n</w:t>
        </w:r>
        <w:r>
          <w:rPr>
            <w:color w:val="218591"/>
            <w:spacing w:val="1"/>
          </w:rPr>
          <w:t>c</w:t>
        </w:r>
        <w:r>
          <w:rPr>
            <w:color w:val="218591"/>
          </w:rPr>
          <w:t>e</w:t>
        </w:r>
        <w:r>
          <w:rPr>
            <w:color w:val="218591"/>
            <w:spacing w:val="-3"/>
          </w:rPr>
          <w:t xml:space="preserve"> </w:t>
        </w:r>
        <w:r>
          <w:rPr>
            <w:color w:val="218591"/>
          </w:rPr>
          <w:t>with</w:t>
        </w:r>
        <w:r>
          <w:rPr>
            <w:color w:val="218591"/>
            <w:spacing w:val="-3"/>
          </w:rPr>
          <w:t xml:space="preserve"> </w:t>
        </w:r>
        <w:r>
          <w:rPr>
            <w:color w:val="218591"/>
          </w:rPr>
          <w:t>t</w:t>
        </w:r>
        <w:r>
          <w:rPr>
            <w:color w:val="218591"/>
            <w:spacing w:val="-1"/>
          </w:rPr>
          <w:t>h</w:t>
        </w:r>
        <w:r>
          <w:rPr>
            <w:color w:val="218591"/>
          </w:rPr>
          <w:t>e</w:t>
        </w:r>
        <w:r>
          <w:rPr>
            <w:color w:val="218591"/>
            <w:spacing w:val="-1"/>
          </w:rPr>
          <w:t xml:space="preserve"> </w:t>
        </w:r>
        <w:r>
          <w:rPr>
            <w:color w:val="218591"/>
            <w:spacing w:val="1"/>
          </w:rPr>
          <w:t>C</w:t>
        </w:r>
        <w:r>
          <w:rPr>
            <w:color w:val="218591"/>
            <w:spacing w:val="-1"/>
          </w:rPr>
          <w:t>o</w:t>
        </w:r>
        <w:r>
          <w:rPr>
            <w:color w:val="218591"/>
            <w:spacing w:val="-3"/>
          </w:rPr>
          <w:t>m</w:t>
        </w:r>
        <w:r>
          <w:rPr>
            <w:color w:val="218591"/>
          </w:rPr>
          <w:t>m</w:t>
        </w:r>
        <w:r>
          <w:rPr>
            <w:color w:val="218591"/>
            <w:spacing w:val="-1"/>
          </w:rPr>
          <w:t>on</w:t>
        </w:r>
        <w:r>
          <w:rPr>
            <w:color w:val="218591"/>
          </w:rPr>
          <w:t>w</w:t>
        </w:r>
        <w:r>
          <w:rPr>
            <w:color w:val="218591"/>
            <w:spacing w:val="-1"/>
          </w:rPr>
          <w:t>e</w:t>
        </w:r>
        <w:r>
          <w:rPr>
            <w:color w:val="218591"/>
            <w:spacing w:val="-2"/>
          </w:rPr>
          <w:t>a</w:t>
        </w:r>
        <w:r>
          <w:rPr>
            <w:color w:val="218591"/>
          </w:rPr>
          <w:t>lth</w:t>
        </w:r>
      </w:hyperlink>
    </w:p>
    <w:p w:rsidR="005366D3" w:rsidRDefault="00914B5F">
      <w:pPr>
        <w:tabs>
          <w:tab w:val="right" w:pos="9773"/>
        </w:tabs>
        <w:kinsoku w:val="0"/>
        <w:overflowPunct w:val="0"/>
        <w:spacing w:before="2"/>
        <w:ind w:left="140"/>
        <w:rPr>
          <w:rFonts w:ascii="Calibri" w:hAnsi="Calibri" w:cs="Calibri"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1" locked="0" layoutInCell="0" allowOverlap="1">
                <wp:simplePos x="0" y="0"/>
                <wp:positionH relativeFrom="page">
                  <wp:posOffset>895985</wp:posOffset>
                </wp:positionH>
                <wp:positionV relativeFrom="paragraph">
                  <wp:posOffset>219075</wp:posOffset>
                </wp:positionV>
                <wp:extent cx="5769610" cy="12700"/>
                <wp:effectExtent l="0" t="0" r="0" b="0"/>
                <wp:wrapNone/>
                <wp:docPr id="173" name="Freeform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0 h 20"/>
                            <a:gd name="T2" fmla="*/ 9085 w 9086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0"/>
                              </a:moveTo>
                              <a:lnTo>
                                <a:pt x="9085" y="0"/>
                              </a:lnTo>
                            </a:path>
                          </a:pathLst>
                        </a:custGeom>
                        <a:noFill/>
                        <a:ln w="18288">
                          <a:solidFill>
                            <a:srgbClr val="218591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35" o:spid="_x0000_s1026" style="position:absolute;z-index:-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70.55pt,17.25pt,524.8pt,17.25pt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" o:allowincell="f" filled="f" strokecolor="#218591" strokeweight="1.44pt">
                <v:stroke dashstyle="dash"/>
                <v:path arrowok="t" o:connecttype="custom" o:connectlocs="0,0;5768975,0" o:connectangles="0,0"/>
                <w10:wrap anchorx="page"/>
              </v:polyline>
            </w:pict>
          </mc:Fallback>
        </mc:AlternateContent>
      </w:r>
      <w:hyperlink w:anchor="bookmark11" w:history="1"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pp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r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o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v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 xml:space="preserve">ls 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ab/>
          <w:t>13</w:t>
        </w:r>
      </w:hyperlink>
    </w:p>
    <w:p w:rsidR="005366D3" w:rsidRDefault="005366D3">
      <w:pPr>
        <w:pStyle w:val="BodyText"/>
        <w:numPr>
          <w:ilvl w:val="1"/>
          <w:numId w:val="20"/>
        </w:numPr>
        <w:tabs>
          <w:tab w:val="left" w:pos="800"/>
          <w:tab w:val="right" w:pos="9773"/>
        </w:tabs>
        <w:kinsoku w:val="0"/>
        <w:overflowPunct w:val="0"/>
        <w:spacing w:before="206"/>
        <w:ind w:left="800"/>
      </w:pPr>
      <w:hyperlink w:anchor="bookmark12" w:history="1">
        <w:r>
          <w:t>I</w:t>
        </w:r>
        <w:r>
          <w:rPr>
            <w:spacing w:val="-2"/>
          </w:rPr>
          <w:t>n</w:t>
        </w:r>
        <w:r>
          <w:t>tr</w:t>
        </w:r>
        <w:r>
          <w:rPr>
            <w:spacing w:val="1"/>
          </w:rPr>
          <w:t>o</w:t>
        </w:r>
        <w:r>
          <w:rPr>
            <w:spacing w:val="-1"/>
          </w:rPr>
          <w:t>du</w:t>
        </w:r>
        <w:r>
          <w:t>ct</w:t>
        </w:r>
        <w:r>
          <w:rPr>
            <w:spacing w:val="-3"/>
          </w:rPr>
          <w:t>i</w:t>
        </w:r>
        <w:r>
          <w:rPr>
            <w:spacing w:val="1"/>
          </w:rPr>
          <w:t>o</w:t>
        </w:r>
        <w:r>
          <w:t xml:space="preserve">n </w:t>
        </w:r>
        <w:r>
          <w:tab/>
          <w:t>13</w:t>
        </w:r>
      </w:hyperlink>
    </w:p>
    <w:p w:rsidR="005366D3" w:rsidRDefault="005366D3">
      <w:pPr>
        <w:pStyle w:val="BodyText"/>
        <w:numPr>
          <w:ilvl w:val="1"/>
          <w:numId w:val="20"/>
        </w:numPr>
        <w:tabs>
          <w:tab w:val="left" w:pos="800"/>
          <w:tab w:val="right" w:pos="9773"/>
        </w:tabs>
        <w:kinsoku w:val="0"/>
        <w:overflowPunct w:val="0"/>
        <w:spacing w:before="60"/>
        <w:ind w:left="800"/>
      </w:pPr>
      <w:hyperlink w:anchor="bookmark13" w:history="1">
        <w:r>
          <w:t>C</w:t>
        </w:r>
        <w:r>
          <w:rPr>
            <w:spacing w:val="-2"/>
          </w:rPr>
          <w:t>o</w:t>
        </w:r>
        <w:r>
          <w:t>m</w:t>
        </w:r>
        <w:r>
          <w:rPr>
            <w:spacing w:val="-1"/>
          </w:rPr>
          <w:t>p</w:t>
        </w:r>
        <w:r>
          <w:t>l</w:t>
        </w:r>
        <w:r>
          <w:rPr>
            <w:spacing w:val="-1"/>
          </w:rPr>
          <w:t>i</w:t>
        </w:r>
        <w:r>
          <w:t>a</w:t>
        </w:r>
        <w:r>
          <w:rPr>
            <w:spacing w:val="-1"/>
          </w:rPr>
          <w:t>n</w:t>
        </w:r>
        <w:r>
          <w:t xml:space="preserve">ce </w:t>
        </w:r>
        <w:r>
          <w:tab/>
          <w:t>14</w:t>
        </w:r>
      </w:hyperlink>
    </w:p>
    <w:p w:rsidR="005366D3" w:rsidRDefault="005366D3">
      <w:pPr>
        <w:pStyle w:val="BodyText"/>
        <w:numPr>
          <w:ilvl w:val="1"/>
          <w:numId w:val="20"/>
        </w:numPr>
        <w:tabs>
          <w:tab w:val="left" w:pos="800"/>
          <w:tab w:val="right" w:pos="9773"/>
        </w:tabs>
        <w:kinsoku w:val="0"/>
        <w:overflowPunct w:val="0"/>
        <w:spacing w:before="60"/>
        <w:ind w:left="800"/>
      </w:pPr>
      <w:hyperlink w:anchor="bookmark14" w:history="1">
        <w:r>
          <w:t>Pro</w:t>
        </w:r>
        <w:r>
          <w:rPr>
            <w:spacing w:val="-1"/>
          </w:rPr>
          <w:t>g</w:t>
        </w:r>
        <w:r>
          <w:rPr>
            <w:spacing w:val="-3"/>
          </w:rPr>
          <w:t>r</w:t>
        </w:r>
        <w:r>
          <w:t>ess</w:t>
        </w:r>
        <w:r>
          <w:rPr>
            <w:spacing w:val="1"/>
          </w:rPr>
          <w:t xml:space="preserve"> </w:t>
        </w:r>
        <w:r>
          <w:rPr>
            <w:spacing w:val="-3"/>
          </w:rPr>
          <w:t>s</w:t>
        </w:r>
        <w:r>
          <w:t>o</w:t>
        </w:r>
        <w:r>
          <w:rPr>
            <w:spacing w:val="1"/>
          </w:rPr>
          <w:t xml:space="preserve"> </w:t>
        </w:r>
        <w:r>
          <w:t xml:space="preserve">far </w:t>
        </w:r>
        <w:r>
          <w:tab/>
          <w:t>15</w:t>
        </w:r>
      </w:hyperlink>
    </w:p>
    <w:p w:rsidR="005366D3" w:rsidRDefault="005366D3">
      <w:pPr>
        <w:pStyle w:val="BodyText"/>
        <w:numPr>
          <w:ilvl w:val="1"/>
          <w:numId w:val="20"/>
        </w:numPr>
        <w:tabs>
          <w:tab w:val="left" w:pos="800"/>
          <w:tab w:val="right" w:pos="9773"/>
        </w:tabs>
        <w:kinsoku w:val="0"/>
        <w:overflowPunct w:val="0"/>
        <w:spacing w:before="60"/>
        <w:ind w:left="800"/>
      </w:pPr>
      <w:hyperlink w:anchor="bookmark15" w:history="1">
        <w:r>
          <w:t>Pro</w:t>
        </w:r>
        <w:r>
          <w:rPr>
            <w:spacing w:val="-1"/>
          </w:rPr>
          <w:t>g</w:t>
        </w:r>
        <w:r>
          <w:rPr>
            <w:spacing w:val="-3"/>
          </w:rPr>
          <w:t>r</w:t>
        </w:r>
        <w:r>
          <w:t>ess</w:t>
        </w:r>
        <w:r>
          <w:rPr>
            <w:spacing w:val="1"/>
          </w:rPr>
          <w:t xml:space="preserve"> </w:t>
        </w:r>
        <w:r>
          <w:t>a</w:t>
        </w:r>
        <w:r>
          <w:rPr>
            <w:spacing w:val="-1"/>
          </w:rPr>
          <w:t>g</w:t>
        </w:r>
        <w:r>
          <w:t>ai</w:t>
        </w:r>
        <w:r>
          <w:rPr>
            <w:spacing w:val="-1"/>
          </w:rPr>
          <w:t>n</w:t>
        </w:r>
        <w:r>
          <w:t>st</w:t>
        </w:r>
        <w:r>
          <w:rPr>
            <w:spacing w:val="-2"/>
          </w:rPr>
          <w:t xml:space="preserve"> </w:t>
        </w:r>
        <w:r>
          <w:t>k</w:t>
        </w:r>
        <w:r>
          <w:rPr>
            <w:spacing w:val="-2"/>
          </w:rPr>
          <w:t>e</w:t>
        </w:r>
        <w:r>
          <w:t>y per</w:t>
        </w:r>
        <w:r>
          <w:rPr>
            <w:spacing w:val="-3"/>
          </w:rPr>
          <w:t>f</w:t>
        </w:r>
        <w:r>
          <w:rPr>
            <w:spacing w:val="1"/>
          </w:rPr>
          <w:t>o</w:t>
        </w:r>
        <w:r>
          <w:rPr>
            <w:spacing w:val="-3"/>
          </w:rPr>
          <w:t>r</w:t>
        </w:r>
        <w:r>
          <w:t>ma</w:t>
        </w:r>
        <w:r>
          <w:rPr>
            <w:spacing w:val="-1"/>
          </w:rPr>
          <w:t>n</w:t>
        </w:r>
        <w:r>
          <w:t>ce</w:t>
        </w:r>
        <w:r>
          <w:rPr>
            <w:spacing w:val="-2"/>
          </w:rPr>
          <w:t xml:space="preserve"> </w:t>
        </w:r>
        <w:r>
          <w:t>in</w:t>
        </w:r>
        <w:r>
          <w:rPr>
            <w:spacing w:val="-2"/>
          </w:rPr>
          <w:t>d</w:t>
        </w:r>
        <w:r>
          <w:t>icat</w:t>
        </w:r>
        <w:r>
          <w:rPr>
            <w:spacing w:val="1"/>
          </w:rPr>
          <w:t>o</w:t>
        </w:r>
        <w:r>
          <w:rPr>
            <w:spacing w:val="-3"/>
          </w:rPr>
          <w:t>r</w:t>
        </w:r>
        <w:r>
          <w:t xml:space="preserve">s </w:t>
        </w:r>
        <w:r>
          <w:tab/>
          <w:t>15</w:t>
        </w:r>
      </w:hyperlink>
    </w:p>
    <w:p w:rsidR="005366D3" w:rsidRDefault="005366D3">
      <w:pPr>
        <w:pStyle w:val="Heading4"/>
        <w:numPr>
          <w:ilvl w:val="0"/>
          <w:numId w:val="20"/>
        </w:numPr>
        <w:tabs>
          <w:tab w:val="left" w:pos="620"/>
          <w:tab w:val="right" w:pos="9773"/>
        </w:tabs>
        <w:kinsoku w:val="0"/>
        <w:overflowPunct w:val="0"/>
        <w:spacing w:before="322"/>
        <w:ind w:left="620"/>
        <w:rPr>
          <w:b w:val="0"/>
          <w:bCs w:val="0"/>
          <w:color w:val="000000"/>
        </w:rPr>
      </w:pPr>
      <w:hyperlink w:anchor="bookmark16" w:history="1">
        <w:r>
          <w:rPr>
            <w:color w:val="218591"/>
          </w:rPr>
          <w:t>Pr</w:t>
        </w:r>
        <w:r>
          <w:rPr>
            <w:color w:val="218591"/>
            <w:spacing w:val="-1"/>
          </w:rPr>
          <w:t>o</w:t>
        </w:r>
        <w:r>
          <w:rPr>
            <w:color w:val="218591"/>
          </w:rPr>
          <w:t>gr</w:t>
        </w:r>
        <w:r>
          <w:rPr>
            <w:color w:val="218591"/>
            <w:spacing w:val="-2"/>
          </w:rPr>
          <w:t>a</w:t>
        </w:r>
        <w:r>
          <w:rPr>
            <w:color w:val="218591"/>
          </w:rPr>
          <w:t>m</w:t>
        </w:r>
        <w:r>
          <w:rPr>
            <w:color w:val="218591"/>
            <w:spacing w:val="-2"/>
          </w:rPr>
          <w:t xml:space="preserve"> </w:t>
        </w:r>
        <w:r>
          <w:rPr>
            <w:color w:val="218591"/>
            <w:spacing w:val="1"/>
          </w:rPr>
          <w:t>c</w:t>
        </w:r>
        <w:r>
          <w:rPr>
            <w:color w:val="218591"/>
            <w:spacing w:val="-4"/>
          </w:rPr>
          <w:t>o</w:t>
        </w:r>
        <w:r>
          <w:rPr>
            <w:color w:val="218591"/>
          </w:rPr>
          <w:t>st r</w:t>
        </w:r>
        <w:r>
          <w:rPr>
            <w:color w:val="218591"/>
            <w:spacing w:val="-4"/>
          </w:rPr>
          <w:t>e</w:t>
        </w:r>
        <w:r>
          <w:rPr>
            <w:color w:val="218591"/>
            <w:spacing w:val="1"/>
          </w:rPr>
          <w:t>c</w:t>
        </w:r>
        <w:r>
          <w:rPr>
            <w:color w:val="218591"/>
            <w:spacing w:val="-1"/>
          </w:rPr>
          <w:t>o</w:t>
        </w:r>
        <w:r>
          <w:rPr>
            <w:color w:val="218591"/>
          </w:rPr>
          <w:t>v</w:t>
        </w:r>
        <w:r>
          <w:rPr>
            <w:color w:val="218591"/>
            <w:spacing w:val="-4"/>
          </w:rPr>
          <w:t>e</w:t>
        </w:r>
        <w:r>
          <w:rPr>
            <w:color w:val="218591"/>
          </w:rPr>
          <w:t>ry</w:t>
        </w:r>
        <w:r>
          <w:rPr>
            <w:color w:val="218591"/>
            <w:spacing w:val="-2"/>
          </w:rPr>
          <w:t xml:space="preserve"> </w:t>
        </w:r>
        <w:r>
          <w:rPr>
            <w:color w:val="218591"/>
          </w:rPr>
          <w:t>is</w:t>
        </w:r>
        <w:r>
          <w:rPr>
            <w:color w:val="218591"/>
            <w:spacing w:val="-2"/>
          </w:rPr>
          <w:t xml:space="preserve"> </w:t>
        </w:r>
        <w:r>
          <w:rPr>
            <w:color w:val="218591"/>
          </w:rPr>
          <w:t>t</w:t>
        </w:r>
        <w:r>
          <w:rPr>
            <w:color w:val="218591"/>
            <w:spacing w:val="-2"/>
          </w:rPr>
          <w:t>ra</w:t>
        </w:r>
        <w:r>
          <w:rPr>
            <w:color w:val="218591"/>
            <w:spacing w:val="-1"/>
          </w:rPr>
          <w:t>n</w:t>
        </w:r>
        <w:r>
          <w:rPr>
            <w:color w:val="218591"/>
          </w:rPr>
          <w:t>s</w:t>
        </w:r>
        <w:r>
          <w:rPr>
            <w:color w:val="218591"/>
            <w:spacing w:val="-1"/>
          </w:rPr>
          <w:t>p</w:t>
        </w:r>
        <w:r>
          <w:rPr>
            <w:color w:val="218591"/>
            <w:spacing w:val="-2"/>
          </w:rPr>
          <w:t>a</w:t>
        </w:r>
        <w:r>
          <w:rPr>
            <w:color w:val="218591"/>
          </w:rPr>
          <w:t>r</w:t>
        </w:r>
        <w:r>
          <w:rPr>
            <w:color w:val="218591"/>
            <w:spacing w:val="-1"/>
          </w:rPr>
          <w:t>en</w:t>
        </w:r>
        <w:r>
          <w:rPr>
            <w:color w:val="218591"/>
          </w:rPr>
          <w:t xml:space="preserve">t </w:t>
        </w:r>
        <w:r>
          <w:rPr>
            <w:color w:val="218591"/>
            <w:spacing w:val="-2"/>
          </w:rPr>
          <w:t>a</w:t>
        </w:r>
        <w:r>
          <w:rPr>
            <w:color w:val="218591"/>
            <w:spacing w:val="-1"/>
          </w:rPr>
          <w:t>n</w:t>
        </w:r>
        <w:r>
          <w:rPr>
            <w:color w:val="218591"/>
          </w:rPr>
          <w:t>d</w:t>
        </w:r>
        <w:r>
          <w:rPr>
            <w:color w:val="218591"/>
            <w:spacing w:val="-1"/>
          </w:rPr>
          <w:t xml:space="preserve"> </w:t>
        </w:r>
        <w:r>
          <w:rPr>
            <w:color w:val="218591"/>
          </w:rPr>
          <w:t>effi</w:t>
        </w:r>
        <w:r>
          <w:rPr>
            <w:color w:val="218591"/>
            <w:spacing w:val="1"/>
          </w:rPr>
          <w:t>c</w:t>
        </w:r>
        <w:r>
          <w:rPr>
            <w:color w:val="218591"/>
          </w:rPr>
          <w:t>i</w:t>
        </w:r>
        <w:r>
          <w:rPr>
            <w:color w:val="218591"/>
            <w:spacing w:val="-1"/>
          </w:rPr>
          <w:t>en</w:t>
        </w:r>
        <w:r>
          <w:rPr>
            <w:color w:val="218591"/>
          </w:rPr>
          <w:t xml:space="preserve">t </w:t>
        </w:r>
        <w:r>
          <w:rPr>
            <w:color w:val="218591"/>
          </w:rPr>
          <w:tab/>
          <w:t>23</w:t>
        </w:r>
      </w:hyperlink>
    </w:p>
    <w:p w:rsidR="005366D3" w:rsidRDefault="005366D3">
      <w:pPr>
        <w:kinsoku w:val="0"/>
        <w:overflowPunct w:val="0"/>
        <w:spacing w:before="10" w:line="80" w:lineRule="exact"/>
        <w:rPr>
          <w:sz w:val="8"/>
          <w:szCs w:val="8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11"/>
        <w:gridCol w:w="8586"/>
        <w:gridCol w:w="616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36"/>
        </w:trPr>
        <w:tc>
          <w:tcPr>
            <w:tcW w:w="511" w:type="dxa"/>
            <w:tcBorders>
              <w:top w:val="dotted" w:sz="11" w:space="0" w:color="218591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" w:line="110" w:lineRule="exact"/>
              <w:rPr>
                <w:sz w:val="11"/>
                <w:szCs w:val="11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40"/>
            </w:pPr>
            <w:hyperlink w:anchor="bookmark17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4.1</w:t>
              </w:r>
            </w:hyperlink>
          </w:p>
        </w:tc>
        <w:tc>
          <w:tcPr>
            <w:tcW w:w="8586" w:type="dxa"/>
            <w:tcBorders>
              <w:top w:val="dotted" w:sz="11" w:space="0" w:color="218591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" w:line="110" w:lineRule="exact"/>
              <w:rPr>
                <w:sz w:val="11"/>
                <w:szCs w:val="11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189"/>
            </w:pPr>
            <w:hyperlink w:anchor="bookmark17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I</w:t>
              </w:r>
              <w:r w:rsidRPr="005366D3">
                <w:rPr>
                  <w:rFonts w:ascii="Calibri" w:hAnsi="Calibri" w:cs="Calibri"/>
                  <w:spacing w:val="-2"/>
                  <w:sz w:val="22"/>
                  <w:szCs w:val="22"/>
                </w:rPr>
                <w:t>n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tr</w:t>
              </w:r>
              <w:r w:rsidRPr="005366D3">
                <w:rPr>
                  <w:rFonts w:ascii="Calibri" w:hAnsi="Calibri" w:cs="Calibri"/>
                  <w:spacing w:val="1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spacing w:val="-1"/>
                  <w:sz w:val="22"/>
                  <w:szCs w:val="22"/>
                </w:rPr>
                <w:t>du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ct</w:t>
              </w:r>
              <w:r w:rsidRPr="005366D3">
                <w:rPr>
                  <w:rFonts w:ascii="Calibri" w:hAnsi="Calibri" w:cs="Calibri"/>
                  <w:spacing w:val="-3"/>
                  <w:sz w:val="22"/>
                  <w:szCs w:val="22"/>
                </w:rPr>
                <w:t>i</w:t>
              </w:r>
              <w:r w:rsidRPr="005366D3">
                <w:rPr>
                  <w:rFonts w:ascii="Calibri" w:hAnsi="Calibri" w:cs="Calibri"/>
                  <w:spacing w:val="1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n</w:t>
              </w:r>
            </w:hyperlink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" w:line="110" w:lineRule="exact"/>
              <w:rPr>
                <w:sz w:val="11"/>
                <w:szCs w:val="11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350"/>
            </w:pPr>
            <w:hyperlink w:anchor="bookmark17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23</w:t>
              </w:r>
            </w:hyperlink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75"/>
        </w:trPr>
        <w:tc>
          <w:tcPr>
            <w:tcW w:w="511" w:type="dxa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0"/>
              <w:ind w:left="40"/>
            </w:pPr>
            <w:hyperlink w:anchor="bookmark18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4.2</w:t>
              </w:r>
            </w:hyperlink>
          </w:p>
        </w:tc>
        <w:tc>
          <w:tcPr>
            <w:tcW w:w="8586" w:type="dxa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0"/>
              <w:ind w:left="189"/>
            </w:pPr>
            <w:hyperlink w:anchor="bookmark18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Pro</w:t>
              </w:r>
              <w:r w:rsidRPr="005366D3">
                <w:rPr>
                  <w:rFonts w:ascii="Calibri" w:hAnsi="Calibri" w:cs="Calibri"/>
                  <w:spacing w:val="-1"/>
                  <w:sz w:val="22"/>
                  <w:szCs w:val="22"/>
                </w:rPr>
                <w:t>g</w:t>
              </w:r>
              <w:r w:rsidRPr="005366D3">
                <w:rPr>
                  <w:rFonts w:ascii="Calibri" w:hAnsi="Calibri" w:cs="Calibri"/>
                  <w:spacing w:val="-3"/>
                  <w:sz w:val="22"/>
                  <w:szCs w:val="22"/>
                </w:rPr>
                <w:t>r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ess</w:t>
              </w:r>
              <w:r w:rsidRPr="005366D3">
                <w:rPr>
                  <w:rFonts w:ascii="Calibri" w:hAnsi="Calibri" w:cs="Calibri"/>
                  <w:spacing w:val="1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spacing w:val="-3"/>
                  <w:sz w:val="22"/>
                  <w:szCs w:val="22"/>
                </w:rPr>
                <w:t>s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spacing w:val="1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far</w:t>
              </w:r>
            </w:hyperlink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0"/>
              <w:ind w:left="350"/>
            </w:pPr>
            <w:hyperlink w:anchor="bookmark18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23</w:t>
              </w:r>
            </w:hyperlink>
          </w:p>
        </w:tc>
      </w:tr>
    </w:tbl>
    <w:p w:rsidR="005366D3" w:rsidRDefault="005366D3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5366D3" w:rsidRDefault="00914B5F">
      <w:pPr>
        <w:numPr>
          <w:ilvl w:val="0"/>
          <w:numId w:val="20"/>
        </w:numPr>
        <w:tabs>
          <w:tab w:val="left" w:pos="620"/>
          <w:tab w:val="left" w:pos="9547"/>
        </w:tabs>
        <w:kinsoku w:val="0"/>
        <w:overflowPunct w:val="0"/>
        <w:ind w:left="620"/>
        <w:rPr>
          <w:rFonts w:ascii="Calibri" w:hAnsi="Calibri" w:cs="Calibri"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6736" behindDoc="1" locked="0" layoutInCell="0" allowOverlap="1">
                <wp:simplePos x="0" y="0"/>
                <wp:positionH relativeFrom="page">
                  <wp:posOffset>895985</wp:posOffset>
                </wp:positionH>
                <wp:positionV relativeFrom="paragraph">
                  <wp:posOffset>219710</wp:posOffset>
                </wp:positionV>
                <wp:extent cx="5769610" cy="12700"/>
                <wp:effectExtent l="0" t="0" r="0" b="0"/>
                <wp:wrapNone/>
                <wp:docPr id="172" name="Freeform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0 h 20"/>
                            <a:gd name="T2" fmla="*/ 9085 w 9086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0"/>
                              </a:moveTo>
                              <a:lnTo>
                                <a:pt x="9085" y="0"/>
                              </a:lnTo>
                            </a:path>
                          </a:pathLst>
                        </a:custGeom>
                        <a:noFill/>
                        <a:ln w="18288">
                          <a:solidFill>
                            <a:srgbClr val="218591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36" o:spid="_x0000_s1026" style="position:absolute;z-index:-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70.55pt,17.3pt,524.8pt,17.3pt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" o:allowincell="f" filled="f" strokecolor="#218591" strokeweight="1.44pt">
                <v:stroke dashstyle="dash"/>
                <v:path arrowok="t" o:connecttype="custom" o:connectlocs="0,0;5768975,0" o:connectangles="0,0"/>
                <w10:wrap anchorx="page"/>
              </v:polyline>
            </w:pict>
          </mc:Fallback>
        </mc:AlternateContent>
      </w:r>
      <w:hyperlink w:anchor="bookmark19" w:history="1"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pacing w:val="1"/>
            <w:sz w:val="22"/>
            <w:szCs w:val="22"/>
          </w:rPr>
          <w:t xml:space="preserve"> 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1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5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,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0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0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0 h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ec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t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re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 xml:space="preserve"> g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r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s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s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l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n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d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 xml:space="preserve"> </w:t>
        </w:r>
        <w:r w:rsidR="005366D3">
          <w:rPr>
            <w:rFonts w:ascii="Calibri" w:hAnsi="Calibri" w:cs="Calibri"/>
            <w:b/>
            <w:bCs/>
            <w:color w:val="218591"/>
            <w:spacing w:val="1"/>
            <w:sz w:val="22"/>
            <w:szCs w:val="22"/>
          </w:rPr>
          <w:t>r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e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s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e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r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ve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 xml:space="preserve"> i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s est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pacing w:val="-4"/>
            <w:sz w:val="22"/>
            <w:szCs w:val="22"/>
          </w:rPr>
          <w:t>b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lis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he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d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 xml:space="preserve"> 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pacing w:val="-4"/>
            <w:sz w:val="22"/>
            <w:szCs w:val="22"/>
          </w:rPr>
          <w:t>n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d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 xml:space="preserve"> 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m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n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g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e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d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ab/>
          <w:t>27</w:t>
        </w:r>
      </w:hyperlink>
    </w:p>
    <w:p w:rsidR="005366D3" w:rsidRDefault="005366D3">
      <w:pPr>
        <w:kinsoku w:val="0"/>
        <w:overflowPunct w:val="0"/>
        <w:spacing w:before="3" w:line="150" w:lineRule="exact"/>
        <w:rPr>
          <w:sz w:val="15"/>
          <w:szCs w:val="15"/>
        </w:rPr>
      </w:pPr>
    </w:p>
    <w:p w:rsidR="005366D3" w:rsidRDefault="005366D3">
      <w:pPr>
        <w:pStyle w:val="BodyText"/>
        <w:numPr>
          <w:ilvl w:val="1"/>
          <w:numId w:val="20"/>
        </w:numPr>
        <w:tabs>
          <w:tab w:val="left" w:pos="800"/>
          <w:tab w:val="right" w:pos="9773"/>
        </w:tabs>
        <w:kinsoku w:val="0"/>
        <w:overflowPunct w:val="0"/>
        <w:spacing w:before="56"/>
        <w:ind w:left="800"/>
      </w:pPr>
      <w:hyperlink w:anchor="bookmark20" w:history="1">
        <w:r>
          <w:t>I</w:t>
        </w:r>
        <w:r>
          <w:rPr>
            <w:spacing w:val="-2"/>
          </w:rPr>
          <w:t>n</w:t>
        </w:r>
        <w:r>
          <w:t>tr</w:t>
        </w:r>
        <w:r>
          <w:rPr>
            <w:spacing w:val="1"/>
          </w:rPr>
          <w:t>o</w:t>
        </w:r>
        <w:r>
          <w:rPr>
            <w:spacing w:val="-1"/>
          </w:rPr>
          <w:t>du</w:t>
        </w:r>
        <w:r>
          <w:t>ct</w:t>
        </w:r>
        <w:r>
          <w:rPr>
            <w:spacing w:val="-3"/>
          </w:rPr>
          <w:t>i</w:t>
        </w:r>
        <w:r>
          <w:rPr>
            <w:spacing w:val="1"/>
          </w:rPr>
          <w:t>o</w:t>
        </w:r>
        <w:r>
          <w:t xml:space="preserve">n </w:t>
        </w:r>
        <w:r>
          <w:tab/>
          <w:t>27</w:t>
        </w:r>
      </w:hyperlink>
    </w:p>
    <w:p w:rsidR="005366D3" w:rsidRDefault="005366D3">
      <w:pPr>
        <w:pStyle w:val="BodyText"/>
        <w:numPr>
          <w:ilvl w:val="1"/>
          <w:numId w:val="20"/>
        </w:numPr>
        <w:tabs>
          <w:tab w:val="left" w:pos="800"/>
          <w:tab w:val="right" w:pos="9773"/>
        </w:tabs>
        <w:kinsoku w:val="0"/>
        <w:overflowPunct w:val="0"/>
        <w:spacing w:before="60"/>
        <w:ind w:left="800"/>
      </w:pPr>
      <w:hyperlink w:anchor="bookmark21" w:history="1">
        <w:r>
          <w:t>Pro</w:t>
        </w:r>
        <w:r>
          <w:rPr>
            <w:spacing w:val="-1"/>
          </w:rPr>
          <w:t>g</w:t>
        </w:r>
        <w:r>
          <w:rPr>
            <w:spacing w:val="-3"/>
          </w:rPr>
          <w:t>r</w:t>
        </w:r>
        <w:r>
          <w:t>ess</w:t>
        </w:r>
        <w:r>
          <w:rPr>
            <w:spacing w:val="1"/>
          </w:rPr>
          <w:t xml:space="preserve"> </w:t>
        </w:r>
        <w:r>
          <w:rPr>
            <w:spacing w:val="-3"/>
          </w:rPr>
          <w:t>s</w:t>
        </w:r>
        <w:r>
          <w:t>o</w:t>
        </w:r>
        <w:r>
          <w:rPr>
            <w:spacing w:val="1"/>
          </w:rPr>
          <w:t xml:space="preserve"> </w:t>
        </w:r>
        <w:r>
          <w:t xml:space="preserve">far </w:t>
        </w:r>
        <w:r>
          <w:tab/>
          <w:t>29</w:t>
        </w:r>
      </w:hyperlink>
    </w:p>
    <w:p w:rsidR="005366D3" w:rsidRDefault="005366D3">
      <w:pPr>
        <w:pStyle w:val="BodyText"/>
        <w:numPr>
          <w:ilvl w:val="1"/>
          <w:numId w:val="20"/>
        </w:numPr>
        <w:tabs>
          <w:tab w:val="left" w:pos="800"/>
          <w:tab w:val="right" w:pos="9773"/>
        </w:tabs>
        <w:kinsoku w:val="0"/>
        <w:overflowPunct w:val="0"/>
        <w:spacing w:before="60"/>
        <w:ind w:left="800"/>
      </w:pPr>
      <w:hyperlink w:anchor="bookmark22" w:history="1">
        <w:r>
          <w:t>Pro</w:t>
        </w:r>
        <w:r>
          <w:rPr>
            <w:spacing w:val="-1"/>
          </w:rPr>
          <w:t>g</w:t>
        </w:r>
        <w:r>
          <w:rPr>
            <w:spacing w:val="-3"/>
          </w:rPr>
          <w:t>r</w:t>
        </w:r>
        <w:r>
          <w:t>ess</w:t>
        </w:r>
        <w:r>
          <w:rPr>
            <w:spacing w:val="1"/>
          </w:rPr>
          <w:t xml:space="preserve"> </w:t>
        </w:r>
        <w:r>
          <w:t>a</w:t>
        </w:r>
        <w:r>
          <w:rPr>
            <w:spacing w:val="-1"/>
          </w:rPr>
          <w:t>g</w:t>
        </w:r>
        <w:r>
          <w:t>ai</w:t>
        </w:r>
        <w:r>
          <w:rPr>
            <w:spacing w:val="-2"/>
          </w:rPr>
          <w:t>n</w:t>
        </w:r>
        <w:r>
          <w:t>st</w:t>
        </w:r>
        <w:r>
          <w:rPr>
            <w:spacing w:val="-2"/>
          </w:rPr>
          <w:t xml:space="preserve"> </w:t>
        </w:r>
        <w:r>
          <w:t>k</w:t>
        </w:r>
        <w:r>
          <w:rPr>
            <w:spacing w:val="-2"/>
          </w:rPr>
          <w:t>e</w:t>
        </w:r>
        <w:r>
          <w:t>y per</w:t>
        </w:r>
        <w:r>
          <w:rPr>
            <w:spacing w:val="-3"/>
          </w:rPr>
          <w:t>f</w:t>
        </w:r>
        <w:r>
          <w:rPr>
            <w:spacing w:val="1"/>
          </w:rPr>
          <w:t>o</w:t>
        </w:r>
        <w:r>
          <w:rPr>
            <w:spacing w:val="-3"/>
          </w:rPr>
          <w:t>r</w:t>
        </w:r>
        <w:r>
          <w:t>ma</w:t>
        </w:r>
        <w:r>
          <w:rPr>
            <w:spacing w:val="-1"/>
          </w:rPr>
          <w:t>n</w:t>
        </w:r>
        <w:r>
          <w:t>ce</w:t>
        </w:r>
        <w:r>
          <w:rPr>
            <w:spacing w:val="-2"/>
          </w:rPr>
          <w:t xml:space="preserve"> </w:t>
        </w:r>
        <w:r>
          <w:t>in</w:t>
        </w:r>
        <w:r>
          <w:rPr>
            <w:spacing w:val="-2"/>
          </w:rPr>
          <w:t>d</w:t>
        </w:r>
        <w:r>
          <w:t>icat</w:t>
        </w:r>
        <w:r>
          <w:rPr>
            <w:spacing w:val="1"/>
          </w:rPr>
          <w:t>o</w:t>
        </w:r>
        <w:r>
          <w:rPr>
            <w:spacing w:val="-3"/>
          </w:rPr>
          <w:t>r</w:t>
        </w:r>
        <w:r>
          <w:t xml:space="preserve">s </w:t>
        </w:r>
        <w:r>
          <w:tab/>
          <w:t>29</w:t>
        </w:r>
      </w:hyperlink>
    </w:p>
    <w:p w:rsidR="005366D3" w:rsidRDefault="005366D3">
      <w:pPr>
        <w:pStyle w:val="Heading4"/>
        <w:numPr>
          <w:ilvl w:val="0"/>
          <w:numId w:val="20"/>
        </w:numPr>
        <w:tabs>
          <w:tab w:val="left" w:pos="620"/>
        </w:tabs>
        <w:kinsoku w:val="0"/>
        <w:overflowPunct w:val="0"/>
        <w:spacing w:before="322"/>
        <w:ind w:left="620"/>
        <w:rPr>
          <w:b w:val="0"/>
          <w:bCs w:val="0"/>
          <w:color w:val="000000"/>
        </w:rPr>
      </w:pPr>
      <w:hyperlink w:anchor="bookmark23" w:history="1">
        <w:r>
          <w:rPr>
            <w:color w:val="218591"/>
          </w:rPr>
          <w:t>A</w:t>
        </w:r>
        <w:r>
          <w:rPr>
            <w:color w:val="218591"/>
            <w:spacing w:val="1"/>
          </w:rPr>
          <w:t xml:space="preserve"> </w:t>
        </w:r>
        <w:r>
          <w:rPr>
            <w:color w:val="218591"/>
            <w:spacing w:val="-1"/>
          </w:rPr>
          <w:t>ne</w:t>
        </w:r>
        <w:r>
          <w:rPr>
            <w:color w:val="218591"/>
          </w:rPr>
          <w:t>t</w:t>
        </w:r>
        <w:r>
          <w:rPr>
            <w:color w:val="218591"/>
            <w:spacing w:val="1"/>
          </w:rPr>
          <w:t>w</w:t>
        </w:r>
        <w:r>
          <w:rPr>
            <w:color w:val="218591"/>
            <w:spacing w:val="-1"/>
          </w:rPr>
          <w:t>o</w:t>
        </w:r>
        <w:r>
          <w:rPr>
            <w:color w:val="218591"/>
          </w:rPr>
          <w:t>rk</w:t>
        </w:r>
        <w:r>
          <w:rPr>
            <w:color w:val="218591"/>
            <w:spacing w:val="-3"/>
          </w:rPr>
          <w:t xml:space="preserve"> </w:t>
        </w:r>
        <w:r>
          <w:rPr>
            <w:color w:val="218591"/>
            <w:spacing w:val="-1"/>
          </w:rPr>
          <w:t>o</w:t>
        </w:r>
        <w:r>
          <w:rPr>
            <w:color w:val="218591"/>
          </w:rPr>
          <w:t xml:space="preserve">f </w:t>
        </w:r>
        <w:r>
          <w:rPr>
            <w:color w:val="218591"/>
            <w:spacing w:val="1"/>
          </w:rPr>
          <w:t>c</w:t>
        </w:r>
        <w:r>
          <w:rPr>
            <w:color w:val="218591"/>
            <w:spacing w:val="-1"/>
          </w:rPr>
          <w:t>on</w:t>
        </w:r>
        <w:r>
          <w:rPr>
            <w:color w:val="218591"/>
          </w:rPr>
          <w:t>s</w:t>
        </w:r>
        <w:r>
          <w:rPr>
            <w:color w:val="218591"/>
            <w:spacing w:val="-4"/>
          </w:rPr>
          <w:t>e</w:t>
        </w:r>
        <w:r>
          <w:rPr>
            <w:color w:val="218591"/>
          </w:rPr>
          <w:t>rv</w:t>
        </w:r>
        <w:r>
          <w:rPr>
            <w:color w:val="218591"/>
            <w:spacing w:val="-2"/>
          </w:rPr>
          <w:t>a</w:t>
        </w:r>
        <w:r>
          <w:rPr>
            <w:color w:val="218591"/>
            <w:spacing w:val="-3"/>
          </w:rPr>
          <w:t>t</w:t>
        </w:r>
        <w:r>
          <w:rPr>
            <w:color w:val="218591"/>
          </w:rPr>
          <w:t>i</w:t>
        </w:r>
        <w:r>
          <w:rPr>
            <w:color w:val="218591"/>
            <w:spacing w:val="-1"/>
          </w:rPr>
          <w:t>o</w:t>
        </w:r>
        <w:r>
          <w:rPr>
            <w:color w:val="218591"/>
          </w:rPr>
          <w:t>n</w:t>
        </w:r>
        <w:r>
          <w:rPr>
            <w:color w:val="218591"/>
            <w:spacing w:val="-1"/>
          </w:rPr>
          <w:t xml:space="preserve"> </w:t>
        </w:r>
        <w:r>
          <w:rPr>
            <w:color w:val="218591"/>
          </w:rPr>
          <w:t>are</w:t>
        </w:r>
        <w:r>
          <w:rPr>
            <w:color w:val="218591"/>
            <w:spacing w:val="-2"/>
          </w:rPr>
          <w:t>a</w:t>
        </w:r>
        <w:r>
          <w:rPr>
            <w:color w:val="218591"/>
          </w:rPr>
          <w:t xml:space="preserve">s </w:t>
        </w:r>
        <w:r>
          <w:rPr>
            <w:color w:val="218591"/>
            <w:spacing w:val="-1"/>
          </w:rPr>
          <w:t>w</w:t>
        </w:r>
        <w:r>
          <w:rPr>
            <w:color w:val="218591"/>
          </w:rPr>
          <w:t>it</w:t>
        </w:r>
        <w:r>
          <w:rPr>
            <w:color w:val="218591"/>
            <w:spacing w:val="-1"/>
          </w:rPr>
          <w:t>h</w:t>
        </w:r>
        <w:r>
          <w:rPr>
            <w:color w:val="218591"/>
          </w:rPr>
          <w:t>in</w:t>
        </w:r>
        <w:r>
          <w:rPr>
            <w:color w:val="218591"/>
            <w:spacing w:val="-3"/>
          </w:rPr>
          <w:t xml:space="preserve"> </w:t>
        </w:r>
        <w:r>
          <w:rPr>
            <w:color w:val="218591"/>
          </w:rPr>
          <w:t>t</w:t>
        </w:r>
        <w:r>
          <w:rPr>
            <w:color w:val="218591"/>
            <w:spacing w:val="-1"/>
          </w:rPr>
          <w:t>h</w:t>
        </w:r>
        <w:r>
          <w:rPr>
            <w:color w:val="218591"/>
          </w:rPr>
          <w:t>e</w:t>
        </w:r>
        <w:r>
          <w:rPr>
            <w:color w:val="218591"/>
            <w:spacing w:val="-1"/>
          </w:rPr>
          <w:t xml:space="preserve"> </w:t>
        </w:r>
        <w:r>
          <w:rPr>
            <w:color w:val="218591"/>
          </w:rPr>
          <w:t>Ur</w:t>
        </w:r>
        <w:r>
          <w:rPr>
            <w:color w:val="218591"/>
            <w:spacing w:val="-1"/>
          </w:rPr>
          <w:t>b</w:t>
        </w:r>
        <w:r>
          <w:rPr>
            <w:color w:val="218591"/>
            <w:spacing w:val="-2"/>
          </w:rPr>
          <w:t>a</w:t>
        </w:r>
        <w:r>
          <w:rPr>
            <w:color w:val="218591"/>
          </w:rPr>
          <w:t>n</w:t>
        </w:r>
        <w:r>
          <w:rPr>
            <w:color w:val="218591"/>
            <w:spacing w:val="-1"/>
          </w:rPr>
          <w:t xml:space="preserve"> G</w:t>
        </w:r>
        <w:r>
          <w:rPr>
            <w:color w:val="218591"/>
            <w:spacing w:val="-2"/>
          </w:rPr>
          <w:t>r</w:t>
        </w:r>
        <w:r>
          <w:rPr>
            <w:color w:val="218591"/>
            <w:spacing w:val="-1"/>
          </w:rPr>
          <w:t>o</w:t>
        </w:r>
        <w:r>
          <w:rPr>
            <w:color w:val="218591"/>
          </w:rPr>
          <w:t>wth</w:t>
        </w:r>
        <w:r>
          <w:rPr>
            <w:color w:val="218591"/>
            <w:spacing w:val="-1"/>
          </w:rPr>
          <w:t xml:space="preserve"> </w:t>
        </w:r>
        <w:r>
          <w:rPr>
            <w:color w:val="218591"/>
            <w:spacing w:val="1"/>
          </w:rPr>
          <w:t>B</w:t>
        </w:r>
        <w:r>
          <w:rPr>
            <w:color w:val="218591"/>
            <w:spacing w:val="-1"/>
          </w:rPr>
          <w:t>ound</w:t>
        </w:r>
        <w:r>
          <w:rPr>
            <w:color w:val="218591"/>
            <w:spacing w:val="-2"/>
          </w:rPr>
          <w:t>a</w:t>
        </w:r>
        <w:r>
          <w:rPr>
            <w:color w:val="218591"/>
          </w:rPr>
          <w:t>ry</w:t>
        </w:r>
        <w:r>
          <w:rPr>
            <w:color w:val="218591"/>
            <w:spacing w:val="-2"/>
          </w:rPr>
          <w:t xml:space="preserve"> </w:t>
        </w:r>
        <w:r>
          <w:rPr>
            <w:color w:val="218591"/>
          </w:rPr>
          <w:t>is</w:t>
        </w:r>
        <w:r>
          <w:rPr>
            <w:color w:val="218591"/>
            <w:spacing w:val="-2"/>
          </w:rPr>
          <w:t xml:space="preserve"> </w:t>
        </w:r>
        <w:r>
          <w:rPr>
            <w:color w:val="218591"/>
          </w:rPr>
          <w:t>pr</w:t>
        </w:r>
        <w:r>
          <w:rPr>
            <w:color w:val="218591"/>
            <w:spacing w:val="-1"/>
          </w:rPr>
          <w:t>o</w:t>
        </w:r>
        <w:r>
          <w:rPr>
            <w:color w:val="218591"/>
          </w:rPr>
          <w:t>te</w:t>
        </w:r>
        <w:r>
          <w:rPr>
            <w:color w:val="218591"/>
            <w:spacing w:val="-2"/>
          </w:rPr>
          <w:t>c</w:t>
        </w:r>
        <w:r>
          <w:rPr>
            <w:color w:val="218591"/>
          </w:rPr>
          <w:t>ted</w:t>
        </w:r>
        <w:r>
          <w:rPr>
            <w:color w:val="218591"/>
            <w:spacing w:val="-2"/>
          </w:rPr>
          <w:t xml:space="preserve"> </w:t>
        </w:r>
        <w:r>
          <w:rPr>
            <w:color w:val="218591"/>
          </w:rPr>
          <w:t>a</w:t>
        </w:r>
        <w:r>
          <w:rPr>
            <w:color w:val="218591"/>
            <w:spacing w:val="-2"/>
          </w:rPr>
          <w:t>n</w:t>
        </w:r>
        <w:r>
          <w:rPr>
            <w:color w:val="218591"/>
          </w:rPr>
          <w:t>d</w:t>
        </w:r>
      </w:hyperlink>
    </w:p>
    <w:p w:rsidR="005366D3" w:rsidRDefault="00914B5F">
      <w:pPr>
        <w:tabs>
          <w:tab w:val="right" w:pos="9773"/>
        </w:tabs>
        <w:kinsoku w:val="0"/>
        <w:overflowPunct w:val="0"/>
        <w:ind w:left="140"/>
        <w:rPr>
          <w:rFonts w:ascii="Calibri" w:hAnsi="Calibri" w:cs="Calibri"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1" locked="0" layoutInCell="0" allowOverlap="1">
                <wp:simplePos x="0" y="0"/>
                <wp:positionH relativeFrom="page">
                  <wp:posOffset>895985</wp:posOffset>
                </wp:positionH>
                <wp:positionV relativeFrom="paragraph">
                  <wp:posOffset>217805</wp:posOffset>
                </wp:positionV>
                <wp:extent cx="5769610" cy="12700"/>
                <wp:effectExtent l="0" t="0" r="0" b="0"/>
                <wp:wrapNone/>
                <wp:docPr id="171" name="Freeform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0 h 20"/>
                            <a:gd name="T2" fmla="*/ 9085 w 9086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0"/>
                              </a:moveTo>
                              <a:lnTo>
                                <a:pt x="9085" y="0"/>
                              </a:lnTo>
                            </a:path>
                          </a:pathLst>
                        </a:custGeom>
                        <a:noFill/>
                        <a:ln w="18288">
                          <a:solidFill>
                            <a:srgbClr val="218591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37" o:spid="_x0000_s1026" style="position:absolute;z-index:-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70.55pt,17.15pt,524.8pt,17.15pt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" o:allowincell="f" filled="f" strokecolor="#218591" strokeweight="1.44pt">
                <v:stroke dashstyle="dash"/>
                <v:path arrowok="t" o:connecttype="custom" o:connectlocs="0,0;5768975,0" o:connectangles="0,0"/>
                <w10:wrap anchorx="page"/>
              </v:polyline>
            </w:pict>
          </mc:Fallback>
        </mc:AlternateContent>
      </w:r>
      <w:hyperlink w:anchor="bookmark23" w:history="1"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ma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na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g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e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d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 xml:space="preserve"> 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f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o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r m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tte</w:t>
        </w:r>
        <w:r w:rsidR="005366D3">
          <w:rPr>
            <w:rFonts w:ascii="Calibri" w:hAnsi="Calibri" w:cs="Calibri"/>
            <w:b/>
            <w:bCs/>
            <w:color w:val="218591"/>
            <w:spacing w:val="-3"/>
            <w:sz w:val="22"/>
            <w:szCs w:val="22"/>
          </w:rPr>
          <w:t>r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 xml:space="preserve">s 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o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f n</w:t>
        </w:r>
        <w:r w:rsidR="005366D3">
          <w:rPr>
            <w:rFonts w:ascii="Calibri" w:hAnsi="Calibri" w:cs="Calibri"/>
            <w:b/>
            <w:bCs/>
            <w:color w:val="218591"/>
            <w:spacing w:val="-5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t</w:t>
        </w:r>
        <w:r w:rsidR="005366D3">
          <w:rPr>
            <w:rFonts w:ascii="Calibri" w:hAnsi="Calibri" w:cs="Calibri"/>
            <w:b/>
            <w:bCs/>
            <w:color w:val="218591"/>
            <w:spacing w:val="1"/>
            <w:sz w:val="22"/>
            <w:szCs w:val="22"/>
          </w:rPr>
          <w:t>i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on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l e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n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v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i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r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on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me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n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t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l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 xml:space="preserve"> 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s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i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g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n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i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fi</w:t>
        </w:r>
        <w:r w:rsidR="005366D3">
          <w:rPr>
            <w:rFonts w:ascii="Calibri" w:hAnsi="Calibri" w:cs="Calibri"/>
            <w:b/>
            <w:bCs/>
            <w:color w:val="218591"/>
            <w:spacing w:val="1"/>
            <w:sz w:val="22"/>
            <w:szCs w:val="22"/>
          </w:rPr>
          <w:t>c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n</w:t>
        </w:r>
        <w:r w:rsidR="005366D3">
          <w:rPr>
            <w:rFonts w:ascii="Calibri" w:hAnsi="Calibri" w:cs="Calibri"/>
            <w:b/>
            <w:bCs/>
            <w:color w:val="218591"/>
            <w:spacing w:val="1"/>
            <w:sz w:val="22"/>
            <w:szCs w:val="22"/>
          </w:rPr>
          <w:t>c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e</w:t>
        </w:r>
        <w:r w:rsidR="005366D3">
          <w:rPr>
            <w:rFonts w:ascii="Calibri" w:hAnsi="Calibri" w:cs="Calibri"/>
            <w:b/>
            <w:bCs/>
            <w:color w:val="218591"/>
            <w:spacing w:val="-3"/>
            <w:sz w:val="22"/>
            <w:szCs w:val="22"/>
          </w:rPr>
          <w:t xml:space="preserve"> 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s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pe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c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i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e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s a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n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d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 xml:space="preserve"> </w:t>
        </w:r>
        <w:r w:rsidR="005366D3">
          <w:rPr>
            <w:rFonts w:ascii="Calibri" w:hAnsi="Calibri" w:cs="Calibri"/>
            <w:b/>
            <w:bCs/>
            <w:color w:val="218591"/>
            <w:spacing w:val="1"/>
            <w:sz w:val="22"/>
            <w:szCs w:val="22"/>
          </w:rPr>
          <w:t>v</w:t>
        </w:r>
        <w:r w:rsidR="005366D3">
          <w:rPr>
            <w:rFonts w:ascii="Calibri" w:hAnsi="Calibri" w:cs="Calibri"/>
            <w:b/>
            <w:bCs/>
            <w:color w:val="218591"/>
            <w:spacing w:val="-4"/>
            <w:sz w:val="22"/>
            <w:szCs w:val="22"/>
          </w:rPr>
          <w:t>e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g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e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t</w:t>
        </w:r>
        <w:r w:rsidR="005366D3">
          <w:rPr>
            <w:rFonts w:ascii="Calibri" w:hAnsi="Calibri" w:cs="Calibri"/>
            <w:b/>
            <w:bCs/>
            <w:color w:val="218591"/>
            <w:spacing w:val="-4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t</w:t>
        </w:r>
        <w:r w:rsidR="005366D3">
          <w:rPr>
            <w:rFonts w:ascii="Calibri" w:hAnsi="Calibri" w:cs="Calibri"/>
            <w:b/>
            <w:bCs/>
            <w:color w:val="218591"/>
            <w:spacing w:val="1"/>
            <w:sz w:val="22"/>
            <w:szCs w:val="22"/>
          </w:rPr>
          <w:t>i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o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n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 xml:space="preserve"> </w:t>
        </w:r>
        <w:r w:rsidR="005366D3">
          <w:rPr>
            <w:rFonts w:ascii="Calibri" w:hAnsi="Calibri" w:cs="Calibri"/>
            <w:b/>
            <w:bCs/>
            <w:color w:val="218591"/>
            <w:spacing w:val="1"/>
            <w:sz w:val="22"/>
            <w:szCs w:val="22"/>
          </w:rPr>
          <w:t>c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o</w:t>
        </w:r>
        <w:r w:rsidR="005366D3">
          <w:rPr>
            <w:rFonts w:ascii="Calibri" w:hAnsi="Calibri" w:cs="Calibri"/>
            <w:b/>
            <w:bCs/>
            <w:color w:val="218591"/>
            <w:spacing w:val="-3"/>
            <w:sz w:val="22"/>
            <w:szCs w:val="22"/>
          </w:rPr>
          <w:t>m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mu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n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i</w:t>
        </w:r>
        <w:r w:rsidR="005366D3">
          <w:rPr>
            <w:rFonts w:ascii="Calibri" w:hAnsi="Calibri" w:cs="Calibri"/>
            <w:b/>
            <w:bCs/>
            <w:color w:val="218591"/>
            <w:spacing w:val="-3"/>
            <w:sz w:val="22"/>
            <w:szCs w:val="22"/>
          </w:rPr>
          <w:t>t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i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e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 xml:space="preserve">s 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ab/>
          <w:t>32</w:t>
        </w:r>
      </w:hyperlink>
    </w:p>
    <w:p w:rsidR="005366D3" w:rsidRDefault="005366D3">
      <w:pPr>
        <w:pStyle w:val="BodyText"/>
        <w:numPr>
          <w:ilvl w:val="1"/>
          <w:numId w:val="20"/>
        </w:numPr>
        <w:tabs>
          <w:tab w:val="left" w:pos="800"/>
          <w:tab w:val="right" w:pos="9773"/>
        </w:tabs>
        <w:kinsoku w:val="0"/>
        <w:overflowPunct w:val="0"/>
        <w:spacing w:before="206"/>
        <w:ind w:left="800"/>
      </w:pPr>
      <w:hyperlink w:anchor="bookmark24" w:history="1">
        <w:r>
          <w:t>I</w:t>
        </w:r>
        <w:r>
          <w:rPr>
            <w:spacing w:val="-2"/>
          </w:rPr>
          <w:t>n</w:t>
        </w:r>
        <w:r>
          <w:t>tr</w:t>
        </w:r>
        <w:r>
          <w:rPr>
            <w:spacing w:val="1"/>
          </w:rPr>
          <w:t>o</w:t>
        </w:r>
        <w:r>
          <w:rPr>
            <w:spacing w:val="-1"/>
          </w:rPr>
          <w:t>du</w:t>
        </w:r>
        <w:r>
          <w:t>ct</w:t>
        </w:r>
        <w:r>
          <w:rPr>
            <w:spacing w:val="-3"/>
          </w:rPr>
          <w:t>i</w:t>
        </w:r>
        <w:r>
          <w:rPr>
            <w:spacing w:val="1"/>
          </w:rPr>
          <w:t>o</w:t>
        </w:r>
        <w:r>
          <w:t xml:space="preserve">n </w:t>
        </w:r>
        <w:r>
          <w:tab/>
          <w:t>32</w:t>
        </w:r>
      </w:hyperlink>
    </w:p>
    <w:p w:rsidR="005366D3" w:rsidRDefault="005366D3">
      <w:pPr>
        <w:pStyle w:val="BodyText"/>
        <w:numPr>
          <w:ilvl w:val="1"/>
          <w:numId w:val="20"/>
        </w:numPr>
        <w:tabs>
          <w:tab w:val="left" w:pos="800"/>
          <w:tab w:val="right" w:pos="9773"/>
        </w:tabs>
        <w:kinsoku w:val="0"/>
        <w:overflowPunct w:val="0"/>
        <w:spacing w:before="60"/>
        <w:ind w:left="800"/>
      </w:pPr>
      <w:hyperlink w:anchor="bookmark25" w:history="1">
        <w:r>
          <w:t>Pro</w:t>
        </w:r>
        <w:r>
          <w:rPr>
            <w:spacing w:val="-1"/>
          </w:rPr>
          <w:t>g</w:t>
        </w:r>
        <w:r>
          <w:rPr>
            <w:spacing w:val="-3"/>
          </w:rPr>
          <w:t>r</w:t>
        </w:r>
        <w:r>
          <w:t>ess</w:t>
        </w:r>
        <w:r>
          <w:rPr>
            <w:spacing w:val="1"/>
          </w:rPr>
          <w:t xml:space="preserve"> </w:t>
        </w:r>
        <w:r>
          <w:rPr>
            <w:spacing w:val="-3"/>
          </w:rPr>
          <w:t>s</w:t>
        </w:r>
        <w:r>
          <w:t>o</w:t>
        </w:r>
        <w:r>
          <w:rPr>
            <w:spacing w:val="1"/>
          </w:rPr>
          <w:t xml:space="preserve"> </w:t>
        </w:r>
        <w:r>
          <w:t xml:space="preserve">far </w:t>
        </w:r>
        <w:r>
          <w:tab/>
          <w:t>33</w:t>
        </w:r>
      </w:hyperlink>
    </w:p>
    <w:p w:rsidR="005366D3" w:rsidRDefault="005366D3">
      <w:pPr>
        <w:pStyle w:val="BodyText"/>
        <w:numPr>
          <w:ilvl w:val="1"/>
          <w:numId w:val="20"/>
        </w:numPr>
        <w:tabs>
          <w:tab w:val="left" w:pos="800"/>
          <w:tab w:val="right" w:pos="9773"/>
        </w:tabs>
        <w:kinsoku w:val="0"/>
        <w:overflowPunct w:val="0"/>
        <w:spacing w:before="60"/>
        <w:ind w:left="800"/>
      </w:pPr>
      <w:hyperlink w:anchor="bookmark26" w:history="1">
        <w:r>
          <w:t>Pro</w:t>
        </w:r>
        <w:r>
          <w:rPr>
            <w:spacing w:val="-1"/>
          </w:rPr>
          <w:t>g</w:t>
        </w:r>
        <w:r>
          <w:rPr>
            <w:spacing w:val="-3"/>
          </w:rPr>
          <w:t>r</w:t>
        </w:r>
        <w:r>
          <w:t>ess</w:t>
        </w:r>
        <w:r>
          <w:rPr>
            <w:spacing w:val="1"/>
          </w:rPr>
          <w:t xml:space="preserve"> </w:t>
        </w:r>
        <w:r>
          <w:t>a</w:t>
        </w:r>
        <w:r>
          <w:rPr>
            <w:spacing w:val="-1"/>
          </w:rPr>
          <w:t>g</w:t>
        </w:r>
        <w:r>
          <w:t>ai</w:t>
        </w:r>
        <w:r>
          <w:rPr>
            <w:spacing w:val="-2"/>
          </w:rPr>
          <w:t>n</w:t>
        </w:r>
        <w:r>
          <w:t>st</w:t>
        </w:r>
        <w:r>
          <w:rPr>
            <w:spacing w:val="-2"/>
          </w:rPr>
          <w:t xml:space="preserve"> </w:t>
        </w:r>
        <w:r>
          <w:t>k</w:t>
        </w:r>
        <w:r>
          <w:rPr>
            <w:spacing w:val="-2"/>
          </w:rPr>
          <w:t>e</w:t>
        </w:r>
        <w:r>
          <w:t>y per</w:t>
        </w:r>
        <w:r>
          <w:rPr>
            <w:spacing w:val="-3"/>
          </w:rPr>
          <w:t>f</w:t>
        </w:r>
        <w:r>
          <w:rPr>
            <w:spacing w:val="1"/>
          </w:rPr>
          <w:t>o</w:t>
        </w:r>
        <w:r>
          <w:rPr>
            <w:spacing w:val="-3"/>
          </w:rPr>
          <w:t>r</w:t>
        </w:r>
        <w:r>
          <w:t>ma</w:t>
        </w:r>
        <w:r>
          <w:rPr>
            <w:spacing w:val="-1"/>
          </w:rPr>
          <w:t>n</w:t>
        </w:r>
        <w:r>
          <w:t>ce</w:t>
        </w:r>
        <w:r>
          <w:rPr>
            <w:spacing w:val="-2"/>
          </w:rPr>
          <w:t xml:space="preserve"> </w:t>
        </w:r>
        <w:r>
          <w:t>in</w:t>
        </w:r>
        <w:r>
          <w:rPr>
            <w:spacing w:val="-2"/>
          </w:rPr>
          <w:t>d</w:t>
        </w:r>
        <w:r>
          <w:t>icat</w:t>
        </w:r>
        <w:r>
          <w:rPr>
            <w:spacing w:val="1"/>
          </w:rPr>
          <w:t>o</w:t>
        </w:r>
        <w:r>
          <w:rPr>
            <w:spacing w:val="-3"/>
          </w:rPr>
          <w:t>r</w:t>
        </w:r>
        <w:r>
          <w:t xml:space="preserve">s </w:t>
        </w:r>
        <w:r>
          <w:tab/>
          <w:t>33</w:t>
        </w:r>
      </w:hyperlink>
    </w:p>
    <w:p w:rsidR="005366D3" w:rsidRDefault="005366D3">
      <w:pPr>
        <w:pStyle w:val="BodyText"/>
        <w:numPr>
          <w:ilvl w:val="1"/>
          <w:numId w:val="20"/>
        </w:numPr>
        <w:tabs>
          <w:tab w:val="left" w:pos="800"/>
          <w:tab w:val="right" w:pos="9773"/>
        </w:tabs>
        <w:kinsoku w:val="0"/>
        <w:overflowPunct w:val="0"/>
        <w:spacing w:before="60"/>
        <w:ind w:left="800"/>
        <w:sectPr w:rsidR="005366D3">
          <w:footerReference w:type="default" r:id="rId15"/>
          <w:pgSz w:w="11907" w:h="16860"/>
          <w:pgMar w:top="1420" w:right="680" w:bottom="920" w:left="1300" w:header="0" w:footer="725" w:gutter="0"/>
          <w:pgNumType w:start="1"/>
          <w:cols w:space="720" w:equalWidth="0">
            <w:col w:w="9927"/>
          </w:cols>
          <w:noEndnote/>
        </w:sectPr>
      </w:pPr>
    </w:p>
    <w:p w:rsidR="005366D3" w:rsidRDefault="005366D3">
      <w:pPr>
        <w:kinsoku w:val="0"/>
        <w:overflowPunct w:val="0"/>
        <w:spacing w:before="2" w:line="100" w:lineRule="exact"/>
        <w:rPr>
          <w:sz w:val="10"/>
          <w:szCs w:val="10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11"/>
        <w:gridCol w:w="8586"/>
        <w:gridCol w:w="616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5"/>
        </w:trPr>
        <w:tc>
          <w:tcPr>
            <w:tcW w:w="971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tabs>
                <w:tab w:val="left" w:pos="519"/>
                <w:tab w:val="right" w:pos="9672"/>
              </w:tabs>
              <w:kinsoku w:val="0"/>
              <w:overflowPunct w:val="0"/>
              <w:spacing w:before="56"/>
              <w:ind w:left="40"/>
            </w:pPr>
            <w:hyperlink w:anchor="bookmark27" w:history="1"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7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ab/>
                <w:t>A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1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>1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,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2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00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h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>e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1"/>
                  <w:sz w:val="22"/>
                  <w:szCs w:val="22"/>
                </w:rPr>
                <w:t>c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t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a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re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3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Gr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>as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sy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E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u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>ca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ly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p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 xml:space="preserve">t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Wood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l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>a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n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d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R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e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s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e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>r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ve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3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is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pr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tected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a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>n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d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m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>a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n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>a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g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e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 xml:space="preserve">d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ab/>
                <w:t>36</w:t>
              </w:r>
            </w:hyperlink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36"/>
        </w:trPr>
        <w:tc>
          <w:tcPr>
            <w:tcW w:w="511" w:type="dxa"/>
            <w:tcBorders>
              <w:top w:val="dotted" w:sz="11" w:space="0" w:color="218591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" w:line="110" w:lineRule="exact"/>
              <w:rPr>
                <w:sz w:val="11"/>
                <w:szCs w:val="11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40"/>
            </w:pPr>
            <w:hyperlink w:anchor="bookmark28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7.1</w:t>
              </w:r>
            </w:hyperlink>
          </w:p>
        </w:tc>
        <w:tc>
          <w:tcPr>
            <w:tcW w:w="8586" w:type="dxa"/>
            <w:tcBorders>
              <w:top w:val="dotted" w:sz="11" w:space="0" w:color="218591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" w:line="110" w:lineRule="exact"/>
              <w:rPr>
                <w:sz w:val="11"/>
                <w:szCs w:val="11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189"/>
            </w:pPr>
            <w:hyperlink w:anchor="bookmark28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I</w:t>
              </w:r>
              <w:r w:rsidRPr="005366D3">
                <w:rPr>
                  <w:rFonts w:ascii="Calibri" w:hAnsi="Calibri" w:cs="Calibri"/>
                  <w:spacing w:val="-2"/>
                  <w:sz w:val="22"/>
                  <w:szCs w:val="22"/>
                </w:rPr>
                <w:t>n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tr</w:t>
              </w:r>
              <w:r w:rsidRPr="005366D3">
                <w:rPr>
                  <w:rFonts w:ascii="Calibri" w:hAnsi="Calibri" w:cs="Calibri"/>
                  <w:spacing w:val="1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spacing w:val="-1"/>
                  <w:sz w:val="22"/>
                  <w:szCs w:val="22"/>
                </w:rPr>
                <w:t>du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ct</w:t>
              </w:r>
              <w:r w:rsidRPr="005366D3">
                <w:rPr>
                  <w:rFonts w:ascii="Calibri" w:hAnsi="Calibri" w:cs="Calibri"/>
                  <w:spacing w:val="-3"/>
                  <w:sz w:val="22"/>
                  <w:szCs w:val="22"/>
                </w:rPr>
                <w:t>i</w:t>
              </w:r>
              <w:r w:rsidRPr="005366D3">
                <w:rPr>
                  <w:rFonts w:ascii="Calibri" w:hAnsi="Calibri" w:cs="Calibri"/>
                  <w:spacing w:val="1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n</w:t>
              </w:r>
            </w:hyperlink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" w:line="110" w:lineRule="exact"/>
              <w:rPr>
                <w:sz w:val="11"/>
                <w:szCs w:val="11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350"/>
            </w:pPr>
            <w:hyperlink w:anchor="bookmark28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36</w:t>
              </w:r>
            </w:hyperlink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275"/>
        </w:trPr>
        <w:tc>
          <w:tcPr>
            <w:tcW w:w="511" w:type="dxa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0" w:line="265" w:lineRule="exact"/>
              <w:ind w:left="40"/>
            </w:pPr>
            <w:hyperlink w:anchor="bookmark29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7.2</w:t>
              </w:r>
            </w:hyperlink>
          </w:p>
        </w:tc>
        <w:tc>
          <w:tcPr>
            <w:tcW w:w="8586" w:type="dxa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0" w:line="265" w:lineRule="exact"/>
              <w:ind w:left="189"/>
            </w:pPr>
            <w:hyperlink w:anchor="bookmark29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Pro</w:t>
              </w:r>
              <w:r w:rsidRPr="005366D3">
                <w:rPr>
                  <w:rFonts w:ascii="Calibri" w:hAnsi="Calibri" w:cs="Calibri"/>
                  <w:spacing w:val="-1"/>
                  <w:sz w:val="22"/>
                  <w:szCs w:val="22"/>
                </w:rPr>
                <w:t>g</w:t>
              </w:r>
              <w:r w:rsidRPr="005366D3">
                <w:rPr>
                  <w:rFonts w:ascii="Calibri" w:hAnsi="Calibri" w:cs="Calibri"/>
                  <w:spacing w:val="-3"/>
                  <w:sz w:val="22"/>
                  <w:szCs w:val="22"/>
                </w:rPr>
                <w:t>r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ess</w:t>
              </w:r>
              <w:r w:rsidRPr="005366D3">
                <w:rPr>
                  <w:rFonts w:ascii="Calibri" w:hAnsi="Calibri" w:cs="Calibri"/>
                  <w:spacing w:val="1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spacing w:val="-3"/>
                  <w:sz w:val="22"/>
                  <w:szCs w:val="22"/>
                </w:rPr>
                <w:t>s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spacing w:val="1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far</w:t>
              </w:r>
            </w:hyperlink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0" w:line="265" w:lineRule="exact"/>
              <w:ind w:left="350"/>
            </w:pPr>
            <w:hyperlink w:anchor="bookmark29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37</w:t>
              </w:r>
            </w:hyperlink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86"/>
        </w:trPr>
        <w:tc>
          <w:tcPr>
            <w:tcW w:w="971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6" w:line="120" w:lineRule="exact"/>
              <w:rPr>
                <w:sz w:val="12"/>
                <w:szCs w:val="12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5366D3" w:rsidRPr="005366D3" w:rsidRDefault="005366D3">
            <w:pPr>
              <w:pStyle w:val="TableParagraph"/>
              <w:tabs>
                <w:tab w:val="left" w:pos="519"/>
                <w:tab w:val="left" w:pos="9447"/>
              </w:tabs>
              <w:kinsoku w:val="0"/>
              <w:overflowPunct w:val="0"/>
              <w:ind w:left="40"/>
            </w:pPr>
            <w:hyperlink w:anchor="bookmark30" w:history="1"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8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ab/>
                <w:t>E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1"/>
                  <w:sz w:val="22"/>
                  <w:szCs w:val="22"/>
                </w:rPr>
                <w:t>i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g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h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3"/>
                  <w:sz w:val="22"/>
                  <w:szCs w:val="22"/>
                </w:rPr>
                <w:t>t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y p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>e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r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1"/>
                  <w:sz w:val="22"/>
                  <w:szCs w:val="22"/>
                </w:rPr>
                <w:t>c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en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 xml:space="preserve">t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f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Gr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>as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sy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 xml:space="preserve"> E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u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1"/>
                  <w:sz w:val="22"/>
                  <w:szCs w:val="22"/>
                </w:rPr>
                <w:t>c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>a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ly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p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t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W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od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l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>a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n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d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1"/>
                  <w:sz w:val="22"/>
                  <w:szCs w:val="22"/>
                </w:rPr>
                <w:t>i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s pr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t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3"/>
                  <w:sz w:val="22"/>
                  <w:szCs w:val="22"/>
                </w:rPr>
                <w:t>e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1"/>
                  <w:sz w:val="22"/>
                  <w:szCs w:val="22"/>
                </w:rPr>
                <w:t>c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ted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w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it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h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in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4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t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h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e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Ur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b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>a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n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 xml:space="preserve"> G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r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4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wth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3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B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1"/>
                  <w:sz w:val="22"/>
                  <w:szCs w:val="22"/>
                </w:rPr>
                <w:t>ound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pacing w:val="-2"/>
                  <w:sz w:val="22"/>
                  <w:szCs w:val="22"/>
                </w:rPr>
                <w:t>a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>ry</w:t>
              </w:r>
              <w:r w:rsidRPr="005366D3">
                <w:rPr>
                  <w:rFonts w:ascii="Calibri" w:hAnsi="Calibri" w:cs="Calibri"/>
                  <w:b/>
                  <w:bCs/>
                  <w:color w:val="218591"/>
                  <w:sz w:val="22"/>
                  <w:szCs w:val="22"/>
                </w:rPr>
                <w:tab/>
                <w:t>38</w:t>
              </w:r>
            </w:hyperlink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36"/>
        </w:trPr>
        <w:tc>
          <w:tcPr>
            <w:tcW w:w="511" w:type="dxa"/>
            <w:tcBorders>
              <w:top w:val="dotted" w:sz="11" w:space="0" w:color="218591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" w:line="110" w:lineRule="exact"/>
              <w:rPr>
                <w:sz w:val="11"/>
                <w:szCs w:val="11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40"/>
            </w:pPr>
            <w:hyperlink w:anchor="bookmark31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8.1</w:t>
              </w:r>
            </w:hyperlink>
          </w:p>
        </w:tc>
        <w:tc>
          <w:tcPr>
            <w:tcW w:w="8586" w:type="dxa"/>
            <w:tcBorders>
              <w:top w:val="dotted" w:sz="11" w:space="0" w:color="218591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" w:line="110" w:lineRule="exact"/>
              <w:rPr>
                <w:sz w:val="11"/>
                <w:szCs w:val="11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189"/>
            </w:pPr>
            <w:hyperlink w:anchor="bookmark31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I</w:t>
              </w:r>
              <w:r w:rsidRPr="005366D3">
                <w:rPr>
                  <w:rFonts w:ascii="Calibri" w:hAnsi="Calibri" w:cs="Calibri"/>
                  <w:spacing w:val="-2"/>
                  <w:sz w:val="22"/>
                  <w:szCs w:val="22"/>
                </w:rPr>
                <w:t>n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tr</w:t>
              </w:r>
              <w:r w:rsidRPr="005366D3">
                <w:rPr>
                  <w:rFonts w:ascii="Calibri" w:hAnsi="Calibri" w:cs="Calibri"/>
                  <w:spacing w:val="1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spacing w:val="-1"/>
                  <w:sz w:val="22"/>
                  <w:szCs w:val="22"/>
                </w:rPr>
                <w:t>du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ct</w:t>
              </w:r>
              <w:r w:rsidRPr="005366D3">
                <w:rPr>
                  <w:rFonts w:ascii="Calibri" w:hAnsi="Calibri" w:cs="Calibri"/>
                  <w:spacing w:val="-3"/>
                  <w:sz w:val="22"/>
                  <w:szCs w:val="22"/>
                </w:rPr>
                <w:t>i</w:t>
              </w:r>
              <w:r w:rsidRPr="005366D3">
                <w:rPr>
                  <w:rFonts w:ascii="Calibri" w:hAnsi="Calibri" w:cs="Calibri"/>
                  <w:spacing w:val="1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n</w:t>
              </w:r>
            </w:hyperlink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" w:line="110" w:lineRule="exact"/>
              <w:rPr>
                <w:sz w:val="11"/>
                <w:szCs w:val="11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350"/>
            </w:pPr>
            <w:hyperlink w:anchor="bookmark31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38</w:t>
              </w:r>
            </w:hyperlink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75"/>
        </w:trPr>
        <w:tc>
          <w:tcPr>
            <w:tcW w:w="511" w:type="dxa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0"/>
              <w:ind w:left="40"/>
            </w:pPr>
            <w:hyperlink w:anchor="bookmark32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8.2</w:t>
              </w:r>
            </w:hyperlink>
          </w:p>
        </w:tc>
        <w:tc>
          <w:tcPr>
            <w:tcW w:w="8586" w:type="dxa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0"/>
              <w:ind w:left="189"/>
            </w:pPr>
            <w:hyperlink w:anchor="bookmark32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Pro</w:t>
              </w:r>
              <w:r w:rsidRPr="005366D3">
                <w:rPr>
                  <w:rFonts w:ascii="Calibri" w:hAnsi="Calibri" w:cs="Calibri"/>
                  <w:spacing w:val="-1"/>
                  <w:sz w:val="22"/>
                  <w:szCs w:val="22"/>
                </w:rPr>
                <w:t>g</w:t>
              </w:r>
              <w:r w:rsidRPr="005366D3">
                <w:rPr>
                  <w:rFonts w:ascii="Calibri" w:hAnsi="Calibri" w:cs="Calibri"/>
                  <w:spacing w:val="-3"/>
                  <w:sz w:val="22"/>
                  <w:szCs w:val="22"/>
                </w:rPr>
                <w:t>r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ess</w:t>
              </w:r>
              <w:r w:rsidRPr="005366D3">
                <w:rPr>
                  <w:rFonts w:ascii="Calibri" w:hAnsi="Calibri" w:cs="Calibri"/>
                  <w:spacing w:val="1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spacing w:val="-3"/>
                  <w:sz w:val="22"/>
                  <w:szCs w:val="22"/>
                </w:rPr>
                <w:t>s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spacing w:val="1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far</w:t>
              </w:r>
            </w:hyperlink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0"/>
              <w:ind w:left="350"/>
            </w:pPr>
            <w:hyperlink w:anchor="bookmark32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38</w:t>
              </w:r>
            </w:hyperlink>
          </w:p>
        </w:tc>
      </w:tr>
    </w:tbl>
    <w:p w:rsidR="005366D3" w:rsidRDefault="005366D3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5366D3" w:rsidRDefault="00914B5F">
      <w:pPr>
        <w:pStyle w:val="Heading4"/>
        <w:numPr>
          <w:ilvl w:val="0"/>
          <w:numId w:val="19"/>
        </w:numPr>
        <w:tabs>
          <w:tab w:val="left" w:pos="620"/>
          <w:tab w:val="left" w:pos="9547"/>
        </w:tabs>
        <w:kinsoku w:val="0"/>
        <w:overflowPunct w:val="0"/>
        <w:ind w:left="620"/>
        <w:rPr>
          <w:b w:val="0"/>
          <w:bCs w:val="0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8784" behindDoc="1" locked="0" layoutInCell="0" allowOverlap="1">
                <wp:simplePos x="0" y="0"/>
                <wp:positionH relativeFrom="page">
                  <wp:posOffset>895985</wp:posOffset>
                </wp:positionH>
                <wp:positionV relativeFrom="paragraph">
                  <wp:posOffset>217805</wp:posOffset>
                </wp:positionV>
                <wp:extent cx="5769610" cy="12700"/>
                <wp:effectExtent l="0" t="0" r="0" b="0"/>
                <wp:wrapNone/>
                <wp:docPr id="170" name="Freeform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0 h 20"/>
                            <a:gd name="T2" fmla="*/ 9085 w 9086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0"/>
                              </a:moveTo>
                              <a:lnTo>
                                <a:pt x="9085" y="0"/>
                              </a:lnTo>
                            </a:path>
                          </a:pathLst>
                        </a:custGeom>
                        <a:noFill/>
                        <a:ln w="18288">
                          <a:solidFill>
                            <a:srgbClr val="218591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38" o:spid="_x0000_s1026" style="position:absolute;z-index:-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70.55pt,17.15pt,524.8pt,17.15pt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" o:allowincell="f" filled="f" strokecolor="#218591" strokeweight="1.44pt">
                <v:stroke dashstyle="dash"/>
                <v:path arrowok="t" o:connecttype="custom" o:connectlocs="0,0;5768975,0" o:connectangles="0,0"/>
                <w10:wrap anchorx="page"/>
              </v:polyline>
            </w:pict>
          </mc:Fallback>
        </mc:AlternateContent>
      </w:r>
      <w:hyperlink w:anchor="bookmark33" w:history="1">
        <w:r w:rsidR="005366D3">
          <w:rPr>
            <w:color w:val="218591"/>
          </w:rPr>
          <w:t>E</w:t>
        </w:r>
        <w:r w:rsidR="005366D3">
          <w:rPr>
            <w:color w:val="218591"/>
            <w:spacing w:val="1"/>
          </w:rPr>
          <w:t>i</w:t>
        </w:r>
        <w:r w:rsidR="005366D3">
          <w:rPr>
            <w:color w:val="218591"/>
          </w:rPr>
          <w:t>g</w:t>
        </w:r>
        <w:r w:rsidR="005366D3">
          <w:rPr>
            <w:color w:val="218591"/>
            <w:spacing w:val="-1"/>
          </w:rPr>
          <w:t>h</w:t>
        </w:r>
        <w:r w:rsidR="005366D3">
          <w:rPr>
            <w:color w:val="218591"/>
            <w:spacing w:val="-3"/>
          </w:rPr>
          <w:t>t</w:t>
        </w:r>
        <w:r w:rsidR="005366D3">
          <w:rPr>
            <w:color w:val="218591"/>
          </w:rPr>
          <w:t>y p</w:t>
        </w:r>
        <w:r w:rsidR="005366D3">
          <w:rPr>
            <w:color w:val="218591"/>
            <w:spacing w:val="-2"/>
          </w:rPr>
          <w:t>e</w:t>
        </w:r>
        <w:r w:rsidR="005366D3">
          <w:rPr>
            <w:color w:val="218591"/>
          </w:rPr>
          <w:t>r</w:t>
        </w:r>
        <w:r w:rsidR="005366D3">
          <w:rPr>
            <w:color w:val="218591"/>
            <w:spacing w:val="-2"/>
          </w:rPr>
          <w:t xml:space="preserve"> </w:t>
        </w:r>
        <w:r w:rsidR="005366D3">
          <w:rPr>
            <w:color w:val="218591"/>
            <w:spacing w:val="1"/>
          </w:rPr>
          <w:t>c</w:t>
        </w:r>
        <w:r w:rsidR="005366D3">
          <w:rPr>
            <w:color w:val="218591"/>
            <w:spacing w:val="-1"/>
          </w:rPr>
          <w:t>en</w:t>
        </w:r>
        <w:r w:rsidR="005366D3">
          <w:rPr>
            <w:color w:val="218591"/>
          </w:rPr>
          <w:t xml:space="preserve">t </w:t>
        </w:r>
        <w:r w:rsidR="005366D3">
          <w:rPr>
            <w:color w:val="218591"/>
            <w:spacing w:val="-1"/>
          </w:rPr>
          <w:t>o</w:t>
        </w:r>
        <w:r w:rsidR="005366D3">
          <w:rPr>
            <w:color w:val="218591"/>
          </w:rPr>
          <w:t xml:space="preserve">f </w:t>
        </w:r>
        <w:r w:rsidR="005366D3">
          <w:rPr>
            <w:color w:val="218591"/>
            <w:spacing w:val="-3"/>
          </w:rPr>
          <w:t>h</w:t>
        </w:r>
        <w:r w:rsidR="005366D3">
          <w:rPr>
            <w:color w:val="218591"/>
          </w:rPr>
          <w:t>ig</w:t>
        </w:r>
        <w:r w:rsidR="005366D3">
          <w:rPr>
            <w:color w:val="218591"/>
            <w:spacing w:val="-1"/>
          </w:rPr>
          <w:t>he</w:t>
        </w:r>
        <w:r w:rsidR="005366D3">
          <w:rPr>
            <w:color w:val="218591"/>
          </w:rPr>
          <w:t>st</w:t>
        </w:r>
        <w:r w:rsidR="005366D3">
          <w:rPr>
            <w:color w:val="218591"/>
            <w:spacing w:val="-4"/>
          </w:rPr>
          <w:t xml:space="preserve"> </w:t>
        </w:r>
        <w:r w:rsidR="005366D3">
          <w:rPr>
            <w:color w:val="218591"/>
            <w:spacing w:val="-1"/>
          </w:rPr>
          <w:t>p</w:t>
        </w:r>
        <w:r w:rsidR="005366D3">
          <w:rPr>
            <w:color w:val="218591"/>
          </w:rPr>
          <w:t>ri</w:t>
        </w:r>
        <w:r w:rsidR="005366D3">
          <w:rPr>
            <w:color w:val="218591"/>
            <w:spacing w:val="-1"/>
          </w:rPr>
          <w:t>o</w:t>
        </w:r>
        <w:r w:rsidR="005366D3">
          <w:rPr>
            <w:color w:val="218591"/>
          </w:rPr>
          <w:t>r</w:t>
        </w:r>
        <w:r w:rsidR="005366D3">
          <w:rPr>
            <w:color w:val="218591"/>
            <w:spacing w:val="-2"/>
          </w:rPr>
          <w:t>i</w:t>
        </w:r>
        <w:r w:rsidR="005366D3">
          <w:rPr>
            <w:color w:val="218591"/>
          </w:rPr>
          <w:t>ty</w:t>
        </w:r>
        <w:r w:rsidR="005366D3">
          <w:rPr>
            <w:color w:val="218591"/>
            <w:spacing w:val="1"/>
          </w:rPr>
          <w:t xml:space="preserve"> </w:t>
        </w:r>
        <w:r w:rsidR="005366D3">
          <w:rPr>
            <w:color w:val="218591"/>
          </w:rPr>
          <w:t>h</w:t>
        </w:r>
        <w:r w:rsidR="005366D3">
          <w:rPr>
            <w:color w:val="218591"/>
            <w:spacing w:val="-2"/>
          </w:rPr>
          <w:t>a</w:t>
        </w:r>
        <w:r w:rsidR="005366D3">
          <w:rPr>
            <w:color w:val="218591"/>
            <w:spacing w:val="-1"/>
          </w:rPr>
          <w:t>b</w:t>
        </w:r>
        <w:r w:rsidR="005366D3">
          <w:rPr>
            <w:color w:val="218591"/>
          </w:rPr>
          <w:t>it</w:t>
        </w:r>
        <w:r w:rsidR="005366D3">
          <w:rPr>
            <w:color w:val="218591"/>
            <w:spacing w:val="-1"/>
          </w:rPr>
          <w:t>a</w:t>
        </w:r>
        <w:r w:rsidR="005366D3">
          <w:rPr>
            <w:color w:val="218591"/>
            <w:spacing w:val="-3"/>
          </w:rPr>
          <w:t>t</w:t>
        </w:r>
        <w:r w:rsidR="005366D3">
          <w:rPr>
            <w:color w:val="218591"/>
          </w:rPr>
          <w:t>s f</w:t>
        </w:r>
        <w:r w:rsidR="005366D3">
          <w:rPr>
            <w:color w:val="218591"/>
            <w:spacing w:val="-1"/>
          </w:rPr>
          <w:t>o</w:t>
        </w:r>
        <w:r w:rsidR="005366D3">
          <w:rPr>
            <w:color w:val="218591"/>
          </w:rPr>
          <w:t>r</w:t>
        </w:r>
        <w:r w:rsidR="005366D3">
          <w:rPr>
            <w:color w:val="218591"/>
            <w:spacing w:val="-2"/>
          </w:rPr>
          <w:t xml:space="preserve"> </w:t>
        </w:r>
        <w:r w:rsidR="005366D3">
          <w:rPr>
            <w:color w:val="218591"/>
            <w:spacing w:val="1"/>
          </w:rPr>
          <w:t>G</w:t>
        </w:r>
        <w:r w:rsidR="005366D3">
          <w:rPr>
            <w:color w:val="218591"/>
            <w:spacing w:val="-1"/>
          </w:rPr>
          <w:t>o</w:t>
        </w:r>
        <w:r w:rsidR="005366D3">
          <w:rPr>
            <w:color w:val="218591"/>
          </w:rPr>
          <w:t>l</w:t>
        </w:r>
        <w:r w:rsidR="005366D3">
          <w:rPr>
            <w:color w:val="218591"/>
            <w:spacing w:val="-1"/>
          </w:rPr>
          <w:t>d</w:t>
        </w:r>
        <w:r w:rsidR="005366D3">
          <w:rPr>
            <w:color w:val="218591"/>
            <w:spacing w:val="-4"/>
          </w:rPr>
          <w:t>e</w:t>
        </w:r>
        <w:r w:rsidR="005366D3">
          <w:rPr>
            <w:color w:val="218591"/>
          </w:rPr>
          <w:t>n</w:t>
        </w:r>
        <w:r w:rsidR="005366D3">
          <w:rPr>
            <w:color w:val="218591"/>
            <w:spacing w:val="-1"/>
          </w:rPr>
          <w:t xml:space="preserve"> Su</w:t>
        </w:r>
        <w:r w:rsidR="005366D3">
          <w:rPr>
            <w:color w:val="218591"/>
          </w:rPr>
          <w:t>n</w:t>
        </w:r>
        <w:r w:rsidR="005366D3">
          <w:rPr>
            <w:color w:val="218591"/>
            <w:spacing w:val="-1"/>
          </w:rPr>
          <w:t xml:space="preserve"> </w:t>
        </w:r>
        <w:r w:rsidR="005366D3">
          <w:rPr>
            <w:color w:val="218591"/>
          </w:rPr>
          <w:t>M</w:t>
        </w:r>
        <w:r w:rsidR="005366D3">
          <w:rPr>
            <w:color w:val="218591"/>
            <w:spacing w:val="-2"/>
          </w:rPr>
          <w:t>o</w:t>
        </w:r>
        <w:r w:rsidR="005366D3">
          <w:rPr>
            <w:color w:val="218591"/>
          </w:rPr>
          <w:t>th</w:t>
        </w:r>
        <w:r w:rsidR="005366D3">
          <w:rPr>
            <w:color w:val="218591"/>
            <w:spacing w:val="3"/>
          </w:rPr>
          <w:t xml:space="preserve"> </w:t>
        </w:r>
        <w:r w:rsidR="005366D3">
          <w:rPr>
            <w:color w:val="218591"/>
            <w:spacing w:val="-1"/>
          </w:rPr>
          <w:t>p</w:t>
        </w:r>
        <w:r w:rsidR="005366D3">
          <w:rPr>
            <w:color w:val="218591"/>
          </w:rPr>
          <w:t>r</w:t>
        </w:r>
        <w:r w:rsidR="005366D3">
          <w:rPr>
            <w:color w:val="218591"/>
            <w:spacing w:val="-1"/>
          </w:rPr>
          <w:t>o</w:t>
        </w:r>
        <w:r w:rsidR="005366D3">
          <w:rPr>
            <w:color w:val="218591"/>
          </w:rPr>
          <w:t>tected</w:t>
        </w:r>
        <w:r w:rsidR="005366D3">
          <w:rPr>
            <w:color w:val="218591"/>
            <w:spacing w:val="-2"/>
          </w:rPr>
          <w:t xml:space="preserve"> </w:t>
        </w:r>
        <w:r w:rsidR="005366D3">
          <w:rPr>
            <w:color w:val="218591"/>
          </w:rPr>
          <w:t>a</w:t>
        </w:r>
        <w:r w:rsidR="005366D3">
          <w:rPr>
            <w:color w:val="218591"/>
            <w:spacing w:val="-2"/>
          </w:rPr>
          <w:t>n</w:t>
        </w:r>
        <w:r w:rsidR="005366D3">
          <w:rPr>
            <w:color w:val="218591"/>
          </w:rPr>
          <w:t>d</w:t>
        </w:r>
        <w:r w:rsidR="005366D3">
          <w:rPr>
            <w:color w:val="218591"/>
            <w:spacing w:val="-1"/>
          </w:rPr>
          <w:t xml:space="preserve"> </w:t>
        </w:r>
        <w:r w:rsidR="005366D3">
          <w:rPr>
            <w:color w:val="218591"/>
          </w:rPr>
          <w:t>m</w:t>
        </w:r>
        <w:r w:rsidR="005366D3">
          <w:rPr>
            <w:color w:val="218591"/>
            <w:spacing w:val="-2"/>
          </w:rPr>
          <w:t>a</w:t>
        </w:r>
        <w:r w:rsidR="005366D3">
          <w:rPr>
            <w:color w:val="218591"/>
            <w:spacing w:val="-1"/>
          </w:rPr>
          <w:t>n</w:t>
        </w:r>
        <w:r w:rsidR="005366D3">
          <w:rPr>
            <w:color w:val="218591"/>
            <w:spacing w:val="-2"/>
          </w:rPr>
          <w:t>a</w:t>
        </w:r>
        <w:r w:rsidR="005366D3">
          <w:rPr>
            <w:color w:val="218591"/>
          </w:rPr>
          <w:t>g</w:t>
        </w:r>
        <w:r w:rsidR="005366D3">
          <w:rPr>
            <w:color w:val="218591"/>
            <w:spacing w:val="-1"/>
          </w:rPr>
          <w:t>e</w:t>
        </w:r>
        <w:r w:rsidR="005366D3">
          <w:rPr>
            <w:color w:val="218591"/>
          </w:rPr>
          <w:t>d</w:t>
        </w:r>
        <w:r w:rsidR="005366D3">
          <w:rPr>
            <w:color w:val="218591"/>
          </w:rPr>
          <w:tab/>
          <w:t>39</w:t>
        </w:r>
      </w:hyperlink>
    </w:p>
    <w:p w:rsidR="005366D3" w:rsidRDefault="005366D3">
      <w:pPr>
        <w:kinsoku w:val="0"/>
        <w:overflowPunct w:val="0"/>
        <w:spacing w:before="1" w:line="150" w:lineRule="exact"/>
        <w:rPr>
          <w:sz w:val="15"/>
          <w:szCs w:val="15"/>
        </w:rPr>
      </w:pPr>
    </w:p>
    <w:p w:rsidR="005366D3" w:rsidRDefault="005366D3">
      <w:pPr>
        <w:pStyle w:val="BodyText"/>
        <w:numPr>
          <w:ilvl w:val="1"/>
          <w:numId w:val="19"/>
        </w:numPr>
        <w:tabs>
          <w:tab w:val="left" w:pos="800"/>
          <w:tab w:val="right" w:pos="9773"/>
        </w:tabs>
        <w:kinsoku w:val="0"/>
        <w:overflowPunct w:val="0"/>
        <w:spacing w:before="56"/>
        <w:ind w:left="800"/>
      </w:pPr>
      <w:hyperlink w:anchor="bookmark34" w:history="1">
        <w:r>
          <w:t>I</w:t>
        </w:r>
        <w:r>
          <w:rPr>
            <w:spacing w:val="-2"/>
          </w:rPr>
          <w:t>n</w:t>
        </w:r>
        <w:r>
          <w:t>tr</w:t>
        </w:r>
        <w:r>
          <w:rPr>
            <w:spacing w:val="1"/>
          </w:rPr>
          <w:t>o</w:t>
        </w:r>
        <w:r>
          <w:rPr>
            <w:spacing w:val="-1"/>
          </w:rPr>
          <w:t>du</w:t>
        </w:r>
        <w:r>
          <w:t>ct</w:t>
        </w:r>
        <w:r>
          <w:rPr>
            <w:spacing w:val="-3"/>
          </w:rPr>
          <w:t>i</w:t>
        </w:r>
        <w:r>
          <w:rPr>
            <w:spacing w:val="1"/>
          </w:rPr>
          <w:t>o</w:t>
        </w:r>
        <w:r>
          <w:t xml:space="preserve">n </w:t>
        </w:r>
        <w:r>
          <w:tab/>
          <w:t>39</w:t>
        </w:r>
      </w:hyperlink>
    </w:p>
    <w:p w:rsidR="005366D3" w:rsidRDefault="005366D3">
      <w:pPr>
        <w:pStyle w:val="BodyText"/>
        <w:numPr>
          <w:ilvl w:val="1"/>
          <w:numId w:val="19"/>
        </w:numPr>
        <w:tabs>
          <w:tab w:val="left" w:pos="800"/>
          <w:tab w:val="right" w:pos="9773"/>
        </w:tabs>
        <w:kinsoku w:val="0"/>
        <w:overflowPunct w:val="0"/>
        <w:spacing w:before="60"/>
        <w:ind w:left="800"/>
      </w:pPr>
      <w:hyperlink w:anchor="bookmark35" w:history="1">
        <w:r>
          <w:t>Pro</w:t>
        </w:r>
        <w:r>
          <w:rPr>
            <w:spacing w:val="-1"/>
          </w:rPr>
          <w:t>g</w:t>
        </w:r>
        <w:r>
          <w:rPr>
            <w:spacing w:val="-3"/>
          </w:rPr>
          <w:t>r</w:t>
        </w:r>
        <w:r>
          <w:t>ess</w:t>
        </w:r>
        <w:r>
          <w:rPr>
            <w:spacing w:val="1"/>
          </w:rPr>
          <w:t xml:space="preserve"> </w:t>
        </w:r>
        <w:r>
          <w:rPr>
            <w:spacing w:val="-3"/>
          </w:rPr>
          <w:t>s</w:t>
        </w:r>
        <w:r>
          <w:t>o</w:t>
        </w:r>
        <w:r>
          <w:rPr>
            <w:spacing w:val="1"/>
          </w:rPr>
          <w:t xml:space="preserve"> </w:t>
        </w:r>
        <w:r>
          <w:t xml:space="preserve">far </w:t>
        </w:r>
        <w:r>
          <w:tab/>
          <w:t>39</w:t>
        </w:r>
      </w:hyperlink>
    </w:p>
    <w:p w:rsidR="005366D3" w:rsidRDefault="005366D3">
      <w:pPr>
        <w:pStyle w:val="BodyText"/>
        <w:numPr>
          <w:ilvl w:val="1"/>
          <w:numId w:val="19"/>
        </w:numPr>
        <w:tabs>
          <w:tab w:val="left" w:pos="800"/>
          <w:tab w:val="right" w:pos="9773"/>
        </w:tabs>
        <w:kinsoku w:val="0"/>
        <w:overflowPunct w:val="0"/>
        <w:spacing w:before="61"/>
        <w:ind w:left="800"/>
      </w:pPr>
      <w:hyperlink w:anchor="bookmark36" w:history="1">
        <w:r>
          <w:t>Pro</w:t>
        </w:r>
        <w:r>
          <w:rPr>
            <w:spacing w:val="-1"/>
          </w:rPr>
          <w:t>g</w:t>
        </w:r>
        <w:r>
          <w:rPr>
            <w:spacing w:val="-3"/>
          </w:rPr>
          <w:t>r</w:t>
        </w:r>
        <w:r>
          <w:t>ess</w:t>
        </w:r>
        <w:r>
          <w:rPr>
            <w:spacing w:val="1"/>
          </w:rPr>
          <w:t xml:space="preserve"> </w:t>
        </w:r>
        <w:r>
          <w:t>a</w:t>
        </w:r>
        <w:r>
          <w:rPr>
            <w:spacing w:val="-1"/>
          </w:rPr>
          <w:t>g</w:t>
        </w:r>
        <w:r>
          <w:t>ai</w:t>
        </w:r>
        <w:r>
          <w:rPr>
            <w:spacing w:val="-2"/>
          </w:rPr>
          <w:t>n</w:t>
        </w:r>
        <w:r>
          <w:t>st</w:t>
        </w:r>
        <w:r>
          <w:rPr>
            <w:spacing w:val="-2"/>
          </w:rPr>
          <w:t xml:space="preserve"> </w:t>
        </w:r>
        <w:r>
          <w:t>k</w:t>
        </w:r>
        <w:r>
          <w:rPr>
            <w:spacing w:val="-2"/>
          </w:rPr>
          <w:t>e</w:t>
        </w:r>
        <w:r>
          <w:t>y per</w:t>
        </w:r>
        <w:r>
          <w:rPr>
            <w:spacing w:val="-3"/>
          </w:rPr>
          <w:t>f</w:t>
        </w:r>
        <w:r>
          <w:rPr>
            <w:spacing w:val="1"/>
          </w:rPr>
          <w:t>o</w:t>
        </w:r>
        <w:r>
          <w:rPr>
            <w:spacing w:val="-3"/>
          </w:rPr>
          <w:t>r</w:t>
        </w:r>
        <w:r>
          <w:t>ma</w:t>
        </w:r>
        <w:r>
          <w:rPr>
            <w:spacing w:val="-1"/>
          </w:rPr>
          <w:t>n</w:t>
        </w:r>
        <w:r>
          <w:t>ce</w:t>
        </w:r>
        <w:r>
          <w:rPr>
            <w:spacing w:val="-2"/>
          </w:rPr>
          <w:t xml:space="preserve"> </w:t>
        </w:r>
        <w:r>
          <w:t>in</w:t>
        </w:r>
        <w:r>
          <w:rPr>
            <w:spacing w:val="-2"/>
          </w:rPr>
          <w:t>d</w:t>
        </w:r>
        <w:r>
          <w:t>icat</w:t>
        </w:r>
        <w:r>
          <w:rPr>
            <w:spacing w:val="1"/>
          </w:rPr>
          <w:t>o</w:t>
        </w:r>
        <w:r>
          <w:rPr>
            <w:spacing w:val="-3"/>
          </w:rPr>
          <w:t>r</w:t>
        </w:r>
        <w:r>
          <w:t xml:space="preserve">s </w:t>
        </w:r>
        <w:r>
          <w:tab/>
          <w:t>40</w:t>
        </w:r>
      </w:hyperlink>
    </w:p>
    <w:p w:rsidR="005366D3" w:rsidRDefault="00914B5F">
      <w:pPr>
        <w:pStyle w:val="Heading4"/>
        <w:numPr>
          <w:ilvl w:val="0"/>
          <w:numId w:val="19"/>
        </w:numPr>
        <w:tabs>
          <w:tab w:val="left" w:pos="620"/>
          <w:tab w:val="right" w:pos="9773"/>
        </w:tabs>
        <w:kinsoku w:val="0"/>
        <w:overflowPunct w:val="0"/>
        <w:spacing w:before="322"/>
        <w:ind w:left="620"/>
        <w:rPr>
          <w:b w:val="0"/>
          <w:bCs w:val="0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9808" behindDoc="1" locked="0" layoutInCell="0" allowOverlap="1">
                <wp:simplePos x="0" y="0"/>
                <wp:positionH relativeFrom="page">
                  <wp:posOffset>895985</wp:posOffset>
                </wp:positionH>
                <wp:positionV relativeFrom="paragraph">
                  <wp:posOffset>424180</wp:posOffset>
                </wp:positionV>
                <wp:extent cx="5769610" cy="12700"/>
                <wp:effectExtent l="0" t="0" r="0" b="0"/>
                <wp:wrapNone/>
                <wp:docPr id="169" name="Freeform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0 h 20"/>
                            <a:gd name="T2" fmla="*/ 9085 w 9086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0"/>
                              </a:moveTo>
                              <a:lnTo>
                                <a:pt x="9085" y="0"/>
                              </a:lnTo>
                            </a:path>
                          </a:pathLst>
                        </a:custGeom>
                        <a:noFill/>
                        <a:ln w="18288">
                          <a:solidFill>
                            <a:srgbClr val="218591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39" o:spid="_x0000_s1026" style="position:absolute;z-index:-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70.55pt,33.4pt,524.8pt,33.4pt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" o:allowincell="f" filled="f" strokecolor="#218591" strokeweight="1.44pt">
                <v:stroke dashstyle="dash"/>
                <v:path arrowok="t" o:connecttype="custom" o:connectlocs="0,0;5768975,0" o:connectangles="0,0"/>
                <w10:wrap anchorx="page"/>
              </v:polyline>
            </w:pict>
          </mc:Fallback>
        </mc:AlternateContent>
      </w:r>
      <w:hyperlink w:anchor="bookmark37" w:history="1">
        <w:r w:rsidR="005366D3">
          <w:rPr>
            <w:color w:val="218591"/>
          </w:rPr>
          <w:t>E</w:t>
        </w:r>
        <w:r w:rsidR="005366D3">
          <w:rPr>
            <w:color w:val="218591"/>
            <w:spacing w:val="1"/>
          </w:rPr>
          <w:t>i</w:t>
        </w:r>
        <w:r w:rsidR="005366D3">
          <w:rPr>
            <w:color w:val="218591"/>
          </w:rPr>
          <w:t>g</w:t>
        </w:r>
        <w:r w:rsidR="005366D3">
          <w:rPr>
            <w:color w:val="218591"/>
            <w:spacing w:val="-1"/>
          </w:rPr>
          <w:t>h</w:t>
        </w:r>
        <w:r w:rsidR="005366D3">
          <w:rPr>
            <w:color w:val="218591"/>
            <w:spacing w:val="-3"/>
          </w:rPr>
          <w:t>t</w:t>
        </w:r>
        <w:r w:rsidR="005366D3">
          <w:rPr>
            <w:color w:val="218591"/>
          </w:rPr>
          <w:t>y p</w:t>
        </w:r>
        <w:r w:rsidR="005366D3">
          <w:rPr>
            <w:color w:val="218591"/>
            <w:spacing w:val="-2"/>
          </w:rPr>
          <w:t>e</w:t>
        </w:r>
        <w:r w:rsidR="005366D3">
          <w:rPr>
            <w:color w:val="218591"/>
          </w:rPr>
          <w:t>r</w:t>
        </w:r>
        <w:r w:rsidR="005366D3">
          <w:rPr>
            <w:color w:val="218591"/>
            <w:spacing w:val="-2"/>
          </w:rPr>
          <w:t xml:space="preserve"> </w:t>
        </w:r>
        <w:r w:rsidR="005366D3">
          <w:rPr>
            <w:color w:val="218591"/>
            <w:spacing w:val="1"/>
          </w:rPr>
          <w:t>c</w:t>
        </w:r>
        <w:r w:rsidR="005366D3">
          <w:rPr>
            <w:color w:val="218591"/>
            <w:spacing w:val="-1"/>
          </w:rPr>
          <w:t>en</w:t>
        </w:r>
        <w:r w:rsidR="005366D3">
          <w:rPr>
            <w:color w:val="218591"/>
          </w:rPr>
          <w:t xml:space="preserve">t </w:t>
        </w:r>
        <w:r w:rsidR="005366D3">
          <w:rPr>
            <w:color w:val="218591"/>
            <w:spacing w:val="-1"/>
          </w:rPr>
          <w:t>o</w:t>
        </w:r>
        <w:r w:rsidR="005366D3">
          <w:rPr>
            <w:color w:val="218591"/>
          </w:rPr>
          <w:t xml:space="preserve">f </w:t>
        </w:r>
        <w:r w:rsidR="005366D3">
          <w:rPr>
            <w:color w:val="218591"/>
            <w:spacing w:val="-3"/>
          </w:rPr>
          <w:t>h</w:t>
        </w:r>
        <w:r w:rsidR="005366D3">
          <w:rPr>
            <w:color w:val="218591"/>
          </w:rPr>
          <w:t>ig</w:t>
        </w:r>
        <w:r w:rsidR="005366D3">
          <w:rPr>
            <w:color w:val="218591"/>
            <w:spacing w:val="-1"/>
          </w:rPr>
          <w:t>he</w:t>
        </w:r>
        <w:r w:rsidR="005366D3">
          <w:rPr>
            <w:color w:val="218591"/>
          </w:rPr>
          <w:t>st</w:t>
        </w:r>
        <w:r w:rsidR="005366D3">
          <w:rPr>
            <w:color w:val="218591"/>
            <w:spacing w:val="-4"/>
          </w:rPr>
          <w:t xml:space="preserve"> </w:t>
        </w:r>
        <w:r w:rsidR="005366D3">
          <w:rPr>
            <w:color w:val="218591"/>
            <w:spacing w:val="-1"/>
          </w:rPr>
          <w:t>p</w:t>
        </w:r>
        <w:r w:rsidR="005366D3">
          <w:rPr>
            <w:color w:val="218591"/>
          </w:rPr>
          <w:t>ri</w:t>
        </w:r>
        <w:r w:rsidR="005366D3">
          <w:rPr>
            <w:color w:val="218591"/>
            <w:spacing w:val="-1"/>
          </w:rPr>
          <w:t>o</w:t>
        </w:r>
        <w:r w:rsidR="005366D3">
          <w:rPr>
            <w:color w:val="218591"/>
          </w:rPr>
          <w:t>r</w:t>
        </w:r>
        <w:r w:rsidR="005366D3">
          <w:rPr>
            <w:color w:val="218591"/>
            <w:spacing w:val="-2"/>
          </w:rPr>
          <w:t>i</w:t>
        </w:r>
        <w:r w:rsidR="005366D3">
          <w:rPr>
            <w:color w:val="218591"/>
          </w:rPr>
          <w:t>ty</w:t>
        </w:r>
        <w:r w:rsidR="005366D3">
          <w:rPr>
            <w:color w:val="218591"/>
            <w:spacing w:val="1"/>
          </w:rPr>
          <w:t xml:space="preserve"> </w:t>
        </w:r>
        <w:r w:rsidR="005366D3">
          <w:rPr>
            <w:color w:val="218591"/>
          </w:rPr>
          <w:t>h</w:t>
        </w:r>
        <w:r w:rsidR="005366D3">
          <w:rPr>
            <w:color w:val="218591"/>
            <w:spacing w:val="-2"/>
          </w:rPr>
          <w:t>a</w:t>
        </w:r>
        <w:r w:rsidR="005366D3">
          <w:rPr>
            <w:color w:val="218591"/>
            <w:spacing w:val="-1"/>
          </w:rPr>
          <w:t>b</w:t>
        </w:r>
        <w:r w:rsidR="005366D3">
          <w:rPr>
            <w:color w:val="218591"/>
          </w:rPr>
          <w:t>it</w:t>
        </w:r>
        <w:r w:rsidR="005366D3">
          <w:rPr>
            <w:color w:val="218591"/>
            <w:spacing w:val="-1"/>
          </w:rPr>
          <w:t>a</w:t>
        </w:r>
        <w:r w:rsidR="005366D3">
          <w:rPr>
            <w:color w:val="218591"/>
            <w:spacing w:val="-3"/>
          </w:rPr>
          <w:t>t</w:t>
        </w:r>
        <w:r w:rsidR="005366D3">
          <w:rPr>
            <w:color w:val="218591"/>
          </w:rPr>
          <w:t>s f</w:t>
        </w:r>
        <w:r w:rsidR="005366D3">
          <w:rPr>
            <w:color w:val="218591"/>
            <w:spacing w:val="-1"/>
          </w:rPr>
          <w:t>o</w:t>
        </w:r>
        <w:r w:rsidR="005366D3">
          <w:rPr>
            <w:color w:val="218591"/>
          </w:rPr>
          <w:t>r</w:t>
        </w:r>
        <w:r w:rsidR="005366D3">
          <w:rPr>
            <w:color w:val="218591"/>
            <w:spacing w:val="-2"/>
          </w:rPr>
          <w:t xml:space="preserve"> </w:t>
        </w:r>
        <w:r w:rsidR="005366D3">
          <w:rPr>
            <w:color w:val="218591"/>
            <w:spacing w:val="-1"/>
          </w:rPr>
          <w:t>Sp</w:t>
        </w:r>
        <w:r w:rsidR="005366D3">
          <w:rPr>
            <w:color w:val="218591"/>
          </w:rPr>
          <w:t>i</w:t>
        </w:r>
        <w:r w:rsidR="005366D3">
          <w:rPr>
            <w:color w:val="218591"/>
            <w:spacing w:val="-1"/>
          </w:rPr>
          <w:t>n</w:t>
        </w:r>
        <w:r w:rsidR="005366D3">
          <w:rPr>
            <w:color w:val="218591"/>
          </w:rPr>
          <w:t>y</w:t>
        </w:r>
        <w:r w:rsidR="005366D3">
          <w:rPr>
            <w:color w:val="218591"/>
            <w:spacing w:val="-2"/>
          </w:rPr>
          <w:t xml:space="preserve"> </w:t>
        </w:r>
        <w:r w:rsidR="005366D3">
          <w:rPr>
            <w:color w:val="218591"/>
          </w:rPr>
          <w:t>R</w:t>
        </w:r>
        <w:r w:rsidR="005366D3">
          <w:rPr>
            <w:color w:val="218591"/>
            <w:spacing w:val="-1"/>
          </w:rPr>
          <w:t>i</w:t>
        </w:r>
        <w:r w:rsidR="005366D3">
          <w:rPr>
            <w:color w:val="218591"/>
            <w:spacing w:val="1"/>
          </w:rPr>
          <w:t>c</w:t>
        </w:r>
        <w:r w:rsidR="005366D3">
          <w:rPr>
            <w:color w:val="218591"/>
            <w:spacing w:val="3"/>
          </w:rPr>
          <w:t>e</w:t>
        </w:r>
        <w:r w:rsidR="005366D3">
          <w:rPr>
            <w:color w:val="218591"/>
            <w:spacing w:val="-1"/>
          </w:rPr>
          <w:t>-</w:t>
        </w:r>
        <w:r w:rsidR="005366D3">
          <w:rPr>
            <w:color w:val="218591"/>
          </w:rPr>
          <w:t>fl</w:t>
        </w:r>
        <w:r w:rsidR="005366D3">
          <w:rPr>
            <w:color w:val="218591"/>
            <w:spacing w:val="-1"/>
          </w:rPr>
          <w:t>o</w:t>
        </w:r>
        <w:r w:rsidR="005366D3">
          <w:rPr>
            <w:color w:val="218591"/>
          </w:rPr>
          <w:t>w</w:t>
        </w:r>
        <w:r w:rsidR="005366D3">
          <w:rPr>
            <w:color w:val="218591"/>
            <w:spacing w:val="-1"/>
          </w:rPr>
          <w:t>e</w:t>
        </w:r>
        <w:r w:rsidR="005366D3">
          <w:rPr>
            <w:color w:val="218591"/>
          </w:rPr>
          <w:t>r</w:t>
        </w:r>
        <w:r w:rsidR="005366D3">
          <w:rPr>
            <w:color w:val="218591"/>
            <w:spacing w:val="-2"/>
          </w:rPr>
          <w:t xml:space="preserve"> </w:t>
        </w:r>
        <w:r w:rsidR="005366D3">
          <w:rPr>
            <w:color w:val="218591"/>
          </w:rPr>
          <w:t>pr</w:t>
        </w:r>
        <w:r w:rsidR="005366D3">
          <w:rPr>
            <w:color w:val="218591"/>
            <w:spacing w:val="-1"/>
          </w:rPr>
          <w:t>o</w:t>
        </w:r>
        <w:r w:rsidR="005366D3">
          <w:rPr>
            <w:color w:val="218591"/>
          </w:rPr>
          <w:t>te</w:t>
        </w:r>
        <w:r w:rsidR="005366D3">
          <w:rPr>
            <w:color w:val="218591"/>
            <w:spacing w:val="-2"/>
          </w:rPr>
          <w:t>c</w:t>
        </w:r>
        <w:r w:rsidR="005366D3">
          <w:rPr>
            <w:color w:val="218591"/>
          </w:rPr>
          <w:t>ted</w:t>
        </w:r>
        <w:r w:rsidR="005366D3">
          <w:rPr>
            <w:color w:val="218591"/>
            <w:spacing w:val="-2"/>
          </w:rPr>
          <w:t xml:space="preserve"> </w:t>
        </w:r>
        <w:r w:rsidR="005366D3">
          <w:rPr>
            <w:color w:val="218591"/>
          </w:rPr>
          <w:t>a</w:t>
        </w:r>
        <w:r w:rsidR="005366D3">
          <w:rPr>
            <w:color w:val="218591"/>
            <w:spacing w:val="-2"/>
          </w:rPr>
          <w:t>n</w:t>
        </w:r>
        <w:r w:rsidR="005366D3">
          <w:rPr>
            <w:color w:val="218591"/>
          </w:rPr>
          <w:t>d</w:t>
        </w:r>
        <w:r w:rsidR="005366D3">
          <w:rPr>
            <w:color w:val="218591"/>
            <w:spacing w:val="-1"/>
          </w:rPr>
          <w:t xml:space="preserve"> </w:t>
        </w:r>
        <w:r w:rsidR="005366D3">
          <w:rPr>
            <w:color w:val="218591"/>
          </w:rPr>
          <w:t>m</w:t>
        </w:r>
        <w:r w:rsidR="005366D3">
          <w:rPr>
            <w:color w:val="218591"/>
            <w:spacing w:val="-2"/>
          </w:rPr>
          <w:t>a</w:t>
        </w:r>
        <w:r w:rsidR="005366D3">
          <w:rPr>
            <w:color w:val="218591"/>
            <w:spacing w:val="-1"/>
          </w:rPr>
          <w:t>n</w:t>
        </w:r>
        <w:r w:rsidR="005366D3">
          <w:rPr>
            <w:color w:val="218591"/>
            <w:spacing w:val="-2"/>
          </w:rPr>
          <w:t>a</w:t>
        </w:r>
        <w:r w:rsidR="005366D3">
          <w:rPr>
            <w:color w:val="218591"/>
          </w:rPr>
          <w:t>g</w:t>
        </w:r>
        <w:r w:rsidR="005366D3">
          <w:rPr>
            <w:color w:val="218591"/>
            <w:spacing w:val="-1"/>
          </w:rPr>
          <w:t>e</w:t>
        </w:r>
        <w:r w:rsidR="005366D3">
          <w:rPr>
            <w:color w:val="218591"/>
          </w:rPr>
          <w:t xml:space="preserve">d </w:t>
        </w:r>
        <w:r w:rsidR="005366D3">
          <w:rPr>
            <w:color w:val="218591"/>
          </w:rPr>
          <w:tab/>
          <w:t>41</w:t>
        </w:r>
      </w:hyperlink>
    </w:p>
    <w:p w:rsidR="005366D3" w:rsidRDefault="005366D3">
      <w:pPr>
        <w:pStyle w:val="BodyText"/>
        <w:numPr>
          <w:ilvl w:val="1"/>
          <w:numId w:val="19"/>
        </w:numPr>
        <w:tabs>
          <w:tab w:val="left" w:pos="800"/>
          <w:tab w:val="right" w:pos="9773"/>
        </w:tabs>
        <w:kinsoku w:val="0"/>
        <w:overflowPunct w:val="0"/>
        <w:spacing w:before="209"/>
        <w:ind w:left="800"/>
      </w:pPr>
      <w:hyperlink w:anchor="bookmark38" w:history="1">
        <w:r>
          <w:t>I</w:t>
        </w:r>
        <w:r>
          <w:rPr>
            <w:spacing w:val="-2"/>
          </w:rPr>
          <w:t>n</w:t>
        </w:r>
        <w:r>
          <w:t>tr</w:t>
        </w:r>
        <w:r>
          <w:rPr>
            <w:spacing w:val="1"/>
          </w:rPr>
          <w:t>o</w:t>
        </w:r>
        <w:r>
          <w:rPr>
            <w:spacing w:val="-1"/>
          </w:rPr>
          <w:t>du</w:t>
        </w:r>
        <w:r>
          <w:t>ct</w:t>
        </w:r>
        <w:r>
          <w:rPr>
            <w:spacing w:val="-3"/>
          </w:rPr>
          <w:t>i</w:t>
        </w:r>
        <w:r>
          <w:rPr>
            <w:spacing w:val="1"/>
          </w:rPr>
          <w:t>o</w:t>
        </w:r>
        <w:r>
          <w:t xml:space="preserve">n </w:t>
        </w:r>
        <w:r>
          <w:tab/>
          <w:t>41</w:t>
        </w:r>
      </w:hyperlink>
    </w:p>
    <w:p w:rsidR="005366D3" w:rsidRDefault="005366D3">
      <w:pPr>
        <w:pStyle w:val="BodyText"/>
        <w:numPr>
          <w:ilvl w:val="1"/>
          <w:numId w:val="19"/>
        </w:numPr>
        <w:tabs>
          <w:tab w:val="left" w:pos="800"/>
          <w:tab w:val="right" w:pos="9773"/>
        </w:tabs>
        <w:kinsoku w:val="0"/>
        <w:overflowPunct w:val="0"/>
        <w:spacing w:before="60"/>
        <w:ind w:left="800"/>
      </w:pPr>
      <w:hyperlink w:anchor="bookmark39" w:history="1">
        <w:r>
          <w:t>Pro</w:t>
        </w:r>
        <w:r>
          <w:rPr>
            <w:spacing w:val="-1"/>
          </w:rPr>
          <w:t>g</w:t>
        </w:r>
        <w:r>
          <w:rPr>
            <w:spacing w:val="-3"/>
          </w:rPr>
          <w:t>r</w:t>
        </w:r>
        <w:r>
          <w:t>ess</w:t>
        </w:r>
        <w:r>
          <w:rPr>
            <w:spacing w:val="1"/>
          </w:rPr>
          <w:t xml:space="preserve"> </w:t>
        </w:r>
        <w:r>
          <w:rPr>
            <w:spacing w:val="-3"/>
          </w:rPr>
          <w:t>s</w:t>
        </w:r>
        <w:r>
          <w:t>o</w:t>
        </w:r>
        <w:r>
          <w:rPr>
            <w:spacing w:val="1"/>
          </w:rPr>
          <w:t xml:space="preserve"> </w:t>
        </w:r>
        <w:r>
          <w:t xml:space="preserve">far </w:t>
        </w:r>
        <w:r>
          <w:tab/>
          <w:t>41</w:t>
        </w:r>
      </w:hyperlink>
    </w:p>
    <w:p w:rsidR="005366D3" w:rsidRDefault="005366D3">
      <w:pPr>
        <w:pStyle w:val="BodyText"/>
        <w:numPr>
          <w:ilvl w:val="1"/>
          <w:numId w:val="19"/>
        </w:numPr>
        <w:tabs>
          <w:tab w:val="left" w:pos="800"/>
          <w:tab w:val="right" w:pos="9773"/>
        </w:tabs>
        <w:kinsoku w:val="0"/>
        <w:overflowPunct w:val="0"/>
        <w:spacing w:before="60"/>
        <w:ind w:left="800"/>
      </w:pPr>
      <w:hyperlink w:anchor="bookmark40" w:history="1">
        <w:r>
          <w:t>Pro</w:t>
        </w:r>
        <w:r>
          <w:rPr>
            <w:spacing w:val="-1"/>
          </w:rPr>
          <w:t>g</w:t>
        </w:r>
        <w:r>
          <w:rPr>
            <w:spacing w:val="-3"/>
          </w:rPr>
          <w:t>r</w:t>
        </w:r>
        <w:r>
          <w:t>ess</w:t>
        </w:r>
        <w:r>
          <w:rPr>
            <w:spacing w:val="1"/>
          </w:rPr>
          <w:t xml:space="preserve"> </w:t>
        </w:r>
        <w:r>
          <w:t>a</w:t>
        </w:r>
        <w:r>
          <w:rPr>
            <w:spacing w:val="-1"/>
          </w:rPr>
          <w:t>g</w:t>
        </w:r>
        <w:r>
          <w:t>ai</w:t>
        </w:r>
        <w:r>
          <w:rPr>
            <w:spacing w:val="-2"/>
          </w:rPr>
          <w:t>n</w:t>
        </w:r>
        <w:r>
          <w:t>st</w:t>
        </w:r>
        <w:r>
          <w:rPr>
            <w:spacing w:val="-2"/>
          </w:rPr>
          <w:t xml:space="preserve"> </w:t>
        </w:r>
        <w:r>
          <w:t>k</w:t>
        </w:r>
        <w:r>
          <w:rPr>
            <w:spacing w:val="-2"/>
          </w:rPr>
          <w:t>e</w:t>
        </w:r>
        <w:r>
          <w:t>y per</w:t>
        </w:r>
        <w:r>
          <w:rPr>
            <w:spacing w:val="-3"/>
          </w:rPr>
          <w:t>f</w:t>
        </w:r>
        <w:r>
          <w:rPr>
            <w:spacing w:val="1"/>
          </w:rPr>
          <w:t>o</w:t>
        </w:r>
        <w:r>
          <w:rPr>
            <w:spacing w:val="-3"/>
          </w:rPr>
          <w:t>r</w:t>
        </w:r>
        <w:r>
          <w:t>ma</w:t>
        </w:r>
        <w:r>
          <w:rPr>
            <w:spacing w:val="-1"/>
          </w:rPr>
          <w:t>n</w:t>
        </w:r>
        <w:r>
          <w:t>ce</w:t>
        </w:r>
        <w:r>
          <w:rPr>
            <w:spacing w:val="-2"/>
          </w:rPr>
          <w:t xml:space="preserve"> </w:t>
        </w:r>
        <w:r>
          <w:t>in</w:t>
        </w:r>
        <w:r>
          <w:rPr>
            <w:spacing w:val="-2"/>
          </w:rPr>
          <w:t>d</w:t>
        </w:r>
        <w:r>
          <w:t>icat</w:t>
        </w:r>
        <w:r>
          <w:rPr>
            <w:spacing w:val="1"/>
          </w:rPr>
          <w:t>o</w:t>
        </w:r>
        <w:r>
          <w:rPr>
            <w:spacing w:val="-3"/>
          </w:rPr>
          <w:t>r</w:t>
        </w:r>
        <w:r>
          <w:t xml:space="preserve">s </w:t>
        </w:r>
        <w:r>
          <w:tab/>
          <w:t>42</w:t>
        </w:r>
      </w:hyperlink>
    </w:p>
    <w:p w:rsidR="005366D3" w:rsidRDefault="00914B5F">
      <w:pPr>
        <w:pStyle w:val="Heading4"/>
        <w:numPr>
          <w:ilvl w:val="0"/>
          <w:numId w:val="19"/>
        </w:numPr>
        <w:tabs>
          <w:tab w:val="left" w:pos="620"/>
          <w:tab w:val="right" w:pos="9773"/>
        </w:tabs>
        <w:kinsoku w:val="0"/>
        <w:overflowPunct w:val="0"/>
        <w:spacing w:before="322"/>
        <w:ind w:left="620"/>
        <w:rPr>
          <w:b w:val="0"/>
          <w:bCs w:val="0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1" locked="0" layoutInCell="0" allowOverlap="1">
                <wp:simplePos x="0" y="0"/>
                <wp:positionH relativeFrom="page">
                  <wp:posOffset>895985</wp:posOffset>
                </wp:positionH>
                <wp:positionV relativeFrom="paragraph">
                  <wp:posOffset>422275</wp:posOffset>
                </wp:positionV>
                <wp:extent cx="5769610" cy="12700"/>
                <wp:effectExtent l="0" t="0" r="0" b="0"/>
                <wp:wrapNone/>
                <wp:docPr id="168" name="Freeform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0 h 20"/>
                            <a:gd name="T2" fmla="*/ 9085 w 9086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0"/>
                              </a:moveTo>
                              <a:lnTo>
                                <a:pt x="9085" y="0"/>
                              </a:lnTo>
                            </a:path>
                          </a:pathLst>
                        </a:custGeom>
                        <a:noFill/>
                        <a:ln w="18288">
                          <a:solidFill>
                            <a:srgbClr val="218591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40" o:spid="_x0000_s1026" style="position:absolute;z-index:-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70.55pt,33.25pt,524.8pt,33.25pt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" o:allowincell="f" filled="f" strokecolor="#218591" strokeweight="1.44pt">
                <v:stroke dashstyle="dash"/>
                <v:path arrowok="t" o:connecttype="custom" o:connectlocs="0,0;5768975,0" o:connectangles="0,0"/>
                <w10:wrap anchorx="page"/>
              </v:polyline>
            </w:pict>
          </mc:Fallback>
        </mc:AlternateContent>
      </w:r>
      <w:hyperlink w:anchor="bookmark41" w:history="1">
        <w:r w:rsidR="005366D3">
          <w:rPr>
            <w:color w:val="218591"/>
          </w:rPr>
          <w:t>E</w:t>
        </w:r>
        <w:r w:rsidR="005366D3">
          <w:rPr>
            <w:color w:val="218591"/>
            <w:spacing w:val="1"/>
          </w:rPr>
          <w:t>i</w:t>
        </w:r>
        <w:r w:rsidR="005366D3">
          <w:rPr>
            <w:color w:val="218591"/>
          </w:rPr>
          <w:t>g</w:t>
        </w:r>
        <w:r w:rsidR="005366D3">
          <w:rPr>
            <w:color w:val="218591"/>
            <w:spacing w:val="-1"/>
          </w:rPr>
          <w:t>h</w:t>
        </w:r>
        <w:r w:rsidR="005366D3">
          <w:rPr>
            <w:color w:val="218591"/>
            <w:spacing w:val="-3"/>
          </w:rPr>
          <w:t>t</w:t>
        </w:r>
        <w:r w:rsidR="005366D3">
          <w:rPr>
            <w:color w:val="218591"/>
          </w:rPr>
          <w:t>y p</w:t>
        </w:r>
        <w:r w:rsidR="005366D3">
          <w:rPr>
            <w:color w:val="218591"/>
            <w:spacing w:val="-2"/>
          </w:rPr>
          <w:t>e</w:t>
        </w:r>
        <w:r w:rsidR="005366D3">
          <w:rPr>
            <w:color w:val="218591"/>
          </w:rPr>
          <w:t>r</w:t>
        </w:r>
        <w:r w:rsidR="005366D3">
          <w:rPr>
            <w:color w:val="218591"/>
            <w:spacing w:val="-2"/>
          </w:rPr>
          <w:t xml:space="preserve"> </w:t>
        </w:r>
        <w:r w:rsidR="005366D3">
          <w:rPr>
            <w:color w:val="218591"/>
            <w:spacing w:val="1"/>
          </w:rPr>
          <w:t>c</w:t>
        </w:r>
        <w:r w:rsidR="005366D3">
          <w:rPr>
            <w:color w:val="218591"/>
            <w:spacing w:val="-1"/>
          </w:rPr>
          <w:t>en</w:t>
        </w:r>
        <w:r w:rsidR="005366D3">
          <w:rPr>
            <w:color w:val="218591"/>
          </w:rPr>
          <w:t xml:space="preserve">t </w:t>
        </w:r>
        <w:r w:rsidR="005366D3">
          <w:rPr>
            <w:color w:val="218591"/>
            <w:spacing w:val="-1"/>
          </w:rPr>
          <w:t>o</w:t>
        </w:r>
        <w:r w:rsidR="005366D3">
          <w:rPr>
            <w:color w:val="218591"/>
          </w:rPr>
          <w:t xml:space="preserve">f </w:t>
        </w:r>
        <w:r w:rsidR="005366D3">
          <w:rPr>
            <w:color w:val="218591"/>
            <w:spacing w:val="-3"/>
          </w:rPr>
          <w:t>h</w:t>
        </w:r>
        <w:r w:rsidR="005366D3">
          <w:rPr>
            <w:color w:val="218591"/>
          </w:rPr>
          <w:t>ig</w:t>
        </w:r>
        <w:r w:rsidR="005366D3">
          <w:rPr>
            <w:color w:val="218591"/>
            <w:spacing w:val="-1"/>
          </w:rPr>
          <w:t>he</w:t>
        </w:r>
        <w:r w:rsidR="005366D3">
          <w:rPr>
            <w:color w:val="218591"/>
          </w:rPr>
          <w:t>st</w:t>
        </w:r>
        <w:r w:rsidR="005366D3">
          <w:rPr>
            <w:color w:val="218591"/>
            <w:spacing w:val="-4"/>
          </w:rPr>
          <w:t xml:space="preserve"> </w:t>
        </w:r>
        <w:r w:rsidR="005366D3">
          <w:rPr>
            <w:color w:val="218591"/>
            <w:spacing w:val="-1"/>
          </w:rPr>
          <w:t>p</w:t>
        </w:r>
        <w:r w:rsidR="005366D3">
          <w:rPr>
            <w:color w:val="218591"/>
          </w:rPr>
          <w:t>ri</w:t>
        </w:r>
        <w:r w:rsidR="005366D3">
          <w:rPr>
            <w:color w:val="218591"/>
            <w:spacing w:val="-1"/>
          </w:rPr>
          <w:t>o</w:t>
        </w:r>
        <w:r w:rsidR="005366D3">
          <w:rPr>
            <w:color w:val="218591"/>
          </w:rPr>
          <w:t>r</w:t>
        </w:r>
        <w:r w:rsidR="005366D3">
          <w:rPr>
            <w:color w:val="218591"/>
            <w:spacing w:val="-2"/>
          </w:rPr>
          <w:t>i</w:t>
        </w:r>
        <w:r w:rsidR="005366D3">
          <w:rPr>
            <w:color w:val="218591"/>
          </w:rPr>
          <w:t>ty</w:t>
        </w:r>
        <w:r w:rsidR="005366D3">
          <w:rPr>
            <w:color w:val="218591"/>
            <w:spacing w:val="1"/>
          </w:rPr>
          <w:t xml:space="preserve"> </w:t>
        </w:r>
        <w:r w:rsidR="005366D3">
          <w:rPr>
            <w:color w:val="218591"/>
          </w:rPr>
          <w:t>h</w:t>
        </w:r>
        <w:r w:rsidR="005366D3">
          <w:rPr>
            <w:color w:val="218591"/>
            <w:spacing w:val="-2"/>
          </w:rPr>
          <w:t>a</w:t>
        </w:r>
        <w:r w:rsidR="005366D3">
          <w:rPr>
            <w:color w:val="218591"/>
            <w:spacing w:val="-1"/>
          </w:rPr>
          <w:t>b</w:t>
        </w:r>
        <w:r w:rsidR="005366D3">
          <w:rPr>
            <w:color w:val="218591"/>
          </w:rPr>
          <w:t>it</w:t>
        </w:r>
        <w:r w:rsidR="005366D3">
          <w:rPr>
            <w:color w:val="218591"/>
            <w:spacing w:val="-1"/>
          </w:rPr>
          <w:t>a</w:t>
        </w:r>
        <w:r w:rsidR="005366D3">
          <w:rPr>
            <w:color w:val="218591"/>
            <w:spacing w:val="-3"/>
          </w:rPr>
          <w:t>t</w:t>
        </w:r>
        <w:r w:rsidR="005366D3">
          <w:rPr>
            <w:color w:val="218591"/>
          </w:rPr>
          <w:t>s f</w:t>
        </w:r>
        <w:r w:rsidR="005366D3">
          <w:rPr>
            <w:color w:val="218591"/>
            <w:spacing w:val="-1"/>
          </w:rPr>
          <w:t>o</w:t>
        </w:r>
        <w:r w:rsidR="005366D3">
          <w:rPr>
            <w:color w:val="218591"/>
          </w:rPr>
          <w:t>r</w:t>
        </w:r>
        <w:r w:rsidR="005366D3">
          <w:rPr>
            <w:color w:val="218591"/>
            <w:spacing w:val="-2"/>
          </w:rPr>
          <w:t xml:space="preserve"> </w:t>
        </w:r>
        <w:r w:rsidR="005366D3">
          <w:rPr>
            <w:color w:val="218591"/>
          </w:rPr>
          <w:t>M</w:t>
        </w:r>
        <w:r w:rsidR="005366D3">
          <w:rPr>
            <w:color w:val="218591"/>
            <w:spacing w:val="-2"/>
          </w:rPr>
          <w:t>a</w:t>
        </w:r>
        <w:r w:rsidR="005366D3">
          <w:rPr>
            <w:color w:val="218591"/>
          </w:rPr>
          <w:t>tted</w:t>
        </w:r>
        <w:r w:rsidR="005366D3">
          <w:rPr>
            <w:color w:val="218591"/>
            <w:spacing w:val="-1"/>
          </w:rPr>
          <w:t xml:space="preserve"> </w:t>
        </w:r>
        <w:r w:rsidR="005366D3">
          <w:rPr>
            <w:color w:val="218591"/>
          </w:rPr>
          <w:t>Fl</w:t>
        </w:r>
        <w:r w:rsidR="005366D3">
          <w:rPr>
            <w:color w:val="218591"/>
            <w:spacing w:val="-2"/>
          </w:rPr>
          <w:t>a</w:t>
        </w:r>
        <w:r w:rsidR="005366D3">
          <w:rPr>
            <w:color w:val="218591"/>
            <w:spacing w:val="3"/>
          </w:rPr>
          <w:t>x</w:t>
        </w:r>
        <w:r w:rsidR="005366D3">
          <w:rPr>
            <w:color w:val="218591"/>
            <w:spacing w:val="-1"/>
          </w:rPr>
          <w:t>-</w:t>
        </w:r>
        <w:r w:rsidR="005366D3">
          <w:rPr>
            <w:color w:val="218591"/>
          </w:rPr>
          <w:t>li</w:t>
        </w:r>
        <w:r w:rsidR="005366D3">
          <w:rPr>
            <w:color w:val="218591"/>
            <w:spacing w:val="-2"/>
          </w:rPr>
          <w:t>l</w:t>
        </w:r>
        <w:r w:rsidR="005366D3">
          <w:rPr>
            <w:color w:val="218591"/>
          </w:rPr>
          <w:t xml:space="preserve">y </w:t>
        </w:r>
        <w:r w:rsidR="005366D3">
          <w:rPr>
            <w:color w:val="218591"/>
            <w:spacing w:val="-3"/>
          </w:rPr>
          <w:t>p</w:t>
        </w:r>
        <w:r w:rsidR="005366D3">
          <w:rPr>
            <w:color w:val="218591"/>
          </w:rPr>
          <w:t>r</w:t>
        </w:r>
        <w:r w:rsidR="005366D3">
          <w:rPr>
            <w:color w:val="218591"/>
            <w:spacing w:val="-1"/>
          </w:rPr>
          <w:t>o</w:t>
        </w:r>
        <w:r w:rsidR="005366D3">
          <w:rPr>
            <w:color w:val="218591"/>
          </w:rPr>
          <w:t>tected</w:t>
        </w:r>
        <w:r w:rsidR="005366D3">
          <w:rPr>
            <w:color w:val="218591"/>
            <w:spacing w:val="-2"/>
          </w:rPr>
          <w:t xml:space="preserve"> </w:t>
        </w:r>
        <w:r w:rsidR="005366D3">
          <w:rPr>
            <w:color w:val="218591"/>
          </w:rPr>
          <w:t>a</w:t>
        </w:r>
        <w:r w:rsidR="005366D3">
          <w:rPr>
            <w:color w:val="218591"/>
            <w:spacing w:val="-2"/>
          </w:rPr>
          <w:t>n</w:t>
        </w:r>
        <w:r w:rsidR="005366D3">
          <w:rPr>
            <w:color w:val="218591"/>
          </w:rPr>
          <w:t>d</w:t>
        </w:r>
        <w:r w:rsidR="005366D3">
          <w:rPr>
            <w:color w:val="218591"/>
            <w:spacing w:val="-1"/>
          </w:rPr>
          <w:t xml:space="preserve"> </w:t>
        </w:r>
        <w:r w:rsidR="005366D3">
          <w:rPr>
            <w:color w:val="218591"/>
            <w:spacing w:val="-2"/>
          </w:rPr>
          <w:t>ma</w:t>
        </w:r>
        <w:r w:rsidR="005366D3">
          <w:rPr>
            <w:color w:val="218591"/>
            <w:spacing w:val="-1"/>
          </w:rPr>
          <w:t>n</w:t>
        </w:r>
        <w:r w:rsidR="005366D3">
          <w:rPr>
            <w:color w:val="218591"/>
            <w:spacing w:val="-2"/>
          </w:rPr>
          <w:t>a</w:t>
        </w:r>
        <w:r w:rsidR="005366D3">
          <w:rPr>
            <w:color w:val="218591"/>
          </w:rPr>
          <w:t>g</w:t>
        </w:r>
        <w:r w:rsidR="005366D3">
          <w:rPr>
            <w:color w:val="218591"/>
            <w:spacing w:val="-1"/>
          </w:rPr>
          <w:t>e</w:t>
        </w:r>
        <w:r w:rsidR="005366D3">
          <w:rPr>
            <w:color w:val="218591"/>
          </w:rPr>
          <w:t xml:space="preserve">d </w:t>
        </w:r>
        <w:r w:rsidR="005366D3">
          <w:rPr>
            <w:color w:val="218591"/>
          </w:rPr>
          <w:tab/>
          <w:t>43</w:t>
        </w:r>
      </w:hyperlink>
    </w:p>
    <w:p w:rsidR="005366D3" w:rsidRDefault="005366D3">
      <w:pPr>
        <w:pStyle w:val="BodyText"/>
        <w:numPr>
          <w:ilvl w:val="1"/>
          <w:numId w:val="19"/>
        </w:numPr>
        <w:tabs>
          <w:tab w:val="left" w:pos="800"/>
          <w:tab w:val="right" w:pos="9773"/>
        </w:tabs>
        <w:kinsoku w:val="0"/>
        <w:overflowPunct w:val="0"/>
        <w:spacing w:before="206"/>
        <w:ind w:left="800"/>
      </w:pPr>
      <w:hyperlink w:anchor="bookmark42" w:history="1">
        <w:r>
          <w:t>I</w:t>
        </w:r>
        <w:r>
          <w:rPr>
            <w:spacing w:val="-2"/>
          </w:rPr>
          <w:t>n</w:t>
        </w:r>
        <w:r>
          <w:t>tr</w:t>
        </w:r>
        <w:r>
          <w:rPr>
            <w:spacing w:val="1"/>
          </w:rPr>
          <w:t>o</w:t>
        </w:r>
        <w:r>
          <w:rPr>
            <w:spacing w:val="-1"/>
          </w:rPr>
          <w:t>du</w:t>
        </w:r>
        <w:r>
          <w:t>ct</w:t>
        </w:r>
        <w:r>
          <w:rPr>
            <w:spacing w:val="-3"/>
          </w:rPr>
          <w:t>i</w:t>
        </w:r>
        <w:r>
          <w:rPr>
            <w:spacing w:val="1"/>
          </w:rPr>
          <w:t>o</w:t>
        </w:r>
        <w:r>
          <w:t xml:space="preserve">n </w:t>
        </w:r>
        <w:r>
          <w:tab/>
          <w:t>43</w:t>
        </w:r>
      </w:hyperlink>
    </w:p>
    <w:p w:rsidR="005366D3" w:rsidRDefault="005366D3">
      <w:pPr>
        <w:pStyle w:val="BodyText"/>
        <w:numPr>
          <w:ilvl w:val="1"/>
          <w:numId w:val="19"/>
        </w:numPr>
        <w:tabs>
          <w:tab w:val="left" w:pos="800"/>
          <w:tab w:val="right" w:pos="9773"/>
        </w:tabs>
        <w:kinsoku w:val="0"/>
        <w:overflowPunct w:val="0"/>
        <w:spacing w:before="60"/>
        <w:ind w:left="800"/>
      </w:pPr>
      <w:hyperlink w:anchor="bookmark43" w:history="1">
        <w:r>
          <w:t>Pro</w:t>
        </w:r>
        <w:r>
          <w:rPr>
            <w:spacing w:val="-1"/>
          </w:rPr>
          <w:t>g</w:t>
        </w:r>
        <w:r>
          <w:rPr>
            <w:spacing w:val="-3"/>
          </w:rPr>
          <w:t>r</w:t>
        </w:r>
        <w:r>
          <w:t>ess</w:t>
        </w:r>
        <w:r>
          <w:rPr>
            <w:spacing w:val="1"/>
          </w:rPr>
          <w:t xml:space="preserve"> </w:t>
        </w:r>
        <w:r>
          <w:rPr>
            <w:spacing w:val="-3"/>
          </w:rPr>
          <w:t>s</w:t>
        </w:r>
        <w:r>
          <w:t>o</w:t>
        </w:r>
        <w:r>
          <w:rPr>
            <w:spacing w:val="1"/>
          </w:rPr>
          <w:t xml:space="preserve"> </w:t>
        </w:r>
        <w:r>
          <w:t xml:space="preserve">far </w:t>
        </w:r>
        <w:r>
          <w:tab/>
          <w:t>43</w:t>
        </w:r>
      </w:hyperlink>
    </w:p>
    <w:p w:rsidR="005366D3" w:rsidRDefault="005366D3">
      <w:pPr>
        <w:pStyle w:val="BodyText"/>
        <w:numPr>
          <w:ilvl w:val="1"/>
          <w:numId w:val="19"/>
        </w:numPr>
        <w:tabs>
          <w:tab w:val="left" w:pos="800"/>
          <w:tab w:val="right" w:pos="9773"/>
        </w:tabs>
        <w:kinsoku w:val="0"/>
        <w:overflowPunct w:val="0"/>
        <w:spacing w:before="60"/>
        <w:ind w:left="800"/>
      </w:pPr>
      <w:hyperlink w:anchor="bookmark44" w:history="1">
        <w:r>
          <w:t>Pro</w:t>
        </w:r>
        <w:r>
          <w:rPr>
            <w:spacing w:val="-1"/>
          </w:rPr>
          <w:t>g</w:t>
        </w:r>
        <w:r>
          <w:rPr>
            <w:spacing w:val="-3"/>
          </w:rPr>
          <w:t>r</w:t>
        </w:r>
        <w:r>
          <w:t>ess</w:t>
        </w:r>
        <w:r>
          <w:rPr>
            <w:spacing w:val="1"/>
          </w:rPr>
          <w:t xml:space="preserve"> </w:t>
        </w:r>
        <w:r>
          <w:t>a</w:t>
        </w:r>
        <w:r>
          <w:rPr>
            <w:spacing w:val="-1"/>
          </w:rPr>
          <w:t>g</w:t>
        </w:r>
        <w:r>
          <w:t>ai</w:t>
        </w:r>
        <w:r>
          <w:rPr>
            <w:spacing w:val="-2"/>
          </w:rPr>
          <w:t>n</w:t>
        </w:r>
        <w:r>
          <w:t>st</w:t>
        </w:r>
        <w:r>
          <w:rPr>
            <w:spacing w:val="-2"/>
          </w:rPr>
          <w:t xml:space="preserve"> </w:t>
        </w:r>
        <w:r>
          <w:t>k</w:t>
        </w:r>
        <w:r>
          <w:rPr>
            <w:spacing w:val="-2"/>
          </w:rPr>
          <w:t>e</w:t>
        </w:r>
        <w:r>
          <w:t>y per</w:t>
        </w:r>
        <w:r>
          <w:rPr>
            <w:spacing w:val="-3"/>
          </w:rPr>
          <w:t>f</w:t>
        </w:r>
        <w:r>
          <w:rPr>
            <w:spacing w:val="1"/>
          </w:rPr>
          <w:t>o</w:t>
        </w:r>
        <w:r>
          <w:rPr>
            <w:spacing w:val="-3"/>
          </w:rPr>
          <w:t>r</w:t>
        </w:r>
        <w:r>
          <w:t>ma</w:t>
        </w:r>
        <w:r>
          <w:rPr>
            <w:spacing w:val="-1"/>
          </w:rPr>
          <w:t>n</w:t>
        </w:r>
        <w:r>
          <w:t>ce</w:t>
        </w:r>
        <w:r>
          <w:rPr>
            <w:spacing w:val="-2"/>
          </w:rPr>
          <w:t xml:space="preserve"> </w:t>
        </w:r>
        <w:r>
          <w:t>in</w:t>
        </w:r>
        <w:r>
          <w:rPr>
            <w:spacing w:val="-2"/>
          </w:rPr>
          <w:t>d</w:t>
        </w:r>
        <w:r>
          <w:t>icat</w:t>
        </w:r>
        <w:r>
          <w:rPr>
            <w:spacing w:val="1"/>
          </w:rPr>
          <w:t>o</w:t>
        </w:r>
        <w:r>
          <w:rPr>
            <w:spacing w:val="-3"/>
          </w:rPr>
          <w:t>r</w:t>
        </w:r>
        <w:r>
          <w:t xml:space="preserve">s </w:t>
        </w:r>
        <w:r>
          <w:tab/>
          <w:t>44</w:t>
        </w:r>
      </w:hyperlink>
    </w:p>
    <w:p w:rsidR="005366D3" w:rsidRDefault="005366D3">
      <w:pPr>
        <w:pStyle w:val="Heading4"/>
        <w:numPr>
          <w:ilvl w:val="0"/>
          <w:numId w:val="19"/>
        </w:numPr>
        <w:tabs>
          <w:tab w:val="left" w:pos="620"/>
          <w:tab w:val="right" w:pos="9773"/>
        </w:tabs>
        <w:kinsoku w:val="0"/>
        <w:overflowPunct w:val="0"/>
        <w:spacing w:before="322"/>
        <w:ind w:left="620"/>
        <w:rPr>
          <w:b w:val="0"/>
          <w:bCs w:val="0"/>
          <w:color w:val="000000"/>
        </w:rPr>
      </w:pPr>
      <w:hyperlink w:anchor="bookmark45" w:history="1">
        <w:r>
          <w:rPr>
            <w:color w:val="218591"/>
          </w:rPr>
          <w:t>Imp</w:t>
        </w:r>
        <w:r>
          <w:rPr>
            <w:color w:val="218591"/>
            <w:spacing w:val="-2"/>
          </w:rPr>
          <w:t>o</w:t>
        </w:r>
        <w:r>
          <w:rPr>
            <w:color w:val="218591"/>
          </w:rPr>
          <w:t>rt</w:t>
        </w:r>
        <w:r>
          <w:rPr>
            <w:color w:val="218591"/>
            <w:spacing w:val="-1"/>
          </w:rPr>
          <w:t>an</w:t>
        </w:r>
        <w:r>
          <w:rPr>
            <w:color w:val="218591"/>
          </w:rPr>
          <w:t>t</w:t>
        </w:r>
        <w:r>
          <w:rPr>
            <w:color w:val="218591"/>
            <w:spacing w:val="-2"/>
          </w:rPr>
          <w:t xml:space="preserve"> </w:t>
        </w:r>
        <w:r>
          <w:rPr>
            <w:color w:val="218591"/>
          </w:rPr>
          <w:t>l</w:t>
        </w:r>
        <w:r>
          <w:rPr>
            <w:color w:val="218591"/>
            <w:spacing w:val="-2"/>
          </w:rPr>
          <w:t>a</w:t>
        </w:r>
        <w:r>
          <w:rPr>
            <w:color w:val="218591"/>
            <w:spacing w:val="-1"/>
          </w:rPr>
          <w:t>nd</w:t>
        </w:r>
        <w:r>
          <w:rPr>
            <w:color w:val="218591"/>
          </w:rPr>
          <w:t>s</w:t>
        </w:r>
        <w:r>
          <w:rPr>
            <w:color w:val="218591"/>
            <w:spacing w:val="1"/>
          </w:rPr>
          <w:t>c</w:t>
        </w:r>
        <w:r>
          <w:rPr>
            <w:color w:val="218591"/>
            <w:spacing w:val="-2"/>
          </w:rPr>
          <w:t>a</w:t>
        </w:r>
        <w:r>
          <w:rPr>
            <w:color w:val="218591"/>
            <w:spacing w:val="-1"/>
          </w:rPr>
          <w:t>p</w:t>
        </w:r>
        <w:r>
          <w:rPr>
            <w:color w:val="218591"/>
          </w:rPr>
          <w:t>e</w:t>
        </w:r>
        <w:r>
          <w:rPr>
            <w:color w:val="218591"/>
            <w:spacing w:val="-1"/>
          </w:rPr>
          <w:t xml:space="preserve"> </w:t>
        </w:r>
        <w:r>
          <w:rPr>
            <w:color w:val="218591"/>
          </w:rPr>
          <w:t>a</w:t>
        </w:r>
        <w:r>
          <w:rPr>
            <w:color w:val="218591"/>
            <w:spacing w:val="-2"/>
          </w:rPr>
          <w:t>n</w:t>
        </w:r>
        <w:r>
          <w:rPr>
            <w:color w:val="218591"/>
          </w:rPr>
          <w:t>d</w:t>
        </w:r>
        <w:r>
          <w:rPr>
            <w:color w:val="218591"/>
            <w:spacing w:val="-1"/>
          </w:rPr>
          <w:t xml:space="preserve"> </w:t>
        </w:r>
        <w:r>
          <w:rPr>
            <w:color w:val="218591"/>
          </w:rPr>
          <w:t>h</w:t>
        </w:r>
        <w:r>
          <w:rPr>
            <w:color w:val="218591"/>
            <w:spacing w:val="-2"/>
          </w:rPr>
          <w:t>a</w:t>
        </w:r>
        <w:r>
          <w:rPr>
            <w:color w:val="218591"/>
            <w:spacing w:val="-1"/>
          </w:rPr>
          <w:t>b</w:t>
        </w:r>
        <w:r>
          <w:rPr>
            <w:color w:val="218591"/>
          </w:rPr>
          <w:t>it</w:t>
        </w:r>
        <w:r>
          <w:rPr>
            <w:color w:val="218591"/>
            <w:spacing w:val="-1"/>
          </w:rPr>
          <w:t>a</w:t>
        </w:r>
        <w:r>
          <w:rPr>
            <w:color w:val="218591"/>
          </w:rPr>
          <w:t xml:space="preserve">t </w:t>
        </w:r>
        <w:r>
          <w:rPr>
            <w:color w:val="218591"/>
            <w:spacing w:val="-2"/>
          </w:rPr>
          <w:t>a</w:t>
        </w:r>
        <w:r>
          <w:rPr>
            <w:color w:val="218591"/>
          </w:rPr>
          <w:t>r</w:t>
        </w:r>
        <w:r>
          <w:rPr>
            <w:color w:val="218591"/>
            <w:spacing w:val="-1"/>
          </w:rPr>
          <w:t>e</w:t>
        </w:r>
        <w:r>
          <w:rPr>
            <w:color w:val="218591"/>
            <w:spacing w:val="-2"/>
          </w:rPr>
          <w:t>a</w:t>
        </w:r>
        <w:r>
          <w:rPr>
            <w:color w:val="218591"/>
          </w:rPr>
          <w:t>s f</w:t>
        </w:r>
        <w:r>
          <w:rPr>
            <w:color w:val="218591"/>
            <w:spacing w:val="-1"/>
          </w:rPr>
          <w:t>o</w:t>
        </w:r>
        <w:r>
          <w:rPr>
            <w:color w:val="218591"/>
          </w:rPr>
          <w:t xml:space="preserve">r </w:t>
        </w:r>
        <w:r>
          <w:rPr>
            <w:color w:val="218591"/>
            <w:spacing w:val="-1"/>
          </w:rPr>
          <w:t>Sou</w:t>
        </w:r>
        <w:r>
          <w:rPr>
            <w:color w:val="218591"/>
          </w:rPr>
          <w:t>t</w:t>
        </w:r>
        <w:r>
          <w:rPr>
            <w:color w:val="218591"/>
            <w:spacing w:val="-1"/>
          </w:rPr>
          <w:t>he</w:t>
        </w:r>
        <w:r>
          <w:rPr>
            <w:color w:val="218591"/>
          </w:rPr>
          <w:t>rn</w:t>
        </w:r>
        <w:r>
          <w:rPr>
            <w:color w:val="218591"/>
            <w:spacing w:val="-1"/>
          </w:rPr>
          <w:t xml:space="preserve"> </w:t>
        </w:r>
        <w:r>
          <w:rPr>
            <w:color w:val="218591"/>
            <w:spacing w:val="1"/>
          </w:rPr>
          <w:t>B</w:t>
        </w:r>
        <w:r>
          <w:rPr>
            <w:color w:val="218591"/>
          </w:rPr>
          <w:t>r</w:t>
        </w:r>
        <w:r>
          <w:rPr>
            <w:color w:val="218591"/>
            <w:spacing w:val="-4"/>
          </w:rPr>
          <w:t>o</w:t>
        </w:r>
        <w:r>
          <w:rPr>
            <w:color w:val="218591"/>
          </w:rPr>
          <w:t>wn</w:t>
        </w:r>
        <w:r>
          <w:rPr>
            <w:color w:val="218591"/>
            <w:spacing w:val="-1"/>
          </w:rPr>
          <w:t xml:space="preserve"> </w:t>
        </w:r>
        <w:r>
          <w:rPr>
            <w:color w:val="218591"/>
            <w:spacing w:val="1"/>
          </w:rPr>
          <w:t>B</w:t>
        </w:r>
        <w:r>
          <w:rPr>
            <w:color w:val="218591"/>
            <w:spacing w:val="-2"/>
          </w:rPr>
          <w:t>a</w:t>
        </w:r>
        <w:r>
          <w:rPr>
            <w:color w:val="218591"/>
            <w:spacing w:val="-1"/>
          </w:rPr>
          <w:t>nd</w:t>
        </w:r>
        <w:r>
          <w:rPr>
            <w:color w:val="218591"/>
            <w:spacing w:val="-2"/>
          </w:rPr>
          <w:t>i</w:t>
        </w:r>
        <w:r>
          <w:rPr>
            <w:color w:val="218591"/>
            <w:spacing w:val="1"/>
          </w:rPr>
          <w:t>c</w:t>
        </w:r>
        <w:r>
          <w:rPr>
            <w:color w:val="218591"/>
            <w:spacing w:val="-1"/>
          </w:rPr>
          <w:t>oo</w:t>
        </w:r>
        <w:r>
          <w:rPr>
            <w:color w:val="218591"/>
          </w:rPr>
          <w:t xml:space="preserve">t </w:t>
        </w:r>
        <w:r>
          <w:rPr>
            <w:color w:val="218591"/>
            <w:spacing w:val="-2"/>
          </w:rPr>
          <w:t>a</w:t>
        </w:r>
        <w:r>
          <w:rPr>
            <w:color w:val="218591"/>
          </w:rPr>
          <w:t>re</w:t>
        </w:r>
        <w:r>
          <w:rPr>
            <w:color w:val="218591"/>
            <w:spacing w:val="-3"/>
          </w:rPr>
          <w:t xml:space="preserve"> </w:t>
        </w:r>
        <w:r>
          <w:rPr>
            <w:color w:val="218591"/>
          </w:rPr>
          <w:t>ma</w:t>
        </w:r>
        <w:r>
          <w:rPr>
            <w:color w:val="218591"/>
            <w:spacing w:val="-2"/>
          </w:rPr>
          <w:t>na</w:t>
        </w:r>
        <w:r>
          <w:rPr>
            <w:color w:val="218591"/>
          </w:rPr>
          <w:t>g</w:t>
        </w:r>
        <w:r>
          <w:rPr>
            <w:color w:val="218591"/>
            <w:spacing w:val="-1"/>
          </w:rPr>
          <w:t>e</w:t>
        </w:r>
        <w:r>
          <w:rPr>
            <w:color w:val="218591"/>
          </w:rPr>
          <w:t xml:space="preserve">d </w:t>
        </w:r>
        <w:r>
          <w:rPr>
            <w:color w:val="218591"/>
          </w:rPr>
          <w:tab/>
          <w:t>45</w:t>
        </w:r>
      </w:hyperlink>
    </w:p>
    <w:p w:rsidR="005366D3" w:rsidRDefault="005366D3">
      <w:pPr>
        <w:kinsoku w:val="0"/>
        <w:overflowPunct w:val="0"/>
        <w:spacing w:before="2" w:line="90" w:lineRule="exact"/>
        <w:rPr>
          <w:sz w:val="9"/>
          <w:szCs w:val="9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30"/>
        <w:gridCol w:w="616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36"/>
        </w:trPr>
        <w:tc>
          <w:tcPr>
            <w:tcW w:w="567" w:type="dxa"/>
            <w:tcBorders>
              <w:top w:val="dotted" w:sz="11" w:space="0" w:color="218591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" w:line="110" w:lineRule="exact"/>
              <w:rPr>
                <w:sz w:val="11"/>
                <w:szCs w:val="11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40"/>
            </w:pPr>
            <w:hyperlink w:anchor="bookmark46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12.1</w:t>
              </w:r>
            </w:hyperlink>
          </w:p>
        </w:tc>
        <w:tc>
          <w:tcPr>
            <w:tcW w:w="8530" w:type="dxa"/>
            <w:tcBorders>
              <w:top w:val="dotted" w:sz="11" w:space="0" w:color="218591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" w:line="110" w:lineRule="exact"/>
              <w:rPr>
                <w:sz w:val="11"/>
                <w:szCs w:val="11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133"/>
            </w:pPr>
            <w:hyperlink w:anchor="bookmark46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I</w:t>
              </w:r>
              <w:r w:rsidRPr="005366D3">
                <w:rPr>
                  <w:rFonts w:ascii="Calibri" w:hAnsi="Calibri" w:cs="Calibri"/>
                  <w:spacing w:val="-2"/>
                  <w:sz w:val="22"/>
                  <w:szCs w:val="22"/>
                </w:rPr>
                <w:t>n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tr</w:t>
              </w:r>
              <w:r w:rsidRPr="005366D3">
                <w:rPr>
                  <w:rFonts w:ascii="Calibri" w:hAnsi="Calibri" w:cs="Calibri"/>
                  <w:spacing w:val="1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spacing w:val="-1"/>
                  <w:sz w:val="22"/>
                  <w:szCs w:val="22"/>
                </w:rPr>
                <w:t>du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ct</w:t>
              </w:r>
              <w:r w:rsidRPr="005366D3">
                <w:rPr>
                  <w:rFonts w:ascii="Calibri" w:hAnsi="Calibri" w:cs="Calibri"/>
                  <w:spacing w:val="-3"/>
                  <w:sz w:val="22"/>
                  <w:szCs w:val="22"/>
                </w:rPr>
                <w:t>i</w:t>
              </w:r>
              <w:r w:rsidRPr="005366D3">
                <w:rPr>
                  <w:rFonts w:ascii="Calibri" w:hAnsi="Calibri" w:cs="Calibri"/>
                  <w:spacing w:val="1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n</w:t>
              </w:r>
            </w:hyperlink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" w:line="110" w:lineRule="exact"/>
              <w:rPr>
                <w:sz w:val="11"/>
                <w:szCs w:val="11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350"/>
            </w:pPr>
            <w:hyperlink w:anchor="bookmark46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45</w:t>
              </w:r>
            </w:hyperlink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75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0"/>
              <w:ind w:left="40"/>
            </w:pPr>
            <w:hyperlink w:anchor="bookmark47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12.2</w:t>
              </w:r>
            </w:hyperlink>
          </w:p>
        </w:tc>
        <w:tc>
          <w:tcPr>
            <w:tcW w:w="8530" w:type="dxa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0"/>
              <w:ind w:left="133"/>
            </w:pPr>
            <w:hyperlink w:anchor="bookmark47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Pro</w:t>
              </w:r>
              <w:r w:rsidRPr="005366D3">
                <w:rPr>
                  <w:rFonts w:ascii="Calibri" w:hAnsi="Calibri" w:cs="Calibri"/>
                  <w:spacing w:val="-1"/>
                  <w:sz w:val="22"/>
                  <w:szCs w:val="22"/>
                </w:rPr>
                <w:t>g</w:t>
              </w:r>
              <w:r w:rsidRPr="005366D3">
                <w:rPr>
                  <w:rFonts w:ascii="Calibri" w:hAnsi="Calibri" w:cs="Calibri"/>
                  <w:spacing w:val="-3"/>
                  <w:sz w:val="22"/>
                  <w:szCs w:val="22"/>
                </w:rPr>
                <w:t>r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ess</w:t>
              </w:r>
              <w:r w:rsidRPr="005366D3">
                <w:rPr>
                  <w:rFonts w:ascii="Calibri" w:hAnsi="Calibri" w:cs="Calibri"/>
                  <w:spacing w:val="1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spacing w:val="-3"/>
                  <w:sz w:val="22"/>
                  <w:szCs w:val="22"/>
                </w:rPr>
                <w:t>s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o</w:t>
              </w:r>
              <w:r w:rsidRPr="005366D3">
                <w:rPr>
                  <w:rFonts w:ascii="Calibri" w:hAnsi="Calibri" w:cs="Calibri"/>
                  <w:spacing w:val="1"/>
                  <w:sz w:val="22"/>
                  <w:szCs w:val="22"/>
                </w:rPr>
                <w:t xml:space="preserve"> </w:t>
              </w:r>
              <w:r w:rsidRPr="005366D3">
                <w:rPr>
                  <w:rFonts w:ascii="Calibri" w:hAnsi="Calibri" w:cs="Calibri"/>
                  <w:sz w:val="22"/>
                  <w:szCs w:val="22"/>
                </w:rPr>
                <w:t>far</w:t>
              </w:r>
            </w:hyperlink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0"/>
              <w:ind w:left="350"/>
            </w:pPr>
            <w:hyperlink w:anchor="bookmark47" w:history="1">
              <w:r w:rsidRPr="005366D3">
                <w:rPr>
                  <w:rFonts w:ascii="Calibri" w:hAnsi="Calibri" w:cs="Calibri"/>
                  <w:sz w:val="22"/>
                  <w:szCs w:val="22"/>
                </w:rPr>
                <w:t>45</w:t>
              </w:r>
            </w:hyperlink>
          </w:p>
        </w:tc>
      </w:tr>
    </w:tbl>
    <w:p w:rsidR="005366D3" w:rsidRDefault="005366D3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5366D3" w:rsidRDefault="00914B5F">
      <w:pPr>
        <w:numPr>
          <w:ilvl w:val="0"/>
          <w:numId w:val="19"/>
        </w:numPr>
        <w:tabs>
          <w:tab w:val="left" w:pos="620"/>
          <w:tab w:val="left" w:pos="9547"/>
        </w:tabs>
        <w:kinsoku w:val="0"/>
        <w:overflowPunct w:val="0"/>
        <w:ind w:left="620"/>
        <w:rPr>
          <w:rFonts w:ascii="Calibri" w:hAnsi="Calibri" w:cs="Calibri"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1856" behindDoc="1" locked="0" layoutInCell="0" allowOverlap="1">
                <wp:simplePos x="0" y="0"/>
                <wp:positionH relativeFrom="page">
                  <wp:posOffset>895985</wp:posOffset>
                </wp:positionH>
                <wp:positionV relativeFrom="paragraph">
                  <wp:posOffset>268605</wp:posOffset>
                </wp:positionV>
                <wp:extent cx="5769610" cy="12700"/>
                <wp:effectExtent l="0" t="0" r="0" b="0"/>
                <wp:wrapNone/>
                <wp:docPr id="167" name="Freeform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0 h 20"/>
                            <a:gd name="T2" fmla="*/ 9085 w 9086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0"/>
                              </a:moveTo>
                              <a:lnTo>
                                <a:pt x="9085" y="0"/>
                              </a:lnTo>
                            </a:path>
                          </a:pathLst>
                        </a:custGeom>
                        <a:noFill/>
                        <a:ln w="18288">
                          <a:solidFill>
                            <a:srgbClr val="218591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41" o:spid="_x0000_s1026" style="position:absolute;z-index:-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70.55pt,21.15pt,524.8pt,21.15pt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" o:allowincell="f" filled="f" strokecolor="#218591" strokeweight="1.44pt">
                <v:stroke dashstyle="dash"/>
                <v:path arrowok="t" o:connecttype="custom" o:connectlocs="0,0;5768975,0" o:connectangles="0,0"/>
                <w10:wrap anchorx="page"/>
              </v:polyline>
            </w:pict>
          </mc:Fallback>
        </mc:AlternateContent>
      </w:r>
      <w:hyperlink w:anchor="bookmark48" w:history="1"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Ref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e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r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en</w:t>
        </w:r>
        <w:r w:rsidR="005366D3">
          <w:rPr>
            <w:rFonts w:ascii="Calibri" w:hAnsi="Calibri" w:cs="Calibri"/>
            <w:b/>
            <w:bCs/>
            <w:color w:val="218591"/>
            <w:spacing w:val="1"/>
            <w:sz w:val="22"/>
            <w:szCs w:val="22"/>
          </w:rPr>
          <w:t>c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e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s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ab/>
          <w:t>46</w:t>
        </w:r>
      </w:hyperlink>
    </w:p>
    <w:p w:rsidR="005366D3" w:rsidRDefault="00914B5F">
      <w:pPr>
        <w:tabs>
          <w:tab w:val="right" w:pos="9773"/>
        </w:tabs>
        <w:kinsoku w:val="0"/>
        <w:overflowPunct w:val="0"/>
        <w:spacing w:before="389"/>
        <w:ind w:left="140"/>
        <w:rPr>
          <w:rFonts w:ascii="Calibri" w:hAnsi="Calibri" w:cs="Calibri"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2880" behindDoc="1" locked="0" layoutInCell="0" allowOverlap="1">
                <wp:simplePos x="0" y="0"/>
                <wp:positionH relativeFrom="page">
                  <wp:posOffset>895985</wp:posOffset>
                </wp:positionH>
                <wp:positionV relativeFrom="paragraph">
                  <wp:posOffset>515620</wp:posOffset>
                </wp:positionV>
                <wp:extent cx="5769610" cy="12700"/>
                <wp:effectExtent l="0" t="0" r="0" b="0"/>
                <wp:wrapNone/>
                <wp:docPr id="166" name="Freeform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0 h 20"/>
                            <a:gd name="T2" fmla="*/ 9085 w 9086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0"/>
                              </a:moveTo>
                              <a:lnTo>
                                <a:pt x="9085" y="0"/>
                              </a:lnTo>
                            </a:path>
                          </a:pathLst>
                        </a:custGeom>
                        <a:noFill/>
                        <a:ln w="18288">
                          <a:solidFill>
                            <a:srgbClr val="218591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42" o:spid="_x0000_s1026" style="position:absolute;z-index:-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70.55pt,40.6pt,524.8pt,40.6pt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" o:allowincell="f" filled="f" strokecolor="#218591" strokeweight="1.44pt">
                <v:stroke dashstyle="dash"/>
                <v:path arrowok="t" o:connecttype="custom" o:connectlocs="0,0;5768975,0" o:connectangles="0,0"/>
                <w10:wrap anchorx="page"/>
              </v:polyline>
            </w:pict>
          </mc:Fallback>
        </mc:AlternateContent>
      </w:r>
      <w:hyperlink w:anchor="bookmark49" w:history="1"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Ap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p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end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ix 1: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 xml:space="preserve"> </w:t>
        </w:r>
        <w:r w:rsidR="005366D3">
          <w:rPr>
            <w:rFonts w:ascii="Calibri" w:hAnsi="Calibri" w:cs="Calibri"/>
            <w:b/>
            <w:bCs/>
            <w:color w:val="218591"/>
            <w:spacing w:val="1"/>
            <w:sz w:val="22"/>
            <w:szCs w:val="22"/>
          </w:rPr>
          <w:t>I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ndependen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t Au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d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it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o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r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 xml:space="preserve"> 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Re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p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o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 xml:space="preserve">rt 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ab/>
          <w:t>48</w:t>
        </w:r>
      </w:hyperlink>
    </w:p>
    <w:p w:rsidR="005366D3" w:rsidRDefault="00914B5F">
      <w:pPr>
        <w:tabs>
          <w:tab w:val="right" w:pos="9773"/>
        </w:tabs>
        <w:kinsoku w:val="0"/>
        <w:overflowPunct w:val="0"/>
        <w:spacing w:before="389"/>
        <w:ind w:left="140"/>
        <w:rPr>
          <w:rFonts w:ascii="Calibri" w:hAnsi="Calibri" w:cs="Calibri"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1" locked="0" layoutInCell="0" allowOverlap="1">
                <wp:simplePos x="0" y="0"/>
                <wp:positionH relativeFrom="page">
                  <wp:posOffset>895985</wp:posOffset>
                </wp:positionH>
                <wp:positionV relativeFrom="paragraph">
                  <wp:posOffset>466725</wp:posOffset>
                </wp:positionV>
                <wp:extent cx="5769610" cy="12700"/>
                <wp:effectExtent l="0" t="0" r="0" b="0"/>
                <wp:wrapNone/>
                <wp:docPr id="165" name="Freeform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0 h 20"/>
                            <a:gd name="T2" fmla="*/ 9085 w 9086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0"/>
                              </a:moveTo>
                              <a:lnTo>
                                <a:pt x="9085" y="0"/>
                              </a:lnTo>
                            </a:path>
                          </a:pathLst>
                        </a:custGeom>
                        <a:noFill/>
                        <a:ln w="18288">
                          <a:solidFill>
                            <a:srgbClr val="218591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43" o:spid="_x0000_s1026" style="position:absolute;z-index:-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70.55pt,36.75pt,524.8pt,36.75pt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" o:allowincell="f" filled="f" strokecolor="#218591" strokeweight="1.44pt">
                <v:stroke dashstyle="dash"/>
                <v:path arrowok="t" o:connecttype="custom" o:connectlocs="0,0;5768975,0" o:connectangles="0,0"/>
                <w10:wrap anchorx="page"/>
              </v:polyline>
            </w:pict>
          </mc:Fallback>
        </mc:AlternateContent>
      </w:r>
      <w:hyperlink w:anchor="bookmark50" w:history="1"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Ap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p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end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ix 2: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 xml:space="preserve"> 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P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S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Ps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 xml:space="preserve"> 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g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z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e</w:t>
        </w:r>
        <w:r w:rsidR="005366D3">
          <w:rPr>
            <w:rFonts w:ascii="Calibri" w:hAnsi="Calibri" w:cs="Calibri"/>
            <w:b/>
            <w:bCs/>
            <w:color w:val="218591"/>
            <w:spacing w:val="-3"/>
            <w:sz w:val="22"/>
            <w:szCs w:val="22"/>
          </w:rPr>
          <w:t>t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ted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 xml:space="preserve"> 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u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n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de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r t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>h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e</w:t>
        </w:r>
        <w:r w:rsidR="005366D3">
          <w:rPr>
            <w:rFonts w:ascii="Calibri" w:hAnsi="Calibri" w:cs="Calibri"/>
            <w:b/>
            <w:bCs/>
            <w:color w:val="218591"/>
            <w:spacing w:val="-1"/>
            <w:sz w:val="22"/>
            <w:szCs w:val="22"/>
          </w:rPr>
          <w:t xml:space="preserve"> 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M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S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pacing w:val="1"/>
            <w:sz w:val="22"/>
            <w:szCs w:val="22"/>
          </w:rPr>
          <w:t xml:space="preserve"> 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Pr</w:t>
        </w:r>
        <w:r w:rsidR="005366D3">
          <w:rPr>
            <w:rFonts w:ascii="Calibri" w:hAnsi="Calibri" w:cs="Calibri"/>
            <w:b/>
            <w:bCs/>
            <w:color w:val="218591"/>
            <w:spacing w:val="-4"/>
            <w:sz w:val="22"/>
            <w:szCs w:val="22"/>
          </w:rPr>
          <w:t>o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>gr</w:t>
        </w:r>
        <w:r w:rsidR="005366D3">
          <w:rPr>
            <w:rFonts w:ascii="Calibri" w:hAnsi="Calibri" w:cs="Calibri"/>
            <w:b/>
            <w:bCs/>
            <w:color w:val="218591"/>
            <w:spacing w:val="-2"/>
            <w:sz w:val="22"/>
            <w:szCs w:val="22"/>
          </w:rPr>
          <w:t>a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 xml:space="preserve">m </w:t>
        </w:r>
        <w:r w:rsidR="005366D3">
          <w:rPr>
            <w:rFonts w:ascii="Calibri" w:hAnsi="Calibri" w:cs="Calibri"/>
            <w:b/>
            <w:bCs/>
            <w:color w:val="218591"/>
            <w:sz w:val="22"/>
            <w:szCs w:val="22"/>
          </w:rPr>
          <w:tab/>
          <w:t>65</w:t>
        </w:r>
      </w:hyperlink>
    </w:p>
    <w:p w:rsidR="005366D3" w:rsidRDefault="005366D3">
      <w:pPr>
        <w:tabs>
          <w:tab w:val="right" w:pos="9773"/>
        </w:tabs>
        <w:kinsoku w:val="0"/>
        <w:overflowPunct w:val="0"/>
        <w:spacing w:before="389"/>
        <w:ind w:left="140"/>
        <w:rPr>
          <w:rFonts w:ascii="Calibri" w:hAnsi="Calibri" w:cs="Calibri"/>
          <w:color w:val="000000"/>
          <w:sz w:val="22"/>
          <w:szCs w:val="22"/>
        </w:rPr>
        <w:sectPr w:rsidR="005366D3">
          <w:pgSz w:w="11907" w:h="16860"/>
          <w:pgMar w:top="1280" w:right="680" w:bottom="920" w:left="1300" w:header="0" w:footer="725" w:gutter="0"/>
          <w:cols w:space="720"/>
          <w:noEndnote/>
        </w:sectPr>
      </w:pPr>
    </w:p>
    <w:p w:rsidR="005366D3" w:rsidRDefault="005366D3">
      <w:pPr>
        <w:pStyle w:val="Heading1"/>
        <w:kinsoku w:val="0"/>
        <w:overflowPunct w:val="0"/>
        <w:spacing w:before="20"/>
        <w:rPr>
          <w:color w:val="000000"/>
        </w:rPr>
      </w:pPr>
      <w:bookmarkStart w:id="1" w:name="bookmark0"/>
      <w:bookmarkEnd w:id="1"/>
      <w:r>
        <w:rPr>
          <w:color w:val="218591"/>
        </w:rPr>
        <w:lastRenderedPageBreak/>
        <w:t>Exec</w:t>
      </w:r>
      <w:r>
        <w:rPr>
          <w:color w:val="218591"/>
          <w:spacing w:val="-2"/>
        </w:rPr>
        <w:t>u</w:t>
      </w:r>
      <w:r>
        <w:rPr>
          <w:color w:val="218591"/>
        </w:rPr>
        <w:t>ti</w:t>
      </w:r>
      <w:r>
        <w:rPr>
          <w:color w:val="218591"/>
          <w:spacing w:val="-2"/>
        </w:rPr>
        <w:t>v</w:t>
      </w:r>
      <w:r>
        <w:rPr>
          <w:color w:val="218591"/>
        </w:rPr>
        <w:t>e</w:t>
      </w:r>
      <w:r>
        <w:rPr>
          <w:color w:val="218591"/>
          <w:spacing w:val="1"/>
        </w:rPr>
        <w:t xml:space="preserve"> </w:t>
      </w:r>
      <w:r>
        <w:rPr>
          <w:color w:val="218591"/>
          <w:spacing w:val="-1"/>
        </w:rPr>
        <w:t>s</w:t>
      </w:r>
      <w:r>
        <w:rPr>
          <w:color w:val="218591"/>
        </w:rPr>
        <w:t>u</w:t>
      </w:r>
      <w:r>
        <w:rPr>
          <w:color w:val="218591"/>
          <w:spacing w:val="-3"/>
        </w:rPr>
        <w:t>m</w:t>
      </w:r>
      <w:r>
        <w:rPr>
          <w:color w:val="218591"/>
        </w:rPr>
        <w:t>ma</w:t>
      </w:r>
      <w:r>
        <w:rPr>
          <w:color w:val="218591"/>
          <w:spacing w:val="-2"/>
        </w:rPr>
        <w:t>r</w:t>
      </w:r>
      <w:r>
        <w:rPr>
          <w:color w:val="218591"/>
        </w:rPr>
        <w:t>y</w:t>
      </w:r>
    </w:p>
    <w:p w:rsidR="005366D3" w:rsidRDefault="005366D3">
      <w:pPr>
        <w:kinsoku w:val="0"/>
        <w:overflowPunct w:val="0"/>
        <w:spacing w:before="8" w:line="190" w:lineRule="exact"/>
        <w:rPr>
          <w:sz w:val="19"/>
          <w:szCs w:val="19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BodyText"/>
        <w:kinsoku w:val="0"/>
        <w:overflowPunct w:val="0"/>
        <w:ind w:right="159"/>
        <w:jc w:val="both"/>
      </w:pPr>
      <w:r>
        <w:t>This rep</w:t>
      </w:r>
      <w:r>
        <w:rPr>
          <w:spacing w:val="-2"/>
        </w:rPr>
        <w:t>o</w:t>
      </w:r>
      <w:r>
        <w:t>rt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tli</w:t>
      </w:r>
      <w:r>
        <w:rPr>
          <w:spacing w:val="-1"/>
        </w:rPr>
        <w:t>n</w:t>
      </w:r>
      <w:r>
        <w:t>es</w:t>
      </w:r>
      <w:r>
        <w:rPr>
          <w:spacing w:val="-2"/>
        </w:rPr>
        <w:t xml:space="preserve"> </w:t>
      </w:r>
      <w:r>
        <w:t>the p</w:t>
      </w:r>
      <w:r>
        <w:rPr>
          <w:spacing w:val="-3"/>
        </w:rPr>
        <w:t>r</w:t>
      </w:r>
      <w:r>
        <w:rPr>
          <w:spacing w:val="-2"/>
        </w:rPr>
        <w:t>o</w:t>
      </w:r>
      <w:r>
        <w:rPr>
          <w:spacing w:val="-1"/>
        </w:rPr>
        <w:t>g</w:t>
      </w:r>
      <w:r>
        <w:t>ress in</w:t>
      </w:r>
      <w:r>
        <w:rPr>
          <w:spacing w:val="-1"/>
        </w:rPr>
        <w:t xml:space="preserve">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menti</w:t>
      </w:r>
      <w:r>
        <w:rPr>
          <w:spacing w:val="-1"/>
        </w:rPr>
        <w:t>n</w:t>
      </w:r>
      <w:r>
        <w:t>g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om</w:t>
      </w:r>
      <w:r>
        <w:t>mi</w:t>
      </w:r>
      <w:r>
        <w:rPr>
          <w:spacing w:val="-3"/>
        </w:rPr>
        <w:t>t</w:t>
      </w:r>
      <w:r>
        <w:t>ments</w:t>
      </w:r>
      <w:r>
        <w:rPr>
          <w:spacing w:val="-3"/>
        </w:rPr>
        <w:t xml:space="preserve"> </w:t>
      </w:r>
      <w:r>
        <w:rPr>
          <w:spacing w:val="-1"/>
        </w:rPr>
        <w:t>m</w:t>
      </w:r>
      <w:r>
        <w:t>a</w:t>
      </w:r>
      <w:r>
        <w:rPr>
          <w:spacing w:val="-1"/>
        </w:rPr>
        <w:t>d</w:t>
      </w:r>
      <w:r>
        <w:t xml:space="preserve">e </w:t>
      </w:r>
      <w:r>
        <w:rPr>
          <w:spacing w:val="-1"/>
        </w:rPr>
        <w:t>b</w:t>
      </w:r>
      <w:r>
        <w:t>y the V</w:t>
      </w:r>
      <w:r>
        <w:rPr>
          <w:spacing w:val="-4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G</w:t>
      </w:r>
      <w:r>
        <w:rPr>
          <w:spacing w:val="1"/>
        </w:rPr>
        <w:t>o</w:t>
      </w:r>
      <w:r>
        <w:rPr>
          <w:spacing w:val="-2"/>
        </w:rPr>
        <w:t>v</w:t>
      </w:r>
      <w:r>
        <w:t>ern</w:t>
      </w:r>
      <w:r>
        <w:rPr>
          <w:spacing w:val="-2"/>
        </w:rPr>
        <w:t>m</w:t>
      </w:r>
      <w:r>
        <w:t>ent as pa</w:t>
      </w:r>
      <w:r>
        <w:rPr>
          <w:spacing w:val="-1"/>
        </w:rPr>
        <w:t>r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 xml:space="preserve">e </w:t>
      </w:r>
      <w:r>
        <w:rPr>
          <w:spacing w:val="-2"/>
        </w:rPr>
        <w:t>M</w:t>
      </w:r>
      <w:r>
        <w:t>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t>Strate</w:t>
      </w:r>
      <w:r>
        <w:rPr>
          <w:spacing w:val="-1"/>
        </w:rPr>
        <w:t>g</w:t>
      </w:r>
      <w:r>
        <w:t xml:space="preserve">ic </w:t>
      </w:r>
      <w:r>
        <w:rPr>
          <w:spacing w:val="-3"/>
        </w:rPr>
        <w:t>A</w:t>
      </w:r>
      <w:r>
        <w:t>sses</w:t>
      </w:r>
      <w:r>
        <w:rPr>
          <w:spacing w:val="-2"/>
        </w:rPr>
        <w:t>s</w:t>
      </w:r>
      <w:r>
        <w:t>me</w:t>
      </w:r>
      <w:r>
        <w:rPr>
          <w:spacing w:val="-3"/>
        </w:rPr>
        <w:t>n</w:t>
      </w:r>
      <w:r>
        <w:t xml:space="preserve">t </w:t>
      </w:r>
      <w:r>
        <w:rPr>
          <w:spacing w:val="-3"/>
        </w:rPr>
        <w:t>(</w:t>
      </w:r>
      <w:r>
        <w:t>MS</w:t>
      </w:r>
      <w:r>
        <w:rPr>
          <w:spacing w:val="-2"/>
        </w:rPr>
        <w:t>A</w:t>
      </w:r>
      <w:r>
        <w:t xml:space="preserve">) </w:t>
      </w:r>
      <w:r>
        <w:rPr>
          <w:spacing w:val="1"/>
        </w:rPr>
        <w:t>P</w:t>
      </w:r>
      <w:r>
        <w:t>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m,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tli</w:t>
      </w:r>
      <w:r>
        <w:rPr>
          <w:spacing w:val="-1"/>
        </w:rPr>
        <w:t>n</w:t>
      </w:r>
      <w:r>
        <w:t>ed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‘</w:t>
      </w:r>
      <w:r>
        <w:rPr>
          <w:spacing w:val="-2"/>
        </w:rPr>
        <w:t>D</w:t>
      </w:r>
      <w:r>
        <w:t>eli</w:t>
      </w:r>
      <w:r>
        <w:rPr>
          <w:spacing w:val="-2"/>
        </w:rPr>
        <w:t>v</w:t>
      </w:r>
      <w:r>
        <w:t>eri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el</w:t>
      </w:r>
      <w:r>
        <w:rPr>
          <w:spacing w:val="-4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 xml:space="preserve">e’s </w:t>
      </w:r>
      <w:r>
        <w:rPr>
          <w:spacing w:val="-1"/>
        </w:rPr>
        <w:t>n</w:t>
      </w:r>
      <w:r>
        <w:t>ewe</w:t>
      </w:r>
      <w:r>
        <w:rPr>
          <w:spacing w:val="-2"/>
        </w:rPr>
        <w:t>s</w:t>
      </w:r>
      <w:r>
        <w:t>t susta</w:t>
      </w:r>
      <w:r>
        <w:rPr>
          <w:spacing w:val="-1"/>
        </w:rPr>
        <w:t>in</w:t>
      </w:r>
      <w:r>
        <w:t>a</w:t>
      </w:r>
      <w:r>
        <w:rPr>
          <w:spacing w:val="-1"/>
        </w:rPr>
        <w:t>b</w:t>
      </w:r>
      <w:r>
        <w:t>le</w:t>
      </w:r>
      <w:r>
        <w:rPr>
          <w:spacing w:val="-3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2"/>
        </w:rPr>
        <w:t>m</w:t>
      </w:r>
      <w:r>
        <w:t>m</w:t>
      </w:r>
      <w:r>
        <w:rPr>
          <w:spacing w:val="-4"/>
        </w:rPr>
        <w:t>u</w:t>
      </w:r>
      <w:r>
        <w:rPr>
          <w:spacing w:val="-1"/>
        </w:rPr>
        <w:t>n</w:t>
      </w:r>
      <w:r>
        <w:t>itie</w:t>
      </w:r>
      <w:r>
        <w:rPr>
          <w:spacing w:val="2"/>
        </w:rPr>
        <w:t>s</w:t>
      </w:r>
      <w:r>
        <w:t>: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4"/>
        </w:rPr>
        <w:t>p</w:t>
      </w:r>
      <w:r>
        <w:rPr>
          <w:spacing w:val="1"/>
        </w:rPr>
        <w:t>o</w:t>
      </w:r>
      <w:r>
        <w:t>rt’</w:t>
      </w:r>
      <w:r>
        <w:rPr>
          <w:spacing w:val="-3"/>
        </w:rPr>
        <w:t xml:space="preserve"> </w:t>
      </w:r>
      <w:r>
        <w:t>(V</w:t>
      </w:r>
      <w:r>
        <w:rPr>
          <w:spacing w:val="-4"/>
        </w:rPr>
        <w:t>i</w:t>
      </w:r>
      <w:r>
        <w:t>ct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3"/>
        </w:rPr>
        <w:t xml:space="preserve"> </w:t>
      </w:r>
      <w:r>
        <w:t>G</w:t>
      </w:r>
      <w:r>
        <w:rPr>
          <w:spacing w:val="-2"/>
        </w:rPr>
        <w:t>o</w:t>
      </w:r>
      <w:r>
        <w:t>ver</w:t>
      </w:r>
      <w:r>
        <w:rPr>
          <w:spacing w:val="-3"/>
        </w:rPr>
        <w:t>n</w:t>
      </w:r>
      <w:r>
        <w:t>ment,</w:t>
      </w:r>
      <w:r>
        <w:rPr>
          <w:spacing w:val="-1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0</w:t>
      </w:r>
      <w:r>
        <w:t>9</w:t>
      </w:r>
      <w:r>
        <w:rPr>
          <w:spacing w:val="-3"/>
        </w:rPr>
        <w:t>)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 xml:space="preserve">The </w:t>
      </w:r>
      <w:r>
        <w:rPr>
          <w:spacing w:val="-1"/>
        </w:rPr>
        <w:t>pu</w:t>
      </w:r>
      <w:r>
        <w:t>r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s</w:t>
      </w:r>
      <w:r>
        <w:t xml:space="preserve">e </w:t>
      </w:r>
      <w:r>
        <w:rPr>
          <w:spacing w:val="-2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re</w:t>
      </w:r>
      <w:r>
        <w:rPr>
          <w:spacing w:val="-3"/>
        </w:rPr>
        <w:t>s</w:t>
      </w:r>
      <w:r>
        <w:t>s Re</w:t>
      </w:r>
      <w:r>
        <w:rPr>
          <w:spacing w:val="-3"/>
        </w:rPr>
        <w:t>p</w:t>
      </w:r>
      <w:r>
        <w:rPr>
          <w:spacing w:val="1"/>
        </w:rPr>
        <w:t>o</w:t>
      </w:r>
      <w:r>
        <w:t>rt</w:t>
      </w:r>
      <w:r>
        <w:rPr>
          <w:spacing w:val="2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t</w:t>
      </w:r>
      <w:r>
        <w:rPr>
          <w:spacing w:val="-2"/>
        </w:rPr>
        <w:t>o</w:t>
      </w:r>
      <w:r>
        <w:t>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8"/>
        </w:numPr>
        <w:tabs>
          <w:tab w:val="left" w:pos="820"/>
        </w:tabs>
        <w:kinsoku w:val="0"/>
        <w:overflowPunct w:val="0"/>
        <w:ind w:left="820" w:right="290"/>
      </w:pPr>
      <w:r>
        <w:t>Report</w:t>
      </w:r>
      <w:r>
        <w:rPr>
          <w:spacing w:val="-2"/>
        </w:rPr>
        <w:t xml:space="preserve"> </w:t>
      </w:r>
      <w:r>
        <w:t>p</w:t>
      </w:r>
      <w:r>
        <w:rPr>
          <w:spacing w:val="-2"/>
        </w:rPr>
        <w:t>u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t>cly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co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1"/>
        </w:rPr>
        <w:t>i</w:t>
      </w:r>
      <w:r>
        <w:t>a</w:t>
      </w:r>
      <w:r>
        <w:rPr>
          <w:spacing w:val="-1"/>
        </w:rPr>
        <w:t>n</w:t>
      </w:r>
      <w:r>
        <w:t>ce</w:t>
      </w:r>
      <w:r>
        <w:rPr>
          <w:spacing w:val="1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en</w:t>
      </w:r>
      <w:r>
        <w:rPr>
          <w:spacing w:val="-2"/>
        </w:rPr>
        <w:t>d</w:t>
      </w:r>
      <w:r>
        <w:rPr>
          <w:spacing w:val="1"/>
        </w:rPr>
        <w:t>o</w:t>
      </w:r>
      <w:r>
        <w:t>r</w:t>
      </w:r>
      <w:r>
        <w:rPr>
          <w:spacing w:val="-3"/>
        </w:rPr>
        <w:t>s</w:t>
      </w:r>
      <w:r>
        <w:t>ed</w:t>
      </w:r>
      <w:r>
        <w:rPr>
          <w:spacing w:val="2"/>
        </w:rPr>
        <w:t xml:space="preserve"> </w:t>
      </w:r>
      <w:r>
        <w:t>M</w:t>
      </w:r>
      <w:r>
        <w:rPr>
          <w:spacing w:val="-3"/>
        </w:rPr>
        <w:t>S</w:t>
      </w:r>
      <w:r>
        <w:t>A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nd</w:t>
      </w:r>
      <w:r>
        <w:t>it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 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 a</w:t>
      </w:r>
      <w:r>
        <w:rPr>
          <w:spacing w:val="-1"/>
        </w:rPr>
        <w:t>pp</w:t>
      </w:r>
      <w:r>
        <w:rPr>
          <w:spacing w:val="-3"/>
        </w:rPr>
        <w:t>r</w:t>
      </w:r>
      <w:r>
        <w:rPr>
          <w:spacing w:val="1"/>
        </w:rPr>
        <w:t>o</w:t>
      </w:r>
      <w:r>
        <w:t>vals</w:t>
      </w:r>
      <w:r>
        <w:rPr>
          <w:spacing w:val="-4"/>
        </w:rPr>
        <w:t xml:space="preserve"> </w:t>
      </w:r>
      <w:r>
        <w:t>reg</w:t>
      </w:r>
      <w:r>
        <w:rPr>
          <w:spacing w:val="-2"/>
        </w:rPr>
        <w:t>u</w:t>
      </w:r>
      <w:r>
        <w:t>lati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4"/>
        </w:rPr>
        <w:t>p</w:t>
      </w:r>
      <w:r>
        <w:rPr>
          <w:spacing w:val="-2"/>
        </w:rPr>
        <w:t>m</w:t>
      </w:r>
      <w:r>
        <w:t xml:space="preserve">ent in </w:t>
      </w:r>
      <w:r>
        <w:rPr>
          <w:spacing w:val="-2"/>
        </w:rPr>
        <w:t>M</w:t>
      </w:r>
      <w:r>
        <w:t>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rPr>
          <w:spacing w:val="-2"/>
        </w:rPr>
        <w:t>e</w:t>
      </w:r>
      <w:r>
        <w:t>’s g</w:t>
      </w:r>
      <w:r>
        <w:rPr>
          <w:spacing w:val="-3"/>
        </w:rPr>
        <w:t>r</w:t>
      </w:r>
      <w:r>
        <w:rPr>
          <w:spacing w:val="1"/>
        </w:rPr>
        <w:t>o</w:t>
      </w:r>
      <w:r>
        <w:t>wth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rPr>
          <w:spacing w:val="-3"/>
        </w:rPr>
        <w:t>r</w:t>
      </w:r>
      <w:r>
        <w:t>s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8"/>
        </w:numPr>
        <w:tabs>
          <w:tab w:val="left" w:pos="820"/>
        </w:tabs>
        <w:kinsoku w:val="0"/>
        <w:overflowPunct w:val="0"/>
        <w:ind w:left="820"/>
      </w:pPr>
      <w:r>
        <w:t>Ens</w:t>
      </w:r>
      <w:r>
        <w:rPr>
          <w:spacing w:val="-2"/>
        </w:rPr>
        <w:t>u</w:t>
      </w:r>
      <w:r>
        <w:t>re tra</w:t>
      </w:r>
      <w:r>
        <w:rPr>
          <w:spacing w:val="-1"/>
        </w:rPr>
        <w:t>n</w:t>
      </w:r>
      <w:r>
        <w:t>sp</w:t>
      </w:r>
      <w:r>
        <w:rPr>
          <w:spacing w:val="-1"/>
        </w:rPr>
        <w:t>a</w:t>
      </w:r>
      <w:r>
        <w:rPr>
          <w:spacing w:val="-3"/>
        </w:rPr>
        <w:t>r</w:t>
      </w:r>
      <w:r>
        <w:t>ency and</w:t>
      </w:r>
      <w:r>
        <w:rPr>
          <w:spacing w:val="-2"/>
        </w:rPr>
        <w:t xml:space="preserve"> a</w:t>
      </w:r>
      <w:r>
        <w:t>cc</w:t>
      </w:r>
      <w:r>
        <w:rPr>
          <w:spacing w:val="1"/>
        </w:rPr>
        <w:t>o</w:t>
      </w:r>
      <w:r>
        <w:rPr>
          <w:spacing w:val="-1"/>
        </w:rPr>
        <w:t>un</w:t>
      </w:r>
      <w:r>
        <w:t>tab</w:t>
      </w:r>
      <w:r>
        <w:rPr>
          <w:spacing w:val="-1"/>
        </w:rPr>
        <w:t>i</w:t>
      </w:r>
      <w:r>
        <w:t>l</w:t>
      </w:r>
      <w:r>
        <w:rPr>
          <w:spacing w:val="-1"/>
        </w:rPr>
        <w:t>i</w:t>
      </w:r>
      <w:r>
        <w:rPr>
          <w:spacing w:val="-2"/>
        </w:rPr>
        <w:t>t</w:t>
      </w:r>
      <w:r>
        <w:t xml:space="preserve">y in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ment</w:t>
      </w:r>
      <w:r>
        <w:rPr>
          <w:spacing w:val="-3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3"/>
        </w:rPr>
        <w:t xml:space="preserve"> </w:t>
      </w:r>
      <w:r>
        <w:t>M</w:t>
      </w:r>
      <w:r>
        <w:rPr>
          <w:spacing w:val="-1"/>
        </w:rPr>
        <w:t>S</w:t>
      </w:r>
      <w:r>
        <w:t>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8"/>
        </w:numPr>
        <w:tabs>
          <w:tab w:val="left" w:pos="820"/>
        </w:tabs>
        <w:kinsoku w:val="0"/>
        <w:overflowPunct w:val="0"/>
        <w:ind w:left="820"/>
      </w:pPr>
      <w:r>
        <w:t>Co</w:t>
      </w:r>
      <w:r>
        <w:rPr>
          <w:spacing w:val="-1"/>
        </w:rPr>
        <w:t>n</w:t>
      </w:r>
      <w:r>
        <w:t>s</w:t>
      </w:r>
      <w:r>
        <w:rPr>
          <w:spacing w:val="1"/>
        </w:rPr>
        <w:t>o</w:t>
      </w:r>
      <w:r>
        <w:t>l</w:t>
      </w:r>
      <w:r>
        <w:rPr>
          <w:spacing w:val="-1"/>
        </w:rPr>
        <w:t>id</w:t>
      </w:r>
      <w:r>
        <w:rPr>
          <w:spacing w:val="-3"/>
        </w:rPr>
        <w:t>a</w:t>
      </w:r>
      <w:r>
        <w:t>te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s</w:t>
      </w:r>
      <w:r>
        <w:t>epa</w:t>
      </w:r>
      <w:r>
        <w:rPr>
          <w:spacing w:val="-1"/>
        </w:rPr>
        <w:t>r</w:t>
      </w:r>
      <w:r>
        <w:t>ate</w:t>
      </w:r>
      <w:r>
        <w:rPr>
          <w:spacing w:val="-2"/>
        </w:rPr>
        <w:t xml:space="preserve"> </w:t>
      </w:r>
      <w:r>
        <w:rPr>
          <w:spacing w:val="-3"/>
        </w:rPr>
        <w:t>r</w:t>
      </w:r>
      <w:r>
        <w:t>eporti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3"/>
        </w:rPr>
        <w:t>r</w:t>
      </w:r>
      <w:r>
        <w:t>eq</w:t>
      </w:r>
      <w:r>
        <w:rPr>
          <w:spacing w:val="-2"/>
        </w:rPr>
        <w:t>u</w:t>
      </w:r>
      <w:r>
        <w:t>ire</w:t>
      </w:r>
      <w:r>
        <w:rPr>
          <w:spacing w:val="-1"/>
        </w:rPr>
        <w:t>m</w:t>
      </w:r>
      <w:r>
        <w:t>ents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4"/>
        </w:rPr>
        <w:t>p</w:t>
      </w:r>
      <w:r>
        <w:rPr>
          <w:spacing w:val="1"/>
        </w:rPr>
        <w:t>o</w:t>
      </w:r>
      <w:r>
        <w:t>r</w:t>
      </w:r>
      <w:r>
        <w:rPr>
          <w:spacing w:val="1"/>
        </w:rPr>
        <w:t>t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06"/>
      </w:pPr>
      <w:r>
        <w:t>The re</w:t>
      </w:r>
      <w:r>
        <w:rPr>
          <w:spacing w:val="-3"/>
        </w:rPr>
        <w:t>p</w:t>
      </w:r>
      <w:r>
        <w:rPr>
          <w:spacing w:val="1"/>
        </w:rPr>
        <w:t>o</w:t>
      </w:r>
      <w:r>
        <w:t xml:space="preserve">rt </w:t>
      </w:r>
      <w:r>
        <w:rPr>
          <w:spacing w:val="-1"/>
        </w:rPr>
        <w:t>h</w:t>
      </w:r>
      <w:r>
        <w:t>as</w:t>
      </w:r>
      <w:r>
        <w:rPr>
          <w:spacing w:val="-3"/>
        </w:rPr>
        <w:t xml:space="preserve"> </w:t>
      </w:r>
      <w:r>
        <w:t>been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t>epa</w:t>
      </w:r>
      <w:r>
        <w:rPr>
          <w:spacing w:val="-3"/>
        </w:rPr>
        <w:t>r</w:t>
      </w:r>
      <w:r>
        <w:t>ed in</w:t>
      </w:r>
      <w:r>
        <w:rPr>
          <w:spacing w:val="-1"/>
        </w:rPr>
        <w:t xml:space="preserve"> </w:t>
      </w:r>
      <w:r>
        <w:t>ac</w:t>
      </w:r>
      <w:r>
        <w:rPr>
          <w:spacing w:val="-2"/>
        </w:rP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t>ce</w:t>
      </w:r>
      <w:r>
        <w:rPr>
          <w:spacing w:val="-1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3"/>
        </w:rPr>
        <w:t>r</w:t>
      </w:r>
      <w:r>
        <w:t>eq</w:t>
      </w:r>
      <w:r>
        <w:rPr>
          <w:spacing w:val="-2"/>
        </w:rPr>
        <w:t>u</w:t>
      </w:r>
      <w:r>
        <w:t>ire</w:t>
      </w:r>
      <w:r>
        <w:rPr>
          <w:spacing w:val="-1"/>
        </w:rPr>
        <w:t>m</w:t>
      </w:r>
      <w:r>
        <w:t>ents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>e</w:t>
      </w:r>
      <w:r>
        <w:rPr>
          <w:spacing w:val="-1"/>
        </w:rPr>
        <w:t xml:space="preserve"> </w:t>
      </w:r>
      <w:r>
        <w:t>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rPr>
          <w:spacing w:val="-2"/>
        </w:rPr>
        <w:t>R</w:t>
      </w:r>
      <w:r>
        <w:t>eport a</w:t>
      </w:r>
      <w:r>
        <w:rPr>
          <w:spacing w:val="-1"/>
        </w:rPr>
        <w:t>n</w:t>
      </w:r>
      <w:r>
        <w:t>d M</w:t>
      </w:r>
      <w:r>
        <w:rPr>
          <w:spacing w:val="1"/>
        </w:rPr>
        <w:t>o</w:t>
      </w:r>
      <w:r>
        <w:rPr>
          <w:spacing w:val="-1"/>
        </w:rPr>
        <w:t>n</w:t>
      </w:r>
      <w:r>
        <w:t>i</w:t>
      </w:r>
      <w:r>
        <w:rPr>
          <w:spacing w:val="-3"/>
        </w:rPr>
        <w:t>t</w:t>
      </w:r>
      <w:r>
        <w:rPr>
          <w:spacing w:val="1"/>
        </w:rPr>
        <w:t>o</w:t>
      </w:r>
      <w:r>
        <w:t>ri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R</w:t>
      </w:r>
      <w:r>
        <w:t>eporti</w:t>
      </w:r>
      <w:r>
        <w:rPr>
          <w:spacing w:val="-1"/>
        </w:rPr>
        <w:t>n</w:t>
      </w:r>
      <w:r>
        <w:t>g</w:t>
      </w:r>
      <w:r>
        <w:rPr>
          <w:spacing w:val="-3"/>
        </w:rPr>
        <w:t xml:space="preserve"> </w:t>
      </w:r>
      <w:r>
        <w:t>F</w:t>
      </w:r>
      <w:r>
        <w:rPr>
          <w:spacing w:val="-1"/>
        </w:rPr>
        <w:t>r</w:t>
      </w:r>
      <w:r>
        <w:t>am</w:t>
      </w:r>
      <w:r>
        <w:rPr>
          <w:spacing w:val="-2"/>
        </w:rPr>
        <w:t>e</w:t>
      </w:r>
      <w:r>
        <w:t>w</w:t>
      </w:r>
      <w:r>
        <w:rPr>
          <w:spacing w:val="1"/>
        </w:rPr>
        <w:t>o</w:t>
      </w:r>
      <w:r>
        <w:rPr>
          <w:spacing w:val="-3"/>
        </w:rPr>
        <w:t>r</w:t>
      </w:r>
      <w:r>
        <w:t xml:space="preserve">k </w:t>
      </w:r>
      <w:r>
        <w:rPr>
          <w:spacing w:val="-3"/>
        </w:rPr>
        <w:t>f</w:t>
      </w:r>
      <w:r>
        <w:rPr>
          <w:spacing w:val="1"/>
        </w:rPr>
        <w:t>o</w:t>
      </w:r>
      <w:r>
        <w:t>r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SA</w:t>
      </w:r>
      <w:r>
        <w:rPr>
          <w:spacing w:val="-3"/>
        </w:rPr>
        <w:t xml:space="preserve"> </w:t>
      </w:r>
      <w:r>
        <w:t>(</w:t>
      </w:r>
      <w:r>
        <w:rPr>
          <w:spacing w:val="-2"/>
        </w:rPr>
        <w:t>M</w:t>
      </w:r>
      <w:r>
        <w:t>RF).</w:t>
      </w:r>
      <w:r>
        <w:rPr>
          <w:spacing w:val="2"/>
        </w:rPr>
        <w:t xml:space="preserve"> </w:t>
      </w:r>
      <w:r>
        <w:t>It re</w:t>
      </w:r>
      <w:r>
        <w:rPr>
          <w:spacing w:val="-4"/>
        </w:rPr>
        <w:t>p</w:t>
      </w:r>
      <w:r>
        <w:rPr>
          <w:spacing w:val="1"/>
        </w:rPr>
        <w:t>o</w:t>
      </w:r>
      <w:r>
        <w:t>rts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the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rPr>
          <w:spacing w:val="-3"/>
        </w:rPr>
        <w:t>r</w:t>
      </w:r>
      <w:r>
        <w:t>am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rPr>
          <w:spacing w:val="1"/>
        </w:rPr>
        <w:t>t</w:t>
      </w:r>
      <w:r>
        <w:rPr>
          <w:spacing w:val="-1"/>
        </w:rPr>
        <w:t>pu</w:t>
      </w:r>
      <w:r>
        <w:t>ts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the Key</w:t>
      </w:r>
      <w:r>
        <w:rPr>
          <w:spacing w:val="-1"/>
        </w:rPr>
        <w:t xml:space="preserve"> P</w:t>
      </w:r>
      <w:r>
        <w:t>erf</w:t>
      </w:r>
      <w:r>
        <w:rPr>
          <w:spacing w:val="1"/>
        </w:rPr>
        <w:t>o</w:t>
      </w:r>
      <w:r>
        <w:rPr>
          <w:spacing w:val="-3"/>
        </w:rPr>
        <w:t>r</w:t>
      </w:r>
      <w:r>
        <w:t>ma</w:t>
      </w:r>
      <w:r>
        <w:rPr>
          <w:spacing w:val="-1"/>
        </w:rPr>
        <w:t>n</w:t>
      </w:r>
      <w:r>
        <w:rPr>
          <w:spacing w:val="-3"/>
        </w:rPr>
        <w:t>c</w:t>
      </w:r>
      <w:r>
        <w:t>e I</w:t>
      </w:r>
      <w:r>
        <w:rPr>
          <w:spacing w:val="-2"/>
        </w:rPr>
        <w:t>n</w:t>
      </w:r>
      <w:r>
        <w:rPr>
          <w:spacing w:val="-1"/>
        </w:rPr>
        <w:t>d</w:t>
      </w:r>
      <w:r>
        <w:t>ica</w:t>
      </w:r>
      <w:r>
        <w:rPr>
          <w:spacing w:val="-3"/>
        </w:rPr>
        <w:t>t</w:t>
      </w:r>
      <w:r>
        <w:rPr>
          <w:spacing w:val="1"/>
        </w:rPr>
        <w:t>o</w:t>
      </w:r>
      <w:r>
        <w:rPr>
          <w:spacing w:val="-3"/>
        </w:rPr>
        <w:t>r</w:t>
      </w:r>
      <w:r>
        <w:t>s</w:t>
      </w:r>
      <w:r>
        <w:rPr>
          <w:spacing w:val="1"/>
        </w:rPr>
        <w:t xml:space="preserve"> </w:t>
      </w:r>
      <w:r>
        <w:t>ass</w:t>
      </w:r>
      <w:r>
        <w:rPr>
          <w:spacing w:val="-2"/>
        </w:rPr>
        <w:t>o</w:t>
      </w:r>
      <w:r>
        <w:t>ciated</w:t>
      </w:r>
      <w:r>
        <w:rPr>
          <w:spacing w:val="-3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each p</w:t>
      </w:r>
      <w:r>
        <w:rPr>
          <w:spacing w:val="-4"/>
        </w:rPr>
        <w:t>r</w:t>
      </w:r>
      <w:r>
        <w:rPr>
          <w:spacing w:val="-2"/>
        </w:rPr>
        <w:t>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 xml:space="preserve">tput </w:t>
      </w:r>
      <w:r>
        <w:rPr>
          <w:spacing w:val="-1"/>
        </w:rPr>
        <w:t>d</w:t>
      </w:r>
      <w:r>
        <w:rPr>
          <w:spacing w:val="-2"/>
        </w:rPr>
        <w:t>e</w:t>
      </w:r>
      <w:r>
        <w:t>tailed</w:t>
      </w:r>
      <w:r>
        <w:rPr>
          <w:spacing w:val="-1"/>
        </w:rPr>
        <w:t xml:space="preserve"> </w:t>
      </w:r>
      <w:r>
        <w:t>in t</w:t>
      </w:r>
      <w:r>
        <w:rPr>
          <w:spacing w:val="-3"/>
        </w:rPr>
        <w:t>h</w:t>
      </w:r>
      <w:r>
        <w:t xml:space="preserve">e </w:t>
      </w:r>
      <w:r>
        <w:rPr>
          <w:spacing w:val="-2"/>
        </w:rPr>
        <w:t>M</w:t>
      </w:r>
      <w:r>
        <w:t>RF.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 xml:space="preserve">m 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-2"/>
        </w:rPr>
        <w:t>co</w:t>
      </w:r>
      <w:r>
        <w:t>mes</w:t>
      </w:r>
      <w:r>
        <w:rPr>
          <w:spacing w:val="-2"/>
        </w:rPr>
        <w:t xml:space="preserve"> </w:t>
      </w:r>
      <w:r>
        <w:t>wi</w:t>
      </w:r>
      <w:r>
        <w:rPr>
          <w:spacing w:val="-1"/>
        </w:rPr>
        <w:t>l</w:t>
      </w:r>
      <w:r>
        <w:t>l be</w:t>
      </w:r>
      <w:r>
        <w:rPr>
          <w:spacing w:val="-5"/>
        </w:rPr>
        <w:t xml:space="preserve"> </w:t>
      </w:r>
      <w:r>
        <w:t>repor</w:t>
      </w:r>
      <w:r>
        <w:rPr>
          <w:spacing w:val="-3"/>
        </w:rPr>
        <w:t>t</w:t>
      </w:r>
      <w:r>
        <w:t>ed in</w:t>
      </w:r>
      <w:r>
        <w:rPr>
          <w:spacing w:val="1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1"/>
        </w:rPr>
        <w:t>9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239" w:lineRule="auto"/>
        <w:ind w:right="249"/>
      </w:pPr>
      <w:r>
        <w:t>This is the</w:t>
      </w:r>
      <w:r>
        <w:rPr>
          <w:spacing w:val="-2"/>
        </w:rPr>
        <w:t xml:space="preserve"> </w:t>
      </w:r>
      <w:r>
        <w:t>first</w:t>
      </w:r>
      <w:r>
        <w:rPr>
          <w:spacing w:val="-2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ress</w:t>
      </w:r>
      <w:r>
        <w:rPr>
          <w:spacing w:val="-2"/>
        </w:rPr>
        <w:t xml:space="preserve"> </w:t>
      </w:r>
      <w:r>
        <w:t>R</w:t>
      </w:r>
      <w:r>
        <w:rPr>
          <w:spacing w:val="-2"/>
        </w:rPr>
        <w:t>e</w:t>
      </w:r>
      <w:r>
        <w:rPr>
          <w:spacing w:val="-1"/>
        </w:rPr>
        <w:t>p</w:t>
      </w:r>
      <w:r>
        <w:rPr>
          <w:spacing w:val="1"/>
        </w:rPr>
        <w:t>o</w:t>
      </w:r>
      <w:r>
        <w:t xml:space="preserve">rt </w:t>
      </w:r>
      <w:r>
        <w:rPr>
          <w:spacing w:val="-3"/>
        </w:rPr>
        <w:t>f</w:t>
      </w:r>
      <w:r>
        <w:rPr>
          <w:spacing w:val="1"/>
        </w:rPr>
        <w:t>o</w:t>
      </w:r>
      <w:r>
        <w:t>r t</w:t>
      </w:r>
      <w:r>
        <w:rPr>
          <w:spacing w:val="-4"/>
        </w:rPr>
        <w:t>h</w:t>
      </w:r>
      <w:r>
        <w:t>e</w:t>
      </w:r>
      <w:r>
        <w:rPr>
          <w:spacing w:val="-2"/>
        </w:rPr>
        <w:t xml:space="preserve"> </w:t>
      </w:r>
      <w:r>
        <w:t>MSA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t>si</w:t>
      </w:r>
      <w:r>
        <w:rPr>
          <w:spacing w:val="-2"/>
        </w:rPr>
        <w:t>n</w:t>
      </w:r>
      <w:r>
        <w:t>ce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RF</w:t>
      </w:r>
      <w:r>
        <w:rPr>
          <w:spacing w:val="-3"/>
        </w:rPr>
        <w:t xml:space="preserve"> </w:t>
      </w:r>
      <w:r>
        <w:t>was</w:t>
      </w:r>
      <w:r>
        <w:rPr>
          <w:spacing w:val="-3"/>
        </w:rPr>
        <w:t xml:space="preserve"> </w:t>
      </w:r>
      <w:r>
        <w:t>ap</w:t>
      </w:r>
      <w:r>
        <w:rPr>
          <w:spacing w:val="-2"/>
        </w:rPr>
        <w:t>p</w:t>
      </w:r>
      <w:r>
        <w:t>r</w:t>
      </w:r>
      <w:r>
        <w:rPr>
          <w:spacing w:val="-2"/>
        </w:rPr>
        <w:t>o</w:t>
      </w:r>
      <w:r>
        <w:t>v</w:t>
      </w:r>
      <w:r>
        <w:rPr>
          <w:spacing w:val="-2"/>
        </w:rPr>
        <w:t>e</w:t>
      </w:r>
      <w:r>
        <w:t>d</w:t>
      </w:r>
      <w:r>
        <w:rPr>
          <w:spacing w:val="-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the 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 xml:space="preserve">ealth </w:t>
      </w:r>
      <w:r>
        <w:rPr>
          <w:spacing w:val="-3"/>
        </w:rPr>
        <w:t>G</w:t>
      </w:r>
      <w:r>
        <w:rPr>
          <w:spacing w:val="-2"/>
        </w:rPr>
        <w:t>o</w:t>
      </w:r>
      <w:r>
        <w:t>ver</w:t>
      </w:r>
      <w:r>
        <w:rPr>
          <w:spacing w:val="-3"/>
        </w:rPr>
        <w:t>n</w:t>
      </w:r>
      <w:r>
        <w:t>m</w:t>
      </w:r>
      <w:r>
        <w:rPr>
          <w:spacing w:val="-2"/>
        </w:rPr>
        <w:t>e</w:t>
      </w:r>
      <w:r>
        <w:rPr>
          <w:spacing w:val="-1"/>
        </w:rPr>
        <w:t>n</w:t>
      </w:r>
      <w:r>
        <w:t>t in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rPr>
          <w:spacing w:val="-3"/>
        </w:rPr>
        <w:t>a</w:t>
      </w:r>
      <w:r>
        <w:t>y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t>15.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>0</w:t>
      </w:r>
      <w:r>
        <w:t>1</w:t>
      </w:r>
      <w:r>
        <w:rPr>
          <w:spacing w:val="3"/>
        </w:rPr>
        <w:t>4</w:t>
      </w:r>
      <w:r>
        <w:rPr>
          <w:spacing w:val="-3"/>
        </w:rPr>
        <w:t>-</w:t>
      </w:r>
      <w:r>
        <w:t>15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also t</w:t>
      </w:r>
      <w:r>
        <w:rPr>
          <w:spacing w:val="-4"/>
        </w:rPr>
        <w:t>h</w:t>
      </w:r>
      <w:r>
        <w:t>e fi</w:t>
      </w:r>
      <w:r>
        <w:rPr>
          <w:spacing w:val="-1"/>
        </w:rPr>
        <w:t>r</w:t>
      </w:r>
      <w:r>
        <w:t>st</w:t>
      </w:r>
      <w:r>
        <w:rPr>
          <w:spacing w:val="-2"/>
        </w:rPr>
        <w:t xml:space="preserve"> </w:t>
      </w:r>
      <w:r>
        <w:t>re</w:t>
      </w:r>
      <w:r>
        <w:rPr>
          <w:spacing w:val="-4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1"/>
        </w:rPr>
        <w:t>o</w:t>
      </w:r>
      <w:r>
        <w:t>d</w:t>
      </w:r>
      <w:r>
        <w:rPr>
          <w:spacing w:val="-1"/>
        </w:rPr>
        <w:t xml:space="preserve"> </w:t>
      </w:r>
      <w:r>
        <w:t>since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 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</w:t>
      </w:r>
      <w:r>
        <w:rPr>
          <w:spacing w:val="-2"/>
        </w:rPr>
        <w:t xml:space="preserve"> </w:t>
      </w:r>
      <w:r>
        <w:t>Mi</w:t>
      </w:r>
      <w:r>
        <w:rPr>
          <w:spacing w:val="-2"/>
        </w:rPr>
        <w:t>n</w:t>
      </w:r>
      <w:r>
        <w:t>ister</w:t>
      </w:r>
      <w:r>
        <w:rPr>
          <w:spacing w:val="-2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>n</w:t>
      </w:r>
      <w:r>
        <w:t>vi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4"/>
        </w:rPr>
        <w:t>n</w:t>
      </w:r>
      <w:r>
        <w:t>ment gra</w:t>
      </w:r>
      <w:r>
        <w:rPr>
          <w:spacing w:val="-4"/>
        </w:rPr>
        <w:t>n</w:t>
      </w:r>
      <w:r>
        <w:t>t</w:t>
      </w:r>
      <w:r>
        <w:rPr>
          <w:spacing w:val="-2"/>
        </w:rPr>
        <w:t>e</w:t>
      </w:r>
      <w:r>
        <w:t>d</w:t>
      </w:r>
      <w:r>
        <w:rPr>
          <w:spacing w:val="-1"/>
        </w:rPr>
        <w:t xml:space="preserve"> </w:t>
      </w:r>
      <w:r>
        <w:t>ap</w:t>
      </w:r>
      <w:r>
        <w:rPr>
          <w:spacing w:val="-2"/>
        </w:rPr>
        <w:t>p</w:t>
      </w:r>
      <w:r>
        <w:t>rovals</w:t>
      </w:r>
      <w:r>
        <w:rPr>
          <w:spacing w:val="-3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d</w:t>
      </w:r>
      <w:r>
        <w:rPr>
          <w:spacing w:val="3"/>
        </w:rPr>
        <w:t>e</w:t>
      </w:r>
      <w:r>
        <w:rPr>
          <w:spacing w:val="-2"/>
        </w:rPr>
        <w:t>ve</w:t>
      </w:r>
      <w:r>
        <w:t>lo</w:t>
      </w:r>
      <w:r>
        <w:rPr>
          <w:spacing w:val="-1"/>
        </w:rPr>
        <w:t>p</w:t>
      </w:r>
      <w:r>
        <w:rPr>
          <w:spacing w:val="-2"/>
        </w:rPr>
        <w:t>m</w:t>
      </w:r>
      <w:r>
        <w:t>ent in all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Mel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4"/>
        </w:rPr>
        <w:t>n</w:t>
      </w:r>
      <w:r>
        <w:t>e’s</w:t>
      </w:r>
      <w:r>
        <w:rPr>
          <w:spacing w:val="1"/>
        </w:rPr>
        <w:t xml:space="preserve"> </w:t>
      </w:r>
      <w:r>
        <w:rPr>
          <w:spacing w:val="-1"/>
        </w:rP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t>wth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>rs. Th</w:t>
      </w:r>
      <w:r>
        <w:rPr>
          <w:spacing w:val="-1"/>
        </w:rPr>
        <w:t>i</w:t>
      </w:r>
      <w:r>
        <w:t>s</w:t>
      </w:r>
      <w:r>
        <w:rPr>
          <w:spacing w:val="-3"/>
        </w:rPr>
        <w:t xml:space="preserve"> </w:t>
      </w:r>
      <w:r>
        <w:t>re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r</w:t>
      </w:r>
      <w:r>
        <w:t>t i</w:t>
      </w:r>
      <w:r>
        <w:rPr>
          <w:spacing w:val="-2"/>
        </w:rPr>
        <w:t>n</w:t>
      </w:r>
      <w:r>
        <w:t>cl</w:t>
      </w:r>
      <w:r>
        <w:rPr>
          <w:spacing w:val="-1"/>
        </w:rPr>
        <w:t>ud</w:t>
      </w:r>
      <w:r>
        <w:t>es</w:t>
      </w:r>
      <w:r>
        <w:rPr>
          <w:spacing w:val="-2"/>
        </w:rPr>
        <w:t xml:space="preserve"> </w:t>
      </w:r>
      <w:r>
        <w:t>r</w:t>
      </w:r>
      <w:r>
        <w:rPr>
          <w:spacing w:val="-2"/>
        </w:rPr>
        <w:t>e</w:t>
      </w:r>
      <w:r>
        <w:rPr>
          <w:spacing w:val="-1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</w:t>
      </w:r>
      <w:r>
        <w:rPr>
          <w:spacing w:val="-3"/>
        </w:rPr>
        <w:t>ta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p</w:t>
      </w:r>
      <w:r>
        <w:rPr>
          <w:spacing w:val="-4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 xml:space="preserve">ram </w:t>
      </w:r>
      <w:r>
        <w:rPr>
          <w:spacing w:val="1"/>
        </w:rPr>
        <w:t>o</w:t>
      </w:r>
      <w:r>
        <w:rPr>
          <w:spacing w:val="-1"/>
        </w:rPr>
        <w:t>u</w:t>
      </w:r>
      <w:r>
        <w:t>tp</w:t>
      </w:r>
      <w:r>
        <w:rPr>
          <w:spacing w:val="-2"/>
        </w:rPr>
        <w:t>u</w:t>
      </w:r>
      <w:r>
        <w:t>ts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t</w:t>
      </w:r>
      <w:r>
        <w:rPr>
          <w:spacing w:val="-4"/>
        </w:rPr>
        <w:t>h</w:t>
      </w:r>
      <w:r>
        <w:t xml:space="preserve">e </w:t>
      </w:r>
      <w:r>
        <w:rPr>
          <w:spacing w:val="-2"/>
        </w:rPr>
        <w:t>20</w:t>
      </w:r>
      <w:r>
        <w:t>1</w:t>
      </w:r>
      <w:r>
        <w:rPr>
          <w:spacing w:val="2"/>
        </w:rPr>
        <w:t>4</w:t>
      </w:r>
      <w:r>
        <w:rPr>
          <w:spacing w:val="-3"/>
        </w:rPr>
        <w:t>-</w:t>
      </w:r>
      <w:r>
        <w:t xml:space="preserve">15 </w:t>
      </w:r>
      <w:r>
        <w:rPr>
          <w:spacing w:val="-3"/>
        </w:rPr>
        <w:t>r</w:t>
      </w:r>
      <w:r>
        <w:rPr>
          <w:spacing w:val="-2"/>
        </w:rPr>
        <w:t>e</w:t>
      </w:r>
      <w:r>
        <w:rPr>
          <w:spacing w:val="-1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1"/>
        </w:rPr>
        <w:t>o</w:t>
      </w:r>
      <w:r>
        <w:t>d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well</w:t>
      </w:r>
      <w:r>
        <w:rPr>
          <w:spacing w:val="-1"/>
        </w:rPr>
        <w:t xml:space="preserve"> </w:t>
      </w:r>
      <w:r>
        <w:rPr>
          <w:spacing w:val="-2"/>
        </w:rPr>
        <w:t>a</w:t>
      </w:r>
      <w:r>
        <w:t>s o</w:t>
      </w:r>
      <w:r>
        <w:rPr>
          <w:spacing w:val="-2"/>
        </w:rPr>
        <w:t>v</w:t>
      </w:r>
      <w:r>
        <w:t>erall</w:t>
      </w:r>
      <w:r>
        <w:rPr>
          <w:spacing w:val="-1"/>
        </w:rPr>
        <w:t xml:space="preserve"> </w:t>
      </w:r>
      <w:r>
        <w:t>pro</w:t>
      </w:r>
      <w:r>
        <w:rPr>
          <w:spacing w:val="-1"/>
        </w:rPr>
        <w:t>g</w:t>
      </w:r>
      <w:r>
        <w:rPr>
          <w:spacing w:val="-3"/>
        </w:rPr>
        <w:t>r</w:t>
      </w:r>
      <w:r>
        <w:t>ess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d</w:t>
      </w:r>
      <w:r>
        <w:rPr>
          <w:spacing w:val="-3"/>
        </w:rPr>
        <w:t>a</w:t>
      </w:r>
      <w:r>
        <w:t>te sin</w:t>
      </w:r>
      <w:r>
        <w:rPr>
          <w:spacing w:val="-3"/>
        </w:rPr>
        <w:t>c</w:t>
      </w:r>
      <w:r>
        <w:t>e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 en</w:t>
      </w:r>
      <w:r>
        <w:rPr>
          <w:spacing w:val="-4"/>
        </w:rPr>
        <w:t>d</w:t>
      </w:r>
      <w:r>
        <w:rPr>
          <w:spacing w:val="1"/>
        </w:rPr>
        <w:t>o</w:t>
      </w:r>
      <w:r>
        <w:t>rs</w:t>
      </w:r>
      <w:r>
        <w:rPr>
          <w:spacing w:val="-3"/>
        </w:rPr>
        <w:t>e</w:t>
      </w:r>
      <w:r>
        <w:rPr>
          <w:spacing w:val="-2"/>
        </w:rPr>
        <w:t>m</w:t>
      </w:r>
      <w:r>
        <w:t xml:space="preserve">ent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t xml:space="preserve">in </w:t>
      </w:r>
      <w:r>
        <w:rPr>
          <w:spacing w:val="-2"/>
        </w:rPr>
        <w:t>201</w:t>
      </w:r>
      <w:r>
        <w:t>0.</w:t>
      </w:r>
    </w:p>
    <w:p w:rsidR="005366D3" w:rsidRDefault="005366D3">
      <w:pPr>
        <w:kinsoku w:val="0"/>
        <w:overflowPunct w:val="0"/>
        <w:spacing w:before="5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kinsoku w:val="0"/>
        <w:overflowPunct w:val="0"/>
        <w:ind w:left="100" w:firstLine="0"/>
        <w:rPr>
          <w:b w:val="0"/>
          <w:bCs w:val="0"/>
          <w:color w:val="000000"/>
        </w:rPr>
      </w:pPr>
      <w:bookmarkStart w:id="2" w:name="bookmark1"/>
      <w:bookmarkEnd w:id="2"/>
      <w:r>
        <w:rPr>
          <w:color w:val="218591"/>
        </w:rPr>
        <w:t>Program</w:t>
      </w:r>
      <w:r>
        <w:rPr>
          <w:color w:val="218591"/>
          <w:spacing w:val="-2"/>
        </w:rPr>
        <w:t xml:space="preserve"> o</w:t>
      </w:r>
      <w:r>
        <w:rPr>
          <w:color w:val="218591"/>
        </w:rPr>
        <w:t>u</w:t>
      </w:r>
      <w:r>
        <w:rPr>
          <w:color w:val="218591"/>
          <w:spacing w:val="-1"/>
        </w:rPr>
        <w:t>t</w:t>
      </w:r>
      <w:r>
        <w:rPr>
          <w:color w:val="218591"/>
        </w:rPr>
        <w:t>p</w:t>
      </w:r>
      <w:r>
        <w:rPr>
          <w:color w:val="218591"/>
          <w:spacing w:val="-2"/>
        </w:rPr>
        <w:t>u</w:t>
      </w:r>
      <w:r>
        <w:rPr>
          <w:color w:val="218591"/>
          <w:spacing w:val="1"/>
        </w:rPr>
        <w:t>t</w:t>
      </w:r>
      <w:r>
        <w:rPr>
          <w:color w:val="218591"/>
        </w:rPr>
        <w:t>s</w:t>
      </w:r>
    </w:p>
    <w:p w:rsidR="005366D3" w:rsidRDefault="005366D3">
      <w:pPr>
        <w:kinsoku w:val="0"/>
        <w:overflowPunct w:val="0"/>
        <w:spacing w:before="1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The re</w:t>
      </w:r>
      <w:r>
        <w:rPr>
          <w:spacing w:val="-3"/>
        </w:rPr>
        <w:t>p</w:t>
      </w:r>
      <w:r>
        <w:rPr>
          <w:spacing w:val="1"/>
        </w:rPr>
        <w:t>o</w:t>
      </w:r>
      <w:r>
        <w:t xml:space="preserve">rt </w:t>
      </w:r>
      <w:r>
        <w:rPr>
          <w:spacing w:val="-4"/>
        </w:rPr>
        <w:t>d</w:t>
      </w:r>
      <w:r>
        <w:t>escri</w:t>
      </w:r>
      <w:r>
        <w:rPr>
          <w:spacing w:val="-2"/>
        </w:rPr>
        <w:t>b</w:t>
      </w:r>
      <w:r>
        <w:t>es</w:t>
      </w:r>
      <w:r>
        <w:rPr>
          <w:spacing w:val="-2"/>
        </w:rPr>
        <w:t xml:space="preserve"> </w:t>
      </w:r>
      <w:r>
        <w:t>pro</w:t>
      </w:r>
      <w:r>
        <w:rPr>
          <w:spacing w:val="-1"/>
        </w:rPr>
        <w:t>g</w:t>
      </w:r>
      <w:r>
        <w:rPr>
          <w:spacing w:val="-3"/>
        </w:rPr>
        <w:t>r</w:t>
      </w:r>
      <w:r>
        <w:t>ess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g</w:t>
      </w:r>
      <w:r>
        <w:t>ai</w:t>
      </w:r>
      <w:r>
        <w:rPr>
          <w:spacing w:val="-2"/>
        </w:rPr>
        <w:t>n</w:t>
      </w:r>
      <w:r>
        <w:t>st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3"/>
        </w:rPr>
        <w:t>f</w:t>
      </w:r>
      <w:r>
        <w:rPr>
          <w:spacing w:val="1"/>
        </w:rPr>
        <w:t>o</w:t>
      </w:r>
      <w:r>
        <w:t>l</w:t>
      </w:r>
      <w:r>
        <w:rPr>
          <w:spacing w:val="-3"/>
        </w:rPr>
        <w:t>l</w:t>
      </w:r>
      <w:r>
        <w:rPr>
          <w:spacing w:val="1"/>
        </w:rPr>
        <w:t>o</w:t>
      </w:r>
      <w:r>
        <w:t>wing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tp</w:t>
      </w:r>
      <w:r>
        <w:rPr>
          <w:spacing w:val="-2"/>
        </w:rPr>
        <w:t>ut</w:t>
      </w:r>
      <w:r>
        <w:t>s: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8"/>
        </w:numPr>
        <w:tabs>
          <w:tab w:val="left" w:pos="820"/>
        </w:tabs>
        <w:kinsoku w:val="0"/>
        <w:overflowPunct w:val="0"/>
        <w:ind w:left="820" w:right="462"/>
      </w:pPr>
      <w:r>
        <w:t>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>f</w:t>
      </w:r>
      <w:r>
        <w:t>rastr</w:t>
      </w:r>
      <w:r>
        <w:rPr>
          <w:spacing w:val="-1"/>
        </w:rPr>
        <w:t>u</w:t>
      </w:r>
      <w:r>
        <w:t>cture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4"/>
        </w:rPr>
        <w:t>p</w:t>
      </w:r>
      <w:r>
        <w:t>ment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3"/>
        </w:rPr>
        <w:t>c</w:t>
      </w:r>
      <w:r>
        <w:t>ee</w:t>
      </w:r>
      <w:r>
        <w:rPr>
          <w:spacing w:val="-1"/>
        </w:rPr>
        <w:t>d</w:t>
      </w:r>
      <w:r>
        <w:t>s in</w:t>
      </w:r>
      <w:r>
        <w:rPr>
          <w:spacing w:val="-1"/>
        </w:rPr>
        <w:t xml:space="preserve"> </w:t>
      </w:r>
      <w:r>
        <w:rPr>
          <w:spacing w:val="-2"/>
        </w:rPr>
        <w:t>a</w:t>
      </w:r>
      <w:r>
        <w:rPr>
          <w:spacing w:val="-3"/>
        </w:rPr>
        <w:t>c</w:t>
      </w:r>
      <w: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t>ce</w:t>
      </w:r>
      <w:r>
        <w:rPr>
          <w:spacing w:val="-2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2"/>
        </w:rPr>
        <w:t>Com</w:t>
      </w:r>
      <w:r>
        <w:t>m</w:t>
      </w:r>
      <w:r>
        <w:rPr>
          <w:spacing w:val="-2"/>
        </w:rPr>
        <w:t>o</w:t>
      </w:r>
      <w:r>
        <w:rPr>
          <w:spacing w:val="-1"/>
        </w:rPr>
        <w:t>n</w:t>
      </w:r>
      <w:r>
        <w:t>wealth a</w:t>
      </w:r>
      <w:r>
        <w:rPr>
          <w:spacing w:val="-1"/>
        </w:rPr>
        <w:t>pp</w:t>
      </w:r>
      <w:r>
        <w:t>rovals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8"/>
        </w:numPr>
        <w:tabs>
          <w:tab w:val="left" w:pos="820"/>
        </w:tabs>
        <w:kinsoku w:val="0"/>
        <w:overflowPunct w:val="0"/>
        <w:ind w:left="820"/>
      </w:pPr>
      <w:r>
        <w:t>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-1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3"/>
        </w:rPr>
        <w:t>s</w:t>
      </w:r>
      <w:r>
        <w:t>t r</w:t>
      </w:r>
      <w:r>
        <w:rPr>
          <w:spacing w:val="-3"/>
        </w:rPr>
        <w:t>e</w:t>
      </w:r>
      <w:r>
        <w:t>c</w:t>
      </w:r>
      <w:r>
        <w:rPr>
          <w:spacing w:val="-1"/>
        </w:rPr>
        <w:t>o</w:t>
      </w:r>
      <w:r>
        <w:t>ve</w:t>
      </w:r>
      <w:r>
        <w:rPr>
          <w:spacing w:val="-3"/>
        </w:rPr>
        <w:t>r</w:t>
      </w:r>
      <w:r>
        <w:t>y and</w:t>
      </w:r>
      <w:r>
        <w:rPr>
          <w:spacing w:val="-4"/>
        </w:rPr>
        <w:t xml:space="preserve"> </w:t>
      </w:r>
      <w:r>
        <w:t>ex</w:t>
      </w:r>
      <w:r>
        <w:rPr>
          <w:spacing w:val="-1"/>
        </w:rPr>
        <w:t>p</w:t>
      </w:r>
      <w:r>
        <w:t>en</w:t>
      </w:r>
      <w:r>
        <w:rPr>
          <w:spacing w:val="-2"/>
        </w:rPr>
        <w:t>d</w:t>
      </w:r>
      <w:r>
        <w:t>it</w:t>
      </w:r>
      <w:r>
        <w:rPr>
          <w:spacing w:val="1"/>
        </w:rPr>
        <w:t>u</w:t>
      </w:r>
      <w:r>
        <w:t>re is</w:t>
      </w:r>
      <w:r>
        <w:rPr>
          <w:spacing w:val="-3"/>
        </w:rPr>
        <w:t xml:space="preserve"> </w:t>
      </w:r>
      <w:r>
        <w:t>tra</w:t>
      </w:r>
      <w:r>
        <w:rPr>
          <w:spacing w:val="-2"/>
        </w:rPr>
        <w:t>n</w:t>
      </w:r>
      <w:r>
        <w:t>sp</w:t>
      </w:r>
      <w:r>
        <w:rPr>
          <w:spacing w:val="-1"/>
        </w:rPr>
        <w:t>a</w:t>
      </w:r>
      <w:r>
        <w:t>re</w:t>
      </w:r>
      <w:r>
        <w:rPr>
          <w:spacing w:val="-3"/>
        </w:rPr>
        <w:t>n</w:t>
      </w:r>
      <w:r>
        <w:t>t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eff</w:t>
      </w:r>
      <w:r>
        <w:rPr>
          <w:spacing w:val="-1"/>
        </w:rPr>
        <w:t>i</w:t>
      </w:r>
      <w:r>
        <w:t>cient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8"/>
        </w:numPr>
        <w:tabs>
          <w:tab w:val="left" w:pos="820"/>
        </w:tabs>
        <w:kinsoku w:val="0"/>
        <w:overflowPunct w:val="0"/>
        <w:ind w:left="820"/>
      </w:pPr>
      <w:r>
        <w:t>A 15</w:t>
      </w:r>
      <w:r>
        <w:rPr>
          <w:spacing w:val="-3"/>
        </w:rPr>
        <w:t>,</w:t>
      </w:r>
      <w:r>
        <w:rPr>
          <w:spacing w:val="-2"/>
        </w:rPr>
        <w:t>0</w:t>
      </w:r>
      <w:r>
        <w:t xml:space="preserve">00 </w:t>
      </w:r>
      <w:r>
        <w:rPr>
          <w:spacing w:val="-3"/>
        </w:rPr>
        <w:t>h</w:t>
      </w:r>
      <w:r>
        <w:t>ec</w:t>
      </w:r>
      <w:r>
        <w:rPr>
          <w:spacing w:val="1"/>
        </w:rPr>
        <w:t>t</w:t>
      </w:r>
      <w:r>
        <w:t>a</w:t>
      </w:r>
      <w:r>
        <w:rPr>
          <w:spacing w:val="-3"/>
        </w:rPr>
        <w:t>r</w:t>
      </w:r>
      <w:r>
        <w:t xml:space="preserve">e </w:t>
      </w:r>
      <w:r>
        <w:rPr>
          <w:spacing w:val="-1"/>
        </w:rPr>
        <w:t>g</w:t>
      </w:r>
      <w:r>
        <w:t>rass</w:t>
      </w:r>
      <w:r>
        <w:rPr>
          <w:spacing w:val="-1"/>
        </w:rPr>
        <w:t>l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rese</w:t>
      </w:r>
      <w:r>
        <w:rPr>
          <w:spacing w:val="-3"/>
        </w:rPr>
        <w:t>r</w:t>
      </w:r>
      <w:r>
        <w:t>ve</w:t>
      </w:r>
      <w:r>
        <w:rPr>
          <w:spacing w:val="-2"/>
        </w:rPr>
        <w:t xml:space="preserve"> </w:t>
      </w:r>
      <w:r>
        <w:t>is e</w:t>
      </w:r>
      <w:r>
        <w:rPr>
          <w:spacing w:val="-2"/>
        </w:rPr>
        <w:t>s</w:t>
      </w:r>
      <w:r>
        <w:t>tab</w:t>
      </w:r>
      <w:r>
        <w:rPr>
          <w:spacing w:val="-1"/>
        </w:rPr>
        <w:t>l</w:t>
      </w:r>
      <w:r>
        <w:t>is</w:t>
      </w:r>
      <w:r>
        <w:rPr>
          <w:spacing w:val="-2"/>
        </w:rPr>
        <w:t>h</w:t>
      </w:r>
      <w:r>
        <w:t>ed and</w:t>
      </w:r>
      <w:r>
        <w:rPr>
          <w:spacing w:val="-4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ed</w:t>
      </w:r>
    </w:p>
    <w:p w:rsidR="005366D3" w:rsidRDefault="005366D3">
      <w:pPr>
        <w:kinsoku w:val="0"/>
        <w:overflowPunct w:val="0"/>
        <w:spacing w:before="1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8"/>
        </w:numPr>
        <w:tabs>
          <w:tab w:val="left" w:pos="820"/>
        </w:tabs>
        <w:kinsoku w:val="0"/>
        <w:overflowPunct w:val="0"/>
        <w:ind w:left="820" w:right="753"/>
      </w:pPr>
      <w:r>
        <w:t xml:space="preserve">A </w:t>
      </w:r>
      <w:r>
        <w:rPr>
          <w:spacing w:val="-1"/>
        </w:rPr>
        <w:t>n</w:t>
      </w:r>
      <w:r>
        <w:t>et</w:t>
      </w:r>
      <w:r>
        <w:rPr>
          <w:spacing w:val="-2"/>
        </w:rPr>
        <w:t>w</w:t>
      </w:r>
      <w:r>
        <w:rPr>
          <w:spacing w:val="1"/>
        </w:rPr>
        <w:t>o</w:t>
      </w:r>
      <w:r>
        <w:t>rk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areas w</w:t>
      </w:r>
      <w:r>
        <w:rPr>
          <w:spacing w:val="-3"/>
        </w:rPr>
        <w:t>i</w:t>
      </w:r>
      <w:r>
        <w:t>th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1"/>
        </w:rPr>
        <w:t xml:space="preserve"> </w:t>
      </w:r>
      <w:r>
        <w:t>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-2"/>
        </w:rPr>
        <w:t>o</w:t>
      </w:r>
      <w:r>
        <w:t>wth</w:t>
      </w:r>
      <w:r>
        <w:rPr>
          <w:spacing w:val="-1"/>
        </w:rPr>
        <w:t xml:space="preserve"> </w:t>
      </w:r>
      <w:r>
        <w:rPr>
          <w:spacing w:val="-2"/>
        </w:rPr>
        <w:t>B</w:t>
      </w:r>
      <w:r>
        <w:rPr>
          <w:spacing w:val="1"/>
        </w:rPr>
        <w:t>o</w:t>
      </w:r>
      <w:r>
        <w:rPr>
          <w:spacing w:val="-1"/>
        </w:rPr>
        <w:t>und</w:t>
      </w:r>
      <w:r>
        <w:t>ary</w:t>
      </w:r>
      <w:r>
        <w:rPr>
          <w:spacing w:val="1"/>
        </w:rPr>
        <w:t xml:space="preserve"> </w:t>
      </w:r>
      <w:r>
        <w:t>is p</w:t>
      </w:r>
      <w:r>
        <w:rPr>
          <w:spacing w:val="-4"/>
        </w:rPr>
        <w:t>r</w:t>
      </w:r>
      <w:r>
        <w:rPr>
          <w:spacing w:val="1"/>
        </w:rPr>
        <w:t>o</w:t>
      </w:r>
      <w:r>
        <w:rPr>
          <w:spacing w:val="-2"/>
        </w:rPr>
        <w:t>t</w:t>
      </w:r>
      <w:r>
        <w:t>ec</w:t>
      </w:r>
      <w:r>
        <w:rPr>
          <w:spacing w:val="-2"/>
        </w:rPr>
        <w:t>t</w:t>
      </w:r>
      <w:r>
        <w:t>ed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 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 xml:space="preserve">ed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ma</w:t>
      </w:r>
      <w:r>
        <w:rPr>
          <w:spacing w:val="-3"/>
        </w:rPr>
        <w:t>t</w:t>
      </w:r>
      <w:r>
        <w:t>ters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n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rPr>
          <w:spacing w:val="-1"/>
        </w:rPr>
        <w:t>n</w:t>
      </w:r>
      <w:r>
        <w:t>al e</w:t>
      </w:r>
      <w:r>
        <w:rPr>
          <w:spacing w:val="-3"/>
        </w:rPr>
        <w:t>n</w:t>
      </w:r>
      <w:r>
        <w:t>vi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m</w:t>
      </w:r>
      <w:r>
        <w:t>ental si</w:t>
      </w:r>
      <w:r>
        <w:rPr>
          <w:spacing w:val="-1"/>
        </w:rPr>
        <w:t>gn</w:t>
      </w:r>
      <w:r>
        <w:t>if</w:t>
      </w:r>
      <w:r>
        <w:rPr>
          <w:spacing w:val="-4"/>
        </w:rPr>
        <w:t>i</w:t>
      </w:r>
      <w:r>
        <w:t>ca</w:t>
      </w:r>
      <w:r>
        <w:rPr>
          <w:spacing w:val="-1"/>
        </w:rPr>
        <w:t>n</w:t>
      </w:r>
      <w:r>
        <w:t>ce</w:t>
      </w:r>
      <w:r>
        <w:rPr>
          <w:spacing w:val="3"/>
        </w:rPr>
        <w:t xml:space="preserve"> </w:t>
      </w:r>
      <w:r>
        <w:t>sp</w:t>
      </w:r>
      <w:r>
        <w:rPr>
          <w:spacing w:val="-3"/>
        </w:rPr>
        <w:t>e</w:t>
      </w:r>
      <w:r>
        <w:t>cies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v</w:t>
      </w:r>
      <w:r>
        <w:t>e</w:t>
      </w:r>
      <w:r>
        <w:rPr>
          <w:spacing w:val="-3"/>
        </w:rPr>
        <w:t>g</w:t>
      </w:r>
      <w:r>
        <w:t>etat</w:t>
      </w:r>
      <w:r>
        <w:rPr>
          <w:spacing w:val="-3"/>
        </w:rPr>
        <w:t>i</w:t>
      </w:r>
      <w:r>
        <w:rPr>
          <w:spacing w:val="1"/>
        </w:rPr>
        <w:t>o</w:t>
      </w:r>
      <w:r>
        <w:t>n c</w:t>
      </w:r>
      <w:r>
        <w:rPr>
          <w:spacing w:val="-1"/>
        </w:rPr>
        <w:t>o</w:t>
      </w:r>
      <w:r>
        <w:t>mm</w:t>
      </w:r>
      <w:r>
        <w:rPr>
          <w:spacing w:val="-1"/>
        </w:rPr>
        <w:t>un</w:t>
      </w:r>
      <w:r>
        <w:t>it</w:t>
      </w:r>
      <w:r>
        <w:rPr>
          <w:spacing w:val="-3"/>
        </w:rPr>
        <w:t>i</w:t>
      </w:r>
      <w:r>
        <w:t>es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8"/>
        </w:numPr>
        <w:tabs>
          <w:tab w:val="left" w:pos="820"/>
        </w:tabs>
        <w:kinsoku w:val="0"/>
        <w:overflowPunct w:val="0"/>
        <w:ind w:left="820"/>
      </w:pPr>
      <w:r>
        <w:t>A 1,</w:t>
      </w:r>
      <w:r>
        <w:rPr>
          <w:spacing w:val="-2"/>
        </w:rPr>
        <w:t>20</w:t>
      </w:r>
      <w:r>
        <w:t>0 he</w:t>
      </w:r>
      <w:r>
        <w:rPr>
          <w:spacing w:val="-2"/>
        </w:rPr>
        <w:t>c</w:t>
      </w:r>
      <w:r>
        <w:t>tare</w:t>
      </w:r>
      <w:r>
        <w:rPr>
          <w:spacing w:val="1"/>
        </w:rPr>
        <w:t xml:space="preserve"> </w:t>
      </w:r>
      <w:r>
        <w:rPr>
          <w:spacing w:val="-3"/>
        </w:rPr>
        <w:t>G</w:t>
      </w:r>
      <w:r>
        <w:t>rassy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>u</w:t>
      </w:r>
      <w:r>
        <w:rPr>
          <w:spacing w:val="-3"/>
        </w:rPr>
        <w:t>c</w:t>
      </w:r>
      <w:r>
        <w:t xml:space="preserve">alypt </w:t>
      </w:r>
      <w:r>
        <w:rPr>
          <w:spacing w:val="-2"/>
        </w:rPr>
        <w:t>Wo</w:t>
      </w:r>
      <w:r>
        <w:rPr>
          <w:spacing w:val="1"/>
        </w:rPr>
        <w:t>o</w:t>
      </w:r>
      <w:r>
        <w:rPr>
          <w:spacing w:val="-1"/>
        </w:rPr>
        <w:t>d</w:t>
      </w:r>
      <w:r>
        <w:t>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t>re</w:t>
      </w:r>
      <w:r>
        <w:rPr>
          <w:spacing w:val="-1"/>
        </w:rPr>
        <w:t>s</w:t>
      </w:r>
      <w:r>
        <w:t>er</w:t>
      </w:r>
      <w:r>
        <w:rPr>
          <w:spacing w:val="-2"/>
        </w:rPr>
        <w:t>v</w:t>
      </w:r>
      <w:r>
        <w:t>e is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t>rote</w:t>
      </w:r>
      <w:r>
        <w:rPr>
          <w:spacing w:val="-3"/>
        </w:rPr>
        <w:t>c</w:t>
      </w:r>
      <w:r>
        <w:t>ted</w:t>
      </w:r>
      <w:r>
        <w:rPr>
          <w:spacing w:val="-1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ed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8"/>
        </w:numPr>
        <w:tabs>
          <w:tab w:val="left" w:pos="820"/>
        </w:tabs>
        <w:kinsoku w:val="0"/>
        <w:overflowPunct w:val="0"/>
        <w:ind w:left="820"/>
      </w:pPr>
      <w:r>
        <w:t>80</w:t>
      </w:r>
      <w:r>
        <w:rPr>
          <w:spacing w:val="1"/>
        </w:rPr>
        <w:t xml:space="preserve"> </w:t>
      </w:r>
      <w:r>
        <w:rPr>
          <w:spacing w:val="-4"/>
        </w:rPr>
        <w:t>p</w:t>
      </w:r>
      <w:r>
        <w:t xml:space="preserve">er </w:t>
      </w:r>
      <w:r>
        <w:rPr>
          <w:spacing w:val="-3"/>
        </w:rPr>
        <w:t>c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Gras</w:t>
      </w:r>
      <w:r>
        <w:rPr>
          <w:spacing w:val="-3"/>
        </w:rPr>
        <w:t>s</w:t>
      </w:r>
      <w:r>
        <w:t>y E</w:t>
      </w:r>
      <w:r>
        <w:rPr>
          <w:spacing w:val="-4"/>
        </w:rPr>
        <w:t>u</w:t>
      </w:r>
      <w:r>
        <w:t>ca</w:t>
      </w:r>
      <w:r>
        <w:rPr>
          <w:spacing w:val="-3"/>
        </w:rPr>
        <w:t>l</w:t>
      </w:r>
      <w:r>
        <w:t>y</w:t>
      </w:r>
      <w:r>
        <w:rPr>
          <w:spacing w:val="-1"/>
        </w:rPr>
        <w:t>p</w:t>
      </w:r>
      <w:r>
        <w:t xml:space="preserve">t </w:t>
      </w:r>
      <w:r>
        <w:rPr>
          <w:spacing w:val="-3"/>
        </w:rPr>
        <w:t>W</w:t>
      </w:r>
      <w:r>
        <w:rPr>
          <w:spacing w:val="-2"/>
        </w:rPr>
        <w:t>o</w:t>
      </w:r>
      <w:r>
        <w:rPr>
          <w:spacing w:val="1"/>
        </w:rPr>
        <w:t>o</w:t>
      </w:r>
      <w:r>
        <w:rPr>
          <w:spacing w:val="-1"/>
        </w:rPr>
        <w:t>d</w:t>
      </w:r>
      <w:r>
        <w:t>la</w:t>
      </w:r>
      <w:r>
        <w:rPr>
          <w:spacing w:val="-2"/>
        </w:rPr>
        <w:t>n</w:t>
      </w:r>
      <w:r>
        <w:t>d</w:t>
      </w:r>
      <w:r>
        <w:rPr>
          <w:spacing w:val="1"/>
        </w:rPr>
        <w:t xml:space="preserve"> </w:t>
      </w:r>
      <w:r>
        <w:t>is p</w:t>
      </w:r>
      <w:r>
        <w:rPr>
          <w:spacing w:val="-1"/>
        </w:rPr>
        <w:t>r</w:t>
      </w:r>
      <w:r>
        <w:rPr>
          <w:spacing w:val="-2"/>
        </w:rPr>
        <w:t>o</w:t>
      </w:r>
      <w:r>
        <w:t>te</w:t>
      </w:r>
      <w:r>
        <w:rPr>
          <w:spacing w:val="-3"/>
        </w:rPr>
        <w:t>c</w:t>
      </w:r>
      <w:r>
        <w:t>ted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t>wth</w:t>
      </w:r>
      <w:r>
        <w:rPr>
          <w:spacing w:val="-3"/>
        </w:rPr>
        <w:t xml:space="preserve"> B</w:t>
      </w:r>
      <w:r>
        <w:rPr>
          <w:spacing w:val="2"/>
        </w:rPr>
        <w:t>o</w:t>
      </w:r>
      <w:r>
        <w:rPr>
          <w:spacing w:val="-1"/>
        </w:rPr>
        <w:t>und</w:t>
      </w:r>
      <w:r>
        <w:t>ary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8"/>
        </w:numPr>
        <w:tabs>
          <w:tab w:val="left" w:pos="820"/>
        </w:tabs>
        <w:kinsoku w:val="0"/>
        <w:overflowPunct w:val="0"/>
        <w:ind w:left="820" w:right="122"/>
      </w:pPr>
      <w:r>
        <w:t>80</w:t>
      </w:r>
      <w:r>
        <w:rPr>
          <w:spacing w:val="1"/>
        </w:rPr>
        <w:t xml:space="preserve"> </w:t>
      </w:r>
      <w:r>
        <w:rPr>
          <w:spacing w:val="-4"/>
        </w:rPr>
        <w:t>p</w:t>
      </w:r>
      <w:r>
        <w:t xml:space="preserve">er </w:t>
      </w:r>
      <w:r>
        <w:rPr>
          <w:spacing w:val="-3"/>
        </w:rPr>
        <w:t>c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1"/>
        </w:rPr>
        <w:t>h</w:t>
      </w:r>
      <w:r>
        <w:t>i</w:t>
      </w:r>
      <w:r>
        <w:rPr>
          <w:spacing w:val="-1"/>
        </w:rPr>
        <w:t>g</w:t>
      </w:r>
      <w:r>
        <w:t>h</w:t>
      </w:r>
      <w:r>
        <w:rPr>
          <w:spacing w:val="-1"/>
        </w:rPr>
        <w:t xml:space="preserve"> p</w:t>
      </w:r>
      <w:r>
        <w:t>riori</w:t>
      </w:r>
      <w:r>
        <w:rPr>
          <w:spacing w:val="-2"/>
        </w:rPr>
        <w:t>t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 for</w:t>
      </w:r>
      <w:r>
        <w:rPr>
          <w:spacing w:val="-3"/>
        </w:rPr>
        <w:t xml:space="preserve"> </w:t>
      </w:r>
      <w:r>
        <w:t>G</w:t>
      </w:r>
      <w:r>
        <w:rPr>
          <w:spacing w:val="1"/>
        </w:rPr>
        <w:t>o</w:t>
      </w:r>
      <w:r>
        <w:t>l</w:t>
      </w:r>
      <w:r>
        <w:rPr>
          <w:spacing w:val="-4"/>
        </w:rPr>
        <w:t>d</w:t>
      </w:r>
      <w:r>
        <w:t>en S</w:t>
      </w:r>
      <w:r>
        <w:rPr>
          <w:spacing w:val="-2"/>
        </w:rPr>
        <w:t>u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2"/>
        </w:rPr>
        <w:t>t</w:t>
      </w:r>
      <w:r>
        <w:rPr>
          <w:spacing w:val="-1"/>
        </w:rPr>
        <w:t>h</w:t>
      </w:r>
      <w:r>
        <w:t>, S</w:t>
      </w:r>
      <w:r>
        <w:rPr>
          <w:spacing w:val="-1"/>
        </w:rPr>
        <w:t>p</w:t>
      </w:r>
      <w:r>
        <w:t>i</w:t>
      </w:r>
      <w:r>
        <w:rPr>
          <w:spacing w:val="-2"/>
        </w:rPr>
        <w:t>n</w:t>
      </w:r>
      <w:r>
        <w:t>y Ric</w:t>
      </w:r>
      <w:r>
        <w:rPr>
          <w:spacing w:val="2"/>
        </w:rPr>
        <w:t>e</w:t>
      </w:r>
      <w:r>
        <w:rPr>
          <w:spacing w:val="-1"/>
        </w:rPr>
        <w:t>-</w:t>
      </w:r>
      <w:r>
        <w:t>f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2"/>
        </w:rPr>
        <w:t>w</w:t>
      </w:r>
      <w:r>
        <w:t>er 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-2"/>
        </w:rPr>
        <w:t>M</w:t>
      </w:r>
      <w:r>
        <w:t>atted F</w:t>
      </w:r>
      <w:r>
        <w:rPr>
          <w:spacing w:val="-1"/>
        </w:rPr>
        <w:t>l</w:t>
      </w:r>
      <w:r>
        <w:t>a</w:t>
      </w:r>
      <w:r>
        <w:rPr>
          <w:spacing w:val="1"/>
        </w:rPr>
        <w:t>x</w:t>
      </w:r>
      <w:r>
        <w:t>- l</w:t>
      </w:r>
      <w:r>
        <w:rPr>
          <w:spacing w:val="-1"/>
        </w:rPr>
        <w:t>i</w:t>
      </w:r>
      <w:r>
        <w:t>ly</w:t>
      </w:r>
      <w:r>
        <w:rPr>
          <w:spacing w:val="1"/>
        </w:rPr>
        <w:t xml:space="preserve"> </w:t>
      </w:r>
      <w:r>
        <w:t>is p</w:t>
      </w:r>
      <w:r>
        <w:rPr>
          <w:spacing w:val="-4"/>
        </w:rPr>
        <w:t>r</w:t>
      </w:r>
      <w:r>
        <w:rPr>
          <w:spacing w:val="1"/>
        </w:rPr>
        <w:t>o</w:t>
      </w:r>
      <w:r>
        <w:t>te</w:t>
      </w:r>
      <w:r>
        <w:rPr>
          <w:spacing w:val="-3"/>
        </w:rPr>
        <w:t>c</w:t>
      </w:r>
      <w:r>
        <w:t>ted</w:t>
      </w:r>
      <w:r>
        <w:rPr>
          <w:spacing w:val="-1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4"/>
        </w:rPr>
        <w:t>g</w:t>
      </w:r>
      <w:r>
        <w:t>ed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8"/>
        </w:numPr>
        <w:tabs>
          <w:tab w:val="left" w:pos="820"/>
        </w:tabs>
        <w:kinsoku w:val="0"/>
        <w:overflowPunct w:val="0"/>
        <w:ind w:left="820" w:right="468"/>
      </w:pPr>
      <w:r>
        <w:t>Im</w:t>
      </w:r>
      <w:r>
        <w:rPr>
          <w:spacing w:val="-1"/>
        </w:rPr>
        <w:t>p</w:t>
      </w:r>
      <w:r>
        <w:rPr>
          <w:spacing w:val="1"/>
        </w:rPr>
        <w:t>o</w:t>
      </w:r>
      <w:r>
        <w:t>r</w:t>
      </w:r>
      <w:r>
        <w:rPr>
          <w:spacing w:val="-3"/>
        </w:rPr>
        <w:t>t</w:t>
      </w:r>
      <w:r>
        <w:t>a</w:t>
      </w:r>
      <w:r>
        <w:rPr>
          <w:spacing w:val="-1"/>
        </w:rPr>
        <w:t>n</w:t>
      </w:r>
      <w:r>
        <w:t>t la</w:t>
      </w:r>
      <w:r>
        <w:rPr>
          <w:spacing w:val="-2"/>
        </w:rPr>
        <w:t>n</w:t>
      </w:r>
      <w:r>
        <w:rPr>
          <w:spacing w:val="-1"/>
        </w:rPr>
        <w:t>d</w:t>
      </w:r>
      <w:r>
        <w:t>sca</w:t>
      </w:r>
      <w:r>
        <w:rPr>
          <w:spacing w:val="-1"/>
        </w:rPr>
        <w:t>p</w:t>
      </w:r>
      <w:r>
        <w:t>e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3"/>
        </w:rPr>
        <w:t>h</w:t>
      </w:r>
      <w:r>
        <w:t>a</w:t>
      </w:r>
      <w:r>
        <w:rPr>
          <w:spacing w:val="-1"/>
        </w:rPr>
        <w:t>b</w:t>
      </w:r>
      <w:r>
        <w:t>itat are</w:t>
      </w:r>
      <w:r>
        <w:rPr>
          <w:spacing w:val="-3"/>
        </w:rPr>
        <w:t>a</w:t>
      </w:r>
      <w:r>
        <w:t xml:space="preserve">s </w:t>
      </w:r>
      <w:r>
        <w:rPr>
          <w:spacing w:val="-3"/>
        </w:rPr>
        <w:t>f</w:t>
      </w:r>
      <w:r>
        <w:rPr>
          <w:spacing w:val="1"/>
        </w:rPr>
        <w:t>o</w:t>
      </w:r>
      <w:r>
        <w:t>r So</w:t>
      </w:r>
      <w:r>
        <w:rPr>
          <w:spacing w:val="-4"/>
        </w:rPr>
        <w:t>u</w:t>
      </w:r>
      <w:r>
        <w:t>thern</w:t>
      </w:r>
      <w:r>
        <w:rPr>
          <w:spacing w:val="-1"/>
        </w:rPr>
        <w:t xml:space="preserve"> </w:t>
      </w:r>
      <w:r>
        <w:rPr>
          <w:spacing w:val="-2"/>
        </w:rPr>
        <w:t>B</w:t>
      </w:r>
      <w:r>
        <w:t>rown Ba</w:t>
      </w:r>
      <w:r>
        <w:rPr>
          <w:spacing w:val="-1"/>
        </w:rPr>
        <w:t>nd</w:t>
      </w:r>
      <w:r>
        <w:t>i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1"/>
        </w:rPr>
        <w:t>o</w:t>
      </w:r>
      <w:r>
        <w:t>t a</w:t>
      </w:r>
      <w:r>
        <w:rPr>
          <w:spacing w:val="-3"/>
        </w:rPr>
        <w:t>r</w:t>
      </w:r>
      <w:r>
        <w:t xml:space="preserve">e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te</w:t>
      </w:r>
      <w:r>
        <w:rPr>
          <w:spacing w:val="-3"/>
        </w:rPr>
        <w:t>c</w:t>
      </w:r>
      <w:r>
        <w:t>ted</w:t>
      </w:r>
      <w:r>
        <w:rPr>
          <w:spacing w:val="-1"/>
        </w:rPr>
        <w:t xml:space="preserve"> </w:t>
      </w:r>
      <w:r>
        <w:t>and 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ed.</w:t>
      </w:r>
    </w:p>
    <w:p w:rsidR="005366D3" w:rsidRDefault="005366D3">
      <w:pPr>
        <w:pStyle w:val="BodyText"/>
        <w:numPr>
          <w:ilvl w:val="0"/>
          <w:numId w:val="18"/>
        </w:numPr>
        <w:tabs>
          <w:tab w:val="left" w:pos="820"/>
        </w:tabs>
        <w:kinsoku w:val="0"/>
        <w:overflowPunct w:val="0"/>
        <w:ind w:left="820" w:right="468"/>
        <w:sectPr w:rsidR="005366D3">
          <w:footerReference w:type="default" r:id="rId16"/>
          <w:pgSz w:w="11907" w:h="16840"/>
          <w:pgMar w:top="1400" w:right="1380" w:bottom="1060" w:left="1340" w:header="0" w:footer="867" w:gutter="0"/>
          <w:pgNumType w:start="3"/>
          <w:cols w:space="720" w:equalWidth="0">
            <w:col w:w="9187"/>
          </w:cols>
          <w:noEndnote/>
        </w:sectPr>
      </w:pPr>
    </w:p>
    <w:p w:rsidR="005366D3" w:rsidRDefault="005366D3">
      <w:pPr>
        <w:pStyle w:val="Heading2"/>
        <w:kinsoku w:val="0"/>
        <w:overflowPunct w:val="0"/>
        <w:spacing w:before="48"/>
        <w:ind w:left="100" w:firstLine="0"/>
        <w:rPr>
          <w:b w:val="0"/>
          <w:bCs w:val="0"/>
          <w:color w:val="000000"/>
        </w:rPr>
      </w:pPr>
      <w:bookmarkStart w:id="3" w:name="bookmark2"/>
      <w:bookmarkEnd w:id="3"/>
      <w:r>
        <w:rPr>
          <w:color w:val="218591"/>
        </w:rPr>
        <w:lastRenderedPageBreak/>
        <w:t>Inde</w:t>
      </w:r>
      <w:r>
        <w:rPr>
          <w:color w:val="218591"/>
          <w:spacing w:val="-2"/>
        </w:rPr>
        <w:t>p</w:t>
      </w:r>
      <w:r>
        <w:rPr>
          <w:color w:val="218591"/>
        </w:rPr>
        <w:t>en</w:t>
      </w:r>
      <w:r>
        <w:rPr>
          <w:color w:val="218591"/>
          <w:spacing w:val="-2"/>
        </w:rPr>
        <w:t>d</w:t>
      </w:r>
      <w:r>
        <w:rPr>
          <w:color w:val="218591"/>
        </w:rPr>
        <w:t>e</w:t>
      </w:r>
      <w:r>
        <w:rPr>
          <w:color w:val="218591"/>
          <w:spacing w:val="-2"/>
        </w:rPr>
        <w:t>n</w:t>
      </w:r>
      <w:r>
        <w:rPr>
          <w:color w:val="218591"/>
        </w:rPr>
        <w:t xml:space="preserve">t </w:t>
      </w:r>
      <w:r>
        <w:rPr>
          <w:color w:val="218591"/>
          <w:spacing w:val="-1"/>
        </w:rPr>
        <w:t>m</w:t>
      </w:r>
      <w:r>
        <w:rPr>
          <w:color w:val="218591"/>
        </w:rPr>
        <w:t>on</w:t>
      </w:r>
      <w:r>
        <w:rPr>
          <w:color w:val="218591"/>
          <w:spacing w:val="-2"/>
        </w:rPr>
        <w:t>i</w:t>
      </w:r>
      <w:r>
        <w:rPr>
          <w:color w:val="218591"/>
        </w:rPr>
        <w:t>t</w:t>
      </w:r>
      <w:r>
        <w:rPr>
          <w:color w:val="218591"/>
          <w:spacing w:val="-3"/>
        </w:rPr>
        <w:t>o</w:t>
      </w:r>
      <w:r>
        <w:rPr>
          <w:color w:val="218591"/>
        </w:rPr>
        <w:t>r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ind w:right="66"/>
      </w:pPr>
      <w:r>
        <w:t>In</w:t>
      </w:r>
      <w:r>
        <w:rPr>
          <w:spacing w:val="-1"/>
        </w:rPr>
        <w:t xml:space="preserve"> </w:t>
      </w:r>
      <w:r>
        <w:t>acc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 w</w:t>
      </w:r>
      <w:r>
        <w:rPr>
          <w:spacing w:val="-3"/>
        </w:rPr>
        <w:t>i</w:t>
      </w:r>
      <w:r>
        <w:t>th the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-2"/>
        </w:rPr>
        <w:t>o</w:t>
      </w:r>
      <w:r>
        <w:rPr>
          <w:spacing w:val="-1"/>
        </w:rPr>
        <w:t>g</w:t>
      </w:r>
      <w:r>
        <w:t xml:space="preserve">ram </w:t>
      </w:r>
      <w:r>
        <w:rPr>
          <w:spacing w:val="-2"/>
        </w:rPr>
        <w:t>R</w:t>
      </w:r>
      <w:r>
        <w:t>epor</w:t>
      </w:r>
      <w:r>
        <w:rPr>
          <w:spacing w:val="-1"/>
        </w:rPr>
        <w:t>t</w:t>
      </w:r>
      <w:r>
        <w:t>, an i</w:t>
      </w:r>
      <w:r>
        <w:rPr>
          <w:spacing w:val="-1"/>
        </w:rPr>
        <w:t>nd</w:t>
      </w:r>
      <w:r>
        <w:t>epen</w:t>
      </w:r>
      <w:r>
        <w:rPr>
          <w:spacing w:val="-2"/>
        </w:rPr>
        <w:t>de</w:t>
      </w:r>
      <w:r>
        <w:rPr>
          <w:spacing w:val="-1"/>
        </w:rPr>
        <w:t>n</w:t>
      </w:r>
      <w:r>
        <w:t>t a</w:t>
      </w:r>
      <w:r>
        <w:rPr>
          <w:spacing w:val="-1"/>
        </w:rPr>
        <w:t>ud</w:t>
      </w:r>
      <w:r>
        <w:t>it</w:t>
      </w:r>
      <w:r>
        <w:rPr>
          <w:spacing w:val="1"/>
        </w:rPr>
        <w:t>o</w:t>
      </w:r>
      <w:r>
        <w:t xml:space="preserve">r </w:t>
      </w:r>
      <w:r>
        <w:rPr>
          <w:spacing w:val="-3"/>
        </w:rPr>
        <w:t>r</w:t>
      </w:r>
      <w:r>
        <w:t>e</w:t>
      </w:r>
      <w:r>
        <w:rPr>
          <w:spacing w:val="1"/>
        </w:rPr>
        <w:t>v</w:t>
      </w:r>
      <w:r>
        <w:rPr>
          <w:spacing w:val="-3"/>
        </w:rPr>
        <w:t>i</w:t>
      </w:r>
      <w:r>
        <w:t>e</w:t>
      </w:r>
      <w:r>
        <w:rPr>
          <w:spacing w:val="-2"/>
        </w:rPr>
        <w:t>w</w:t>
      </w:r>
      <w:r>
        <w:t>ed</w:t>
      </w:r>
      <w:r>
        <w:rPr>
          <w:spacing w:val="1"/>
        </w:rPr>
        <w:t xml:space="preserve"> </w:t>
      </w:r>
      <w:r>
        <w:t>stage</w:t>
      </w:r>
      <w:r>
        <w:rPr>
          <w:spacing w:val="-5"/>
        </w:rPr>
        <w:t xml:space="preserve"> </w:t>
      </w:r>
      <w:r>
        <w:t xml:space="preserve">2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MSA 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 to</w:t>
      </w:r>
      <w:r>
        <w:rPr>
          <w:spacing w:val="-1"/>
        </w:rPr>
        <w:t xml:space="preserve"> </w:t>
      </w:r>
      <w:r>
        <w:t>c</w:t>
      </w:r>
      <w:r>
        <w:rPr>
          <w:spacing w:val="-1"/>
        </w:rPr>
        <w:t>h</w:t>
      </w:r>
      <w:r>
        <w:t>e</w:t>
      </w:r>
      <w:r>
        <w:rPr>
          <w:spacing w:val="-2"/>
        </w:rPr>
        <w:t>c</w:t>
      </w:r>
      <w:r>
        <w:t xml:space="preserve">k </w:t>
      </w:r>
      <w:r>
        <w:rPr>
          <w:spacing w:val="-3"/>
        </w:rPr>
        <w:t>c</w:t>
      </w:r>
      <w:r>
        <w:rPr>
          <w:spacing w:val="-2"/>
        </w:rPr>
        <w:t>o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1"/>
        </w:rPr>
        <w:t>i</w:t>
      </w:r>
      <w:r>
        <w:t>a</w:t>
      </w:r>
      <w:r>
        <w:rPr>
          <w:spacing w:val="-1"/>
        </w:rPr>
        <w:t>n</w:t>
      </w:r>
      <w:r>
        <w:t>ce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pr</w:t>
      </w:r>
      <w:r>
        <w:rPr>
          <w:spacing w:val="-2"/>
        </w:rPr>
        <w:t>o</w:t>
      </w:r>
      <w:r>
        <w:t>vi</w:t>
      </w:r>
      <w:r>
        <w:rPr>
          <w:spacing w:val="-2"/>
        </w:rPr>
        <w:t>d</w:t>
      </w:r>
      <w:r>
        <w:t>e</w:t>
      </w:r>
      <w:r>
        <w:rPr>
          <w:spacing w:val="-2"/>
        </w:rPr>
        <w:t xml:space="preserve"> </w:t>
      </w:r>
      <w:r>
        <w:t>assur</w:t>
      </w:r>
      <w:r>
        <w:rPr>
          <w:spacing w:val="-1"/>
        </w:rPr>
        <w:t>an</w:t>
      </w:r>
      <w:r>
        <w:t>ce</w:t>
      </w:r>
      <w:r>
        <w:rPr>
          <w:spacing w:val="-2"/>
        </w:rPr>
        <w:t xml:space="preserve"> t</w:t>
      </w:r>
      <w:r>
        <w:t>o</w:t>
      </w:r>
      <w:r>
        <w:rPr>
          <w:spacing w:val="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C</w:t>
      </w:r>
      <w:r>
        <w:rPr>
          <w:spacing w:val="-1"/>
        </w:rPr>
        <w:t>o</w:t>
      </w:r>
      <w:r>
        <w:rPr>
          <w:spacing w:val="-2"/>
        </w:rPr>
        <w:t>mm</w:t>
      </w:r>
      <w:r>
        <w:rPr>
          <w:spacing w:val="1"/>
        </w:rPr>
        <w:t>o</w:t>
      </w:r>
      <w:r>
        <w:rPr>
          <w:spacing w:val="-1"/>
        </w:rPr>
        <w:t>n</w:t>
      </w:r>
      <w:r>
        <w:t>wea</w:t>
      </w:r>
      <w:r>
        <w:rPr>
          <w:spacing w:val="-1"/>
        </w:rPr>
        <w:t>l</w:t>
      </w:r>
      <w:r>
        <w:t xml:space="preserve">th </w:t>
      </w:r>
      <w:r>
        <w:rPr>
          <w:spacing w:val="-3"/>
        </w:rPr>
        <w:t>G</w:t>
      </w:r>
      <w:r>
        <w:rPr>
          <w:spacing w:val="1"/>
        </w:rPr>
        <w:t>o</w:t>
      </w:r>
      <w:r>
        <w:rPr>
          <w:spacing w:val="-2"/>
        </w:rPr>
        <w:t>ve</w:t>
      </w:r>
      <w:r>
        <w:t>r</w:t>
      </w:r>
      <w:r>
        <w:rPr>
          <w:spacing w:val="-1"/>
        </w:rPr>
        <w:t>n</w:t>
      </w:r>
      <w:r>
        <w:t>ment</w:t>
      </w:r>
      <w:r>
        <w:rPr>
          <w:spacing w:val="-2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the V</w:t>
      </w:r>
      <w:r>
        <w:rPr>
          <w:spacing w:val="-1"/>
        </w:rPr>
        <w:t>i</w:t>
      </w:r>
      <w:r>
        <w:t>ct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Go</w:t>
      </w:r>
      <w:r>
        <w:t>ver</w:t>
      </w:r>
      <w:r>
        <w:rPr>
          <w:spacing w:val="-3"/>
        </w:rPr>
        <w:t>n</w:t>
      </w:r>
      <w:r>
        <w:t>ment</w:t>
      </w:r>
      <w:r>
        <w:rPr>
          <w:spacing w:val="-2"/>
        </w:rPr>
        <w:t xml:space="preserve"> </w:t>
      </w:r>
      <w:r>
        <w:t>is e</w:t>
      </w:r>
      <w:r>
        <w:rPr>
          <w:spacing w:val="-3"/>
        </w:rPr>
        <w:t>f</w:t>
      </w:r>
      <w:r>
        <w:t>fecti</w:t>
      </w:r>
      <w:r>
        <w:rPr>
          <w:spacing w:val="-2"/>
        </w:rPr>
        <w:t>v</w:t>
      </w:r>
      <w:r>
        <w:t>ely</w:t>
      </w:r>
      <w:r>
        <w:rPr>
          <w:spacing w:val="-2"/>
        </w:rPr>
        <w:t xml:space="preserve"> </w:t>
      </w:r>
      <w:r>
        <w:t>i</w:t>
      </w:r>
      <w:r>
        <w:rPr>
          <w:spacing w:val="1"/>
        </w:rPr>
        <w:t>m</w:t>
      </w:r>
      <w:r>
        <w:rPr>
          <w:spacing w:val="-1"/>
        </w:rPr>
        <w:t>p</w:t>
      </w:r>
      <w:r>
        <w:rPr>
          <w:spacing w:val="-3"/>
        </w:rPr>
        <w:t>l</w:t>
      </w:r>
      <w:r>
        <w:t>e</w:t>
      </w:r>
      <w:r>
        <w:rPr>
          <w:spacing w:val="-1"/>
        </w:rPr>
        <w:t>m</w:t>
      </w:r>
      <w:r>
        <w:t>enti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4"/>
        </w:rPr>
        <w:t xml:space="preserve"> </w:t>
      </w:r>
      <w:r>
        <w:t>en</w:t>
      </w:r>
      <w:r>
        <w:rPr>
          <w:spacing w:val="-2"/>
        </w:rPr>
        <w:t>d</w:t>
      </w:r>
      <w:r>
        <w:rPr>
          <w:spacing w:val="1"/>
        </w:rPr>
        <w:t>o</w:t>
      </w:r>
      <w:r>
        <w:t xml:space="preserve">rsed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327"/>
        <w:jc w:val="both"/>
      </w:pPr>
      <w:r>
        <w:t>The a</w:t>
      </w:r>
      <w:r>
        <w:rPr>
          <w:spacing w:val="-1"/>
        </w:rPr>
        <w:t>ud</w:t>
      </w:r>
      <w:r>
        <w:t>it</w:t>
      </w:r>
      <w:r>
        <w:rPr>
          <w:spacing w:val="-2"/>
        </w:rPr>
        <w:t>o</w:t>
      </w:r>
      <w:r>
        <w:t xml:space="preserve">r has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vi</w:t>
      </w:r>
      <w:r>
        <w:rPr>
          <w:spacing w:val="-2"/>
        </w:rPr>
        <w:t>d</w:t>
      </w:r>
      <w:r>
        <w:t>ed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qu</w:t>
      </w:r>
      <w:r>
        <w:t>al</w:t>
      </w:r>
      <w:r>
        <w:rPr>
          <w:spacing w:val="-1"/>
        </w:rPr>
        <w:t>i</w:t>
      </w:r>
      <w:r>
        <w:t>fied</w:t>
      </w:r>
      <w:r>
        <w:rPr>
          <w:spacing w:val="-1"/>
        </w:rPr>
        <w:t xml:space="preserve"> </w:t>
      </w:r>
      <w:r>
        <w:t>reaso</w:t>
      </w:r>
      <w:r>
        <w:rPr>
          <w:spacing w:val="-1"/>
        </w:rPr>
        <w:t>n</w:t>
      </w:r>
      <w:r>
        <w:t>a</w:t>
      </w:r>
      <w:r>
        <w:rPr>
          <w:spacing w:val="-1"/>
        </w:rPr>
        <w:t>b</w:t>
      </w:r>
      <w:r>
        <w:rPr>
          <w:spacing w:val="-3"/>
        </w:rPr>
        <w:t>l</w:t>
      </w:r>
      <w:r>
        <w:t>e ass</w:t>
      </w:r>
      <w:r>
        <w:rPr>
          <w:spacing w:val="-1"/>
        </w:rPr>
        <w:t>u</w:t>
      </w:r>
      <w:r>
        <w:t>r</w:t>
      </w:r>
      <w:r>
        <w:rPr>
          <w:spacing w:val="-3"/>
        </w:rPr>
        <w:t>a</w:t>
      </w:r>
      <w:r>
        <w:rPr>
          <w:spacing w:val="-1"/>
        </w:rPr>
        <w:t>n</w:t>
      </w:r>
      <w:r>
        <w:t>ce,</w:t>
      </w:r>
      <w:r>
        <w:rPr>
          <w:spacing w:val="1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>x</w:t>
      </w:r>
      <w:r>
        <w:t xml:space="preserve">cept </w:t>
      </w:r>
      <w:r>
        <w:rPr>
          <w:spacing w:val="-3"/>
        </w:rPr>
        <w:t>r</w:t>
      </w:r>
      <w:r>
        <w:t>ega</w:t>
      </w:r>
      <w:r>
        <w:rPr>
          <w:spacing w:val="-1"/>
        </w:rPr>
        <w:t>rd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3"/>
        </w:rPr>
        <w:t xml:space="preserve"> </w:t>
      </w:r>
      <w:r>
        <w:t>three</w:t>
      </w:r>
      <w:r>
        <w:rPr>
          <w:spacing w:val="1"/>
        </w:rPr>
        <w:t xml:space="preserve"> </w:t>
      </w:r>
      <w:r>
        <w:t>a</w:t>
      </w:r>
      <w:r>
        <w:rPr>
          <w:spacing w:val="-3"/>
        </w:rPr>
        <w:t>r</w:t>
      </w:r>
      <w:r>
        <w:t>eas,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echa</w:t>
      </w:r>
      <w:r>
        <w:rPr>
          <w:spacing w:val="-1"/>
        </w:rPr>
        <w:t>n</w:t>
      </w:r>
      <w:r>
        <w:t>i</w:t>
      </w:r>
      <w:r>
        <w:rPr>
          <w:spacing w:val="-3"/>
        </w:rPr>
        <w:t>s</w:t>
      </w:r>
      <w:r>
        <w:t>ms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>e MSA</w:t>
      </w:r>
      <w:r>
        <w:rPr>
          <w:spacing w:val="-1"/>
        </w:rPr>
        <w:t xml:space="preserve"> </w:t>
      </w:r>
      <w:r>
        <w:t>h</w:t>
      </w:r>
      <w:r>
        <w:rPr>
          <w:spacing w:val="-3"/>
        </w:rPr>
        <w:t>a</w:t>
      </w:r>
      <w:r>
        <w:t>ve</w:t>
      </w:r>
      <w:r>
        <w:rPr>
          <w:spacing w:val="-2"/>
        </w:rPr>
        <w:t xml:space="preserve"> </w:t>
      </w:r>
      <w:r>
        <w:t>been</w:t>
      </w:r>
      <w:r>
        <w:rPr>
          <w:spacing w:val="-1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>e</w:t>
      </w:r>
      <w:r>
        <w:rPr>
          <w:spacing w:val="-3"/>
        </w:rPr>
        <w:t>r</w:t>
      </w:r>
      <w:r>
        <w:t>ta</w:t>
      </w:r>
      <w:r>
        <w:rPr>
          <w:spacing w:val="-2"/>
        </w:rPr>
        <w:t>k</w:t>
      </w:r>
      <w:r>
        <w:t>en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rPr>
          <w:spacing w:val="1"/>
        </w:rPr>
        <w:t>n</w:t>
      </w:r>
      <w:r>
        <w:t>er</w:t>
      </w:r>
      <w:r>
        <w:rPr>
          <w:spacing w:val="-2"/>
        </w:rPr>
        <w:t xml:space="preserve"> </w:t>
      </w:r>
      <w:r>
        <w:t>descri</w:t>
      </w:r>
      <w:r>
        <w:rPr>
          <w:spacing w:val="-1"/>
        </w:rPr>
        <w:t>b</w:t>
      </w:r>
      <w:r>
        <w:rPr>
          <w:spacing w:val="-2"/>
        </w:rPr>
        <w:t>e</w:t>
      </w:r>
      <w:r>
        <w:t>d</w:t>
      </w:r>
      <w:r>
        <w:rPr>
          <w:spacing w:val="-1"/>
        </w:rPr>
        <w:t xml:space="preserve"> </w:t>
      </w:r>
      <w:r>
        <w:t>in the e</w:t>
      </w:r>
      <w:r>
        <w:rPr>
          <w:spacing w:val="-1"/>
        </w:rPr>
        <w:t>n</w:t>
      </w:r>
      <w:r>
        <w:rPr>
          <w:spacing w:val="-4"/>
        </w:rPr>
        <w:t>d</w:t>
      </w:r>
      <w:r>
        <w:rPr>
          <w:spacing w:val="1"/>
        </w:rPr>
        <w:t>o</w:t>
      </w:r>
      <w:r>
        <w:t>rsed 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-1"/>
        </w:rPr>
        <w:t xml:space="preserve"> </w:t>
      </w:r>
      <w:r>
        <w:t>Repo</w:t>
      </w:r>
      <w:r>
        <w:rPr>
          <w:spacing w:val="-3"/>
        </w:rPr>
        <w:t>r</w:t>
      </w:r>
      <w:r>
        <w:rPr>
          <w:spacing w:val="1"/>
        </w:rPr>
        <w:t>t</w:t>
      </w:r>
      <w:r>
        <w:t>. The</w:t>
      </w:r>
      <w:r>
        <w:rPr>
          <w:spacing w:val="-3"/>
        </w:rPr>
        <w:t xml:space="preserve"> </w:t>
      </w:r>
      <w:r>
        <w:t>Vic</w:t>
      </w:r>
      <w:r>
        <w:rPr>
          <w:spacing w:val="-2"/>
        </w:rPr>
        <w:t>t</w:t>
      </w:r>
      <w:r>
        <w:rPr>
          <w:spacing w:val="1"/>
        </w:rPr>
        <w:t>o</w:t>
      </w:r>
      <w:r>
        <w:rPr>
          <w:spacing w:val="-3"/>
        </w:rPr>
        <w:t>r</w:t>
      </w:r>
      <w:r>
        <w:t>ian</w:t>
      </w:r>
      <w:r>
        <w:rPr>
          <w:spacing w:val="-2"/>
        </w:rPr>
        <w:t xml:space="preserve"> </w:t>
      </w:r>
      <w:r>
        <w:t>G</w:t>
      </w:r>
      <w:r>
        <w:rPr>
          <w:spacing w:val="-1"/>
        </w:rPr>
        <w:t>o</w:t>
      </w:r>
      <w:r>
        <w:t>ver</w:t>
      </w:r>
      <w:r>
        <w:rPr>
          <w:spacing w:val="-3"/>
        </w:rPr>
        <w:t>n</w:t>
      </w:r>
      <w:r>
        <w:t xml:space="preserve">ment </w:t>
      </w:r>
      <w:r>
        <w:rPr>
          <w:spacing w:val="-2"/>
        </w:rPr>
        <w:t>r</w:t>
      </w:r>
      <w:r>
        <w:t>espo</w:t>
      </w:r>
      <w:r>
        <w:rPr>
          <w:spacing w:val="-1"/>
        </w:rPr>
        <w:t>n</w:t>
      </w:r>
      <w:r>
        <w:rPr>
          <w:spacing w:val="-3"/>
        </w:rPr>
        <w:t>s</w:t>
      </w:r>
      <w:r>
        <w:t xml:space="preserve">e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re</w:t>
      </w:r>
      <w:r>
        <w:rPr>
          <w:spacing w:val="-4"/>
        </w:rPr>
        <w:t>p</w:t>
      </w:r>
      <w:r>
        <w:rPr>
          <w:spacing w:val="1"/>
        </w:rPr>
        <w:t>o</w:t>
      </w:r>
      <w:r>
        <w:t>rt is</w:t>
      </w:r>
      <w:r>
        <w:rPr>
          <w:spacing w:val="-3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tai</w:t>
      </w:r>
      <w:r>
        <w:rPr>
          <w:spacing w:val="-1"/>
        </w:rPr>
        <w:t>n</w:t>
      </w:r>
      <w:r>
        <w:t>ed in</w:t>
      </w:r>
      <w:r>
        <w:rPr>
          <w:spacing w:val="-4"/>
        </w:rPr>
        <w:t xml:space="preserve"> </w:t>
      </w:r>
      <w:r>
        <w:t>Sect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is </w:t>
      </w:r>
      <w:r>
        <w:rPr>
          <w:spacing w:val="-1"/>
        </w:rPr>
        <w:t>p</w:t>
      </w:r>
      <w:r>
        <w:t>ro</w:t>
      </w:r>
      <w:r>
        <w:rPr>
          <w:spacing w:val="-1"/>
        </w:rPr>
        <w:t>g</w:t>
      </w:r>
      <w:r>
        <w:t xml:space="preserve">ress </w:t>
      </w:r>
      <w:r>
        <w:rPr>
          <w:spacing w:val="-3"/>
        </w:rPr>
        <w:t>r</w:t>
      </w:r>
      <w:r>
        <w:t>epo</w:t>
      </w:r>
      <w:r>
        <w:rPr>
          <w:spacing w:val="-3"/>
        </w:rPr>
        <w:t>r</w:t>
      </w:r>
      <w:r>
        <w:t>t.</w:t>
      </w:r>
    </w:p>
    <w:p w:rsidR="005366D3" w:rsidRDefault="005366D3">
      <w:pPr>
        <w:kinsoku w:val="0"/>
        <w:overflowPunct w:val="0"/>
        <w:spacing w:before="4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kinsoku w:val="0"/>
        <w:overflowPunct w:val="0"/>
        <w:ind w:left="100" w:firstLine="0"/>
        <w:rPr>
          <w:b w:val="0"/>
          <w:bCs w:val="0"/>
          <w:color w:val="000000"/>
        </w:rPr>
      </w:pPr>
      <w:bookmarkStart w:id="4" w:name="bookmark3"/>
      <w:bookmarkEnd w:id="4"/>
      <w:r>
        <w:rPr>
          <w:color w:val="218591"/>
        </w:rPr>
        <w:t>Sum</w:t>
      </w:r>
      <w:r>
        <w:rPr>
          <w:color w:val="218591"/>
          <w:spacing w:val="-2"/>
        </w:rPr>
        <w:t>m</w:t>
      </w:r>
      <w:r>
        <w:rPr>
          <w:color w:val="218591"/>
        </w:rPr>
        <w:t>a</w:t>
      </w:r>
      <w:r>
        <w:rPr>
          <w:color w:val="218591"/>
          <w:spacing w:val="1"/>
        </w:rPr>
        <w:t>r</w:t>
      </w:r>
      <w:r>
        <w:rPr>
          <w:color w:val="218591"/>
        </w:rPr>
        <w:t>y</w:t>
      </w:r>
      <w:r>
        <w:rPr>
          <w:color w:val="218591"/>
          <w:spacing w:val="-2"/>
        </w:rPr>
        <w:t xml:space="preserve"> </w:t>
      </w:r>
      <w:r>
        <w:rPr>
          <w:color w:val="218591"/>
        </w:rPr>
        <w:t>of</w:t>
      </w:r>
      <w:r>
        <w:rPr>
          <w:color w:val="218591"/>
          <w:spacing w:val="-1"/>
        </w:rPr>
        <w:t xml:space="preserve"> f</w:t>
      </w:r>
      <w:r>
        <w:rPr>
          <w:color w:val="218591"/>
          <w:spacing w:val="-2"/>
        </w:rPr>
        <w:t>i</w:t>
      </w:r>
      <w:r>
        <w:rPr>
          <w:color w:val="218591"/>
        </w:rPr>
        <w:t>nan</w:t>
      </w:r>
      <w:r>
        <w:rPr>
          <w:color w:val="218591"/>
          <w:spacing w:val="-2"/>
        </w:rPr>
        <w:t>c</w:t>
      </w:r>
      <w:r>
        <w:rPr>
          <w:color w:val="218591"/>
        </w:rPr>
        <w:t>i</w:t>
      </w:r>
      <w:r>
        <w:rPr>
          <w:color w:val="218591"/>
          <w:spacing w:val="-2"/>
        </w:rPr>
        <w:t>a</w:t>
      </w:r>
      <w:r>
        <w:rPr>
          <w:color w:val="218591"/>
        </w:rPr>
        <w:t xml:space="preserve">l </w:t>
      </w:r>
      <w:r>
        <w:rPr>
          <w:color w:val="218591"/>
          <w:spacing w:val="1"/>
        </w:rPr>
        <w:t>p</w:t>
      </w:r>
      <w:r>
        <w:rPr>
          <w:color w:val="218591"/>
        </w:rPr>
        <w:t>er</w:t>
      </w:r>
      <w:r>
        <w:rPr>
          <w:color w:val="218591"/>
          <w:spacing w:val="-3"/>
        </w:rPr>
        <w:t>f</w:t>
      </w:r>
      <w:r>
        <w:rPr>
          <w:color w:val="218591"/>
        </w:rPr>
        <w:t>or</w:t>
      </w:r>
      <w:r>
        <w:rPr>
          <w:color w:val="218591"/>
          <w:spacing w:val="-3"/>
        </w:rPr>
        <w:t>m</w:t>
      </w:r>
      <w:r>
        <w:rPr>
          <w:color w:val="218591"/>
        </w:rPr>
        <w:t>ance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</w:pPr>
      <w:r>
        <w:t>Re</w:t>
      </w:r>
      <w:r>
        <w:rPr>
          <w:spacing w:val="-1"/>
        </w:rPr>
        <w:t>v</w:t>
      </w:r>
      <w:r>
        <w:t>en</w:t>
      </w:r>
      <w:r>
        <w:rPr>
          <w:spacing w:val="-2"/>
        </w:rPr>
        <w:t>u</w:t>
      </w:r>
      <w:r>
        <w:t>e r</w:t>
      </w:r>
      <w:r>
        <w:rPr>
          <w:spacing w:val="-3"/>
        </w:rPr>
        <w:t>e</w:t>
      </w:r>
      <w:r>
        <w:t>ce</w:t>
      </w:r>
      <w:r>
        <w:rPr>
          <w:spacing w:val="-2"/>
        </w:rPr>
        <w:t>i</w:t>
      </w:r>
      <w:r>
        <w:t>ved u</w:t>
      </w:r>
      <w:r>
        <w:rPr>
          <w:spacing w:val="-2"/>
        </w:rPr>
        <w:t>n</w:t>
      </w:r>
      <w:r>
        <w:rPr>
          <w:spacing w:val="-1"/>
        </w:rPr>
        <w:t>d</w:t>
      </w:r>
      <w:r>
        <w:t>er</w:t>
      </w:r>
      <w:r>
        <w:rPr>
          <w:spacing w:val="-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1"/>
        </w:rPr>
        <w:t xml:space="preserve"> h</w:t>
      </w:r>
      <w:r>
        <w:t>as b</w:t>
      </w:r>
      <w:r>
        <w:rPr>
          <w:spacing w:val="-3"/>
        </w:rPr>
        <w:t>e</w:t>
      </w:r>
      <w:r>
        <w:t>en s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2"/>
        </w:rPr>
        <w:t>w</w:t>
      </w:r>
      <w:r>
        <w:t>er than</w:t>
      </w:r>
      <w:r>
        <w:rPr>
          <w:spacing w:val="-4"/>
        </w:rPr>
        <w:t xml:space="preserve"> </w:t>
      </w:r>
      <w:r>
        <w:t>ex</w:t>
      </w:r>
      <w:r>
        <w:rPr>
          <w:spacing w:val="-1"/>
        </w:rPr>
        <w:t>p</w:t>
      </w:r>
      <w:r>
        <w:t>e</w:t>
      </w:r>
      <w:r>
        <w:rPr>
          <w:spacing w:val="-2"/>
        </w:rPr>
        <w:t>c</w:t>
      </w:r>
      <w:r>
        <w:t>te</w:t>
      </w:r>
      <w:r>
        <w:rPr>
          <w:spacing w:val="-1"/>
        </w:rPr>
        <w:t>d</w:t>
      </w:r>
      <w:r>
        <w:t xml:space="preserve">. </w:t>
      </w:r>
      <w:r>
        <w:rPr>
          <w:spacing w:val="-3"/>
        </w:rPr>
        <w:t>T</w:t>
      </w:r>
      <w:r>
        <w:t>o</w:t>
      </w:r>
      <w:r>
        <w:rPr>
          <w:spacing w:val="1"/>
        </w:rPr>
        <w:t xml:space="preserve"> </w:t>
      </w:r>
      <w:r>
        <w:t>d</w:t>
      </w:r>
      <w:r>
        <w:rPr>
          <w:spacing w:val="-3"/>
        </w:rPr>
        <w:t>a</w:t>
      </w:r>
      <w:r>
        <w:t>te,</w:t>
      </w:r>
      <w:r>
        <w:rPr>
          <w:spacing w:val="1"/>
        </w:rPr>
        <w:t xml:space="preserve"> </w:t>
      </w:r>
      <w:r>
        <w:t>t</w:t>
      </w:r>
      <w:r>
        <w:rPr>
          <w:spacing w:val="-3"/>
        </w:rPr>
        <w:t>h</w:t>
      </w:r>
      <w:r>
        <w:t xml:space="preserve">e </w:t>
      </w:r>
      <w:r>
        <w:rPr>
          <w:spacing w:val="-1"/>
        </w:rPr>
        <w:t>p</w:t>
      </w:r>
      <w:r>
        <w:t>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t>has rece</w:t>
      </w:r>
      <w:r>
        <w:rPr>
          <w:spacing w:val="-3"/>
        </w:rPr>
        <w:t>i</w:t>
      </w:r>
      <w:r>
        <w:t>ved a</w:t>
      </w:r>
      <w:r>
        <w:rPr>
          <w:spacing w:val="-1"/>
        </w:rPr>
        <w:t>pp</w:t>
      </w:r>
      <w:r>
        <w:rPr>
          <w:spacing w:val="-3"/>
        </w:rPr>
        <w:t>r</w:t>
      </w:r>
      <w:r>
        <w:rPr>
          <w:spacing w:val="1"/>
        </w:rPr>
        <w:t>o</w:t>
      </w:r>
      <w:r>
        <w:t>x.</w:t>
      </w:r>
      <w:r>
        <w:rPr>
          <w:spacing w:val="-2"/>
        </w:rPr>
        <w:t xml:space="preserve"> </w:t>
      </w:r>
      <w:r>
        <w:t>$</w:t>
      </w:r>
      <w:r>
        <w:rPr>
          <w:spacing w:val="-2"/>
        </w:rPr>
        <w:t>4</w:t>
      </w:r>
      <w:r>
        <w:t>2.3</w:t>
      </w:r>
      <w:r>
        <w:rPr>
          <w:spacing w:val="-2"/>
        </w:rPr>
        <w:t xml:space="preserve"> </w:t>
      </w:r>
      <w:r>
        <w:t>mi</w:t>
      </w:r>
      <w:r>
        <w:rPr>
          <w:spacing w:val="-1"/>
        </w:rPr>
        <w:t>l</w:t>
      </w:r>
      <w:r>
        <w:rPr>
          <w:spacing w:val="-3"/>
        </w:rPr>
        <w:t>l</w:t>
      </w:r>
      <w:r>
        <w:t>ion</w:t>
      </w:r>
      <w:r>
        <w:rPr>
          <w:spacing w:val="-1"/>
        </w:rPr>
        <w:t xml:space="preserve"> </w:t>
      </w:r>
      <w:r>
        <w:t>in r</w:t>
      </w:r>
      <w:r>
        <w:rPr>
          <w:spacing w:val="-3"/>
        </w:rPr>
        <w:t>e</w:t>
      </w:r>
      <w:r>
        <w:t>ven</w:t>
      </w:r>
      <w:r>
        <w:rPr>
          <w:spacing w:val="-2"/>
        </w:rPr>
        <w:t>u</w:t>
      </w:r>
      <w:r>
        <w:t>e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expen</w:t>
      </w:r>
      <w:r>
        <w:rPr>
          <w:spacing w:val="-4"/>
        </w:rPr>
        <w:t>d</w:t>
      </w:r>
      <w:r>
        <w:t>ed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>pp</w:t>
      </w:r>
      <w:r>
        <w:t>rox.</w:t>
      </w:r>
      <w:r>
        <w:rPr>
          <w:spacing w:val="-2"/>
        </w:rPr>
        <w:t xml:space="preserve"> </w:t>
      </w:r>
      <w:r>
        <w:t>$</w:t>
      </w:r>
      <w:r>
        <w:rPr>
          <w:spacing w:val="-2"/>
        </w:rPr>
        <w:t>2</w:t>
      </w:r>
      <w:r>
        <w:t>8.9</w:t>
      </w:r>
      <w:r>
        <w:rPr>
          <w:spacing w:val="-2"/>
        </w:rPr>
        <w:t xml:space="preserve"> </w:t>
      </w:r>
      <w:r>
        <w:t>mi</w:t>
      </w:r>
      <w:r>
        <w:rPr>
          <w:spacing w:val="-1"/>
        </w:rPr>
        <w:t>l</w:t>
      </w:r>
      <w:r>
        <w:t>l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 im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ment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a</w:t>
      </w:r>
      <w:r>
        <w:t>cti</w:t>
      </w:r>
      <w:r>
        <w:rPr>
          <w:spacing w:val="1"/>
        </w:rPr>
        <w:t>v</w:t>
      </w:r>
      <w:r>
        <w:rPr>
          <w:spacing w:val="-3"/>
        </w:rPr>
        <w:t>i</w:t>
      </w:r>
      <w:r>
        <w:t>ties.</w:t>
      </w:r>
      <w:r>
        <w:rPr>
          <w:spacing w:val="-1"/>
        </w:rPr>
        <w:t xml:space="preserve"> </w:t>
      </w:r>
      <w:r>
        <w:t xml:space="preserve">These </w:t>
      </w:r>
      <w:r>
        <w:rPr>
          <w:spacing w:val="-2"/>
        </w:rPr>
        <w:t>a</w:t>
      </w:r>
      <w:r>
        <w:t>ct</w:t>
      </w:r>
      <w:r>
        <w:rPr>
          <w:spacing w:val="-3"/>
        </w:rPr>
        <w:t>i</w:t>
      </w:r>
      <w:r>
        <w:t>vities</w:t>
      </w:r>
      <w:r>
        <w:rPr>
          <w:spacing w:val="-2"/>
        </w:rPr>
        <w:t xml:space="preserve"> </w:t>
      </w:r>
      <w:r>
        <w:t>have</w:t>
      </w:r>
      <w:r>
        <w:rPr>
          <w:spacing w:val="-2"/>
        </w:rPr>
        <w:t xml:space="preserve"> </w:t>
      </w:r>
      <w:r>
        <w:t>f</w:t>
      </w:r>
      <w:r>
        <w:rPr>
          <w:spacing w:val="-1"/>
        </w:rPr>
        <w:t>o</w:t>
      </w:r>
      <w:r>
        <w:t>cu</w:t>
      </w:r>
      <w:r>
        <w:rPr>
          <w:spacing w:val="-3"/>
        </w:rPr>
        <w:t>s</w:t>
      </w:r>
      <w:r>
        <w:t xml:space="preserve">ed 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the ac</w:t>
      </w:r>
      <w:r>
        <w:rPr>
          <w:spacing w:val="-1"/>
        </w:rPr>
        <w:t>qu</w:t>
      </w:r>
      <w:r>
        <w:t>is</w:t>
      </w:r>
      <w:r>
        <w:rPr>
          <w:spacing w:val="-1"/>
        </w:rPr>
        <w:t>i</w:t>
      </w:r>
      <w: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la</w:t>
      </w:r>
      <w:r>
        <w:rPr>
          <w:spacing w:val="-4"/>
        </w:rPr>
        <w:t>n</w:t>
      </w:r>
      <w:r>
        <w:t>d</w:t>
      </w:r>
      <w:r>
        <w:rPr>
          <w:spacing w:val="-1"/>
        </w:rPr>
        <w:t xml:space="preserve"> </w:t>
      </w:r>
      <w:r>
        <w:t>f</w:t>
      </w:r>
      <w:r>
        <w:rPr>
          <w:spacing w:val="1"/>
        </w:rPr>
        <w:t>o</w:t>
      </w:r>
      <w:r>
        <w:t>r t</w:t>
      </w:r>
      <w:r>
        <w:rPr>
          <w:spacing w:val="-4"/>
        </w:rPr>
        <w:t>h</w:t>
      </w:r>
      <w:r>
        <w:t xml:space="preserve">e </w:t>
      </w:r>
      <w:r>
        <w:rPr>
          <w:spacing w:val="-3"/>
        </w:rPr>
        <w:t>W</w:t>
      </w:r>
      <w:r>
        <w:t>es</w:t>
      </w:r>
      <w:r>
        <w:rPr>
          <w:spacing w:val="-2"/>
        </w:rPr>
        <w:t>t</w:t>
      </w:r>
      <w:r>
        <w:t>ern Grass</w:t>
      </w:r>
      <w:r>
        <w:rPr>
          <w:spacing w:val="-1"/>
        </w:rPr>
        <w:t>l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3"/>
        </w:rPr>
        <w:t>s</w:t>
      </w:r>
      <w:r>
        <w:t>er</w:t>
      </w:r>
      <w:r>
        <w:rPr>
          <w:spacing w:val="-2"/>
        </w:rPr>
        <w:t>v</w:t>
      </w:r>
      <w:r>
        <w:t>es</w:t>
      </w:r>
      <w:r>
        <w:rPr>
          <w:spacing w:val="1"/>
        </w:rPr>
        <w:t xml:space="preserve"> </w:t>
      </w:r>
      <w:r>
        <w:rPr>
          <w:spacing w:val="-3"/>
        </w:rPr>
        <w:t>(</w:t>
      </w:r>
      <w:r>
        <w:t>1</w:t>
      </w:r>
      <w:r>
        <w:rPr>
          <w:spacing w:val="-3"/>
        </w:rPr>
        <w:t>,</w:t>
      </w:r>
      <w:r>
        <w:t>2</w:t>
      </w:r>
      <w:r>
        <w:rPr>
          <w:spacing w:val="-2"/>
        </w:rPr>
        <w:t>0</w:t>
      </w:r>
      <w:r>
        <w:t>9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t>a acq</w:t>
      </w:r>
      <w:r>
        <w:rPr>
          <w:spacing w:val="-2"/>
        </w:rPr>
        <w:t>u</w:t>
      </w:r>
      <w:r>
        <w:t>ired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>t</w:t>
      </w:r>
      <w:r>
        <w:t>e)</w:t>
      </w:r>
      <w:r>
        <w:rPr>
          <w:spacing w:val="3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4"/>
        </w:rPr>
        <w:t>d</w:t>
      </w:r>
      <w:r>
        <w:t>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4"/>
        </w:rPr>
        <w:t>p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an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n</w:t>
      </w:r>
      <w:r>
        <w:t>l</w:t>
      </w:r>
      <w:r>
        <w:rPr>
          <w:spacing w:val="-1"/>
        </w:rPr>
        <w:t>in</w:t>
      </w:r>
      <w:r>
        <w:t>e</w:t>
      </w:r>
      <w:r>
        <w:rPr>
          <w:spacing w:val="-2"/>
        </w:rPr>
        <w:t xml:space="preserve"> </w:t>
      </w:r>
      <w:r>
        <w:t>s</w:t>
      </w:r>
      <w:r>
        <w:rPr>
          <w:spacing w:val="-2"/>
        </w:rPr>
        <w:t>y</w:t>
      </w:r>
      <w:r>
        <w:t>st</w:t>
      </w:r>
      <w:r>
        <w:rPr>
          <w:spacing w:val="-2"/>
        </w:rPr>
        <w:t>e</w:t>
      </w:r>
      <w:r>
        <w:t>m</w:t>
      </w:r>
      <w:r>
        <w:rPr>
          <w:spacing w:val="3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est</w:t>
      </w:r>
      <w:r>
        <w:rPr>
          <w:spacing w:val="-3"/>
        </w:rPr>
        <w:t>i</w:t>
      </w:r>
      <w:r>
        <w:t>m</w:t>
      </w:r>
      <w:r>
        <w:rPr>
          <w:spacing w:val="-3"/>
        </w:rPr>
        <w:t>a</w:t>
      </w:r>
      <w:r>
        <w:t xml:space="preserve">tes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 xml:space="preserve">itat </w:t>
      </w:r>
      <w:r>
        <w:rPr>
          <w:spacing w:val="-3"/>
        </w:rPr>
        <w:t>c</w:t>
      </w:r>
      <w:r>
        <w:rPr>
          <w:spacing w:val="1"/>
        </w:rPr>
        <w:t>o</w:t>
      </w:r>
      <w:r>
        <w:t>m</w:t>
      </w:r>
      <w:r>
        <w:rPr>
          <w:spacing w:val="-4"/>
        </w:rPr>
        <w:t>p</w:t>
      </w:r>
      <w:r>
        <w:t>ensat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rPr>
          <w:spacing w:val="-4"/>
        </w:rPr>
        <w:t>g</w:t>
      </w:r>
      <w:r>
        <w:t>atio</w:t>
      </w:r>
      <w:r>
        <w:rPr>
          <w:spacing w:val="-1"/>
        </w:rPr>
        <w:t>n</w:t>
      </w:r>
      <w:r>
        <w:t xml:space="preserve">s </w:t>
      </w:r>
      <w:r>
        <w:rPr>
          <w:spacing w:val="-3"/>
        </w:rPr>
        <w:t>f</w:t>
      </w:r>
      <w:r>
        <w:rPr>
          <w:spacing w:val="1"/>
        </w:rPr>
        <w:t>o</w:t>
      </w:r>
      <w:r>
        <w:t>r 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t>par</w:t>
      </w:r>
      <w:r>
        <w:rPr>
          <w:spacing w:val="-3"/>
        </w:rPr>
        <w:t>c</w:t>
      </w:r>
      <w:r>
        <w:t>els in</w:t>
      </w:r>
      <w:r>
        <w:rPr>
          <w:spacing w:val="-3"/>
        </w:rPr>
        <w:t xml:space="preserve"> </w:t>
      </w:r>
      <w:r>
        <w:t>the gr</w:t>
      </w:r>
      <w:r>
        <w:rPr>
          <w:spacing w:val="-2"/>
        </w:rPr>
        <w:t>o</w:t>
      </w:r>
      <w:r>
        <w:t>wth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>r</w:t>
      </w:r>
      <w:r>
        <w:rPr>
          <w:spacing w:val="2"/>
        </w:rPr>
        <w:t>s</w:t>
      </w:r>
      <w:r>
        <w:t>.</w:t>
      </w:r>
    </w:p>
    <w:p w:rsidR="005366D3" w:rsidRDefault="005366D3">
      <w:pPr>
        <w:pStyle w:val="BodyText"/>
        <w:kinsoku w:val="0"/>
        <w:overflowPunct w:val="0"/>
        <w:sectPr w:rsidR="005366D3">
          <w:pgSz w:w="11907" w:h="16840"/>
          <w:pgMar w:top="1440" w:right="1340" w:bottom="1060" w:left="1340" w:header="0" w:footer="867" w:gutter="0"/>
          <w:cols w:space="720" w:equalWidth="0">
            <w:col w:w="9227"/>
          </w:cols>
          <w:noEndnote/>
        </w:sectPr>
      </w:pPr>
    </w:p>
    <w:p w:rsidR="005366D3" w:rsidRDefault="005366D3">
      <w:pPr>
        <w:pStyle w:val="Heading1"/>
        <w:tabs>
          <w:tab w:val="left" w:pos="820"/>
        </w:tabs>
        <w:kinsoku w:val="0"/>
        <w:overflowPunct w:val="0"/>
        <w:spacing w:before="20"/>
        <w:rPr>
          <w:color w:val="000000"/>
        </w:rPr>
      </w:pPr>
      <w:bookmarkStart w:id="5" w:name="bookmark4"/>
      <w:bookmarkEnd w:id="5"/>
      <w:r>
        <w:rPr>
          <w:color w:val="218591"/>
        </w:rPr>
        <w:lastRenderedPageBreak/>
        <w:t>1</w:t>
      </w:r>
      <w:r>
        <w:rPr>
          <w:color w:val="218591"/>
        </w:rPr>
        <w:tab/>
        <w:t>Introduction</w:t>
      </w:r>
    </w:p>
    <w:p w:rsidR="005366D3" w:rsidRDefault="005366D3">
      <w:pPr>
        <w:kinsoku w:val="0"/>
        <w:overflowPunct w:val="0"/>
        <w:spacing w:before="8" w:line="190" w:lineRule="exact"/>
        <w:rPr>
          <w:sz w:val="19"/>
          <w:szCs w:val="19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BodyText"/>
        <w:kinsoku w:val="0"/>
        <w:overflowPunct w:val="0"/>
        <w:ind w:right="169"/>
      </w:pPr>
      <w:r>
        <w:t xml:space="preserve">The </w:t>
      </w:r>
      <w:r>
        <w:rPr>
          <w:spacing w:val="-2"/>
        </w:rPr>
        <w:t>M</w:t>
      </w:r>
      <w:r>
        <w:t>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S</w:t>
      </w:r>
      <w:r>
        <w:t>tra</w:t>
      </w:r>
      <w:r>
        <w:rPr>
          <w:spacing w:val="-2"/>
        </w:rPr>
        <w:t>t</w:t>
      </w:r>
      <w:r>
        <w:t>eg</w:t>
      </w:r>
      <w:r>
        <w:rPr>
          <w:spacing w:val="-1"/>
        </w:rPr>
        <w:t>i</w:t>
      </w:r>
      <w:r>
        <w:t xml:space="preserve">c </w:t>
      </w:r>
      <w:r>
        <w:rPr>
          <w:spacing w:val="-3"/>
        </w:rPr>
        <w:t>A</w:t>
      </w:r>
      <w:r>
        <w:t>sses</w:t>
      </w:r>
      <w:r>
        <w:rPr>
          <w:spacing w:val="-2"/>
        </w:rPr>
        <w:t>s</w:t>
      </w:r>
      <w:r>
        <w:t>ment</w:t>
      </w:r>
      <w:r>
        <w:rPr>
          <w:spacing w:val="-2"/>
        </w:rPr>
        <w:t xml:space="preserve"> </w:t>
      </w:r>
      <w:r>
        <w:t>(MS</w:t>
      </w:r>
      <w:r>
        <w:rPr>
          <w:spacing w:val="-2"/>
        </w:rPr>
        <w:t>A</w:t>
      </w:r>
      <w:r>
        <w:t>)</w:t>
      </w:r>
      <w:r>
        <w:rPr>
          <w:spacing w:val="-1"/>
        </w:rPr>
        <w:t xml:space="preserve"> </w:t>
      </w:r>
      <w:r>
        <w:rPr>
          <w:spacing w:val="-2"/>
        </w:rPr>
        <w:t>e</w:t>
      </w:r>
      <w:r>
        <w:t>val</w:t>
      </w:r>
      <w:r>
        <w:rPr>
          <w:spacing w:val="-2"/>
        </w:rPr>
        <w:t>u</w:t>
      </w:r>
      <w:r>
        <w:t>ates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acts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 V</w:t>
      </w:r>
      <w:r>
        <w:rPr>
          <w:spacing w:val="-4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4"/>
        </w:rPr>
        <w:t>a</w:t>
      </w:r>
      <w:r>
        <w:t>n</w:t>
      </w:r>
      <w:r>
        <w:rPr>
          <w:spacing w:val="-1"/>
        </w:rPr>
        <w:t xml:space="preserve"> </w:t>
      </w:r>
      <w:r>
        <w:t>G</w:t>
      </w:r>
      <w:r>
        <w:rPr>
          <w:spacing w:val="-1"/>
        </w:rPr>
        <w:t>o</w:t>
      </w:r>
      <w:r>
        <w:t>ver</w:t>
      </w:r>
      <w:r>
        <w:rPr>
          <w:spacing w:val="-3"/>
        </w:rPr>
        <w:t>n</w:t>
      </w:r>
      <w:r>
        <w:t xml:space="preserve">ment’s 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t>an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Mel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4"/>
        </w:rPr>
        <w:t>n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2"/>
        </w:rPr>
        <w:t>M</w:t>
      </w:r>
      <w:r>
        <w:rPr>
          <w:spacing w:val="-3"/>
        </w:rPr>
        <w:t>a</w:t>
      </w:r>
      <w:r>
        <w:t>tt</w:t>
      </w:r>
      <w:r>
        <w:rPr>
          <w:spacing w:val="-2"/>
        </w:rPr>
        <w:t>e</w:t>
      </w:r>
      <w:r>
        <w:t xml:space="preserve">rs </w:t>
      </w:r>
      <w:r>
        <w:rPr>
          <w:spacing w:val="1"/>
        </w:rPr>
        <w:t>o</w:t>
      </w:r>
      <w:r>
        <w:t xml:space="preserve">f </w:t>
      </w:r>
      <w:r>
        <w:rPr>
          <w:spacing w:val="-1"/>
        </w:rPr>
        <w:t>N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rPr>
          <w:spacing w:val="-1"/>
        </w:rPr>
        <w:t>n</w:t>
      </w:r>
      <w:r>
        <w:t>al</w:t>
      </w:r>
      <w:r>
        <w:rPr>
          <w:spacing w:val="-3"/>
        </w:rPr>
        <w:t xml:space="preserve"> </w:t>
      </w:r>
      <w:r>
        <w:t>Envi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m</w:t>
      </w:r>
      <w:r>
        <w:t>en</w:t>
      </w:r>
      <w:r>
        <w:rPr>
          <w:spacing w:val="-3"/>
        </w:rPr>
        <w:t>t</w:t>
      </w:r>
      <w:r>
        <w:t>al S</w:t>
      </w:r>
      <w:r>
        <w:rPr>
          <w:spacing w:val="-1"/>
        </w:rPr>
        <w:t>ign</w:t>
      </w:r>
      <w:r>
        <w:t>if</w:t>
      </w:r>
      <w:r>
        <w:rPr>
          <w:spacing w:val="-1"/>
        </w:rPr>
        <w:t>i</w:t>
      </w:r>
      <w:r>
        <w:t>ca</w:t>
      </w:r>
      <w:r>
        <w:rPr>
          <w:spacing w:val="-1"/>
        </w:rPr>
        <w:t>n</w:t>
      </w:r>
      <w:r>
        <w:t>ce (M</w:t>
      </w:r>
      <w:r>
        <w:rPr>
          <w:spacing w:val="-1"/>
        </w:rPr>
        <w:t>N</w:t>
      </w:r>
      <w:r>
        <w:t>E</w:t>
      </w:r>
      <w:r>
        <w:rPr>
          <w:spacing w:val="-1"/>
        </w:rPr>
        <w:t>S</w:t>
      </w:r>
      <w:r>
        <w:t>) l</w:t>
      </w:r>
      <w:r>
        <w:rPr>
          <w:spacing w:val="-1"/>
        </w:rPr>
        <w:t>i</w:t>
      </w:r>
      <w:r>
        <w:rPr>
          <w:spacing w:val="-3"/>
        </w:rPr>
        <w:t>s</w:t>
      </w:r>
      <w:r>
        <w:t>ted</w:t>
      </w:r>
      <w:r>
        <w:rPr>
          <w:spacing w:val="-1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>er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3"/>
        </w:rPr>
        <w:t>E</w:t>
      </w:r>
      <w:r>
        <w:rPr>
          <w:spacing w:val="-2"/>
        </w:rPr>
        <w:t>P</w:t>
      </w:r>
      <w:r>
        <w:t>BC Act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esta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t>sh</w:t>
      </w:r>
      <w:r>
        <w:rPr>
          <w:spacing w:val="-3"/>
        </w:rPr>
        <w:t>e</w:t>
      </w:r>
      <w:r>
        <w:t xml:space="preserve">s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4"/>
        </w:rPr>
        <w:t>n</w:t>
      </w:r>
      <w:r>
        <w:t>ser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m</w:t>
      </w:r>
      <w:r>
        <w:rPr>
          <w:spacing w:val="-2"/>
        </w:rPr>
        <w:t>e</w:t>
      </w:r>
      <w:r>
        <w:t>a</w:t>
      </w:r>
      <w:r>
        <w:rPr>
          <w:spacing w:val="1"/>
        </w:rPr>
        <w:t>s</w:t>
      </w:r>
      <w:r>
        <w:rPr>
          <w:spacing w:val="-1"/>
        </w:rPr>
        <w:t>u</w:t>
      </w:r>
      <w:r>
        <w:t>res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rPr>
          <w:spacing w:val="-3"/>
        </w:rPr>
        <w:t>i</w:t>
      </w:r>
      <w:r>
        <w:t>t</w:t>
      </w:r>
      <w:r>
        <w:rPr>
          <w:spacing w:val="-3"/>
        </w:rPr>
        <w:t>i</w:t>
      </w:r>
      <w:r>
        <w:rPr>
          <w:spacing w:val="-1"/>
        </w:rPr>
        <w:t>g</w:t>
      </w:r>
      <w:r>
        <w:t>ate t</w:t>
      </w:r>
      <w:r>
        <w:rPr>
          <w:spacing w:val="-1"/>
        </w:rPr>
        <w:t>h</w:t>
      </w:r>
      <w:r>
        <w:rPr>
          <w:spacing w:val="-2"/>
        </w:rPr>
        <w:t>e</w:t>
      </w:r>
      <w:r>
        <w:t>se</w:t>
      </w:r>
      <w:r>
        <w:rPr>
          <w:spacing w:val="1"/>
        </w:rPr>
        <w:t xml:space="preserve">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ac</w:t>
      </w:r>
      <w:r>
        <w:rPr>
          <w:spacing w:val="-2"/>
        </w:rPr>
        <w:t>t</w:t>
      </w:r>
      <w:r>
        <w:t>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Mel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4"/>
        </w:rPr>
        <w:t>n</w:t>
      </w:r>
      <w:r>
        <w:t>e’s</w:t>
      </w:r>
      <w:r>
        <w:rPr>
          <w:spacing w:val="1"/>
        </w:rPr>
        <w:t xml:space="preserve"> 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t>an</w:t>
      </w:r>
      <w:r>
        <w:rPr>
          <w:spacing w:val="-1"/>
        </w:rPr>
        <w:t xml:space="preserve"> </w:t>
      </w:r>
      <w:r>
        <w:t>d</w:t>
      </w:r>
      <w:r>
        <w:rPr>
          <w:spacing w:val="-3"/>
        </w:rPr>
        <w:t>e</w:t>
      </w:r>
      <w:r>
        <w:t>ve</w:t>
      </w:r>
      <w:r>
        <w:rPr>
          <w:spacing w:val="-3"/>
        </w:rPr>
        <w:t>l</w:t>
      </w:r>
      <w:r>
        <w:rPr>
          <w:spacing w:val="-2"/>
        </w:rPr>
        <w:t>o</w:t>
      </w:r>
      <w:r>
        <w:rPr>
          <w:spacing w:val="-1"/>
        </w:rPr>
        <w:t>p</w:t>
      </w:r>
      <w:r>
        <w:t>ment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2"/>
        </w:rPr>
        <w:t xml:space="preserve"> </w:t>
      </w:r>
      <w:r>
        <w:rPr>
          <w:spacing w:val="-1"/>
        </w:rPr>
        <w:t>p</w:t>
      </w:r>
      <w:r>
        <w:t>r</w:t>
      </w:r>
      <w:r>
        <w:rPr>
          <w:spacing w:val="-2"/>
        </w:rPr>
        <w:t>o</w:t>
      </w:r>
      <w:r>
        <w:t>vi</w:t>
      </w:r>
      <w:r>
        <w:rPr>
          <w:spacing w:val="-2"/>
        </w:rPr>
        <w:t>d</w:t>
      </w:r>
      <w:r>
        <w:t>es</w:t>
      </w:r>
      <w:r>
        <w:rPr>
          <w:spacing w:val="-2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"/>
        </w:numPr>
        <w:tabs>
          <w:tab w:val="left" w:pos="820"/>
        </w:tabs>
        <w:kinsoku w:val="0"/>
        <w:overflowPunct w:val="0"/>
        <w:ind w:left="820" w:right="653"/>
      </w:pPr>
      <w:r>
        <w:t>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4"/>
        </w:rPr>
        <w:t>p</w:t>
      </w:r>
      <w:r>
        <w:t>ment</w:t>
      </w:r>
      <w:r>
        <w:rPr>
          <w:spacing w:val="1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f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3"/>
        </w:rPr>
        <w:t xml:space="preserve"> </w:t>
      </w:r>
      <w:r>
        <w:t>gro</w:t>
      </w:r>
      <w:r>
        <w:rPr>
          <w:spacing w:val="-2"/>
        </w:rPr>
        <w:t>w</w:t>
      </w:r>
      <w:r>
        <w:t xml:space="preserve">th </w:t>
      </w:r>
      <w:r>
        <w:rPr>
          <w:spacing w:val="-2"/>
        </w:rP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t>d</w:t>
      </w:r>
      <w:r>
        <w:rPr>
          <w:spacing w:val="1"/>
        </w:rPr>
        <w:t>o</w:t>
      </w:r>
      <w:r>
        <w:t>rs</w:t>
      </w:r>
      <w:r>
        <w:rPr>
          <w:spacing w:val="-3"/>
        </w:rPr>
        <w:t xml:space="preserve"> </w:t>
      </w:r>
      <w:r>
        <w:t>wit</w:t>
      </w:r>
      <w:r>
        <w:rPr>
          <w:spacing w:val="-1"/>
        </w:rPr>
        <w:t>h</w:t>
      </w:r>
      <w:r>
        <w:t>in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>e</w:t>
      </w:r>
      <w:r>
        <w:rPr>
          <w:spacing w:val="2"/>
        </w:rPr>
        <w:t xml:space="preserve"> </w:t>
      </w:r>
      <w:r>
        <w:t>ex</w:t>
      </w:r>
      <w:r>
        <w:rPr>
          <w:spacing w:val="-1"/>
        </w:rPr>
        <w:t>p</w:t>
      </w:r>
      <w:r>
        <w:t>a</w:t>
      </w:r>
      <w:r>
        <w:rPr>
          <w:spacing w:val="-1"/>
        </w:rPr>
        <w:t>nd</w:t>
      </w:r>
      <w:r>
        <w:t>ed</w:t>
      </w:r>
      <w:r>
        <w:rPr>
          <w:spacing w:val="-2"/>
        </w:rPr>
        <w:t xml:space="preserve"> 2</w:t>
      </w:r>
      <w:r>
        <w:t>0</w:t>
      </w:r>
      <w:r>
        <w:rPr>
          <w:spacing w:val="-2"/>
        </w:rPr>
        <w:t>1</w:t>
      </w:r>
      <w:r>
        <w:t>0 Urb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t>wth Bo</w:t>
      </w:r>
      <w:r>
        <w:rPr>
          <w:spacing w:val="-1"/>
        </w:rPr>
        <w:t>und</w:t>
      </w:r>
      <w:r>
        <w:t>ary</w:t>
      </w:r>
      <w:r>
        <w:rPr>
          <w:spacing w:val="1"/>
        </w:rPr>
        <w:t xml:space="preserve"> </w:t>
      </w:r>
      <w:r>
        <w:rPr>
          <w:spacing w:val="-3"/>
        </w:rPr>
        <w:t>(</w:t>
      </w:r>
      <w:r>
        <w:t>UGB)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"/>
        </w:numPr>
        <w:tabs>
          <w:tab w:val="left" w:pos="820"/>
        </w:tabs>
        <w:kinsoku w:val="0"/>
        <w:overflowPunct w:val="0"/>
        <w:ind w:left="820"/>
      </w:pPr>
      <w:r>
        <w:t>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4"/>
        </w:rPr>
        <w:t>p</w:t>
      </w:r>
      <w:r>
        <w:t>ment in</w:t>
      </w:r>
      <w:r>
        <w:rPr>
          <w:spacing w:val="-3"/>
        </w:rPr>
        <w:t xml:space="preserve"> </w:t>
      </w:r>
      <w:r>
        <w:rPr>
          <w:spacing w:val="-2"/>
        </w:rPr>
        <w:t>2</w:t>
      </w:r>
      <w:r>
        <w:t xml:space="preserve">8 </w:t>
      </w:r>
      <w:r>
        <w:rPr>
          <w:spacing w:val="-2"/>
        </w:rPr>
        <w:t>e</w:t>
      </w:r>
      <w:r>
        <w:t>xisting</w:t>
      </w:r>
      <w:r>
        <w:rPr>
          <w:spacing w:val="-1"/>
        </w:rPr>
        <w:t xml:space="preserve"> </w:t>
      </w:r>
      <w:r>
        <w:t>preci</w:t>
      </w:r>
      <w:r>
        <w:rPr>
          <w:spacing w:val="-1"/>
        </w:rPr>
        <w:t>n</w:t>
      </w:r>
      <w:r>
        <w:t>c</w:t>
      </w:r>
      <w:r>
        <w:rPr>
          <w:spacing w:val="-2"/>
        </w:rPr>
        <w:t>t</w:t>
      </w:r>
      <w:r>
        <w:t>s w</w:t>
      </w:r>
      <w:r>
        <w:rPr>
          <w:spacing w:val="-3"/>
        </w:rPr>
        <w:t>i</w:t>
      </w:r>
      <w:r>
        <w:t>th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t>05</w:t>
      </w:r>
      <w:r>
        <w:rPr>
          <w:spacing w:val="-2"/>
        </w:rPr>
        <w:t xml:space="preserve"> </w:t>
      </w:r>
      <w:r>
        <w:t>UGB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"/>
        </w:numPr>
        <w:tabs>
          <w:tab w:val="left" w:pos="820"/>
        </w:tabs>
        <w:kinsoku w:val="0"/>
        <w:overflowPunct w:val="0"/>
        <w:ind w:left="820" w:right="378"/>
      </w:pPr>
      <w:r>
        <w:t>D</w:t>
      </w:r>
      <w:r>
        <w:rPr>
          <w:spacing w:val="-2"/>
        </w:rPr>
        <w:t>e</w:t>
      </w:r>
      <w:r>
        <w:t>ve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1"/>
        </w:rPr>
        <w:t>g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4"/>
        </w:rPr>
        <w:t>n</w:t>
      </w:r>
      <w:r>
        <w:t>al Rail</w:t>
      </w:r>
      <w:r>
        <w:rPr>
          <w:spacing w:val="-1"/>
        </w:rPr>
        <w:t xml:space="preserve"> </w:t>
      </w:r>
      <w:r>
        <w:rPr>
          <w:spacing w:val="1"/>
        </w:rPr>
        <w:t>L</w:t>
      </w:r>
      <w:r>
        <w:t>i</w:t>
      </w:r>
      <w:r>
        <w:rPr>
          <w:spacing w:val="-2"/>
        </w:rPr>
        <w:t>n</w:t>
      </w:r>
      <w:r>
        <w:t>k</w:t>
      </w:r>
      <w:r>
        <w:rPr>
          <w:spacing w:val="-2"/>
        </w:rPr>
        <w:t xml:space="preserve"> </w:t>
      </w:r>
      <w:r>
        <w:t>C</w:t>
      </w:r>
      <w:r>
        <w:rPr>
          <w:spacing w:val="-1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t xml:space="preserve">r </w:t>
      </w:r>
      <w:r>
        <w:rPr>
          <w:spacing w:val="-3"/>
        </w:rPr>
        <w:t>b</w:t>
      </w:r>
      <w:r>
        <w:t>et</w:t>
      </w:r>
      <w:r>
        <w:rPr>
          <w:spacing w:val="-2"/>
        </w:rPr>
        <w:t>we</w:t>
      </w:r>
      <w:r>
        <w:t>en</w:t>
      </w:r>
      <w:r>
        <w:rPr>
          <w:spacing w:val="2"/>
        </w:rPr>
        <w:t xml:space="preserve"> </w:t>
      </w:r>
      <w:r>
        <w:t>We</w:t>
      </w:r>
      <w:r>
        <w:rPr>
          <w:spacing w:val="-2"/>
        </w:rPr>
        <w:t>s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W</w:t>
      </w:r>
      <w:r>
        <w:t>erri</w:t>
      </w:r>
      <w:r>
        <w:rPr>
          <w:spacing w:val="-1"/>
        </w:rPr>
        <w:t>b</w:t>
      </w:r>
      <w:r>
        <w:t>ee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D</w:t>
      </w:r>
      <w:r>
        <w:t>eer</w:t>
      </w:r>
      <w:r>
        <w:rPr>
          <w:spacing w:val="-2"/>
        </w:rPr>
        <w:t xml:space="preserve"> </w:t>
      </w:r>
      <w:r>
        <w:t>Park (sect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2)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"/>
        </w:numPr>
        <w:tabs>
          <w:tab w:val="left" w:pos="820"/>
        </w:tabs>
        <w:kinsoku w:val="0"/>
        <w:overflowPunct w:val="0"/>
        <w:ind w:left="820"/>
      </w:pPr>
      <w:r>
        <w:t>D</w:t>
      </w:r>
      <w:r>
        <w:rPr>
          <w:spacing w:val="-2"/>
        </w:rPr>
        <w:t>e</w:t>
      </w:r>
      <w:r>
        <w:t>ve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>u</w:t>
      </w:r>
      <w:r>
        <w:rPr>
          <w:spacing w:val="-2"/>
        </w:rPr>
        <w:t>t</w:t>
      </w:r>
      <w:r>
        <w:t>er Met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1"/>
        </w:rPr>
        <w:t>o</w:t>
      </w:r>
      <w:r>
        <w:t>l</w:t>
      </w:r>
      <w:r>
        <w:rPr>
          <w:spacing w:val="-3"/>
        </w:rPr>
        <w:t>i</w:t>
      </w:r>
      <w:r>
        <w:t>tan Ri</w:t>
      </w:r>
      <w:r>
        <w:rPr>
          <w:spacing w:val="-2"/>
        </w:rPr>
        <w:t>n</w:t>
      </w:r>
      <w:r>
        <w:t>g T</w:t>
      </w:r>
      <w:r>
        <w:rPr>
          <w:spacing w:val="-3"/>
        </w:rPr>
        <w:t>r</w:t>
      </w:r>
      <w:r>
        <w:t>a</w:t>
      </w:r>
      <w:r>
        <w:rPr>
          <w:spacing w:val="-1"/>
        </w:rPr>
        <w:t>n</w:t>
      </w:r>
      <w:r>
        <w:t>sp</w:t>
      </w:r>
      <w:r>
        <w:rPr>
          <w:spacing w:val="-2"/>
        </w:rPr>
        <w:t>o</w:t>
      </w:r>
      <w:r>
        <w:t>rt</w:t>
      </w:r>
      <w:r>
        <w:rPr>
          <w:spacing w:val="1"/>
        </w:rPr>
        <w:t xml:space="preserve"> </w:t>
      </w:r>
      <w:r>
        <w:t>Corr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rPr>
          <w:spacing w:val="-3"/>
        </w:rPr>
        <w:t>r</w:t>
      </w:r>
      <w:r>
        <w:t>/E6</w:t>
      </w:r>
      <w:r>
        <w:rPr>
          <w:spacing w:val="-2"/>
        </w:rPr>
        <w:t xml:space="preserve"> </w:t>
      </w:r>
      <w:r>
        <w:t>Ro</w:t>
      </w:r>
      <w:r>
        <w:rPr>
          <w:spacing w:val="-1"/>
        </w:rPr>
        <w:t>a</w:t>
      </w:r>
      <w:r>
        <w:t>d</w:t>
      </w:r>
      <w:r>
        <w:rPr>
          <w:spacing w:val="-1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3"/>
        </w:rPr>
        <w:t>s</w:t>
      </w:r>
      <w:r>
        <w:t>er</w:t>
      </w:r>
      <w:r>
        <w:rPr>
          <w:spacing w:val="-2"/>
        </w:rPr>
        <w:t>v</w:t>
      </w:r>
      <w:r>
        <w:t>ation.</w:t>
      </w:r>
    </w:p>
    <w:p w:rsidR="005366D3" w:rsidRDefault="005366D3">
      <w:pPr>
        <w:kinsoku w:val="0"/>
        <w:overflowPunct w:val="0"/>
        <w:spacing w:before="3" w:line="180" w:lineRule="exact"/>
        <w:rPr>
          <w:sz w:val="18"/>
          <w:szCs w:val="18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BodyText"/>
        <w:kinsoku w:val="0"/>
        <w:overflowPunct w:val="0"/>
        <w:spacing w:line="380" w:lineRule="atLeast"/>
        <w:ind w:right="776"/>
      </w:pPr>
      <w:r>
        <w:t>The MSA</w:t>
      </w:r>
      <w:r>
        <w:rPr>
          <w:spacing w:val="-4"/>
        </w:rPr>
        <w:t xml:space="preserve"> </w:t>
      </w:r>
      <w:r>
        <w:t>was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ndu</w:t>
      </w:r>
      <w:r>
        <w:t>c</w:t>
      </w:r>
      <w:r>
        <w:rPr>
          <w:spacing w:val="-2"/>
        </w:rPr>
        <w:t>t</w:t>
      </w:r>
      <w:r>
        <w:t xml:space="preserve">ed </w:t>
      </w:r>
      <w:r>
        <w:rPr>
          <w:spacing w:val="-3"/>
        </w:rPr>
        <w:t>u</w:t>
      </w:r>
      <w:r>
        <w:rPr>
          <w:spacing w:val="-1"/>
        </w:rPr>
        <w:t>nd</w:t>
      </w:r>
      <w:r>
        <w:t xml:space="preserve">er the </w:t>
      </w:r>
      <w:r>
        <w:rPr>
          <w:spacing w:val="-2"/>
        </w:rPr>
        <w:t>s</w:t>
      </w:r>
      <w:r>
        <w:t>trate</w:t>
      </w:r>
      <w:r>
        <w:rPr>
          <w:spacing w:val="-1"/>
        </w:rPr>
        <w:t>g</w:t>
      </w:r>
      <w:r>
        <w:t>ic</w:t>
      </w:r>
      <w:r>
        <w:rPr>
          <w:spacing w:val="-3"/>
        </w:rPr>
        <w:t xml:space="preserve"> </w:t>
      </w:r>
      <w:r>
        <w:t>ass</w:t>
      </w:r>
      <w:r>
        <w:rPr>
          <w:spacing w:val="-2"/>
        </w:rPr>
        <w:t>e</w:t>
      </w:r>
      <w:r>
        <w:t>s</w:t>
      </w:r>
      <w:r>
        <w:rPr>
          <w:spacing w:val="-3"/>
        </w:rPr>
        <w:t>s</w:t>
      </w:r>
      <w:r>
        <w:rPr>
          <w:spacing w:val="-2"/>
        </w:rPr>
        <w:t>m</w:t>
      </w:r>
      <w:r>
        <w:t>ent pr</w:t>
      </w:r>
      <w:r>
        <w:rPr>
          <w:spacing w:val="-2"/>
        </w:rPr>
        <w:t>o</w:t>
      </w:r>
      <w:r>
        <w:t>vis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3"/>
        </w:rPr>
        <w:t xml:space="preserve"> </w:t>
      </w:r>
      <w:r>
        <w:rPr>
          <w:spacing w:val="-3"/>
        </w:rPr>
        <w:t>(</w:t>
      </w:r>
      <w:r>
        <w:t>Part</w:t>
      </w:r>
      <w:r>
        <w:rPr>
          <w:spacing w:val="-2"/>
        </w:rPr>
        <w:t xml:space="preserve"> 1</w:t>
      </w:r>
      <w:r>
        <w:t>0)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t</w:t>
      </w:r>
      <w:r>
        <w:rPr>
          <w:spacing w:val="-1"/>
        </w:rPr>
        <w:t>h</w:t>
      </w:r>
      <w:r>
        <w:t>e E</w:t>
      </w:r>
      <w:r>
        <w:rPr>
          <w:spacing w:val="-2"/>
        </w:rPr>
        <w:t>P</w:t>
      </w:r>
      <w:r>
        <w:t xml:space="preserve">BC Act. As </w:t>
      </w:r>
      <w:r>
        <w:rPr>
          <w:spacing w:val="-1"/>
        </w:rPr>
        <w:t>p</w:t>
      </w:r>
      <w:r>
        <w:t>art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S</w:t>
      </w:r>
      <w:r>
        <w:rPr>
          <w:spacing w:val="-2"/>
        </w:rPr>
        <w:t>A</w:t>
      </w:r>
      <w:r>
        <w:t>,</w:t>
      </w:r>
      <w:r>
        <w:rPr>
          <w:spacing w:val="-3"/>
        </w:rPr>
        <w:t xml:space="preserve"> </w:t>
      </w:r>
      <w:r>
        <w:rPr>
          <w:spacing w:val="1"/>
        </w:rPr>
        <w:t>t</w:t>
      </w:r>
      <w:r>
        <w:rPr>
          <w:spacing w:val="-1"/>
        </w:rPr>
        <w:t>h</w:t>
      </w:r>
      <w:r>
        <w:t>e</w:t>
      </w:r>
      <w:r>
        <w:rPr>
          <w:spacing w:val="1"/>
        </w:rPr>
        <w:t xml:space="preserve"> </w:t>
      </w:r>
      <w:r>
        <w:t>V</w:t>
      </w:r>
      <w:r>
        <w:rPr>
          <w:spacing w:val="-1"/>
        </w:rPr>
        <w:t>i</w:t>
      </w:r>
      <w:r>
        <w:rPr>
          <w:spacing w:val="-3"/>
        </w:rPr>
        <w:t>c</w:t>
      </w:r>
      <w: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Go</w:t>
      </w:r>
      <w:r>
        <w:t>ver</w:t>
      </w:r>
      <w:r>
        <w:rPr>
          <w:spacing w:val="-3"/>
        </w:rPr>
        <w:t>n</w:t>
      </w:r>
      <w:r>
        <w:t>ment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d</w:t>
      </w:r>
      <w:r>
        <w:t>e</w:t>
      </w:r>
      <w:r>
        <w:rPr>
          <w:spacing w:val="-2"/>
        </w:rPr>
        <w:t xml:space="preserve"> c</w:t>
      </w:r>
      <w:r>
        <w:rPr>
          <w:spacing w:val="1"/>
        </w:rPr>
        <w:t>o</w:t>
      </w:r>
      <w:r>
        <w:rPr>
          <w:spacing w:val="-2"/>
        </w:rPr>
        <w:t>m</w:t>
      </w:r>
      <w:r>
        <w:t>mi</w:t>
      </w:r>
      <w:r>
        <w:rPr>
          <w:spacing w:val="-3"/>
        </w:rPr>
        <w:t>t</w:t>
      </w:r>
      <w:r>
        <w:rPr>
          <w:spacing w:val="-2"/>
        </w:rPr>
        <w:t>m</w:t>
      </w:r>
      <w:r>
        <w:t xml:space="preserve">ents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2"/>
        </w:rPr>
        <w:t>Co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t>wea</w:t>
      </w:r>
      <w:r>
        <w:rPr>
          <w:spacing w:val="-3"/>
        </w:rPr>
        <w:t>l</w:t>
      </w:r>
      <w:r>
        <w:t>th</w:t>
      </w:r>
    </w:p>
    <w:p w:rsidR="005366D3" w:rsidRDefault="005366D3">
      <w:pPr>
        <w:pStyle w:val="BodyText"/>
        <w:kinsoku w:val="0"/>
        <w:overflowPunct w:val="0"/>
        <w:spacing w:line="239" w:lineRule="auto"/>
        <w:ind w:right="302"/>
      </w:pPr>
      <w:r>
        <w:t>Go</w:t>
      </w:r>
      <w:r>
        <w:rPr>
          <w:spacing w:val="-2"/>
        </w:rPr>
        <w:t>v</w:t>
      </w:r>
      <w:r>
        <w:t>ern</w:t>
      </w:r>
      <w:r>
        <w:rPr>
          <w:spacing w:val="-2"/>
        </w:rPr>
        <w:t>m</w:t>
      </w:r>
      <w:r>
        <w:t xml:space="preserve">ent in </w:t>
      </w:r>
      <w:r>
        <w:rPr>
          <w:spacing w:val="-3"/>
        </w:rPr>
        <w:t>r</w:t>
      </w:r>
      <w:r>
        <w:t>elat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2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measu</w:t>
      </w:r>
      <w:r>
        <w:rPr>
          <w:spacing w:val="-4"/>
        </w:rPr>
        <w:t>r</w:t>
      </w:r>
      <w:r>
        <w:t>es</w:t>
      </w:r>
      <w:r>
        <w:rPr>
          <w:spacing w:val="1"/>
        </w:rPr>
        <w:t xml:space="preserve"> </w:t>
      </w:r>
      <w:r>
        <w:t>(p</w:t>
      </w:r>
      <w:r>
        <w:rPr>
          <w:spacing w:val="-4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tp</w:t>
      </w:r>
      <w:r>
        <w:rPr>
          <w:spacing w:val="-2"/>
        </w:rPr>
        <w:t>ut</w:t>
      </w:r>
      <w:r>
        <w:t>s)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2"/>
        </w:rPr>
        <w:t>m</w:t>
      </w:r>
      <w:r>
        <w:t>es req</w:t>
      </w:r>
      <w:r>
        <w:rPr>
          <w:spacing w:val="-2"/>
        </w:rPr>
        <w:t>u</w:t>
      </w:r>
      <w:r>
        <w:t>ired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pr</w:t>
      </w:r>
      <w:r>
        <w:rPr>
          <w:spacing w:val="-2"/>
        </w:rPr>
        <w:t>o</w:t>
      </w:r>
      <w:r>
        <w:t>te</w:t>
      </w:r>
      <w:r>
        <w:rPr>
          <w:spacing w:val="-3"/>
        </w:rPr>
        <w:t>c</w:t>
      </w:r>
      <w:r>
        <w:t>t M</w:t>
      </w:r>
      <w:r>
        <w:rPr>
          <w:spacing w:val="-4"/>
        </w:rPr>
        <w:t>N</w:t>
      </w:r>
      <w:r>
        <w:t>ES.</w:t>
      </w:r>
      <w:r>
        <w:rPr>
          <w:spacing w:val="-3"/>
        </w:rPr>
        <w:t xml:space="preserve"> </w:t>
      </w:r>
      <w:r>
        <w:t>These c</w:t>
      </w:r>
      <w:r>
        <w:rPr>
          <w:spacing w:val="-1"/>
        </w:rPr>
        <w:t>o</w:t>
      </w:r>
      <w:r>
        <w:rPr>
          <w:spacing w:val="-2"/>
        </w:rPr>
        <w:t>m</w:t>
      </w:r>
      <w:r>
        <w:t>mi</w:t>
      </w:r>
      <w:r>
        <w:rPr>
          <w:spacing w:val="-3"/>
        </w:rPr>
        <w:t>t</w:t>
      </w:r>
      <w:r>
        <w:t>ments</w:t>
      </w:r>
      <w:r>
        <w:rPr>
          <w:spacing w:val="-1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4"/>
        </w:rPr>
        <w:t>u</w:t>
      </w:r>
      <w:r>
        <w:t>tli</w:t>
      </w:r>
      <w:r>
        <w:rPr>
          <w:spacing w:val="-1"/>
        </w:rPr>
        <w:t>n</w:t>
      </w:r>
      <w:r>
        <w:t>ed in the</w:t>
      </w:r>
      <w:r>
        <w:rPr>
          <w:spacing w:val="-2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4"/>
        </w:rPr>
        <w:t>p</w:t>
      </w:r>
      <w:r>
        <w:rPr>
          <w:spacing w:val="-2"/>
        </w:rPr>
        <w:t>o</w:t>
      </w:r>
      <w:r>
        <w:t>rt. The 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 E</w:t>
      </w:r>
      <w:r>
        <w:rPr>
          <w:spacing w:val="-3"/>
        </w:rPr>
        <w:t>n</w:t>
      </w:r>
      <w:r>
        <w:t>viro</w:t>
      </w:r>
      <w:r>
        <w:rPr>
          <w:spacing w:val="-3"/>
        </w:rPr>
        <w:t>n</w:t>
      </w:r>
      <w:r>
        <w:t>m</w:t>
      </w:r>
      <w:r>
        <w:rPr>
          <w:spacing w:val="-2"/>
        </w:rPr>
        <w:t>e</w:t>
      </w:r>
      <w:r>
        <w:rPr>
          <w:spacing w:val="-1"/>
        </w:rPr>
        <w:t>n</w:t>
      </w:r>
      <w:r>
        <w:t>t Mi</w:t>
      </w:r>
      <w:r>
        <w:rPr>
          <w:spacing w:val="-2"/>
        </w:rPr>
        <w:t>n</w:t>
      </w:r>
      <w:r>
        <w:t>is</w:t>
      </w:r>
      <w:r>
        <w:rPr>
          <w:spacing w:val="-3"/>
        </w:rPr>
        <w:t>t</w:t>
      </w:r>
      <w:r>
        <w:t>er en</w:t>
      </w:r>
      <w:r>
        <w:rPr>
          <w:spacing w:val="-4"/>
        </w:rPr>
        <w:t>d</w:t>
      </w:r>
      <w:r>
        <w:rPr>
          <w:spacing w:val="1"/>
        </w:rPr>
        <w:t>o</w:t>
      </w:r>
      <w:r>
        <w:t>rsed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3"/>
        </w:rPr>
        <w:t>p</w:t>
      </w:r>
      <w:r>
        <w:t>ro</w:t>
      </w:r>
      <w:r>
        <w:rPr>
          <w:spacing w:val="-1"/>
        </w:rPr>
        <w:t>g</w:t>
      </w:r>
      <w:r>
        <w:t>ra</w:t>
      </w:r>
      <w:r>
        <w:rPr>
          <w:spacing w:val="-2"/>
        </w:rPr>
        <w:t>m</w:t>
      </w:r>
      <w:r>
        <w:t xml:space="preserve">, as </w:t>
      </w:r>
      <w:r>
        <w:rPr>
          <w:spacing w:val="-3"/>
        </w:rPr>
        <w:t>s</w:t>
      </w:r>
      <w:r>
        <w:t>et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-2"/>
        </w:rPr>
        <w:t xml:space="preserve"> </w:t>
      </w:r>
      <w:r>
        <w:t>in the</w:t>
      </w:r>
      <w:r>
        <w:rPr>
          <w:spacing w:val="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4"/>
        </w:rPr>
        <w:t>p</w:t>
      </w:r>
      <w:r>
        <w:rPr>
          <w:spacing w:val="1"/>
        </w:rPr>
        <w:t>o</w:t>
      </w:r>
      <w:r>
        <w:t>r</w:t>
      </w:r>
      <w:r>
        <w:rPr>
          <w:spacing w:val="1"/>
        </w:rPr>
        <w:t>t</w:t>
      </w:r>
      <w:r>
        <w:t>,</w:t>
      </w:r>
      <w:r>
        <w:rPr>
          <w:spacing w:val="-3"/>
        </w:rPr>
        <w:t xml:space="preserve"> </w:t>
      </w:r>
      <w:r>
        <w:t>in Fe</w:t>
      </w:r>
      <w:r>
        <w:rPr>
          <w:spacing w:val="-1"/>
        </w:rPr>
        <w:t>b</w:t>
      </w:r>
      <w:r>
        <w:t>r</w:t>
      </w:r>
      <w:r>
        <w:rPr>
          <w:spacing w:val="-1"/>
        </w:rPr>
        <w:t>u</w:t>
      </w:r>
      <w:r>
        <w:t>ary</w:t>
      </w:r>
      <w:r>
        <w:rPr>
          <w:spacing w:val="1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0.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297"/>
      </w:pPr>
      <w:r>
        <w:t>S</w:t>
      </w:r>
      <w:r>
        <w:rPr>
          <w:spacing w:val="-1"/>
        </w:rPr>
        <w:t>in</w:t>
      </w:r>
      <w:r>
        <w:t>ce</w:t>
      </w:r>
      <w:r>
        <w:rPr>
          <w:spacing w:val="1"/>
        </w:rPr>
        <w:t xml:space="preserve"> </w:t>
      </w:r>
      <w:r>
        <w:t>th</w:t>
      </w:r>
      <w:r>
        <w:rPr>
          <w:spacing w:val="-1"/>
        </w:rPr>
        <w:t>i</w:t>
      </w:r>
      <w:r>
        <w:t xml:space="preserve">s </w:t>
      </w:r>
      <w:r>
        <w:rPr>
          <w:spacing w:val="1"/>
        </w:rPr>
        <w:t>t</w:t>
      </w:r>
      <w:r>
        <w:rPr>
          <w:spacing w:val="-3"/>
        </w:rPr>
        <w:t>i</w:t>
      </w:r>
      <w:r>
        <w:t>m</w:t>
      </w:r>
      <w:r>
        <w:rPr>
          <w:spacing w:val="-2"/>
        </w:rPr>
        <w:t>e</w:t>
      </w:r>
      <w:r>
        <w:t xml:space="preserve">, </w:t>
      </w:r>
      <w:r>
        <w:rPr>
          <w:spacing w:val="1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C</w:t>
      </w:r>
      <w:r>
        <w:rPr>
          <w:spacing w:val="-1"/>
        </w:rPr>
        <w:t>o</w:t>
      </w:r>
      <w:r>
        <w:rPr>
          <w:spacing w:val="-2"/>
        </w:rPr>
        <w:t>mm</w:t>
      </w:r>
      <w:r>
        <w:rPr>
          <w:spacing w:val="1"/>
        </w:rPr>
        <w:t>o</w:t>
      </w:r>
      <w:r>
        <w:rPr>
          <w:spacing w:val="-1"/>
        </w:rPr>
        <w:t>n</w:t>
      </w:r>
      <w:r>
        <w:t>wea</w:t>
      </w:r>
      <w:r>
        <w:rPr>
          <w:spacing w:val="-3"/>
        </w:rPr>
        <w:t>l</w:t>
      </w:r>
      <w:r>
        <w:t>th Mi</w:t>
      </w:r>
      <w:r>
        <w:rPr>
          <w:spacing w:val="-2"/>
        </w:rPr>
        <w:t>n</w:t>
      </w:r>
      <w:r>
        <w:t>i</w:t>
      </w:r>
      <w:r>
        <w:rPr>
          <w:spacing w:val="-3"/>
        </w:rPr>
        <w:t>s</w:t>
      </w:r>
      <w:r>
        <w:t>ter has</w:t>
      </w:r>
      <w:r>
        <w:rPr>
          <w:spacing w:val="-3"/>
        </w:rPr>
        <w:t xml:space="preserve"> </w:t>
      </w:r>
      <w:r>
        <w:t>gr</w:t>
      </w:r>
      <w:r>
        <w:rPr>
          <w:spacing w:val="-1"/>
        </w:rPr>
        <w:t>an</w:t>
      </w:r>
      <w:r>
        <w:t>ted</w:t>
      </w:r>
      <w:r>
        <w:rPr>
          <w:spacing w:val="-1"/>
        </w:rPr>
        <w:t xml:space="preserve"> </w:t>
      </w:r>
      <w:r>
        <w:t>f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3"/>
        </w:rPr>
        <w:t xml:space="preserve"> </w:t>
      </w:r>
      <w:r>
        <w:t>ap</w:t>
      </w:r>
      <w:r>
        <w:rPr>
          <w:spacing w:val="-2"/>
        </w:rPr>
        <w:t>p</w:t>
      </w:r>
      <w:r>
        <w:t>r</w:t>
      </w:r>
      <w:r>
        <w:rPr>
          <w:spacing w:val="-2"/>
        </w:rPr>
        <w:t>o</w:t>
      </w:r>
      <w:r>
        <w:t xml:space="preserve">vals </w:t>
      </w:r>
      <w:r>
        <w:rPr>
          <w:spacing w:val="-3"/>
        </w:rPr>
        <w:t>f</w:t>
      </w:r>
      <w:r>
        <w:rPr>
          <w:spacing w:val="1"/>
        </w:rPr>
        <w:t>o</w:t>
      </w:r>
      <w:r>
        <w:t>r u</w:t>
      </w:r>
      <w:r>
        <w:rPr>
          <w:spacing w:val="-1"/>
        </w:rPr>
        <w:t>rb</w:t>
      </w:r>
      <w:r>
        <w:rPr>
          <w:spacing w:val="-3"/>
        </w:rPr>
        <w:t>a</w:t>
      </w:r>
      <w:r>
        <w:t>n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4"/>
        </w:rPr>
        <w:t>p</w:t>
      </w:r>
      <w:r>
        <w:t xml:space="preserve">ment </w:t>
      </w:r>
      <w:r>
        <w:rPr>
          <w:spacing w:val="-1"/>
        </w:rPr>
        <w:t>und</w:t>
      </w:r>
      <w:r>
        <w:t>er Part</w:t>
      </w:r>
      <w:r>
        <w:rPr>
          <w:spacing w:val="-3"/>
        </w:rPr>
        <w:t xml:space="preserve"> </w:t>
      </w:r>
      <w:r>
        <w:rPr>
          <w:spacing w:val="-2"/>
        </w:rPr>
        <w:t>1</w:t>
      </w:r>
      <w:r>
        <w:t>0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E</w:t>
      </w:r>
      <w:r>
        <w:t>PBC</w:t>
      </w:r>
      <w:r>
        <w:rPr>
          <w:spacing w:val="-3"/>
        </w:rPr>
        <w:t xml:space="preserve"> </w:t>
      </w:r>
      <w:r>
        <w:t>Act 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area</w:t>
      </w:r>
      <w:r>
        <w:rPr>
          <w:spacing w:val="-2"/>
        </w:rPr>
        <w:t xml:space="preserve"> </w:t>
      </w:r>
      <w:r>
        <w:t>c</w:t>
      </w:r>
      <w:r>
        <w:rPr>
          <w:spacing w:val="-1"/>
        </w:rPr>
        <w:t>o</w:t>
      </w:r>
      <w:r>
        <w:t>ve</w:t>
      </w:r>
      <w:r>
        <w:rPr>
          <w:spacing w:val="-3"/>
        </w:rPr>
        <w:t>r</w:t>
      </w:r>
      <w:r>
        <w:t>ed by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MS</w:t>
      </w:r>
      <w:r>
        <w:rPr>
          <w:spacing w:val="-2"/>
        </w:rPr>
        <w:t>A</w:t>
      </w:r>
      <w:r>
        <w:t>. The</w:t>
      </w:r>
      <w:r>
        <w:rPr>
          <w:spacing w:val="-3"/>
        </w:rPr>
        <w:t>s</w:t>
      </w:r>
      <w:r>
        <w:t>e a</w:t>
      </w:r>
      <w:r>
        <w:rPr>
          <w:spacing w:val="-1"/>
        </w:rPr>
        <w:t>pp</w:t>
      </w:r>
      <w:r>
        <w:t>r</w:t>
      </w:r>
      <w:r>
        <w:rPr>
          <w:spacing w:val="-2"/>
        </w:rPr>
        <w:t>o</w:t>
      </w:r>
      <w:r>
        <w:t>vals</w:t>
      </w:r>
      <w:r>
        <w:rPr>
          <w:spacing w:val="-5"/>
        </w:rPr>
        <w:t xml:space="preserve"> </w:t>
      </w:r>
      <w:r>
        <w:t>are</w:t>
      </w:r>
      <w:r>
        <w:rPr>
          <w:spacing w:val="4"/>
        </w:rPr>
        <w:t xml:space="preserve"> </w:t>
      </w:r>
      <w:r>
        <w:t>f</w:t>
      </w:r>
      <w:r>
        <w:rPr>
          <w:spacing w:val="-2"/>
        </w:rPr>
        <w:t>o</w:t>
      </w:r>
      <w:r>
        <w:rPr>
          <w:spacing w:val="-1"/>
        </w:rPr>
        <w:t>r</w:t>
      </w:r>
      <w:r>
        <w:t>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7"/>
        </w:numPr>
        <w:tabs>
          <w:tab w:val="left" w:pos="460"/>
        </w:tabs>
        <w:kinsoku w:val="0"/>
        <w:overflowPunct w:val="0"/>
        <w:ind w:left="460" w:right="545"/>
      </w:pPr>
      <w:r>
        <w:t>D</w:t>
      </w:r>
      <w:r>
        <w:rPr>
          <w:spacing w:val="-2"/>
        </w:rPr>
        <w:t>e</w:t>
      </w:r>
      <w:r>
        <w:t>ve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 and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p</w:t>
      </w:r>
      <w:r>
        <w:t>erat</w:t>
      </w:r>
      <w:r>
        <w:rPr>
          <w:spacing w:val="-3"/>
        </w:rPr>
        <w:t>i</w:t>
      </w:r>
      <w:r>
        <w:rPr>
          <w:spacing w:val="-2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>e Reg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al Rail</w:t>
      </w:r>
      <w:r>
        <w:rPr>
          <w:spacing w:val="-3"/>
        </w:rPr>
        <w:t xml:space="preserve"> </w:t>
      </w:r>
      <w:r>
        <w:rPr>
          <w:spacing w:val="1"/>
        </w:rPr>
        <w:t>L</w:t>
      </w:r>
      <w:r>
        <w:t>i</w:t>
      </w:r>
      <w:r>
        <w:rPr>
          <w:spacing w:val="-2"/>
        </w:rPr>
        <w:t>n</w:t>
      </w:r>
      <w:r>
        <w:t>k</w:t>
      </w:r>
      <w:r>
        <w:rPr>
          <w:spacing w:val="-2"/>
        </w:rPr>
        <w:t xml:space="preserve"> </w:t>
      </w:r>
      <w:r>
        <w:rPr>
          <w:spacing w:val="-3"/>
        </w:rPr>
        <w:t>(</w:t>
      </w:r>
      <w:r>
        <w:t>West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We</w:t>
      </w:r>
      <w:r>
        <w:rPr>
          <w:spacing w:val="3"/>
        </w:rPr>
        <w:t>r</w:t>
      </w:r>
      <w:r>
        <w:t>ri</w:t>
      </w:r>
      <w:r>
        <w:rPr>
          <w:spacing w:val="-4"/>
        </w:rPr>
        <w:t>b</w:t>
      </w:r>
      <w:r>
        <w:t>ee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D</w:t>
      </w:r>
      <w:r>
        <w:rPr>
          <w:spacing w:val="-2"/>
        </w:rPr>
        <w:t>e</w:t>
      </w:r>
      <w:r>
        <w:t>er</w:t>
      </w:r>
      <w:r>
        <w:rPr>
          <w:spacing w:val="-2"/>
        </w:rPr>
        <w:t xml:space="preserve"> </w:t>
      </w:r>
      <w:r>
        <w:t>Park)</w:t>
      </w:r>
      <w:r>
        <w:rPr>
          <w:spacing w:val="-2"/>
        </w:rPr>
        <w:t xml:space="preserve"> </w:t>
      </w:r>
      <w:r>
        <w:t>(</w:t>
      </w:r>
      <w:r>
        <w:rPr>
          <w:spacing w:val="-1"/>
        </w:rPr>
        <w:t>Ju</w:t>
      </w:r>
      <w:r>
        <w:t>ne 2</w:t>
      </w:r>
      <w:r>
        <w:rPr>
          <w:spacing w:val="-2"/>
        </w:rPr>
        <w:t>0</w:t>
      </w:r>
      <w:r>
        <w:t>10).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7"/>
        </w:numPr>
        <w:tabs>
          <w:tab w:val="left" w:pos="460"/>
        </w:tabs>
        <w:kinsoku w:val="0"/>
        <w:overflowPunct w:val="0"/>
        <w:ind w:left="460"/>
      </w:pPr>
      <w:r>
        <w:t>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4"/>
        </w:rPr>
        <w:t>p</w:t>
      </w:r>
      <w:r>
        <w:t>ment in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existi</w:t>
      </w:r>
      <w:r>
        <w:rPr>
          <w:spacing w:val="-1"/>
        </w:rPr>
        <w:t>n</w:t>
      </w:r>
      <w:r>
        <w:t>g</w:t>
      </w:r>
      <w:r>
        <w:rPr>
          <w:spacing w:val="-3"/>
        </w:rPr>
        <w:t xml:space="preserve"> </w:t>
      </w:r>
      <w:r>
        <w:t>28 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t>ecincts</w:t>
      </w:r>
      <w:r>
        <w:rPr>
          <w:spacing w:val="-4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2</w:t>
      </w:r>
      <w:r>
        <w:rPr>
          <w:spacing w:val="1"/>
        </w:rPr>
        <w:t>0</w:t>
      </w:r>
      <w:r>
        <w:rPr>
          <w:spacing w:val="-2"/>
        </w:rPr>
        <w:t>0</w:t>
      </w:r>
      <w:r>
        <w:t>5 UGB</w:t>
      </w:r>
      <w:r>
        <w:rPr>
          <w:spacing w:val="-2"/>
        </w:rPr>
        <w:t xml:space="preserve"> </w:t>
      </w:r>
      <w:r>
        <w:t>(</w:t>
      </w:r>
      <w:r>
        <w:rPr>
          <w:spacing w:val="-1"/>
        </w:rPr>
        <w:t>Ju</w:t>
      </w:r>
      <w:r>
        <w:t>ly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t>10).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7"/>
        </w:numPr>
        <w:tabs>
          <w:tab w:val="left" w:pos="460"/>
        </w:tabs>
        <w:kinsoku w:val="0"/>
        <w:overflowPunct w:val="0"/>
        <w:ind w:left="460" w:right="297"/>
      </w:pPr>
      <w:r>
        <w:t>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4"/>
        </w:rPr>
        <w:t>p</w:t>
      </w:r>
      <w:r>
        <w:t>ment in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wes</w:t>
      </w:r>
      <w:r>
        <w:rPr>
          <w:spacing w:val="-2"/>
        </w:rPr>
        <w:t>t</w:t>
      </w:r>
      <w:r>
        <w:t xml:space="preserve">ern, </w:t>
      </w:r>
      <w:r>
        <w:rPr>
          <w:spacing w:val="-1"/>
        </w:rPr>
        <w:t>n</w:t>
      </w:r>
      <w:r>
        <w:rPr>
          <w:spacing w:val="1"/>
        </w:rPr>
        <w:t>o</w:t>
      </w:r>
      <w:r>
        <w:rPr>
          <w:spacing w:val="-3"/>
        </w:rPr>
        <w:t>r</w:t>
      </w:r>
      <w:r>
        <w:t>t</w:t>
      </w:r>
      <w:r>
        <w:rPr>
          <w:spacing w:val="1"/>
        </w:rPr>
        <w:t>h</w:t>
      </w:r>
      <w:r>
        <w:rPr>
          <w:spacing w:val="-1"/>
        </w:rPr>
        <w:t>-</w:t>
      </w:r>
      <w:r>
        <w:t>w</w:t>
      </w:r>
      <w:r>
        <w:rPr>
          <w:spacing w:val="-2"/>
        </w:rPr>
        <w:t>e</w:t>
      </w:r>
      <w:r>
        <w:t>stern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n</w:t>
      </w:r>
      <w:r>
        <w:t>d</w:t>
      </w:r>
      <w:r>
        <w:rPr>
          <w:spacing w:val="-1"/>
        </w:rPr>
        <w:t xml:space="preserve"> </w:t>
      </w:r>
      <w:r>
        <w:t>northern</w:t>
      </w:r>
      <w:r>
        <w:rPr>
          <w:spacing w:val="-1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w</w:t>
      </w:r>
      <w:r>
        <w:t xml:space="preserve">th </w:t>
      </w:r>
      <w:r>
        <w:rPr>
          <w:spacing w:val="-2"/>
        </w:rP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rPr>
          <w:spacing w:val="-3"/>
        </w:rPr>
        <w:t>r</w:t>
      </w:r>
      <w:r>
        <w:t>s (Se</w:t>
      </w:r>
      <w:r>
        <w:rPr>
          <w:spacing w:val="-1"/>
        </w:rPr>
        <w:t>p</w:t>
      </w:r>
      <w:r>
        <w:t>t</w:t>
      </w:r>
      <w:r>
        <w:rPr>
          <w:spacing w:val="-2"/>
        </w:rPr>
        <w:t>e</w:t>
      </w:r>
      <w:r>
        <w:t>m</w:t>
      </w:r>
      <w:r>
        <w:rPr>
          <w:spacing w:val="-1"/>
        </w:rPr>
        <w:t>b</w:t>
      </w:r>
      <w:r>
        <w:t>er 2</w:t>
      </w:r>
      <w:r>
        <w:rPr>
          <w:spacing w:val="-2"/>
        </w:rPr>
        <w:t>0</w:t>
      </w:r>
      <w:r>
        <w:t>13).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7"/>
        </w:numPr>
        <w:tabs>
          <w:tab w:val="left" w:pos="460"/>
        </w:tabs>
        <w:kinsoku w:val="0"/>
        <w:overflowPunct w:val="0"/>
        <w:ind w:left="460"/>
      </w:pPr>
      <w:r>
        <w:t>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4"/>
        </w:rPr>
        <w:t>p</w:t>
      </w:r>
      <w:r>
        <w:t>ment in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s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1"/>
        </w:rPr>
        <w:t>h</w:t>
      </w:r>
      <w:r>
        <w:rPr>
          <w:spacing w:val="-1"/>
        </w:rPr>
        <w:t>-</w:t>
      </w:r>
      <w:r>
        <w:t>ea</w:t>
      </w:r>
      <w:r>
        <w:rPr>
          <w:spacing w:val="-2"/>
        </w:rPr>
        <w:t>s</w:t>
      </w:r>
      <w:r>
        <w:t>tern</w:t>
      </w:r>
      <w:r>
        <w:rPr>
          <w:spacing w:val="-1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t>wth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3"/>
        </w:rPr>
        <w:t>r</w:t>
      </w:r>
      <w:r>
        <w:t>ri</w:t>
      </w:r>
      <w:r>
        <w:rPr>
          <w:spacing w:val="-2"/>
        </w:rPr>
        <w:t>d</w:t>
      </w:r>
      <w:r>
        <w:rPr>
          <w:spacing w:val="1"/>
        </w:rPr>
        <w:t>o</w:t>
      </w:r>
      <w:r>
        <w:t>r (Sep</w:t>
      </w:r>
      <w:r>
        <w:rPr>
          <w:spacing w:val="-3"/>
        </w:rPr>
        <w:t>t</w:t>
      </w:r>
      <w:r>
        <w:rPr>
          <w:spacing w:val="-2"/>
        </w:rPr>
        <w:t>e</w:t>
      </w:r>
      <w:r>
        <w:t>m</w:t>
      </w:r>
      <w:r>
        <w:rPr>
          <w:spacing w:val="-1"/>
        </w:rPr>
        <w:t>b</w:t>
      </w:r>
      <w:r>
        <w:t>er 2</w:t>
      </w:r>
      <w:r>
        <w:rPr>
          <w:spacing w:val="-2"/>
        </w:rPr>
        <w:t>0</w:t>
      </w:r>
      <w:r>
        <w:t>14).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5366D3" w:rsidRDefault="005366D3">
      <w:pPr>
        <w:pStyle w:val="BodyText"/>
        <w:kinsoku w:val="0"/>
        <w:overflowPunct w:val="0"/>
        <w:ind w:right="303"/>
      </w:pPr>
      <w:r>
        <w:t xml:space="preserve">The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rPr>
          <w:spacing w:val="1"/>
        </w:rPr>
        <w:t>o</w:t>
      </w:r>
      <w:r>
        <w:rPr>
          <w:spacing w:val="-1"/>
        </w:rPr>
        <w:t>n</w:t>
      </w:r>
      <w:r>
        <w:t>w</w:t>
      </w:r>
      <w:r>
        <w:rPr>
          <w:spacing w:val="-2"/>
        </w:rPr>
        <w:t>e</w:t>
      </w:r>
      <w:r>
        <w:t>alth a</w:t>
      </w:r>
      <w:r>
        <w:rPr>
          <w:spacing w:val="-1"/>
        </w:rPr>
        <w:t>pp</w:t>
      </w:r>
      <w:r>
        <w:t>r</w:t>
      </w:r>
      <w:r>
        <w:rPr>
          <w:spacing w:val="-2"/>
        </w:rPr>
        <w:t>o</w:t>
      </w:r>
      <w:r>
        <w:t xml:space="preserve">val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exi</w:t>
      </w:r>
      <w:r>
        <w:rPr>
          <w:spacing w:val="-3"/>
        </w:rPr>
        <w:t>s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2</w:t>
      </w:r>
      <w:r>
        <w:t>8</w:t>
      </w:r>
      <w:r>
        <w:rPr>
          <w:spacing w:val="1"/>
        </w:rPr>
        <w:t xml:space="preserve"> 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-3"/>
        </w:rPr>
        <w:t>a</w:t>
      </w:r>
      <w:r>
        <w:t>n</w:t>
      </w:r>
      <w:r>
        <w:rPr>
          <w:spacing w:val="-1"/>
        </w:rPr>
        <w:t xml:space="preserve"> p</w:t>
      </w:r>
      <w:r>
        <w:t>reci</w:t>
      </w:r>
      <w:r>
        <w:rPr>
          <w:spacing w:val="-1"/>
        </w:rPr>
        <w:t>n</w:t>
      </w:r>
      <w:r>
        <w:t>cts</w:t>
      </w:r>
      <w:r>
        <w:rPr>
          <w:spacing w:val="1"/>
        </w:rPr>
        <w:t xml:space="preserve"> </w:t>
      </w:r>
      <w:r>
        <w:rPr>
          <w:spacing w:val="-3"/>
        </w:rPr>
        <w:t>r</w:t>
      </w:r>
      <w:r>
        <w:t>eq</w:t>
      </w:r>
      <w:r>
        <w:rPr>
          <w:spacing w:val="-2"/>
        </w:rPr>
        <w:t>u</w:t>
      </w:r>
      <w:r>
        <w:t>ires</w:t>
      </w:r>
      <w:r>
        <w:rPr>
          <w:spacing w:val="-2"/>
        </w:rPr>
        <w:t xml:space="preserve"> </w:t>
      </w:r>
      <w:r>
        <w:t>that u</w:t>
      </w:r>
      <w:r>
        <w:rPr>
          <w:spacing w:val="-3"/>
        </w:rPr>
        <w:t>r</w:t>
      </w:r>
      <w:r>
        <w:rPr>
          <w:spacing w:val="-1"/>
        </w:rPr>
        <w:t>b</w:t>
      </w:r>
      <w:r>
        <w:t>an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 xml:space="preserve">ent </w:t>
      </w:r>
      <w:r>
        <w:rPr>
          <w:spacing w:val="-1"/>
        </w:rPr>
        <w:t>p</w:t>
      </w:r>
      <w:r>
        <w:t>roc</w:t>
      </w:r>
      <w:r>
        <w:rPr>
          <w:spacing w:val="-2"/>
        </w:rPr>
        <w:t>e</w:t>
      </w:r>
      <w:r>
        <w:t>eds in</w:t>
      </w:r>
      <w:r>
        <w:rPr>
          <w:spacing w:val="-1"/>
        </w:rPr>
        <w:t xml:space="preserve"> </w:t>
      </w:r>
      <w:r>
        <w:t>ac</w:t>
      </w:r>
      <w:r>
        <w:rPr>
          <w:spacing w:val="-2"/>
        </w:rP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 w</w:t>
      </w:r>
      <w:r>
        <w:rPr>
          <w:spacing w:val="-3"/>
        </w:rPr>
        <w:t>i</w:t>
      </w:r>
      <w:r>
        <w:rPr>
          <w:spacing w:val="-2"/>
        </w:rPr>
        <w:t>t</w:t>
      </w:r>
      <w:r>
        <w:t>h</w:t>
      </w:r>
      <w:r>
        <w:rPr>
          <w:spacing w:val="-1"/>
        </w:rPr>
        <w:t xml:space="preserve"> </w:t>
      </w:r>
      <w:r>
        <w:t>prescri</w:t>
      </w:r>
      <w:r>
        <w:rPr>
          <w:spacing w:val="-1"/>
        </w:rPr>
        <w:t>p</w:t>
      </w:r>
      <w: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s 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ni</w:t>
      </w:r>
      <w:r>
        <w:rPr>
          <w:spacing w:val="-2"/>
        </w:rPr>
        <w:t>n</w:t>
      </w:r>
      <w:r>
        <w:t>e</w:t>
      </w:r>
      <w:r>
        <w:rPr>
          <w:spacing w:val="-2"/>
        </w:rPr>
        <w:t xml:space="preserve"> M</w:t>
      </w:r>
      <w:r>
        <w:rPr>
          <w:spacing w:val="-1"/>
        </w:rPr>
        <w:t>N</w:t>
      </w:r>
      <w:r>
        <w:t>ES.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25"/>
      </w:pPr>
      <w:r>
        <w:t xml:space="preserve">The </w:t>
      </w:r>
      <w:r>
        <w:rPr>
          <w:spacing w:val="-1"/>
        </w:rPr>
        <w:t>p</w:t>
      </w:r>
      <w:r>
        <w:t>res</w:t>
      </w:r>
      <w:r>
        <w:rPr>
          <w:spacing w:val="-2"/>
        </w:rPr>
        <w:t>c</w:t>
      </w:r>
      <w:r>
        <w:t>ri</w:t>
      </w:r>
      <w:r>
        <w:rPr>
          <w:spacing w:val="-2"/>
        </w:rPr>
        <w:t>p</w:t>
      </w:r>
      <w:r>
        <w:t>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2"/>
        </w:rPr>
        <w:t xml:space="preserve"> </w:t>
      </w:r>
      <w:r>
        <w:t>speci</w:t>
      </w:r>
      <w:r>
        <w:rPr>
          <w:spacing w:val="-3"/>
        </w:rPr>
        <w:t>f</w:t>
      </w:r>
      <w:r>
        <w:t>y r</w:t>
      </w:r>
      <w:r>
        <w:rPr>
          <w:spacing w:val="-2"/>
        </w:rPr>
        <w:t>e</w:t>
      </w:r>
      <w:r>
        <w:rPr>
          <w:spacing w:val="-1"/>
        </w:rPr>
        <w:t>qu</w:t>
      </w:r>
      <w:r>
        <w:t>ire</w:t>
      </w:r>
      <w:r>
        <w:rPr>
          <w:spacing w:val="1"/>
        </w:rPr>
        <w:t>m</w:t>
      </w:r>
      <w:r>
        <w:t>ents</w:t>
      </w:r>
      <w:r>
        <w:rPr>
          <w:spacing w:val="-3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pro</w:t>
      </w:r>
      <w:r>
        <w:rPr>
          <w:spacing w:val="-2"/>
        </w:rPr>
        <w:t>t</w:t>
      </w:r>
      <w:r>
        <w:t>ec</w:t>
      </w:r>
      <w:r>
        <w:rPr>
          <w:spacing w:val="1"/>
        </w:rP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1"/>
        </w:rPr>
        <w:t>M</w:t>
      </w:r>
      <w:r>
        <w:rPr>
          <w:spacing w:val="-1"/>
        </w:rPr>
        <w:t>N</w:t>
      </w:r>
      <w:r>
        <w:t>ES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at</w:t>
      </w:r>
      <w:r>
        <w:rPr>
          <w:spacing w:val="-2"/>
        </w:rPr>
        <w:t xml:space="preserve"> </w:t>
      </w:r>
      <w:r>
        <w:t>m</w:t>
      </w:r>
      <w:r>
        <w:rPr>
          <w:spacing w:val="-1"/>
        </w:rPr>
        <w:t>u</w:t>
      </w:r>
      <w:r>
        <w:t>st</w:t>
      </w:r>
      <w:r>
        <w:rPr>
          <w:spacing w:val="-2"/>
        </w:rPr>
        <w:t xml:space="preserve"> </w:t>
      </w:r>
      <w:r>
        <w:t xml:space="preserve">be </w:t>
      </w:r>
      <w:r>
        <w:rPr>
          <w:spacing w:val="-3"/>
        </w:rPr>
        <w:t>f</w:t>
      </w:r>
      <w:r>
        <w:rPr>
          <w:spacing w:val="1"/>
        </w:rPr>
        <w:t>o</w:t>
      </w:r>
      <w:r>
        <w:t>l</w:t>
      </w:r>
      <w:r>
        <w:rPr>
          <w:spacing w:val="-1"/>
        </w:rPr>
        <w:t>l</w:t>
      </w:r>
      <w:r>
        <w:rPr>
          <w:spacing w:val="-2"/>
        </w:rPr>
        <w:t>o</w:t>
      </w:r>
      <w:r>
        <w:t>wed</w:t>
      </w:r>
      <w:r>
        <w:rPr>
          <w:spacing w:val="-1"/>
        </w:rPr>
        <w:t xml:space="preserve"> </w:t>
      </w:r>
      <w:r>
        <w:t>d</w:t>
      </w:r>
      <w:r>
        <w:rPr>
          <w:spacing w:val="-2"/>
        </w:rPr>
        <w:t>u</w:t>
      </w:r>
      <w:r>
        <w:t>ri</w:t>
      </w:r>
      <w:r>
        <w:rPr>
          <w:spacing w:val="-2"/>
        </w:rPr>
        <w:t>n</w:t>
      </w:r>
      <w:r>
        <w:t>g</w:t>
      </w:r>
      <w:r>
        <w:rPr>
          <w:spacing w:val="4"/>
        </w:rPr>
        <w:t xml:space="preserve"> </w:t>
      </w:r>
      <w:r>
        <w:t xml:space="preserve">the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t>an</w:t>
      </w:r>
      <w:r>
        <w:rPr>
          <w:spacing w:val="-1"/>
        </w:rPr>
        <w:t xml:space="preserve"> </w:t>
      </w:r>
      <w:r>
        <w:t>preci</w:t>
      </w:r>
      <w:r>
        <w:rPr>
          <w:spacing w:val="-1"/>
        </w:rPr>
        <w:t>n</w:t>
      </w:r>
      <w:r>
        <w:t>ct</w:t>
      </w:r>
      <w:r>
        <w:rPr>
          <w:spacing w:val="-2"/>
        </w:rPr>
        <w:t>s</w:t>
      </w:r>
      <w:r>
        <w:t>, inc</w:t>
      </w:r>
      <w:r>
        <w:rPr>
          <w:spacing w:val="-1"/>
        </w:rPr>
        <w:t>lud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re</w:t>
      </w:r>
      <w:r>
        <w:rPr>
          <w:spacing w:val="-1"/>
        </w:rPr>
        <w:t>qu</w:t>
      </w:r>
      <w:r>
        <w:t>ire</w:t>
      </w:r>
      <w:r>
        <w:rPr>
          <w:spacing w:val="-1"/>
        </w:rPr>
        <w:t>m</w:t>
      </w:r>
      <w:r>
        <w:t xml:space="preserve">ents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prot</w:t>
      </w:r>
      <w:r>
        <w:rPr>
          <w:spacing w:val="-2"/>
        </w:rPr>
        <w:t>e</w:t>
      </w:r>
      <w:r>
        <w:t>ct</w:t>
      </w:r>
      <w:r>
        <w:rPr>
          <w:spacing w:val="1"/>
        </w:rPr>
        <w:t xml:space="preserve"> </w:t>
      </w:r>
      <w:r>
        <w:t>a</w:t>
      </w:r>
      <w:r>
        <w:rPr>
          <w:spacing w:val="-3"/>
        </w:rPr>
        <w:t>r</w:t>
      </w:r>
      <w:r>
        <w:t>eas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h</w:t>
      </w:r>
      <w:r>
        <w:rPr>
          <w:spacing w:val="-1"/>
        </w:rPr>
        <w:t>ig</w:t>
      </w:r>
      <w:r>
        <w:t>h</w:t>
      </w:r>
      <w:r>
        <w:rPr>
          <w:spacing w:val="-1"/>
        </w:rPr>
        <w:t xml:space="preserve"> </w:t>
      </w:r>
      <w:r>
        <w:t>biod</w:t>
      </w:r>
      <w:r>
        <w:rPr>
          <w:spacing w:val="-3"/>
        </w:rPr>
        <w:t>i</w:t>
      </w:r>
      <w:r>
        <w:t>versi</w:t>
      </w:r>
      <w:r>
        <w:rPr>
          <w:spacing w:val="-2"/>
        </w:rPr>
        <w:t>t</w:t>
      </w:r>
      <w:r>
        <w:t>y</w:t>
      </w:r>
      <w:r>
        <w:rPr>
          <w:spacing w:val="-2"/>
        </w:rPr>
        <w:t xml:space="preserve"> </w:t>
      </w:r>
      <w:r>
        <w:t>val</w:t>
      </w:r>
      <w:r>
        <w:rPr>
          <w:spacing w:val="-2"/>
        </w:rPr>
        <w:t>u</w:t>
      </w:r>
      <w:r>
        <w:t xml:space="preserve">e </w:t>
      </w:r>
      <w:r>
        <w:rPr>
          <w:spacing w:val="-3"/>
        </w:rPr>
        <w:t>f</w:t>
      </w:r>
      <w:r>
        <w:rPr>
          <w:spacing w:val="1"/>
        </w:rPr>
        <w:t>o</w:t>
      </w:r>
      <w:r>
        <w:t>r M</w:t>
      </w:r>
      <w:r>
        <w:rPr>
          <w:spacing w:val="-1"/>
        </w:rPr>
        <w:t>N</w:t>
      </w:r>
      <w:r>
        <w:t>ES 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ffset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</w:t>
      </w:r>
      <w:r>
        <w:rPr>
          <w:spacing w:val="-3"/>
        </w:rPr>
        <w:t>e</w:t>
      </w:r>
      <w:r>
        <w:t>m</w:t>
      </w:r>
      <w:r>
        <w:rPr>
          <w:spacing w:val="-2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ha</w:t>
      </w:r>
      <w:r>
        <w:rPr>
          <w:spacing w:val="-2"/>
        </w:rPr>
        <w:t>b</w:t>
      </w:r>
      <w:r>
        <w:t>itat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1"/>
        </w:rPr>
        <w:t>M</w:t>
      </w:r>
      <w:r>
        <w:rPr>
          <w:spacing w:val="-1"/>
        </w:rPr>
        <w:t>N</w:t>
      </w:r>
      <w:r>
        <w:t>ES.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239" w:lineRule="auto"/>
        <w:ind w:right="247"/>
      </w:pPr>
      <w:r>
        <w:t xml:space="preserve">The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rPr>
          <w:spacing w:val="1"/>
        </w:rPr>
        <w:t>o</w:t>
      </w:r>
      <w:r>
        <w:rPr>
          <w:spacing w:val="-1"/>
        </w:rPr>
        <w:t>n</w:t>
      </w:r>
      <w:r>
        <w:t>w</w:t>
      </w:r>
      <w:r>
        <w:rPr>
          <w:spacing w:val="-2"/>
        </w:rPr>
        <w:t>e</w:t>
      </w:r>
      <w:r>
        <w:t>alth a</w:t>
      </w:r>
      <w:r>
        <w:rPr>
          <w:spacing w:val="-1"/>
        </w:rPr>
        <w:t>pp</w:t>
      </w:r>
      <w:r>
        <w:t>r</w:t>
      </w:r>
      <w:r>
        <w:rPr>
          <w:spacing w:val="-2"/>
        </w:rPr>
        <w:t>o</w:t>
      </w:r>
      <w:r>
        <w:t xml:space="preserve">vals </w:t>
      </w:r>
      <w:r>
        <w:rPr>
          <w:spacing w:val="-3"/>
        </w:rPr>
        <w:t>f</w:t>
      </w:r>
      <w:r>
        <w:rPr>
          <w:spacing w:val="1"/>
        </w:rPr>
        <w:t>o</w:t>
      </w:r>
      <w:r>
        <w:t>r t</w:t>
      </w:r>
      <w:r>
        <w:rPr>
          <w:spacing w:val="-4"/>
        </w:rPr>
        <w:t>h</w:t>
      </w:r>
      <w:r>
        <w:t xml:space="preserve">e </w:t>
      </w:r>
      <w:r>
        <w:rPr>
          <w:spacing w:val="-1"/>
        </w:rPr>
        <w:t>g</w:t>
      </w:r>
      <w:r>
        <w:t>r</w:t>
      </w:r>
      <w:r>
        <w:rPr>
          <w:spacing w:val="-2"/>
        </w:rPr>
        <w:t>o</w:t>
      </w:r>
      <w:r>
        <w:t>wth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-2"/>
        </w:rPr>
        <w:t>o</w:t>
      </w:r>
      <w:r>
        <w:t>rs req</w:t>
      </w:r>
      <w:r>
        <w:rPr>
          <w:spacing w:val="-1"/>
        </w:rPr>
        <w:t>u</w:t>
      </w:r>
      <w:r>
        <w:t>ires</w:t>
      </w:r>
      <w:r>
        <w:rPr>
          <w:spacing w:val="-2"/>
        </w:rPr>
        <w:t xml:space="preserve"> </w:t>
      </w:r>
      <w:r>
        <w:t>that 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d</w:t>
      </w:r>
      <w:r>
        <w:rPr>
          <w:spacing w:val="-3"/>
        </w:rPr>
        <w:t>e</w:t>
      </w:r>
      <w:r>
        <w:t>v</w:t>
      </w:r>
      <w:r>
        <w:rPr>
          <w:spacing w:val="-2"/>
        </w:rPr>
        <w:t>e</w:t>
      </w:r>
      <w:r>
        <w:t>lo</w:t>
      </w:r>
      <w:r>
        <w:rPr>
          <w:spacing w:val="-1"/>
        </w:rPr>
        <w:t>p</w:t>
      </w:r>
      <w:r>
        <w:rPr>
          <w:spacing w:val="-2"/>
        </w:rPr>
        <w:t>m</w:t>
      </w:r>
      <w:r>
        <w:t>ent p</w:t>
      </w:r>
      <w:r>
        <w:rPr>
          <w:spacing w:val="-3"/>
        </w:rPr>
        <w:t>r</w:t>
      </w:r>
      <w:r>
        <w:rPr>
          <w:spacing w:val="1"/>
        </w:rPr>
        <w:t>o</w:t>
      </w:r>
      <w:r>
        <w:t>c</w:t>
      </w:r>
      <w:r>
        <w:rPr>
          <w:spacing w:val="-2"/>
        </w:rPr>
        <w:t>e</w:t>
      </w:r>
      <w:r>
        <w:t>eds in</w:t>
      </w:r>
      <w:r>
        <w:rPr>
          <w:spacing w:val="-1"/>
        </w:rPr>
        <w:t xml:space="preserve"> </w:t>
      </w:r>
      <w:r>
        <w:t>acc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 w</w:t>
      </w:r>
      <w:r>
        <w:rPr>
          <w:spacing w:val="-3"/>
        </w:rPr>
        <w:t>i</w:t>
      </w:r>
      <w:r>
        <w:t>th the</w:t>
      </w:r>
      <w:r>
        <w:rPr>
          <w:spacing w:val="-2"/>
        </w:rPr>
        <w:t xml:space="preserve"> </w:t>
      </w:r>
      <w:r>
        <w:t>Bi</w:t>
      </w:r>
      <w:r>
        <w:rPr>
          <w:spacing w:val="-2"/>
        </w:rPr>
        <w:t>o</w:t>
      </w:r>
      <w:r>
        <w:rPr>
          <w:spacing w:val="-1"/>
        </w:rPr>
        <w:t>d</w:t>
      </w:r>
      <w:r>
        <w:t>iversi</w:t>
      </w:r>
      <w:r>
        <w:rPr>
          <w:spacing w:val="-3"/>
        </w:rPr>
        <w:t>t</w:t>
      </w:r>
      <w:r>
        <w:t xml:space="preserve">y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Str</w:t>
      </w:r>
      <w:r>
        <w:rPr>
          <w:spacing w:val="-3"/>
        </w:rPr>
        <w:t>a</w:t>
      </w:r>
      <w:r>
        <w:t>te</w:t>
      </w:r>
      <w:r>
        <w:rPr>
          <w:spacing w:val="-1"/>
        </w:rPr>
        <w:t>g</w:t>
      </w:r>
      <w:r>
        <w:t xml:space="preserve">y </w:t>
      </w:r>
      <w:r>
        <w:rPr>
          <w:spacing w:val="-2"/>
        </w:rP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Mel</w:t>
      </w:r>
      <w:r>
        <w:rPr>
          <w:spacing w:val="-4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e’s</w:t>
      </w:r>
      <w:r>
        <w:rPr>
          <w:spacing w:val="-2"/>
        </w:rPr>
        <w:t xml:space="preserve"> </w:t>
      </w:r>
      <w:r>
        <w:t>Gr</w:t>
      </w:r>
      <w:r>
        <w:rPr>
          <w:spacing w:val="-2"/>
        </w:rPr>
        <w:t>ow</w:t>
      </w:r>
      <w:r>
        <w:t>th 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 xml:space="preserve">rs </w:t>
      </w:r>
      <w:r>
        <w:rPr>
          <w:spacing w:val="-2"/>
        </w:rPr>
        <w:t>(</w:t>
      </w:r>
      <w:r>
        <w:t>BC</w:t>
      </w:r>
      <w:r>
        <w:rPr>
          <w:spacing w:val="-1"/>
        </w:rPr>
        <w:t>S</w:t>
      </w:r>
      <w:r>
        <w:t>)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su</w:t>
      </w:r>
      <w:r>
        <w:rPr>
          <w:spacing w:val="-2"/>
        </w:rPr>
        <w:t>b</w:t>
      </w:r>
      <w:r>
        <w:rPr>
          <w:spacing w:val="-1"/>
        </w:rPr>
        <w:t>-</w:t>
      </w:r>
      <w:r>
        <w:t>reg</w:t>
      </w:r>
      <w:r>
        <w:rPr>
          <w:spacing w:val="-1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al s</w:t>
      </w:r>
      <w:r>
        <w:rPr>
          <w:spacing w:val="-1"/>
        </w:rPr>
        <w:t>p</w:t>
      </w:r>
      <w:r>
        <w:t>ec</w:t>
      </w:r>
      <w:r>
        <w:rPr>
          <w:spacing w:val="-2"/>
        </w:rPr>
        <w:t>i</w:t>
      </w:r>
      <w:r>
        <w:t>es</w:t>
      </w:r>
      <w:r>
        <w:rPr>
          <w:spacing w:val="1"/>
        </w:rPr>
        <w:t xml:space="preserve"> </w:t>
      </w:r>
      <w:r>
        <w:rPr>
          <w:spacing w:val="-3"/>
        </w:rPr>
        <w:t>s</w:t>
      </w:r>
      <w:r>
        <w:rPr>
          <w:spacing w:val="-2"/>
        </w:rPr>
        <w:t>t</w:t>
      </w:r>
      <w:r>
        <w:t>rateg</w:t>
      </w:r>
      <w:r>
        <w:rPr>
          <w:spacing w:val="-1"/>
        </w:rPr>
        <w:t>i</w:t>
      </w:r>
      <w:r>
        <w:t>es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G</w:t>
      </w:r>
      <w:r>
        <w:rPr>
          <w:spacing w:val="1"/>
        </w:rPr>
        <w:t>o</w:t>
      </w:r>
      <w:r>
        <w:t>l</w:t>
      </w:r>
      <w:r>
        <w:rPr>
          <w:spacing w:val="-2"/>
        </w:rPr>
        <w:t>d</w:t>
      </w:r>
      <w:r>
        <w:t>en S</w:t>
      </w:r>
      <w:r>
        <w:rPr>
          <w:spacing w:val="-2"/>
        </w:rPr>
        <w:t>u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M</w:t>
      </w:r>
      <w:r>
        <w:rPr>
          <w:spacing w:val="1"/>
        </w:rPr>
        <w:t>o</w:t>
      </w:r>
      <w:r>
        <w:t>th, G</w:t>
      </w:r>
      <w:r>
        <w:rPr>
          <w:spacing w:val="-3"/>
        </w:rPr>
        <w:t>r</w:t>
      </w:r>
      <w:r>
        <w:rPr>
          <w:spacing w:val="1"/>
        </w:rPr>
        <w:t>o</w:t>
      </w:r>
      <w:r>
        <w:t>wli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G</w:t>
      </w:r>
      <w:r>
        <w:t>rass F</w:t>
      </w:r>
      <w:r>
        <w:rPr>
          <w:spacing w:val="-4"/>
        </w:rPr>
        <w:t>r</w:t>
      </w:r>
      <w:r>
        <w:rPr>
          <w:spacing w:val="1"/>
        </w:rPr>
        <w:t>o</w:t>
      </w:r>
      <w:r>
        <w:t>g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So</w:t>
      </w:r>
      <w:r>
        <w:rPr>
          <w:spacing w:val="-1"/>
        </w:rPr>
        <w:t>u</w:t>
      </w:r>
      <w:r>
        <w:t>thern Brown</w:t>
      </w:r>
      <w:r>
        <w:rPr>
          <w:spacing w:val="-2"/>
        </w:rPr>
        <w:t xml:space="preserve"> </w:t>
      </w:r>
      <w:r>
        <w:t>Ba</w:t>
      </w:r>
      <w:r>
        <w:rPr>
          <w:spacing w:val="-2"/>
        </w:rPr>
        <w:t>n</w:t>
      </w:r>
      <w:r>
        <w:rPr>
          <w:spacing w:val="-1"/>
        </w:rPr>
        <w:t>d</w:t>
      </w:r>
      <w:r>
        <w:t>ic</w:t>
      </w:r>
      <w:r>
        <w:rPr>
          <w:spacing w:val="-2"/>
        </w:rPr>
        <w:t>o</w:t>
      </w:r>
      <w:r>
        <w:rPr>
          <w:spacing w:val="1"/>
        </w:rPr>
        <w:t>o</w:t>
      </w:r>
      <w:r>
        <w:t>t.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The BCS</w:t>
      </w:r>
      <w:r>
        <w:rPr>
          <w:spacing w:val="-1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o</w:t>
      </w:r>
      <w:r>
        <w:t>verarc</w:t>
      </w:r>
      <w:r>
        <w:rPr>
          <w:spacing w:val="-1"/>
        </w:rPr>
        <w:t>h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3"/>
        </w:rPr>
        <w:t xml:space="preserve"> </w:t>
      </w:r>
      <w:r>
        <w:t>strate</w:t>
      </w:r>
      <w:r>
        <w:rPr>
          <w:spacing w:val="-4"/>
        </w:rPr>
        <w:t>g</w:t>
      </w:r>
      <w:r>
        <w:t xml:space="preserve">y </w:t>
      </w:r>
      <w:r>
        <w:rPr>
          <w:spacing w:val="-3"/>
        </w:rPr>
        <w:t>f</w:t>
      </w:r>
      <w:r>
        <w:rPr>
          <w:spacing w:val="1"/>
        </w:rPr>
        <w:t>o</w:t>
      </w:r>
      <w:r>
        <w:t>r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pro</w:t>
      </w:r>
      <w:r>
        <w:rPr>
          <w:spacing w:val="-2"/>
        </w:rPr>
        <w:t>t</w:t>
      </w:r>
      <w:r>
        <w:t>ec</w:t>
      </w:r>
      <w:r>
        <w:rPr>
          <w:spacing w:val="1"/>
        </w:rP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M</w:t>
      </w:r>
      <w:r>
        <w:rPr>
          <w:spacing w:val="-1"/>
        </w:rPr>
        <w:t>N</w:t>
      </w:r>
      <w:r>
        <w:t>ES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fo</w:t>
      </w:r>
      <w:r>
        <w:rPr>
          <w:spacing w:val="-1"/>
        </w:rPr>
        <w:t>u</w:t>
      </w:r>
      <w:r>
        <w:t xml:space="preserve">r </w:t>
      </w:r>
      <w:r>
        <w:rPr>
          <w:spacing w:val="-1"/>
        </w:rP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w</w:t>
      </w:r>
      <w:r>
        <w:t>th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>rs.</w:t>
      </w:r>
      <w:r>
        <w:rPr>
          <w:spacing w:val="1"/>
        </w:rPr>
        <w:t xml:space="preserve"> </w:t>
      </w:r>
      <w:r>
        <w:t>T</w:t>
      </w:r>
      <w:r>
        <w:rPr>
          <w:spacing w:val="-3"/>
        </w:rPr>
        <w:t>h</w:t>
      </w:r>
      <w:r>
        <w:t>e 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 xml:space="preserve">ealth </w:t>
      </w:r>
      <w:r>
        <w:rPr>
          <w:spacing w:val="-3"/>
        </w:rPr>
        <w:t>G</w:t>
      </w:r>
      <w:r>
        <w:rPr>
          <w:spacing w:val="-2"/>
        </w:rPr>
        <w:t>o</w:t>
      </w:r>
      <w:r>
        <w:t>ver</w:t>
      </w:r>
      <w:r>
        <w:rPr>
          <w:spacing w:val="-3"/>
        </w:rPr>
        <w:t>n</w:t>
      </w:r>
      <w:r>
        <w:t>m</w:t>
      </w:r>
      <w:r>
        <w:rPr>
          <w:spacing w:val="-2"/>
        </w:rPr>
        <w:t>e</w:t>
      </w:r>
      <w:r>
        <w:rPr>
          <w:spacing w:val="-1"/>
        </w:rPr>
        <w:t>n</w:t>
      </w:r>
      <w:r>
        <w:t xml:space="preserve">t </w:t>
      </w:r>
      <w:r>
        <w:rPr>
          <w:spacing w:val="-1"/>
        </w:rPr>
        <w:t>h</w:t>
      </w:r>
      <w:r>
        <w:t>as ag</w:t>
      </w:r>
      <w:r>
        <w:rPr>
          <w:spacing w:val="-1"/>
        </w:rPr>
        <w:t>r</w:t>
      </w:r>
      <w:r>
        <w:t>eed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at</w:t>
      </w:r>
      <w:r>
        <w:rPr>
          <w:spacing w:val="-2"/>
        </w:rPr>
        <w:t xml:space="preserve"> </w:t>
      </w:r>
      <w:r>
        <w:t>the BCS</w:t>
      </w:r>
      <w:r>
        <w:rPr>
          <w:spacing w:val="-5"/>
        </w:rPr>
        <w:t xml:space="preserve"> </w:t>
      </w:r>
      <w:r>
        <w:t>f</w:t>
      </w:r>
      <w:r>
        <w:rPr>
          <w:spacing w:val="-1"/>
        </w:rPr>
        <w:t>u</w:t>
      </w:r>
      <w:r>
        <w:t>lf</w:t>
      </w:r>
      <w:r>
        <w:rPr>
          <w:spacing w:val="-1"/>
        </w:rPr>
        <w:t>i</w:t>
      </w:r>
      <w:r>
        <w:t xml:space="preserve">ls the </w:t>
      </w:r>
      <w:r>
        <w:rPr>
          <w:spacing w:val="-1"/>
        </w:rPr>
        <w:t>p</w:t>
      </w:r>
      <w:r>
        <w:t>re</w:t>
      </w:r>
      <w:r>
        <w:rPr>
          <w:spacing w:val="-3"/>
        </w:rPr>
        <w:t>s</w:t>
      </w:r>
      <w:r>
        <w:t>cri</w:t>
      </w:r>
      <w:r>
        <w:rPr>
          <w:spacing w:val="-1"/>
        </w:rPr>
        <w:t>p</w:t>
      </w:r>
      <w:r>
        <w:t>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3"/>
        </w:rPr>
        <w:t xml:space="preserve"> </w:t>
      </w:r>
      <w:r>
        <w:t xml:space="preserve">in </w:t>
      </w:r>
      <w:r>
        <w:rPr>
          <w:spacing w:val="-2"/>
        </w:rPr>
        <w:t>1</w:t>
      </w:r>
      <w:r>
        <w:t xml:space="preserve">6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exi</w:t>
      </w:r>
      <w:r>
        <w:rPr>
          <w:spacing w:val="-3"/>
        </w:rPr>
        <w:t>s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2</w:t>
      </w:r>
      <w:r>
        <w:t xml:space="preserve">8 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t>an</w:t>
      </w:r>
      <w:r>
        <w:rPr>
          <w:spacing w:val="-1"/>
        </w:rPr>
        <w:t xml:space="preserve"> </w:t>
      </w:r>
      <w:r>
        <w:t>preci</w:t>
      </w:r>
      <w:r>
        <w:rPr>
          <w:spacing w:val="-1"/>
        </w:rPr>
        <w:t>n</w:t>
      </w:r>
      <w:r>
        <w:t xml:space="preserve">cts, </w:t>
      </w:r>
      <w:r>
        <w:rPr>
          <w:spacing w:val="-2"/>
        </w:rPr>
        <w:t>a</w:t>
      </w:r>
      <w:r>
        <w:t xml:space="preserve">s </w:t>
      </w:r>
      <w:r>
        <w:rPr>
          <w:spacing w:val="-2"/>
        </w:rPr>
        <w:t>w</w:t>
      </w:r>
      <w:r>
        <w:t xml:space="preserve">ell as </w:t>
      </w:r>
      <w:r>
        <w:rPr>
          <w:spacing w:val="-3"/>
        </w:rPr>
        <w:t>i</w:t>
      </w:r>
      <w:r>
        <w:t>n</w:t>
      </w:r>
      <w:r>
        <w:rPr>
          <w:spacing w:val="-1"/>
        </w:rPr>
        <w:t xml:space="preserve"> </w:t>
      </w:r>
      <w:r>
        <w:t xml:space="preserve">part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f</w:t>
      </w:r>
      <w:r>
        <w:rPr>
          <w:spacing w:val="1"/>
        </w:rPr>
        <w:t>o</w:t>
      </w:r>
      <w:r>
        <w:rPr>
          <w:spacing w:val="-3"/>
        </w:rPr>
        <w:t>r</w:t>
      </w:r>
      <w:r>
        <w:t>mer</w:t>
      </w:r>
      <w:r>
        <w:rPr>
          <w:spacing w:val="-2"/>
        </w:rPr>
        <w:t xml:space="preserve"> </w:t>
      </w:r>
      <w:r>
        <w:t>Gr</w:t>
      </w:r>
      <w:r>
        <w:rPr>
          <w:spacing w:val="-2"/>
        </w:rPr>
        <w:t>e</w:t>
      </w:r>
      <w:r>
        <w:t xml:space="preserve">envale </w:t>
      </w:r>
      <w:r>
        <w:rPr>
          <w:spacing w:val="-3"/>
        </w:rPr>
        <w:t>S</w:t>
      </w:r>
      <w:r>
        <w:rPr>
          <w:spacing w:val="1"/>
        </w:rPr>
        <w:t>o</w:t>
      </w:r>
      <w:r>
        <w:rPr>
          <w:spacing w:val="-1"/>
        </w:rPr>
        <w:t>u</w:t>
      </w:r>
      <w:r>
        <w:t xml:space="preserve">th </w:t>
      </w:r>
      <w:r>
        <w:rPr>
          <w:spacing w:val="-3"/>
        </w:rPr>
        <w:t>(</w:t>
      </w:r>
      <w:r>
        <w:t>R3)</w:t>
      </w:r>
      <w:r>
        <w:rPr>
          <w:spacing w:val="-3"/>
        </w:rPr>
        <w:t xml:space="preserve"> </w:t>
      </w:r>
      <w:r>
        <w:t>preci</w:t>
      </w:r>
      <w:r>
        <w:rPr>
          <w:spacing w:val="-1"/>
        </w:rPr>
        <w:t>n</w:t>
      </w:r>
      <w:r>
        <w:t>ct</w:t>
      </w:r>
      <w:r>
        <w:rPr>
          <w:spacing w:val="-2"/>
        </w:rPr>
        <w:t xml:space="preserve"> </w:t>
      </w:r>
      <w:r>
        <w:t>n</w:t>
      </w:r>
      <w:r>
        <w:rPr>
          <w:spacing w:val="-2"/>
        </w:rPr>
        <w:t>o</w:t>
      </w:r>
      <w:r>
        <w:t>w</w:t>
      </w:r>
      <w:r>
        <w:rPr>
          <w:spacing w:val="1"/>
        </w:rPr>
        <w:t xml:space="preserve"> </w:t>
      </w:r>
      <w:r>
        <w:t>k</w:t>
      </w:r>
      <w:r>
        <w:rPr>
          <w:spacing w:val="-3"/>
        </w:rPr>
        <w:t>n</w:t>
      </w:r>
      <w:r>
        <w:rPr>
          <w:spacing w:val="1"/>
        </w:rPr>
        <w:t>o</w:t>
      </w:r>
      <w:r>
        <w:t>wn as Greenva</w:t>
      </w:r>
      <w:r>
        <w:rPr>
          <w:spacing w:val="-3"/>
        </w:rPr>
        <w:t>l</w:t>
      </w:r>
      <w:r>
        <w:t>e</w:t>
      </w:r>
      <w:r>
        <w:rPr>
          <w:spacing w:val="-2"/>
        </w:rPr>
        <w:t xml:space="preserve"> </w:t>
      </w:r>
      <w:r>
        <w:t>West.</w:t>
      </w:r>
      <w:r>
        <w:rPr>
          <w:spacing w:val="-2"/>
        </w:rPr>
        <w:t xml:space="preserve"> </w:t>
      </w:r>
      <w:r>
        <w:t>As s</w:t>
      </w:r>
      <w:r>
        <w:rPr>
          <w:spacing w:val="-1"/>
        </w:rPr>
        <w:t>u</w:t>
      </w:r>
      <w:r>
        <w:t>ch,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ere</w:t>
      </w:r>
      <w:r>
        <w:rPr>
          <w:spacing w:val="1"/>
        </w:rPr>
        <w:t xml:space="preserve"> </w:t>
      </w:r>
      <w:r>
        <w:t xml:space="preserve">is </w:t>
      </w:r>
      <w:r>
        <w:rPr>
          <w:spacing w:val="-3"/>
        </w:rPr>
        <w:t>n</w:t>
      </w:r>
      <w:r>
        <w:t>o</w:t>
      </w:r>
      <w:r>
        <w:rPr>
          <w:spacing w:val="1"/>
        </w:rPr>
        <w:t xml:space="preserve"> </w:t>
      </w:r>
      <w:r>
        <w:t>re</w:t>
      </w:r>
      <w:r>
        <w:rPr>
          <w:spacing w:val="-1"/>
        </w:rPr>
        <w:t>qu</w:t>
      </w:r>
      <w:r>
        <w:t>i</w:t>
      </w:r>
      <w:r>
        <w:rPr>
          <w:spacing w:val="-3"/>
        </w:rPr>
        <w:t>r</w:t>
      </w:r>
      <w:r>
        <w:t>e</w:t>
      </w:r>
      <w:r>
        <w:rPr>
          <w:spacing w:val="-1"/>
        </w:rPr>
        <w:t>m</w:t>
      </w:r>
      <w:r>
        <w:t xml:space="preserve">ent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a</w:t>
      </w:r>
      <w:r>
        <w:rPr>
          <w:spacing w:val="-1"/>
        </w:rPr>
        <w:t>pp</w:t>
      </w:r>
      <w:r>
        <w:t>ly</w:t>
      </w:r>
      <w:r>
        <w:rPr>
          <w:spacing w:val="1"/>
        </w:rPr>
        <w:t xml:space="preserve"> </w:t>
      </w:r>
      <w:r>
        <w:t>the pr</w:t>
      </w:r>
      <w:r>
        <w:rPr>
          <w:spacing w:val="-3"/>
        </w:rPr>
        <w:t>e</w:t>
      </w:r>
      <w:r>
        <w:t>scri</w:t>
      </w:r>
      <w:r>
        <w:rPr>
          <w:spacing w:val="-1"/>
        </w:rPr>
        <w:t>p</w:t>
      </w:r>
      <w: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s at</w:t>
      </w:r>
      <w:r>
        <w:rPr>
          <w:spacing w:val="-2"/>
        </w:rPr>
        <w:t xml:space="preserve"> </w:t>
      </w:r>
      <w:r>
        <w:t>t</w:t>
      </w:r>
      <w:r>
        <w:rPr>
          <w:spacing w:val="-4"/>
        </w:rPr>
        <w:t>h</w:t>
      </w:r>
      <w:r>
        <w:t xml:space="preserve">e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p</w:t>
      </w:r>
      <w:r>
        <w:rPr>
          <w:spacing w:val="-2"/>
        </w:rPr>
        <w:t>h</w:t>
      </w:r>
      <w:r>
        <w:t>ase</w:t>
      </w:r>
      <w:r>
        <w:rPr>
          <w:spacing w:val="4"/>
        </w:rPr>
        <w:t xml:space="preserve"> </w:t>
      </w:r>
      <w:r>
        <w:t>in these</w:t>
      </w:r>
      <w:r>
        <w:rPr>
          <w:spacing w:val="1"/>
        </w:rPr>
        <w:t xml:space="preserve"> </w:t>
      </w:r>
      <w:r>
        <w:t>a</w:t>
      </w:r>
      <w:r>
        <w:rPr>
          <w:spacing w:val="-3"/>
        </w:rPr>
        <w:t>r</w:t>
      </w:r>
      <w:r>
        <w:t>eas</w:t>
      </w:r>
      <w:r>
        <w:rPr>
          <w:spacing w:val="1"/>
        </w:rPr>
        <w:t xml:space="preserve"> </w:t>
      </w:r>
      <w:r>
        <w:t>if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BCS</w:t>
      </w:r>
      <w:r>
        <w:rPr>
          <w:spacing w:val="-1"/>
        </w:rPr>
        <w:t xml:space="preserve"> </w:t>
      </w:r>
      <w:r>
        <w:t>re</w:t>
      </w:r>
      <w:r>
        <w:rPr>
          <w:spacing w:val="-1"/>
        </w:rPr>
        <w:t>qu</w:t>
      </w:r>
      <w:r>
        <w:rPr>
          <w:spacing w:val="-3"/>
        </w:rPr>
        <w:t>i</w:t>
      </w:r>
      <w:r>
        <w:t>re</w:t>
      </w:r>
      <w:r>
        <w:rPr>
          <w:spacing w:val="-1"/>
        </w:rPr>
        <w:t>m</w:t>
      </w:r>
      <w:r>
        <w:t>ents a</w:t>
      </w:r>
      <w:r>
        <w:rPr>
          <w:spacing w:val="-3"/>
        </w:rPr>
        <w:t>r</w:t>
      </w:r>
      <w:r>
        <w:t>e</w:t>
      </w:r>
      <w:r>
        <w:rPr>
          <w:spacing w:val="-2"/>
        </w:rPr>
        <w:t xml:space="preserve"> </w:t>
      </w:r>
      <w:r>
        <w:t>me</w:t>
      </w:r>
      <w:r>
        <w:rPr>
          <w:spacing w:val="2"/>
        </w:rPr>
        <w:t>t</w:t>
      </w:r>
      <w:r>
        <w:t>.</w:t>
      </w:r>
    </w:p>
    <w:p w:rsidR="005366D3" w:rsidRDefault="005366D3">
      <w:pPr>
        <w:pStyle w:val="BodyText"/>
        <w:kinsoku w:val="0"/>
        <w:overflowPunct w:val="0"/>
        <w:sectPr w:rsidR="005366D3">
          <w:pgSz w:w="11907" w:h="16840"/>
          <w:pgMar w:top="1400" w:right="1380" w:bottom="1060" w:left="1340" w:header="0" w:footer="867" w:gutter="0"/>
          <w:cols w:space="720" w:equalWidth="0">
            <w:col w:w="9187"/>
          </w:cols>
          <w:noEndnote/>
        </w:sectPr>
      </w:pPr>
    </w:p>
    <w:p w:rsidR="005366D3" w:rsidRDefault="005366D3">
      <w:pPr>
        <w:pStyle w:val="BodyText"/>
        <w:kinsoku w:val="0"/>
        <w:overflowPunct w:val="0"/>
        <w:spacing w:before="58"/>
        <w:ind w:right="303"/>
      </w:pPr>
      <w:r>
        <w:lastRenderedPageBreak/>
        <w:t xml:space="preserve">The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measur</w:t>
      </w:r>
      <w:r>
        <w:rPr>
          <w:spacing w:val="-3"/>
        </w:rPr>
        <w:t>e</w:t>
      </w:r>
      <w:r>
        <w:t>s</w:t>
      </w:r>
      <w:r>
        <w:rPr>
          <w:spacing w:val="-3"/>
        </w:rPr>
        <w:t xml:space="preserve"> </w:t>
      </w:r>
      <w:r>
        <w:t>in the BCS</w:t>
      </w:r>
      <w:r>
        <w:rPr>
          <w:spacing w:val="-3"/>
        </w:rPr>
        <w:t xml:space="preserve"> </w:t>
      </w:r>
      <w:r>
        <w:t>inc</w:t>
      </w:r>
      <w:r>
        <w:rPr>
          <w:spacing w:val="-1"/>
        </w:rPr>
        <w:t>lud</w:t>
      </w:r>
      <w:r>
        <w:t>e the</w:t>
      </w:r>
      <w:r>
        <w:rPr>
          <w:spacing w:val="-2"/>
        </w:rPr>
        <w:t xml:space="preserve"> </w:t>
      </w:r>
      <w:r>
        <w:t>pro</w:t>
      </w:r>
      <w:r>
        <w:rPr>
          <w:spacing w:val="-2"/>
        </w:rPr>
        <w:t>t</w:t>
      </w:r>
      <w:r>
        <w:t>ec</w:t>
      </w:r>
      <w:r>
        <w:rPr>
          <w:spacing w:val="1"/>
        </w:rP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-1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1"/>
        </w:rPr>
        <w:t>3</w:t>
      </w:r>
      <w:r>
        <w:t>6</w:t>
      </w:r>
      <w:r>
        <w:rPr>
          <w:spacing w:val="-2"/>
        </w:rPr>
        <w:t xml:space="preserve"> 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 xml:space="preserve">n areas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tai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are</w:t>
      </w:r>
      <w:r>
        <w:rPr>
          <w:spacing w:val="-2"/>
        </w:rPr>
        <w:t>a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1"/>
        </w:rPr>
        <w:t>h</w:t>
      </w:r>
      <w:r>
        <w:rPr>
          <w:spacing w:val="-3"/>
        </w:rPr>
        <w:t>i</w:t>
      </w:r>
      <w:r>
        <w:rPr>
          <w:spacing w:val="-1"/>
        </w:rPr>
        <w:t>g</w:t>
      </w:r>
      <w:r>
        <w:t>h</w:t>
      </w:r>
      <w:r>
        <w:rPr>
          <w:spacing w:val="-1"/>
        </w:rPr>
        <w:t xml:space="preserve"> </w:t>
      </w:r>
      <w:r>
        <w:t>biodivers</w:t>
      </w:r>
      <w:r>
        <w:rPr>
          <w:spacing w:val="-3"/>
        </w:rPr>
        <w:t>i</w:t>
      </w:r>
      <w:r>
        <w:t>ty</w:t>
      </w:r>
      <w:r>
        <w:rPr>
          <w:spacing w:val="-1"/>
        </w:rPr>
        <w:t xml:space="preserve"> </w:t>
      </w:r>
      <w:r>
        <w:t>val</w:t>
      </w:r>
      <w:r>
        <w:rPr>
          <w:spacing w:val="-2"/>
        </w:rPr>
        <w:t>u</w:t>
      </w:r>
      <w:r>
        <w:t>e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2"/>
        </w:rPr>
        <w:t>M</w:t>
      </w:r>
      <w:r>
        <w:rPr>
          <w:spacing w:val="-1"/>
        </w:rPr>
        <w:t>N</w:t>
      </w:r>
      <w:r>
        <w:t>ES, req</w:t>
      </w:r>
      <w:r>
        <w:rPr>
          <w:spacing w:val="-2"/>
        </w:rPr>
        <w:t>u</w:t>
      </w:r>
      <w:r>
        <w:t>ir</w:t>
      </w:r>
      <w:r>
        <w:rPr>
          <w:spacing w:val="-3"/>
        </w:rPr>
        <w:t>e</w:t>
      </w:r>
      <w:r>
        <w:t>ments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>f</w:t>
      </w:r>
      <w:r>
        <w:t>s</w:t>
      </w:r>
      <w:r>
        <w:rPr>
          <w:spacing w:val="-2"/>
        </w:rPr>
        <w:t>e</w:t>
      </w:r>
      <w:r>
        <w:t xml:space="preserve">t the </w:t>
      </w:r>
      <w:r>
        <w:rPr>
          <w:spacing w:val="-2"/>
        </w:rPr>
        <w:t>re</w:t>
      </w:r>
      <w:r>
        <w:t>m</w:t>
      </w:r>
      <w:r>
        <w:rPr>
          <w:spacing w:val="-2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 thro</w:t>
      </w:r>
      <w:r>
        <w:rPr>
          <w:spacing w:val="-1"/>
        </w:rPr>
        <w:t>ug</w:t>
      </w:r>
      <w:r>
        <w:t>h</w:t>
      </w:r>
      <w:r>
        <w:rPr>
          <w:spacing w:val="-1"/>
        </w:rPr>
        <w:t xml:space="preserve"> </w:t>
      </w:r>
      <w:r>
        <w:t>ha</w:t>
      </w:r>
      <w:r>
        <w:rPr>
          <w:spacing w:val="-2"/>
        </w:rPr>
        <w:t>b</w:t>
      </w:r>
      <w:r>
        <w:t>it</w:t>
      </w:r>
      <w:r>
        <w:rPr>
          <w:spacing w:val="-3"/>
        </w:rPr>
        <w:t>a</w:t>
      </w:r>
      <w:r>
        <w:t xml:space="preserve">t </w:t>
      </w:r>
      <w:r>
        <w:rPr>
          <w:spacing w:val="-3"/>
        </w:rPr>
        <w:t>c</w:t>
      </w:r>
      <w:r>
        <w:rPr>
          <w:spacing w:val="-2"/>
        </w:rPr>
        <w:t>o</w:t>
      </w:r>
      <w:r>
        <w:t>m</w:t>
      </w:r>
      <w:r>
        <w:rPr>
          <w:spacing w:val="-1"/>
        </w:rPr>
        <w:t>p</w:t>
      </w:r>
      <w:r>
        <w:t>ensat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b</w:t>
      </w:r>
      <w:r>
        <w:t>l</w:t>
      </w:r>
      <w:r>
        <w:rPr>
          <w:spacing w:val="-1"/>
        </w:rPr>
        <w:t>ig</w:t>
      </w:r>
      <w:r>
        <w:t>atio</w:t>
      </w:r>
      <w:r>
        <w:rPr>
          <w:spacing w:val="-1"/>
        </w:rPr>
        <w:t>n</w:t>
      </w:r>
      <w:r>
        <w:t>s,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>n</w:t>
      </w:r>
      <w:r>
        <w:t>d</w:t>
      </w:r>
      <w:r>
        <w:rPr>
          <w:spacing w:val="-1"/>
        </w:rPr>
        <w:t xml:space="preserve"> </w:t>
      </w:r>
      <w:r>
        <w:t>sal</w:t>
      </w:r>
      <w:r>
        <w:rPr>
          <w:spacing w:val="1"/>
        </w:rPr>
        <w:t>v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tra</w:t>
      </w:r>
      <w:r>
        <w:rPr>
          <w:spacing w:val="-2"/>
        </w:rPr>
        <w:t>n</w:t>
      </w:r>
      <w:r>
        <w:t>s</w:t>
      </w:r>
      <w:r>
        <w:rPr>
          <w:spacing w:val="-3"/>
        </w:rPr>
        <w:t>l</w:t>
      </w:r>
      <w:r>
        <w:rPr>
          <w:spacing w:val="1"/>
        </w:rPr>
        <w:t>o</w:t>
      </w:r>
      <w:r>
        <w:t>cat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re</w:t>
      </w:r>
      <w:r>
        <w:rPr>
          <w:spacing w:val="-1"/>
        </w:rPr>
        <w:t>qu</w:t>
      </w:r>
      <w:r>
        <w:t>ir</w:t>
      </w:r>
      <w:r>
        <w:rPr>
          <w:spacing w:val="-3"/>
        </w:rPr>
        <w:t>e</w:t>
      </w:r>
      <w:r>
        <w:t>ments.</w:t>
      </w:r>
    </w:p>
    <w:p w:rsidR="005366D3" w:rsidRDefault="005366D3">
      <w:pPr>
        <w:kinsoku w:val="0"/>
        <w:overflowPunct w:val="0"/>
        <w:spacing w:before="4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16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6" w:name="bookmark5"/>
      <w:bookmarkEnd w:id="6"/>
      <w:r>
        <w:rPr>
          <w:color w:val="218591"/>
        </w:rPr>
        <w:t>Rep</w:t>
      </w:r>
      <w:r>
        <w:rPr>
          <w:color w:val="218591"/>
          <w:spacing w:val="-3"/>
        </w:rPr>
        <w:t>o</w:t>
      </w:r>
      <w:r>
        <w:rPr>
          <w:color w:val="218591"/>
        </w:rPr>
        <w:t>r</w:t>
      </w:r>
      <w:r>
        <w:rPr>
          <w:color w:val="218591"/>
          <w:spacing w:val="-2"/>
        </w:rPr>
        <w:t>t</w:t>
      </w:r>
      <w:r>
        <w:rPr>
          <w:color w:val="218591"/>
        </w:rPr>
        <w:t>ing</w:t>
      </w:r>
      <w:r>
        <w:rPr>
          <w:color w:val="218591"/>
          <w:spacing w:val="-3"/>
        </w:rPr>
        <w:t xml:space="preserve"> </w:t>
      </w:r>
      <w:r>
        <w:rPr>
          <w:color w:val="218591"/>
        </w:rPr>
        <w:t>r</w:t>
      </w:r>
      <w:r>
        <w:rPr>
          <w:color w:val="218591"/>
          <w:spacing w:val="-3"/>
        </w:rPr>
        <w:t>e</w:t>
      </w:r>
      <w:r>
        <w:rPr>
          <w:color w:val="218591"/>
        </w:rPr>
        <w:t>qu</w:t>
      </w:r>
      <w:r>
        <w:rPr>
          <w:color w:val="218591"/>
          <w:spacing w:val="-1"/>
        </w:rPr>
        <w:t>i</w:t>
      </w:r>
      <w:r>
        <w:rPr>
          <w:color w:val="218591"/>
        </w:rPr>
        <w:t>rem</w:t>
      </w:r>
      <w:r>
        <w:rPr>
          <w:color w:val="218591"/>
          <w:spacing w:val="-3"/>
        </w:rPr>
        <w:t>e</w:t>
      </w:r>
      <w:r>
        <w:rPr>
          <w:color w:val="218591"/>
        </w:rPr>
        <w:t>n</w:t>
      </w:r>
      <w:r>
        <w:rPr>
          <w:color w:val="218591"/>
          <w:spacing w:val="1"/>
        </w:rPr>
        <w:t>t</w:t>
      </w:r>
      <w:r>
        <w:rPr>
          <w:color w:val="218591"/>
        </w:rPr>
        <w:t xml:space="preserve">s </w:t>
      </w:r>
      <w:r>
        <w:rPr>
          <w:color w:val="218591"/>
          <w:spacing w:val="-3"/>
        </w:rPr>
        <w:t>u</w:t>
      </w:r>
      <w:r>
        <w:rPr>
          <w:color w:val="218591"/>
        </w:rPr>
        <w:t>nd</w:t>
      </w:r>
      <w:r>
        <w:rPr>
          <w:color w:val="218591"/>
          <w:spacing w:val="-2"/>
        </w:rPr>
        <w:t>e</w:t>
      </w:r>
      <w:r>
        <w:rPr>
          <w:color w:val="218591"/>
        </w:rPr>
        <w:t>r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2"/>
        </w:rPr>
        <w:t>t</w:t>
      </w:r>
      <w:r>
        <w:rPr>
          <w:color w:val="218591"/>
        </w:rPr>
        <w:t>he p</w:t>
      </w:r>
      <w:r>
        <w:rPr>
          <w:color w:val="218591"/>
          <w:spacing w:val="-2"/>
        </w:rPr>
        <w:t>r</w:t>
      </w:r>
      <w:r>
        <w:rPr>
          <w:color w:val="218591"/>
        </w:rPr>
        <w:t>o</w:t>
      </w:r>
      <w:r>
        <w:rPr>
          <w:color w:val="218591"/>
          <w:spacing w:val="-1"/>
        </w:rPr>
        <w:t>g</w:t>
      </w:r>
      <w:r>
        <w:rPr>
          <w:color w:val="218591"/>
        </w:rPr>
        <w:t>r</w:t>
      </w:r>
      <w:r>
        <w:rPr>
          <w:color w:val="218591"/>
          <w:spacing w:val="-2"/>
        </w:rPr>
        <w:t>a</w:t>
      </w:r>
      <w:r>
        <w:rPr>
          <w:color w:val="218591"/>
        </w:rPr>
        <w:t>m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ind w:right="144"/>
      </w:pPr>
      <w:r>
        <w:t xml:space="preserve">The </w:t>
      </w:r>
      <w:r>
        <w:rPr>
          <w:spacing w:val="-2"/>
        </w:rPr>
        <w:t>P</w:t>
      </w:r>
      <w:r>
        <w:t>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rPr>
          <w:spacing w:val="-2"/>
        </w:rPr>
        <w:t>R</w:t>
      </w:r>
      <w:r>
        <w:t>epo</w:t>
      </w:r>
      <w:r>
        <w:rPr>
          <w:spacing w:val="-3"/>
        </w:rPr>
        <w:t>r</w:t>
      </w:r>
      <w:r>
        <w:t>t</w:t>
      </w:r>
      <w:r>
        <w:rPr>
          <w:spacing w:val="2"/>
        </w:rPr>
        <w:t xml:space="preserve"> </w:t>
      </w:r>
      <w:r>
        <w:t>req</w:t>
      </w:r>
      <w:r>
        <w:rPr>
          <w:spacing w:val="-2"/>
        </w:rPr>
        <w:t>u</w:t>
      </w:r>
      <w:r>
        <w:t>i</w:t>
      </w:r>
      <w:r>
        <w:rPr>
          <w:spacing w:val="-3"/>
        </w:rPr>
        <w:t>r</w:t>
      </w:r>
      <w:r>
        <w:t>es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G</w:t>
      </w:r>
      <w:r>
        <w:rPr>
          <w:spacing w:val="1"/>
        </w:rPr>
        <w:t>o</w:t>
      </w:r>
      <w:r>
        <w:rPr>
          <w:spacing w:val="-2"/>
        </w:rPr>
        <w:t>v</w:t>
      </w:r>
      <w:r>
        <w:t>ern</w:t>
      </w:r>
      <w:r>
        <w:rPr>
          <w:spacing w:val="-2"/>
        </w:rPr>
        <w:t>me</w:t>
      </w:r>
      <w:r>
        <w:rPr>
          <w:spacing w:val="-1"/>
        </w:rPr>
        <w:t>n</w:t>
      </w:r>
      <w:r>
        <w:t>t to</w:t>
      </w:r>
      <w:r>
        <w:rPr>
          <w:spacing w:val="-1"/>
        </w:rPr>
        <w:t xml:space="preserve"> m</w:t>
      </w:r>
      <w:r>
        <w:rPr>
          <w:spacing w:val="1"/>
        </w:rPr>
        <w:t>o</w:t>
      </w:r>
      <w:r>
        <w:rPr>
          <w:spacing w:val="-1"/>
        </w:rPr>
        <w:t>n</w:t>
      </w:r>
      <w:r>
        <w:t>i</w:t>
      </w:r>
      <w:r>
        <w:rPr>
          <w:spacing w:val="-3"/>
        </w:rPr>
        <w:t>t</w:t>
      </w:r>
      <w:r>
        <w:rPr>
          <w:spacing w:val="1"/>
        </w:rPr>
        <w:t>o</w:t>
      </w:r>
      <w:r>
        <w:t>r and</w:t>
      </w:r>
      <w:r>
        <w:rPr>
          <w:spacing w:val="-2"/>
        </w:rPr>
        <w:t xml:space="preserve"> </w:t>
      </w:r>
      <w:r>
        <w:rPr>
          <w:spacing w:val="-3"/>
        </w:rPr>
        <w:t>r</w:t>
      </w:r>
      <w:r>
        <w:t>eport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im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ment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M</w:t>
      </w:r>
      <w:r>
        <w:rPr>
          <w:spacing w:val="-3"/>
        </w:rPr>
        <w:t>S</w:t>
      </w:r>
      <w:r>
        <w:t>A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</w:t>
      </w:r>
      <w:r>
        <w:rPr>
          <w:spacing w:val="2"/>
        </w:rPr>
        <w:t>m</w:t>
      </w:r>
      <w:r>
        <w:t xml:space="preserve">. </w:t>
      </w:r>
      <w:r>
        <w:rPr>
          <w:spacing w:val="-3"/>
        </w:rPr>
        <w:t>S</w:t>
      </w:r>
      <w:r>
        <w:t>ec</w:t>
      </w:r>
      <w:r>
        <w:rPr>
          <w:spacing w:val="1"/>
        </w:rP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11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rPr>
          <w:spacing w:val="-2"/>
        </w:rPr>
        <w:t>R</w:t>
      </w:r>
      <w:r>
        <w:t>eport</w:t>
      </w:r>
      <w:r>
        <w:rPr>
          <w:spacing w:val="-1"/>
        </w:rPr>
        <w:t xml:space="preserve"> </w:t>
      </w:r>
      <w:r>
        <w:t>s</w:t>
      </w:r>
      <w:r>
        <w:rPr>
          <w:spacing w:val="-2"/>
        </w:rPr>
        <w:t>e</w:t>
      </w:r>
      <w:r>
        <w:t>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t>i</w:t>
      </w:r>
      <w:r>
        <w:rPr>
          <w:spacing w:val="-3"/>
        </w:rPr>
        <w:t>t</w:t>
      </w:r>
      <w:r>
        <w:rPr>
          <w:spacing w:val="1"/>
        </w:rPr>
        <w:t>o</w:t>
      </w:r>
      <w:r>
        <w:t>ri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and reporti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3"/>
        </w:rPr>
        <w:t>r</w:t>
      </w:r>
      <w:r>
        <w:t>eq</w:t>
      </w:r>
      <w:r>
        <w:rPr>
          <w:spacing w:val="-2"/>
        </w:rPr>
        <w:t>u</w:t>
      </w:r>
      <w:r>
        <w:t>ire</w:t>
      </w:r>
      <w:r>
        <w:rPr>
          <w:spacing w:val="-1"/>
        </w:rPr>
        <w:t>m</w:t>
      </w:r>
      <w:r>
        <w:t xml:space="preserve">ents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each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 xml:space="preserve">e </w:t>
      </w:r>
      <w:r>
        <w:rPr>
          <w:spacing w:val="-3"/>
        </w:rPr>
        <w:t>f</w:t>
      </w:r>
      <w:r>
        <w:rPr>
          <w:spacing w:val="1"/>
        </w:rPr>
        <w:t>o</w:t>
      </w:r>
      <w:r>
        <w:rPr>
          <w:spacing w:val="-1"/>
        </w:rPr>
        <w:t>u</w:t>
      </w:r>
      <w:r>
        <w:t>r sta</w:t>
      </w:r>
      <w:r>
        <w:rPr>
          <w:spacing w:val="-1"/>
        </w:rPr>
        <w:t>g</w:t>
      </w:r>
      <w:r>
        <w:rPr>
          <w:spacing w:val="-2"/>
        </w:rPr>
        <w:t>e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t</w:t>
      </w:r>
      <w:r>
        <w:rPr>
          <w:spacing w:val="-1"/>
        </w:rPr>
        <w:t>h</w:t>
      </w:r>
      <w:r>
        <w:t>e im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rPr>
          <w:spacing w:val="-2"/>
        </w:rPr>
        <w:t>m</w:t>
      </w:r>
      <w:r>
        <w:t>entat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</w:t>
      </w:r>
      <w:r>
        <w:t>ro</w:t>
      </w:r>
      <w:r>
        <w:rPr>
          <w:spacing w:val="-1"/>
        </w:rPr>
        <w:t>g</w:t>
      </w:r>
      <w:r>
        <w:t>ra</w:t>
      </w:r>
      <w:r>
        <w:rPr>
          <w:spacing w:val="-2"/>
        </w:rPr>
        <w:t>m</w:t>
      </w:r>
      <w:r>
        <w:t>: t</w:t>
      </w:r>
      <w:r>
        <w:rPr>
          <w:spacing w:val="-4"/>
        </w:rPr>
        <w:t>h</w:t>
      </w:r>
      <w:r>
        <w:t>e a</w:t>
      </w:r>
      <w:r>
        <w:rPr>
          <w:spacing w:val="-1"/>
        </w:rPr>
        <w:t>pp</w:t>
      </w:r>
      <w:r>
        <w:t>roval</w:t>
      </w:r>
      <w:r>
        <w:rPr>
          <w:spacing w:val="-3"/>
        </w:rPr>
        <w:t xml:space="preserve"> </w:t>
      </w:r>
      <w:r>
        <w:t>stag</w:t>
      </w:r>
      <w:r>
        <w:rPr>
          <w:spacing w:val="-3"/>
        </w:rPr>
        <w:t>e</w:t>
      </w:r>
      <w:r>
        <w:t>;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pro</w:t>
      </w:r>
      <w:r>
        <w:rPr>
          <w:spacing w:val="-3"/>
        </w:rPr>
        <w:t>c</w:t>
      </w:r>
      <w:r>
        <w:t>ess</w:t>
      </w:r>
      <w:r>
        <w:rPr>
          <w:spacing w:val="-2"/>
        </w:rPr>
        <w:t xml:space="preserve"> </w:t>
      </w:r>
      <w:r>
        <w:t>i</w:t>
      </w:r>
      <w:r>
        <w:rPr>
          <w:spacing w:val="1"/>
        </w:rP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</w:t>
      </w:r>
      <w:r>
        <w:rPr>
          <w:spacing w:val="-3"/>
        </w:rPr>
        <w:t>t</w:t>
      </w:r>
      <w:r>
        <w:t>ation</w:t>
      </w:r>
      <w:r>
        <w:rPr>
          <w:spacing w:val="-1"/>
        </w:rPr>
        <w:t xml:space="preserve"> </w:t>
      </w:r>
      <w:r>
        <w:t>stag</w:t>
      </w:r>
      <w:r>
        <w:rPr>
          <w:spacing w:val="-3"/>
        </w:rPr>
        <w:t>e</w:t>
      </w:r>
      <w:r>
        <w:t>; t</w:t>
      </w:r>
      <w:r>
        <w:rPr>
          <w:spacing w:val="-4"/>
        </w:rPr>
        <w:t>h</w:t>
      </w:r>
      <w:r>
        <w:t>e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str</w:t>
      </w:r>
      <w:r>
        <w:rPr>
          <w:spacing w:val="-3"/>
        </w:rPr>
        <w:t>u</w:t>
      </w:r>
      <w:r>
        <w:t>cti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w</w:t>
      </w:r>
      <w:r>
        <w:rPr>
          <w:spacing w:val="1"/>
        </w:rPr>
        <w:t>o</w:t>
      </w:r>
      <w:r>
        <w:t>rks</w:t>
      </w:r>
      <w:r>
        <w:rPr>
          <w:spacing w:val="-2"/>
        </w:rPr>
        <w:t xml:space="preserve"> 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-1"/>
        </w:rPr>
        <w:t>g</w:t>
      </w:r>
      <w:r>
        <w:t>e;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</w:t>
      </w:r>
      <w:r>
        <w:rPr>
          <w:spacing w:val="-4"/>
        </w:rPr>
        <w:t>h</w:t>
      </w:r>
      <w:r>
        <w:t xml:space="preserve">e </w:t>
      </w:r>
      <w:r>
        <w:rPr>
          <w:spacing w:val="1"/>
        </w:rPr>
        <w:t>o</w:t>
      </w:r>
      <w:r>
        <w:rPr>
          <w:spacing w:val="-1"/>
        </w:rPr>
        <w:t>p</w:t>
      </w:r>
      <w:r>
        <w:t>erat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-1"/>
        </w:rPr>
        <w:t>g</w:t>
      </w:r>
      <w:r>
        <w:t>e. The</w:t>
      </w:r>
      <w:r>
        <w:rPr>
          <w:spacing w:val="-2"/>
        </w:rPr>
        <w:t xml:space="preserve"> </w:t>
      </w:r>
      <w:r>
        <w:t>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rPr>
          <w:spacing w:val="-3"/>
        </w:rPr>
        <w:t>r</w:t>
      </w:r>
      <w:r>
        <w:t>ian</w:t>
      </w:r>
      <w:r>
        <w:rPr>
          <w:spacing w:val="-2"/>
        </w:rPr>
        <w:t xml:space="preserve"> </w:t>
      </w:r>
      <w:r>
        <w:rPr>
          <w:spacing w:val="1"/>
        </w:rPr>
        <w:t>G</w:t>
      </w:r>
      <w:r>
        <w:rPr>
          <w:spacing w:val="-2"/>
        </w:rPr>
        <w:t>o</w:t>
      </w:r>
      <w:r>
        <w:t>ver</w:t>
      </w:r>
      <w:r>
        <w:rPr>
          <w:spacing w:val="-3"/>
        </w:rPr>
        <w:t>n</w:t>
      </w:r>
      <w:r>
        <w:t xml:space="preserve">ment </w:t>
      </w:r>
      <w:r>
        <w:rPr>
          <w:spacing w:val="-3"/>
        </w:rPr>
        <w:t>i</w:t>
      </w:r>
      <w:r>
        <w:t>s re</w:t>
      </w:r>
      <w:r>
        <w:rPr>
          <w:spacing w:val="-1"/>
        </w:rPr>
        <w:t>qu</w:t>
      </w:r>
      <w:r>
        <w:t>ir</w:t>
      </w:r>
      <w:r>
        <w:rPr>
          <w:spacing w:val="-3"/>
        </w:rPr>
        <w:t>e</w:t>
      </w:r>
      <w:r>
        <w:t>d</w:t>
      </w:r>
      <w:r>
        <w:rPr>
          <w:spacing w:val="-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su</w:t>
      </w:r>
      <w:r>
        <w:rPr>
          <w:spacing w:val="-4"/>
        </w:rPr>
        <w:t>b</w:t>
      </w:r>
      <w:r>
        <w:t>mit</w:t>
      </w:r>
      <w:r>
        <w:rPr>
          <w:spacing w:val="2"/>
        </w:rPr>
        <w:t xml:space="preserve"> </w:t>
      </w:r>
      <w:r>
        <w:rPr>
          <w:spacing w:val="-3"/>
        </w:rPr>
        <w:t>r</w:t>
      </w:r>
      <w:r>
        <w:t>eg</w:t>
      </w:r>
      <w:r>
        <w:rPr>
          <w:spacing w:val="-2"/>
        </w:rPr>
        <w:t>u</w:t>
      </w:r>
      <w:r>
        <w:t>lar re</w:t>
      </w:r>
      <w:r>
        <w:rPr>
          <w:spacing w:val="-3"/>
        </w:rPr>
        <w:t>p</w:t>
      </w:r>
      <w:r>
        <w:rPr>
          <w:spacing w:val="1"/>
        </w:rPr>
        <w:t>o</w:t>
      </w:r>
      <w:r>
        <w:t>rts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 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 xml:space="preserve">ealth </w:t>
      </w:r>
      <w:r>
        <w:rPr>
          <w:spacing w:val="-3"/>
        </w:rPr>
        <w:t>G</w:t>
      </w:r>
      <w:r>
        <w:rPr>
          <w:spacing w:val="-2"/>
        </w:rPr>
        <w:t>o</w:t>
      </w:r>
      <w:r>
        <w:t>ver</w:t>
      </w:r>
      <w:r>
        <w:rPr>
          <w:spacing w:val="-3"/>
        </w:rPr>
        <w:t>n</w:t>
      </w:r>
      <w:r>
        <w:t>m</w:t>
      </w:r>
      <w:r>
        <w:rPr>
          <w:spacing w:val="-2"/>
        </w:rPr>
        <w:t>e</w:t>
      </w:r>
      <w:r>
        <w:rPr>
          <w:spacing w:val="-1"/>
        </w:rPr>
        <w:t>n</w:t>
      </w:r>
      <w:r>
        <w:t xml:space="preserve">t </w:t>
      </w:r>
      <w:r>
        <w:rPr>
          <w:spacing w:val="1"/>
        </w:rPr>
        <w:t>o</w:t>
      </w:r>
      <w:r>
        <w:t xml:space="preserve">r </w:t>
      </w:r>
      <w:r>
        <w:rPr>
          <w:spacing w:val="-3"/>
        </w:rPr>
        <w:t>r</w:t>
      </w:r>
      <w:r>
        <w:t>elea</w:t>
      </w:r>
      <w:r>
        <w:rPr>
          <w:spacing w:val="-2"/>
        </w:rPr>
        <w:t>s</w:t>
      </w:r>
      <w:r>
        <w:t>e</w:t>
      </w:r>
      <w:r>
        <w:rPr>
          <w:spacing w:val="2"/>
        </w:rPr>
        <w:t xml:space="preserve"> </w:t>
      </w:r>
      <w:r>
        <w:t>re</w:t>
      </w:r>
      <w:r>
        <w:rPr>
          <w:spacing w:val="-3"/>
        </w:rPr>
        <w:t>p</w:t>
      </w:r>
      <w:r>
        <w:rPr>
          <w:spacing w:val="1"/>
        </w:rPr>
        <w:t>o</w:t>
      </w:r>
      <w:r>
        <w:t>rts</w:t>
      </w:r>
      <w:r>
        <w:rPr>
          <w:spacing w:val="-2"/>
        </w:rPr>
        <w:t xml:space="preserve"> </w:t>
      </w:r>
      <w:r>
        <w:rPr>
          <w:spacing w:val="-1"/>
        </w:rPr>
        <w:t>pub</w:t>
      </w:r>
      <w:r>
        <w:t>l</w:t>
      </w:r>
      <w:r>
        <w:rPr>
          <w:spacing w:val="-1"/>
        </w:rPr>
        <w:t>i</w:t>
      </w:r>
      <w:r>
        <w:t>cly</w:t>
      </w:r>
      <w:r>
        <w:rPr>
          <w:spacing w:val="1"/>
        </w:rPr>
        <w:t xml:space="preserve"> 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v</w:t>
      </w:r>
      <w:r>
        <w:t>ar</w:t>
      </w:r>
      <w:r>
        <w:rPr>
          <w:spacing w:val="-4"/>
        </w:rPr>
        <w:t>i</w:t>
      </w:r>
      <w:r>
        <w:rPr>
          <w:spacing w:val="1"/>
        </w:rPr>
        <w:t>o</w:t>
      </w:r>
      <w:r>
        <w:rPr>
          <w:spacing w:val="-1"/>
        </w:rPr>
        <w:t>u</w:t>
      </w:r>
      <w:r>
        <w:t xml:space="preserve">s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ment</w:t>
      </w:r>
      <w:r>
        <w:rPr>
          <w:spacing w:val="-3"/>
        </w:rPr>
        <w:t>a</w:t>
      </w:r>
      <w: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act</w:t>
      </w:r>
      <w:r>
        <w:rPr>
          <w:spacing w:val="-3"/>
        </w:rPr>
        <w:t>i</w:t>
      </w:r>
      <w:r>
        <w:t>vit</w:t>
      </w:r>
      <w:r>
        <w:rPr>
          <w:spacing w:val="-3"/>
        </w:rPr>
        <w:t>i</w:t>
      </w:r>
      <w:r>
        <w:t>es, i</w:t>
      </w:r>
      <w:r>
        <w:rPr>
          <w:spacing w:val="-2"/>
        </w:rPr>
        <w:t>n</w:t>
      </w:r>
      <w:r>
        <w:t>cl</w:t>
      </w:r>
      <w:r>
        <w:rPr>
          <w:spacing w:val="-1"/>
        </w:rPr>
        <w:t>ud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in relati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g</w:t>
      </w:r>
      <w:r>
        <w:t>a</w:t>
      </w:r>
      <w:r>
        <w:rPr>
          <w:spacing w:val="-1"/>
        </w:rPr>
        <w:t>z</w:t>
      </w:r>
      <w:r>
        <w:t>ettal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p</w:t>
      </w:r>
      <w:r>
        <w:rPr>
          <w:spacing w:val="-1"/>
        </w:rPr>
        <w:t>l</w:t>
      </w:r>
      <w:r>
        <w:t>a</w:t>
      </w:r>
      <w:r>
        <w:rPr>
          <w:spacing w:val="-1"/>
        </w:rPr>
        <w:t>nn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sc</w:t>
      </w:r>
      <w:r>
        <w:rPr>
          <w:spacing w:val="-1"/>
        </w:rPr>
        <w:t>h</w:t>
      </w:r>
      <w:r>
        <w:rPr>
          <w:spacing w:val="-2"/>
        </w:rPr>
        <w:t>em</w:t>
      </w:r>
      <w:r>
        <w:t xml:space="preserve">e </w:t>
      </w:r>
      <w:r>
        <w:rPr>
          <w:spacing w:val="-3"/>
        </w:rPr>
        <w:t>a</w:t>
      </w:r>
      <w:r>
        <w:t>men</w:t>
      </w:r>
      <w:r>
        <w:rPr>
          <w:spacing w:val="-2"/>
        </w:rPr>
        <w:t>dm</w:t>
      </w:r>
      <w:r>
        <w:t>ents,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r</w:t>
      </w:r>
      <w:r>
        <w:t>e</w:t>
      </w:r>
      <w:r>
        <w:rPr>
          <w:spacing w:val="-1"/>
        </w:rPr>
        <w:t>m</w:t>
      </w:r>
      <w:r>
        <w:rPr>
          <w:spacing w:val="-2"/>
        </w:rPr>
        <w:t>ov</w:t>
      </w:r>
      <w:r>
        <w:t>al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ff</w:t>
      </w:r>
      <w:r>
        <w:rPr>
          <w:spacing w:val="-3"/>
        </w:rPr>
        <w:t>s</w:t>
      </w:r>
      <w:r>
        <w:t>et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1"/>
        </w:rPr>
        <w:t>n</w:t>
      </w:r>
      <w:r>
        <w:t>ative</w:t>
      </w:r>
      <w:r>
        <w:rPr>
          <w:spacing w:val="-2"/>
        </w:rPr>
        <w:t xml:space="preserve"> </w:t>
      </w:r>
      <w:r>
        <w:t>ve</w:t>
      </w:r>
      <w:r>
        <w:rPr>
          <w:spacing w:val="-3"/>
        </w:rPr>
        <w:t>g</w:t>
      </w:r>
      <w:r>
        <w:t>etat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, and</w:t>
      </w:r>
      <w:r>
        <w:rPr>
          <w:spacing w:val="-2"/>
        </w:rPr>
        <w:t xml:space="preserve"> com</w:t>
      </w:r>
      <w:r>
        <w:rPr>
          <w:spacing w:val="-1"/>
        </w:rPr>
        <w:t>p</w:t>
      </w:r>
      <w:r>
        <w:t>l</w:t>
      </w:r>
      <w:r>
        <w:rPr>
          <w:spacing w:val="-1"/>
        </w:rPr>
        <w:t>i</w:t>
      </w:r>
      <w:r>
        <w:t>a</w:t>
      </w:r>
      <w:r>
        <w:rPr>
          <w:spacing w:val="-1"/>
        </w:rPr>
        <w:t>n</w:t>
      </w:r>
      <w:r>
        <w:t>ce</w:t>
      </w:r>
      <w:r>
        <w:rPr>
          <w:spacing w:val="1"/>
        </w:rPr>
        <w:t xml:space="preserve"> </w:t>
      </w:r>
      <w:r>
        <w:t>act</w:t>
      </w:r>
      <w:r>
        <w:rPr>
          <w:spacing w:val="-3"/>
        </w:rPr>
        <w:t>i</w:t>
      </w:r>
      <w:r>
        <w:t>vities.</w:t>
      </w:r>
    </w:p>
    <w:p w:rsidR="005366D3" w:rsidRDefault="005366D3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37"/>
      </w:pPr>
      <w:r>
        <w:t xml:space="preserve">The </w:t>
      </w:r>
      <w:r>
        <w:rPr>
          <w:spacing w:val="-2"/>
        </w:rPr>
        <w:t>P</w:t>
      </w:r>
      <w:r>
        <w:t>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rPr>
          <w:spacing w:val="-2"/>
        </w:rPr>
        <w:t>R</w:t>
      </w:r>
      <w:r>
        <w:t>epo</w:t>
      </w:r>
      <w:r>
        <w:rPr>
          <w:spacing w:val="-3"/>
        </w:rPr>
        <w:t>r</w:t>
      </w:r>
      <w:r>
        <w:t>t</w:t>
      </w:r>
      <w:r>
        <w:rPr>
          <w:spacing w:val="2"/>
        </w:rPr>
        <w:t xml:space="preserve"> </w:t>
      </w:r>
      <w:r>
        <w:t>req</w:t>
      </w:r>
      <w:r>
        <w:rPr>
          <w:spacing w:val="-2"/>
        </w:rPr>
        <w:t>u</w:t>
      </w:r>
      <w:r>
        <w:t>i</w:t>
      </w:r>
      <w:r>
        <w:rPr>
          <w:spacing w:val="-3"/>
        </w:rPr>
        <w:t>r</w:t>
      </w:r>
      <w:r>
        <w:t>es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g</w:t>
      </w:r>
      <w:r>
        <w:rPr>
          <w:spacing w:val="-2"/>
        </w:rPr>
        <w:t>o</w:t>
      </w:r>
      <w:r>
        <w:t>ver</w:t>
      </w:r>
      <w:r>
        <w:rPr>
          <w:spacing w:val="-3"/>
        </w:rPr>
        <w:t>n</w:t>
      </w:r>
      <w:r>
        <w:t>ment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pre</w:t>
      </w:r>
      <w:r>
        <w:rPr>
          <w:spacing w:val="-4"/>
        </w:rPr>
        <w:t>p</w:t>
      </w:r>
      <w:r>
        <w:t>are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m</w:t>
      </w:r>
      <w:r>
        <w:rPr>
          <w:spacing w:val="1"/>
        </w:rPr>
        <w:t>o</w:t>
      </w:r>
      <w:r>
        <w:rPr>
          <w:spacing w:val="-1"/>
        </w:rPr>
        <w:t>n</w:t>
      </w:r>
      <w:r>
        <w:t>it</w:t>
      </w:r>
      <w:r>
        <w:rPr>
          <w:spacing w:val="1"/>
        </w:rPr>
        <w:t>o</w:t>
      </w:r>
      <w:r>
        <w:t>ri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3"/>
        </w:rPr>
        <w:t>r</w:t>
      </w:r>
      <w:r>
        <w:t>epo</w:t>
      </w:r>
      <w:r>
        <w:rPr>
          <w:spacing w:val="-3"/>
        </w:rPr>
        <w:t>r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f</w:t>
      </w:r>
      <w:r>
        <w:t>ra</w:t>
      </w:r>
      <w:r>
        <w:rPr>
          <w:spacing w:val="-2"/>
        </w:rPr>
        <w:t>m</w:t>
      </w:r>
      <w:r>
        <w:t>e</w:t>
      </w:r>
      <w:r>
        <w:rPr>
          <w:spacing w:val="-2"/>
        </w:rPr>
        <w:t>w</w:t>
      </w:r>
      <w:r>
        <w:rPr>
          <w:spacing w:val="1"/>
        </w:rPr>
        <w:t>o</w:t>
      </w:r>
      <w:r>
        <w:t xml:space="preserve">rk </w:t>
      </w:r>
      <w:r>
        <w:rPr>
          <w:spacing w:val="-3"/>
        </w:rPr>
        <w:t>f</w:t>
      </w:r>
      <w:r>
        <w:rPr>
          <w:spacing w:val="1"/>
        </w:rPr>
        <w:t>o</w:t>
      </w:r>
      <w:r>
        <w:t>r the MSA</w:t>
      </w:r>
      <w:r>
        <w:rPr>
          <w:spacing w:val="-4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rPr>
          <w:spacing w:val="1"/>
        </w:rPr>
        <w:t>m</w:t>
      </w:r>
      <w:r>
        <w:t>. The</w:t>
      </w:r>
      <w:r>
        <w:rPr>
          <w:spacing w:val="-3"/>
        </w:rPr>
        <w:t xml:space="preserve"> </w:t>
      </w:r>
      <w:r>
        <w:rPr>
          <w:spacing w:val="-1"/>
        </w:rPr>
        <w:t>D</w:t>
      </w:r>
      <w:r>
        <w:t>epa</w:t>
      </w:r>
      <w:r>
        <w:rPr>
          <w:spacing w:val="-1"/>
        </w:rPr>
        <w:t>r</w:t>
      </w:r>
      <w:r>
        <w:t>t</w:t>
      </w:r>
      <w:r>
        <w:rPr>
          <w:spacing w:val="-1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E</w:t>
      </w:r>
      <w:r>
        <w:rPr>
          <w:spacing w:val="-3"/>
        </w:rPr>
        <w:t>n</w:t>
      </w:r>
      <w:r>
        <w:t>viro</w:t>
      </w:r>
      <w:r>
        <w:rPr>
          <w:spacing w:val="-3"/>
        </w:rPr>
        <w:t>n</w:t>
      </w:r>
      <w:r>
        <w:t>men</w:t>
      </w:r>
      <w:r>
        <w:rPr>
          <w:spacing w:val="-3"/>
        </w:rPr>
        <w:t>t</w:t>
      </w:r>
      <w:r>
        <w:t xml:space="preserve">, </w:t>
      </w:r>
      <w:r>
        <w:rPr>
          <w:spacing w:val="-1"/>
        </w:rPr>
        <w:t>L</w:t>
      </w:r>
      <w:r>
        <w:t>a</w:t>
      </w:r>
      <w:r>
        <w:rPr>
          <w:spacing w:val="-1"/>
        </w:rPr>
        <w:t>nd</w:t>
      </w:r>
      <w:r>
        <w:t>, Water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(</w:t>
      </w:r>
      <w:r>
        <w:rPr>
          <w:spacing w:val="1"/>
        </w:rPr>
        <w:t>D</w:t>
      </w:r>
      <w:r>
        <w:t>E</w:t>
      </w:r>
      <w:r>
        <w:rPr>
          <w:spacing w:val="-2"/>
        </w:rPr>
        <w:t>L</w:t>
      </w:r>
      <w:r>
        <w:t>W</w:t>
      </w:r>
      <w:r>
        <w:rPr>
          <w:spacing w:val="-1"/>
        </w:rPr>
        <w:t>P</w:t>
      </w:r>
      <w:r>
        <w:t xml:space="preserve">) </w:t>
      </w:r>
      <w:r>
        <w:rPr>
          <w:spacing w:val="-1"/>
        </w:rPr>
        <w:t>h</w:t>
      </w:r>
      <w:r>
        <w:t xml:space="preserve">as </w:t>
      </w:r>
      <w:r>
        <w:rPr>
          <w:spacing w:val="-1"/>
        </w:rPr>
        <w:t>p</w:t>
      </w:r>
      <w:r>
        <w:t>rep</w:t>
      </w:r>
      <w:r>
        <w:rPr>
          <w:spacing w:val="-1"/>
        </w:rPr>
        <w:t>a</w:t>
      </w:r>
      <w:r>
        <w:t>red a</w:t>
      </w:r>
      <w:r>
        <w:rPr>
          <w:spacing w:val="-3"/>
        </w:rPr>
        <w:t xml:space="preserve"> </w:t>
      </w:r>
      <w:r>
        <w:t xml:space="preserve">MRF </w:t>
      </w:r>
      <w:r>
        <w:rPr>
          <w:spacing w:val="-3"/>
        </w:rPr>
        <w:t>(</w:t>
      </w:r>
      <w:r>
        <w:t>D</w:t>
      </w:r>
      <w:r>
        <w:rPr>
          <w:spacing w:val="-3"/>
        </w:rPr>
        <w:t>E</w:t>
      </w:r>
      <w:r>
        <w:t>L</w:t>
      </w:r>
      <w:r>
        <w:rPr>
          <w:spacing w:val="-3"/>
        </w:rPr>
        <w:t>W</w:t>
      </w:r>
      <w:r>
        <w:t>P,</w:t>
      </w:r>
      <w:r>
        <w:rPr>
          <w:spacing w:val="-2"/>
        </w:rPr>
        <w:t xml:space="preserve"> 2</w:t>
      </w:r>
      <w:r>
        <w:t>0</w:t>
      </w:r>
      <w:r>
        <w:rPr>
          <w:spacing w:val="-2"/>
        </w:rPr>
        <w:t>1</w:t>
      </w:r>
      <w:r>
        <w:rPr>
          <w:spacing w:val="2"/>
        </w:rPr>
        <w:t>5</w:t>
      </w:r>
      <w:r>
        <w:rPr>
          <w:spacing w:val="-1"/>
        </w:rPr>
        <w:t>a</w:t>
      </w:r>
      <w:r>
        <w:t>) th</w:t>
      </w:r>
      <w:r>
        <w:rPr>
          <w:spacing w:val="-3"/>
        </w:rPr>
        <w:t>a</w:t>
      </w:r>
      <w:r>
        <w:t>t</w:t>
      </w:r>
      <w:r>
        <w:rPr>
          <w:spacing w:val="-2"/>
        </w:rPr>
        <w:t xml:space="preserve"> </w:t>
      </w:r>
      <w:r>
        <w:t>m</w:t>
      </w:r>
      <w:r>
        <w:rPr>
          <w:spacing w:val="-2"/>
        </w:rPr>
        <w:t>e</w:t>
      </w:r>
      <w:r>
        <w:t>ets</w:t>
      </w:r>
      <w:r>
        <w:rPr>
          <w:spacing w:val="-2"/>
        </w:rPr>
        <w:t xml:space="preserve"> </w:t>
      </w:r>
      <w:r>
        <w:t>the re</w:t>
      </w:r>
      <w:r>
        <w:rPr>
          <w:spacing w:val="-1"/>
        </w:rPr>
        <w:t>qu</w:t>
      </w:r>
      <w:r>
        <w:rPr>
          <w:spacing w:val="-3"/>
        </w:rPr>
        <w:t>i</w:t>
      </w:r>
      <w:r>
        <w:t>re</w:t>
      </w:r>
      <w:r>
        <w:rPr>
          <w:spacing w:val="-1"/>
        </w:rPr>
        <w:t>m</w:t>
      </w:r>
      <w:r>
        <w:t xml:space="preserve">ents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1"/>
        </w:rPr>
        <w:t xml:space="preserve"> 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t>it</w:t>
      </w:r>
      <w:r>
        <w:rPr>
          <w:spacing w:val="1"/>
        </w:rPr>
        <w:t>o</w:t>
      </w:r>
      <w:r>
        <w:t>ri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n</w:t>
      </w:r>
      <w:r>
        <w:t>d</w:t>
      </w:r>
      <w:r>
        <w:rPr>
          <w:spacing w:val="-1"/>
        </w:rPr>
        <w:t xml:space="preserve"> </w:t>
      </w:r>
      <w:r>
        <w:t>re</w:t>
      </w:r>
      <w:r>
        <w:rPr>
          <w:spacing w:val="-1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 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-1"/>
        </w:rPr>
        <w:t xml:space="preserve"> </w:t>
      </w:r>
      <w:r>
        <w:t>Repo</w:t>
      </w:r>
      <w:r>
        <w:rPr>
          <w:spacing w:val="-3"/>
        </w:rPr>
        <w:t>r</w:t>
      </w:r>
      <w:r>
        <w:rPr>
          <w:spacing w:val="1"/>
        </w:rPr>
        <w:t>t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09"/>
      </w:pPr>
      <w:r>
        <w:t xml:space="preserve">The </w:t>
      </w:r>
      <w:r>
        <w:rPr>
          <w:spacing w:val="-2"/>
        </w:rPr>
        <w:t>M</w:t>
      </w:r>
      <w:r>
        <w:t>RF s</w:t>
      </w:r>
      <w:r>
        <w:rPr>
          <w:spacing w:val="-2"/>
        </w:rPr>
        <w:t>e</w:t>
      </w:r>
      <w:r>
        <w:t>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 xml:space="preserve">t </w:t>
      </w:r>
      <w:r>
        <w:rPr>
          <w:spacing w:val="-4"/>
        </w:rPr>
        <w:t>h</w:t>
      </w:r>
      <w:r>
        <w:rPr>
          <w:spacing w:val="1"/>
        </w:rPr>
        <w:t>o</w:t>
      </w:r>
      <w:r>
        <w:t>w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V</w:t>
      </w:r>
      <w:r>
        <w:rPr>
          <w:spacing w:val="-1"/>
        </w:rPr>
        <w:t>i</w:t>
      </w:r>
      <w:r>
        <w:t>ct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G</w:t>
      </w:r>
      <w:r>
        <w:rPr>
          <w:spacing w:val="-2"/>
        </w:rPr>
        <w:t>o</w:t>
      </w:r>
      <w:r>
        <w:t>ver</w:t>
      </w:r>
      <w:r>
        <w:rPr>
          <w:spacing w:val="-3"/>
        </w:rPr>
        <w:t>n</w:t>
      </w:r>
      <w:r>
        <w:t>ment</w:t>
      </w:r>
      <w:r>
        <w:rPr>
          <w:spacing w:val="-2"/>
        </w:rPr>
        <w:t xml:space="preserve"> </w:t>
      </w:r>
      <w:r>
        <w:t>wi</w:t>
      </w:r>
      <w:r>
        <w:rPr>
          <w:spacing w:val="-1"/>
        </w:rPr>
        <w:t>l</w:t>
      </w:r>
      <w:r>
        <w:t>l</w:t>
      </w:r>
      <w:r>
        <w:rPr>
          <w:spacing w:val="-2"/>
        </w:rPr>
        <w:t xml:space="preserve"> </w:t>
      </w:r>
      <w: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i</w:t>
      </w:r>
      <w:r>
        <w:t>t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re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r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act</w:t>
      </w:r>
      <w:r>
        <w:rPr>
          <w:spacing w:val="-3"/>
        </w:rPr>
        <w:t>i</w:t>
      </w:r>
      <w:r>
        <w:t>vities,</w:t>
      </w:r>
      <w:r>
        <w:rPr>
          <w:spacing w:val="-2"/>
        </w:rPr>
        <w:t xml:space="preserve"> </w:t>
      </w:r>
      <w:r>
        <w:t>pr</w:t>
      </w:r>
      <w:r>
        <w:rPr>
          <w:spacing w:val="-2"/>
        </w:rPr>
        <w:t>o</w:t>
      </w:r>
      <w:r>
        <w:t>ces</w:t>
      </w:r>
      <w:r>
        <w:rPr>
          <w:spacing w:val="-3"/>
        </w:rPr>
        <w:t>s</w:t>
      </w:r>
      <w:r>
        <w:t xml:space="preserve">es, </w:t>
      </w:r>
      <w:r>
        <w:rPr>
          <w:spacing w:val="-1"/>
        </w:rPr>
        <w:t>p</w:t>
      </w:r>
      <w:r>
        <w:t>ro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tp</w:t>
      </w:r>
      <w:r>
        <w:rPr>
          <w:spacing w:val="-1"/>
        </w:rPr>
        <w:t>u</w:t>
      </w:r>
      <w:r>
        <w:t>ts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pro</w:t>
      </w:r>
      <w:r>
        <w:rPr>
          <w:spacing w:val="-1"/>
        </w:rPr>
        <w:t>g</w:t>
      </w:r>
      <w:r>
        <w:rPr>
          <w:spacing w:val="-3"/>
        </w:rPr>
        <w:t>r</w:t>
      </w:r>
      <w:r>
        <w:t>am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-2"/>
        </w:rPr>
        <w:t>co</w:t>
      </w:r>
      <w:r>
        <w:t>mes</w:t>
      </w:r>
      <w:r>
        <w:rPr>
          <w:spacing w:val="-2"/>
        </w:rPr>
        <w:t xml:space="preserve"> </w:t>
      </w:r>
      <w:r>
        <w:t>esta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t>sh</w:t>
      </w:r>
      <w:r>
        <w:rPr>
          <w:spacing w:val="1"/>
        </w:rPr>
        <w:t>e</w:t>
      </w:r>
      <w:r>
        <w:t>d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del</w:t>
      </w:r>
      <w:r>
        <w:rPr>
          <w:spacing w:val="-3"/>
        </w:rPr>
        <w:t>i</w:t>
      </w:r>
      <w:r>
        <w:t>ver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</w:t>
      </w:r>
      <w:r>
        <w:rPr>
          <w:spacing w:val="-3"/>
        </w:rPr>
        <w:t>n</w:t>
      </w:r>
      <w:r>
        <w:t>t t</w:t>
      </w:r>
      <w:r>
        <w:rPr>
          <w:spacing w:val="-3"/>
        </w:rPr>
        <w:t>h</w:t>
      </w:r>
      <w:r>
        <w:t>e MSA</w:t>
      </w:r>
      <w:r>
        <w:rPr>
          <w:spacing w:val="-3"/>
        </w:rPr>
        <w:t xml:space="preserve"> </w:t>
      </w:r>
      <w:r>
        <w:rPr>
          <w:spacing w:val="3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ram.</w:t>
      </w:r>
      <w:r>
        <w:rPr>
          <w:spacing w:val="-3"/>
        </w:rPr>
        <w:t xml:space="preserve"> </w:t>
      </w:r>
      <w:r>
        <w:t>It esta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t>shes</w:t>
      </w:r>
      <w:r>
        <w:rPr>
          <w:spacing w:val="-2"/>
        </w:rPr>
        <w:t xml:space="preserve"> </w:t>
      </w:r>
      <w:r>
        <w:t>K</w:t>
      </w:r>
      <w:r>
        <w:rPr>
          <w:spacing w:val="-2"/>
        </w:rPr>
        <w:t>e</w:t>
      </w:r>
      <w:r>
        <w:t>y</w:t>
      </w:r>
      <w:r>
        <w:rPr>
          <w:spacing w:val="-2"/>
        </w:rPr>
        <w:t xml:space="preserve"> </w:t>
      </w:r>
      <w:r>
        <w:t>Per</w:t>
      </w:r>
      <w:r>
        <w:rPr>
          <w:spacing w:val="-3"/>
        </w:rPr>
        <w:t>f</w:t>
      </w:r>
      <w:r>
        <w:rPr>
          <w:spacing w:val="1"/>
        </w:rPr>
        <w:t>o</w:t>
      </w:r>
      <w:r>
        <w:rPr>
          <w:spacing w:val="-3"/>
        </w:rPr>
        <w:t>r</w:t>
      </w:r>
      <w:r>
        <w:t>ma</w:t>
      </w:r>
      <w:r>
        <w:rPr>
          <w:spacing w:val="-1"/>
        </w:rPr>
        <w:t>n</w:t>
      </w:r>
      <w:r>
        <w:t>ce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rPr>
          <w:spacing w:val="-1"/>
        </w:rPr>
        <w:t>d</w:t>
      </w:r>
      <w:r>
        <w:t>ica</w:t>
      </w:r>
      <w:r>
        <w:rPr>
          <w:spacing w:val="-3"/>
        </w:rPr>
        <w:t>t</w:t>
      </w:r>
      <w:r>
        <w:rPr>
          <w:spacing w:val="1"/>
        </w:rPr>
        <w:t>o</w:t>
      </w:r>
      <w:r>
        <w:t xml:space="preserve">rs </w:t>
      </w:r>
      <w:r>
        <w:rPr>
          <w:spacing w:val="-2"/>
        </w:rPr>
        <w:t>(</w:t>
      </w:r>
      <w:r>
        <w:t>K</w:t>
      </w:r>
      <w:r>
        <w:rPr>
          <w:spacing w:val="1"/>
        </w:rPr>
        <w:t>P</w:t>
      </w:r>
      <w:r>
        <w:t>I</w:t>
      </w:r>
      <w:r>
        <w:rPr>
          <w:spacing w:val="-3"/>
        </w:rPr>
        <w:t>s</w:t>
      </w:r>
      <w:r>
        <w:t>)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ena</w:t>
      </w:r>
      <w:r>
        <w:rPr>
          <w:spacing w:val="-2"/>
        </w:rPr>
        <w:t>b</w:t>
      </w:r>
      <w:r>
        <w:t>le 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</w:t>
      </w:r>
      <w:r>
        <w:rPr>
          <w:spacing w:val="-3"/>
        </w:rPr>
        <w:t>n</w:t>
      </w:r>
      <w:r>
        <w:t>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p</w:t>
      </w:r>
      <w:r>
        <w:t>ro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4"/>
        </w:rPr>
        <w:t>u</w:t>
      </w:r>
      <w:r>
        <w:t>tp</w:t>
      </w:r>
      <w:r>
        <w:rPr>
          <w:spacing w:val="-2"/>
        </w:rPr>
        <w:t>u</w:t>
      </w:r>
      <w:r>
        <w:t>ts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 xml:space="preserve">d </w:t>
      </w:r>
      <w:r>
        <w:rPr>
          <w:spacing w:val="-1"/>
        </w:rPr>
        <w:t>p</w:t>
      </w:r>
      <w:r>
        <w:t>ro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rPr>
          <w:spacing w:val="-2"/>
        </w:rPr>
        <w:t>t</w:t>
      </w:r>
      <w:r>
        <w:t>c</w:t>
      </w:r>
      <w:r>
        <w:rPr>
          <w:spacing w:val="-1"/>
        </w:rPr>
        <w:t>o</w:t>
      </w:r>
      <w:r>
        <w:t>m</w:t>
      </w:r>
      <w:r>
        <w:rPr>
          <w:spacing w:val="-2"/>
        </w:rPr>
        <w:t>e</w:t>
      </w:r>
      <w:r>
        <w:t xml:space="preserve">s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rPr>
          <w:spacing w:val="-1"/>
        </w:rPr>
        <w:t>m</w:t>
      </w:r>
      <w:r>
        <w:t>easure</w:t>
      </w:r>
      <w:r>
        <w:rPr>
          <w:spacing w:val="-1"/>
        </w:rPr>
        <w:t>d</w:t>
      </w:r>
      <w:r>
        <w:t>.</w:t>
      </w:r>
      <w:r>
        <w:rPr>
          <w:spacing w:val="1"/>
        </w:rPr>
        <w:t xml:space="preserve"> </w:t>
      </w:r>
      <w:r>
        <w:t>Re</w:t>
      </w:r>
      <w:r>
        <w:rPr>
          <w:spacing w:val="-3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ment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p</w:t>
      </w:r>
      <w:r>
        <w:rPr>
          <w:spacing w:val="-4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-2"/>
        </w:rPr>
        <w:t xml:space="preserve"> </w:t>
      </w:r>
      <w:r>
        <w:rPr>
          <w:spacing w:val="3"/>
        </w:rPr>
        <w:t>o</w:t>
      </w:r>
      <w:r>
        <w:rPr>
          <w:spacing w:val="-1"/>
        </w:rPr>
        <w:t>u</w:t>
      </w:r>
      <w:r>
        <w:t>tp</w:t>
      </w:r>
      <w:r>
        <w:rPr>
          <w:spacing w:val="-2"/>
        </w:rPr>
        <w:t>u</w:t>
      </w:r>
      <w:r>
        <w:t>ts</w:t>
      </w:r>
      <w:r>
        <w:rPr>
          <w:spacing w:val="1"/>
        </w:rPr>
        <w:t xml:space="preserve"> </w:t>
      </w:r>
      <w:r>
        <w:rPr>
          <w:spacing w:val="-3"/>
        </w:rPr>
        <w:t>i</w:t>
      </w:r>
      <w:r>
        <w:t xml:space="preserve">s </w:t>
      </w:r>
      <w:r>
        <w:rPr>
          <w:spacing w:val="-1"/>
        </w:rPr>
        <w:t>und</w:t>
      </w:r>
      <w:r>
        <w:t>ertaken an</w:t>
      </w:r>
      <w:r>
        <w:rPr>
          <w:spacing w:val="-2"/>
        </w:rPr>
        <w:t>n</w:t>
      </w:r>
      <w:r>
        <w:rPr>
          <w:spacing w:val="-1"/>
        </w:rPr>
        <w:t>u</w:t>
      </w:r>
      <w:r>
        <w:t>al</w:t>
      </w:r>
      <w:r>
        <w:rPr>
          <w:spacing w:val="-1"/>
        </w:rPr>
        <w:t>l</w:t>
      </w:r>
      <w:r>
        <w:t>y,</w:t>
      </w:r>
      <w:r>
        <w:rPr>
          <w:spacing w:val="-3"/>
        </w:rPr>
        <w:t xml:space="preserve"> </w:t>
      </w:r>
      <w:r>
        <w:t>w</w:t>
      </w:r>
      <w:r>
        <w:rPr>
          <w:spacing w:val="-1"/>
        </w:rPr>
        <w:t>h</w:t>
      </w:r>
      <w:r>
        <w:t>i</w:t>
      </w:r>
      <w:r>
        <w:rPr>
          <w:spacing w:val="-1"/>
        </w:rPr>
        <w:t>l</w:t>
      </w:r>
      <w:r>
        <w:t>e</w:t>
      </w:r>
      <w:r>
        <w:rPr>
          <w:spacing w:val="-2"/>
        </w:rPr>
        <w:t xml:space="preserve"> </w:t>
      </w:r>
      <w:r>
        <w:t>re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r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4"/>
        </w:rPr>
        <w:t>u</w:t>
      </w:r>
      <w:r>
        <w:t>t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2"/>
        </w:rPr>
        <w:t>m</w:t>
      </w:r>
      <w:r>
        <w:t>es</w:t>
      </w:r>
      <w:r>
        <w:rPr>
          <w:spacing w:val="1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>erta</w:t>
      </w:r>
      <w:r>
        <w:rPr>
          <w:spacing w:val="-2"/>
        </w:rPr>
        <w:t>k</w:t>
      </w:r>
      <w:r>
        <w:t>en fi</w:t>
      </w:r>
      <w:r>
        <w:rPr>
          <w:spacing w:val="-2"/>
        </w:rPr>
        <w:t>v</w:t>
      </w:r>
      <w:r>
        <w:rPr>
          <w:spacing w:val="2"/>
        </w:rPr>
        <w:t>e</w:t>
      </w:r>
      <w:r>
        <w:rPr>
          <w:spacing w:val="-1"/>
        </w:rPr>
        <w:t>-</w:t>
      </w:r>
      <w:r>
        <w:rPr>
          <w:spacing w:val="-2"/>
        </w:rPr>
        <w:t>ye</w:t>
      </w:r>
      <w:r>
        <w:t>ar</w:t>
      </w:r>
      <w:r>
        <w:rPr>
          <w:spacing w:val="-1"/>
        </w:rPr>
        <w:t>l</w:t>
      </w:r>
      <w:r>
        <w:t>y.</w:t>
      </w:r>
    </w:p>
    <w:p w:rsidR="005366D3" w:rsidRDefault="005366D3">
      <w:pPr>
        <w:kinsoku w:val="0"/>
        <w:overflowPunct w:val="0"/>
        <w:spacing w:before="4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16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7" w:name="bookmark6"/>
      <w:bookmarkEnd w:id="7"/>
      <w:r>
        <w:rPr>
          <w:color w:val="218591"/>
        </w:rPr>
        <w:t>Purp</w:t>
      </w:r>
      <w:r>
        <w:rPr>
          <w:color w:val="218591"/>
          <w:spacing w:val="-2"/>
        </w:rPr>
        <w:t>o</w:t>
      </w:r>
      <w:r>
        <w:rPr>
          <w:color w:val="218591"/>
        </w:rPr>
        <w:t>se</w:t>
      </w:r>
      <w:r>
        <w:rPr>
          <w:color w:val="218591"/>
          <w:spacing w:val="-1"/>
        </w:rPr>
        <w:t xml:space="preserve"> </w:t>
      </w:r>
      <w:r>
        <w:rPr>
          <w:color w:val="218591"/>
        </w:rPr>
        <w:t>of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2"/>
        </w:rPr>
        <w:t>t</w:t>
      </w:r>
      <w:r>
        <w:rPr>
          <w:color w:val="218591"/>
        </w:rPr>
        <w:t xml:space="preserve">he </w:t>
      </w:r>
      <w:r>
        <w:rPr>
          <w:color w:val="218591"/>
          <w:spacing w:val="-1"/>
        </w:rPr>
        <w:t>201</w:t>
      </w:r>
      <w:r>
        <w:rPr>
          <w:color w:val="218591"/>
        </w:rPr>
        <w:t>4-</w:t>
      </w:r>
      <w:r>
        <w:rPr>
          <w:color w:val="218591"/>
          <w:spacing w:val="-1"/>
        </w:rPr>
        <w:t>1</w:t>
      </w:r>
      <w:r>
        <w:rPr>
          <w:color w:val="218591"/>
        </w:rPr>
        <w:t>5</w:t>
      </w:r>
      <w:r>
        <w:rPr>
          <w:color w:val="218591"/>
          <w:spacing w:val="-2"/>
        </w:rPr>
        <w:t xml:space="preserve"> </w:t>
      </w:r>
      <w:r>
        <w:rPr>
          <w:color w:val="218591"/>
        </w:rPr>
        <w:t xml:space="preserve">Progress </w:t>
      </w:r>
      <w:r>
        <w:rPr>
          <w:color w:val="218591"/>
          <w:spacing w:val="-2"/>
        </w:rPr>
        <w:t>R</w:t>
      </w:r>
      <w:r>
        <w:rPr>
          <w:color w:val="218591"/>
        </w:rPr>
        <w:t>ep</w:t>
      </w:r>
      <w:r>
        <w:rPr>
          <w:color w:val="218591"/>
          <w:spacing w:val="-2"/>
        </w:rPr>
        <w:t>o</w:t>
      </w:r>
      <w:r>
        <w:rPr>
          <w:color w:val="218591"/>
        </w:rPr>
        <w:t>rt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</w:pPr>
      <w:r>
        <w:t xml:space="preserve">The </w:t>
      </w:r>
      <w:r>
        <w:rPr>
          <w:spacing w:val="-1"/>
        </w:rPr>
        <w:t>pu</w:t>
      </w:r>
      <w:r>
        <w:t>r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s</w:t>
      </w:r>
      <w:r>
        <w:t xml:space="preserve">e </w:t>
      </w:r>
      <w:r>
        <w:rPr>
          <w:spacing w:val="-2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1"/>
        </w:rPr>
        <w:t>4</w:t>
      </w:r>
      <w:r>
        <w:rPr>
          <w:spacing w:val="-1"/>
        </w:rPr>
        <w:t>-</w:t>
      </w:r>
      <w:r>
        <w:rPr>
          <w:spacing w:val="-2"/>
        </w:rPr>
        <w:t>1</w:t>
      </w:r>
      <w:r>
        <w:t>5</w:t>
      </w:r>
      <w:r>
        <w:rPr>
          <w:spacing w:val="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e</w:t>
      </w:r>
      <w:r>
        <w:t xml:space="preserve">ss </w:t>
      </w:r>
      <w:r>
        <w:rPr>
          <w:spacing w:val="-2"/>
        </w:rPr>
        <w:t>R</w:t>
      </w:r>
      <w:r>
        <w:t>eport</w:t>
      </w:r>
      <w:r>
        <w:rPr>
          <w:spacing w:val="-1"/>
        </w:rPr>
        <w:t xml:space="preserve"> </w:t>
      </w:r>
      <w:r>
        <w:t xml:space="preserve">is </w:t>
      </w:r>
      <w:r>
        <w:rPr>
          <w:spacing w:val="-2"/>
        </w:rPr>
        <w:t>t</w:t>
      </w:r>
      <w:r>
        <w:rPr>
          <w:spacing w:val="1"/>
        </w:rPr>
        <w:t>o</w:t>
      </w:r>
      <w:r>
        <w:t>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6"/>
        </w:numPr>
        <w:tabs>
          <w:tab w:val="left" w:pos="820"/>
        </w:tabs>
        <w:kinsoku w:val="0"/>
        <w:overflowPunct w:val="0"/>
        <w:ind w:left="820" w:right="380"/>
      </w:pPr>
      <w:r>
        <w:t>Report</w:t>
      </w:r>
      <w:r>
        <w:rPr>
          <w:spacing w:val="-2"/>
        </w:rPr>
        <w:t xml:space="preserve"> </w:t>
      </w:r>
      <w:r>
        <w:t>p</w:t>
      </w:r>
      <w:r>
        <w:rPr>
          <w:spacing w:val="-2"/>
        </w:rPr>
        <w:t>u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t>cly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co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1"/>
        </w:rPr>
        <w:t>i</w:t>
      </w:r>
      <w:r>
        <w:t>a</w:t>
      </w:r>
      <w:r>
        <w:rPr>
          <w:spacing w:val="-1"/>
        </w:rPr>
        <w:t>n</w:t>
      </w:r>
      <w:r>
        <w:t>ce</w:t>
      </w:r>
      <w:r>
        <w:rPr>
          <w:spacing w:val="1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en</w:t>
      </w:r>
      <w:r>
        <w:rPr>
          <w:spacing w:val="-2"/>
        </w:rPr>
        <w:t>d</w:t>
      </w:r>
      <w:r>
        <w:rPr>
          <w:spacing w:val="1"/>
        </w:rPr>
        <w:t>o</w:t>
      </w:r>
      <w:r>
        <w:t>r</w:t>
      </w:r>
      <w:r>
        <w:rPr>
          <w:spacing w:val="-3"/>
        </w:rPr>
        <w:t>s</w:t>
      </w:r>
      <w:r>
        <w:t>ed</w:t>
      </w:r>
      <w:r>
        <w:rPr>
          <w:spacing w:val="2"/>
        </w:rPr>
        <w:t xml:space="preserve"> </w:t>
      </w:r>
      <w:r>
        <w:t>M</w:t>
      </w:r>
      <w:r>
        <w:rPr>
          <w:spacing w:val="-3"/>
        </w:rPr>
        <w:t>S</w:t>
      </w:r>
      <w:r>
        <w:t>A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nd</w:t>
      </w:r>
      <w:r>
        <w:t>it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 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 a</w:t>
      </w:r>
      <w:r>
        <w:rPr>
          <w:spacing w:val="-1"/>
        </w:rPr>
        <w:t>pp</w:t>
      </w:r>
      <w:r>
        <w:rPr>
          <w:spacing w:val="-3"/>
        </w:rPr>
        <w:t>r</w:t>
      </w:r>
      <w:r>
        <w:rPr>
          <w:spacing w:val="1"/>
        </w:rPr>
        <w:t>o</w:t>
      </w:r>
      <w:r>
        <w:t>vals</w:t>
      </w:r>
      <w:r>
        <w:rPr>
          <w:spacing w:val="-4"/>
        </w:rPr>
        <w:t xml:space="preserve"> </w:t>
      </w:r>
      <w:r>
        <w:t>reg</w:t>
      </w:r>
      <w:r>
        <w:rPr>
          <w:spacing w:val="-2"/>
        </w:rPr>
        <w:t>u</w:t>
      </w:r>
      <w:r>
        <w:t>lati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4"/>
        </w:rPr>
        <w:t>p</w:t>
      </w:r>
      <w:r>
        <w:rPr>
          <w:spacing w:val="-2"/>
        </w:rPr>
        <w:t>m</w:t>
      </w:r>
      <w:r>
        <w:t>ent in the</w:t>
      </w:r>
      <w:r>
        <w:rPr>
          <w:spacing w:val="-1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ea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6"/>
        </w:numPr>
        <w:tabs>
          <w:tab w:val="left" w:pos="820"/>
        </w:tabs>
        <w:kinsoku w:val="0"/>
        <w:overflowPunct w:val="0"/>
        <w:ind w:left="820"/>
      </w:pPr>
      <w:r>
        <w:t>Ens</w:t>
      </w:r>
      <w:r>
        <w:rPr>
          <w:spacing w:val="-2"/>
        </w:rPr>
        <w:t>u</w:t>
      </w:r>
      <w:r>
        <w:t>re tra</w:t>
      </w:r>
      <w:r>
        <w:rPr>
          <w:spacing w:val="-1"/>
        </w:rPr>
        <w:t>n</w:t>
      </w:r>
      <w:r>
        <w:t>sp</w:t>
      </w:r>
      <w:r>
        <w:rPr>
          <w:spacing w:val="-1"/>
        </w:rPr>
        <w:t>a</w:t>
      </w:r>
      <w:r>
        <w:rPr>
          <w:spacing w:val="-3"/>
        </w:rPr>
        <w:t>r</w:t>
      </w:r>
      <w:r>
        <w:t>ency and</w:t>
      </w:r>
      <w:r>
        <w:rPr>
          <w:spacing w:val="-2"/>
        </w:rPr>
        <w:t xml:space="preserve"> a</w:t>
      </w:r>
      <w:r>
        <w:t>cc</w:t>
      </w:r>
      <w:r>
        <w:rPr>
          <w:spacing w:val="1"/>
        </w:rPr>
        <w:t>o</w:t>
      </w:r>
      <w:r>
        <w:rPr>
          <w:spacing w:val="-1"/>
        </w:rPr>
        <w:t>un</w:t>
      </w:r>
      <w:r>
        <w:t>tab</w:t>
      </w:r>
      <w:r>
        <w:rPr>
          <w:spacing w:val="-1"/>
        </w:rPr>
        <w:t>i</w:t>
      </w:r>
      <w:r>
        <w:t>l</w:t>
      </w:r>
      <w:r>
        <w:rPr>
          <w:spacing w:val="-1"/>
        </w:rPr>
        <w:t>i</w:t>
      </w:r>
      <w:r>
        <w:rPr>
          <w:spacing w:val="-2"/>
        </w:rPr>
        <w:t>t</w:t>
      </w:r>
      <w:r>
        <w:t xml:space="preserve">y in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ment</w:t>
      </w:r>
      <w:r>
        <w:rPr>
          <w:spacing w:val="-3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3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6"/>
        </w:numPr>
        <w:tabs>
          <w:tab w:val="left" w:pos="820"/>
        </w:tabs>
        <w:kinsoku w:val="0"/>
        <w:overflowPunct w:val="0"/>
        <w:ind w:left="820"/>
      </w:pPr>
      <w:r>
        <w:t>Co</w:t>
      </w:r>
      <w:r>
        <w:rPr>
          <w:spacing w:val="-1"/>
        </w:rPr>
        <w:t>n</w:t>
      </w:r>
      <w:r>
        <w:t>s</w:t>
      </w:r>
      <w:r>
        <w:rPr>
          <w:spacing w:val="1"/>
        </w:rPr>
        <w:t>o</w:t>
      </w:r>
      <w:r>
        <w:t>l</w:t>
      </w:r>
      <w:r>
        <w:rPr>
          <w:spacing w:val="-1"/>
        </w:rPr>
        <w:t>id</w:t>
      </w:r>
      <w:r>
        <w:rPr>
          <w:spacing w:val="-3"/>
        </w:rPr>
        <w:t>a</w:t>
      </w:r>
      <w:r>
        <w:t>te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s</w:t>
      </w:r>
      <w:r>
        <w:t>epa</w:t>
      </w:r>
      <w:r>
        <w:rPr>
          <w:spacing w:val="-1"/>
        </w:rPr>
        <w:t>r</w:t>
      </w:r>
      <w:r>
        <w:t>ate</w:t>
      </w:r>
      <w:r>
        <w:rPr>
          <w:spacing w:val="-2"/>
        </w:rPr>
        <w:t xml:space="preserve"> </w:t>
      </w:r>
      <w:r>
        <w:rPr>
          <w:spacing w:val="-3"/>
        </w:rPr>
        <w:t>r</w:t>
      </w:r>
      <w:r>
        <w:t>eporti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3"/>
        </w:rPr>
        <w:t>r</w:t>
      </w:r>
      <w:r>
        <w:t>eq</w:t>
      </w:r>
      <w:r>
        <w:rPr>
          <w:spacing w:val="-2"/>
        </w:rPr>
        <w:t>u</w:t>
      </w:r>
      <w:r>
        <w:t>ire</w:t>
      </w:r>
      <w:r>
        <w:rPr>
          <w:spacing w:val="-1"/>
        </w:rPr>
        <w:t>m</w:t>
      </w:r>
      <w:r>
        <w:t>ents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4"/>
        </w:rPr>
        <w:t>p</w:t>
      </w:r>
      <w:r>
        <w:rPr>
          <w:spacing w:val="1"/>
        </w:rPr>
        <w:t>o</w:t>
      </w:r>
      <w:r>
        <w:t>r</w:t>
      </w:r>
      <w:r>
        <w:rPr>
          <w:spacing w:val="1"/>
        </w:rPr>
        <w:t>t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 xml:space="preserve">The </w:t>
      </w:r>
      <w:r>
        <w:rPr>
          <w:spacing w:val="-2"/>
        </w:rPr>
        <w:t>P</w:t>
      </w:r>
      <w:r>
        <w:t>ro</w:t>
      </w:r>
      <w:r>
        <w:rPr>
          <w:spacing w:val="-1"/>
        </w:rPr>
        <w:t>g</w:t>
      </w:r>
      <w:r>
        <w:t>r</w:t>
      </w:r>
      <w:r>
        <w:rPr>
          <w:spacing w:val="-3"/>
        </w:rPr>
        <w:t>e</w:t>
      </w:r>
      <w:r>
        <w:t xml:space="preserve">ss </w:t>
      </w:r>
      <w:r>
        <w:rPr>
          <w:spacing w:val="-2"/>
        </w:rPr>
        <w:t>R</w:t>
      </w:r>
      <w:r>
        <w:t>eport</w:t>
      </w:r>
      <w:r>
        <w:rPr>
          <w:spacing w:val="-1"/>
        </w:rPr>
        <w:t xml:space="preserve"> h</w:t>
      </w:r>
      <w:r>
        <w:t>as b</w:t>
      </w:r>
      <w:r>
        <w:rPr>
          <w:spacing w:val="-3"/>
        </w:rPr>
        <w:t>e</w:t>
      </w:r>
      <w:r>
        <w:t>en p</w:t>
      </w:r>
      <w:r>
        <w:rPr>
          <w:spacing w:val="-1"/>
        </w:rPr>
        <w:t>r</w:t>
      </w:r>
      <w:r>
        <w:t>epa</w:t>
      </w:r>
      <w:r>
        <w:rPr>
          <w:spacing w:val="-1"/>
        </w:rPr>
        <w:t>r</w:t>
      </w:r>
      <w:r>
        <w:t>ed in</w:t>
      </w:r>
      <w:r>
        <w:rPr>
          <w:spacing w:val="-1"/>
        </w:rPr>
        <w:t xml:space="preserve"> </w:t>
      </w:r>
      <w:r>
        <w:rPr>
          <w:spacing w:val="-2"/>
        </w:rPr>
        <w:t>a</w:t>
      </w:r>
      <w:r>
        <w:t>c</w:t>
      </w:r>
      <w:r>
        <w:rPr>
          <w:spacing w:val="-2"/>
        </w:rP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t>ce</w:t>
      </w:r>
      <w:r>
        <w:rPr>
          <w:spacing w:val="-1"/>
        </w:rPr>
        <w:t xml:space="preserve"> </w:t>
      </w:r>
      <w:r>
        <w:t>with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re</w:t>
      </w:r>
      <w:r>
        <w:rPr>
          <w:spacing w:val="-1"/>
        </w:rPr>
        <w:t>qu</w:t>
      </w:r>
      <w:r>
        <w:t>ir</w:t>
      </w:r>
      <w:r>
        <w:rPr>
          <w:spacing w:val="-3"/>
        </w:rPr>
        <w:t>e</w:t>
      </w:r>
      <w:r>
        <w:t>men</w:t>
      </w:r>
      <w:r>
        <w:rPr>
          <w:spacing w:val="-3"/>
        </w:rPr>
        <w:t>t</w:t>
      </w:r>
      <w:r>
        <w:t xml:space="preserve">s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2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4"/>
        </w:rPr>
        <w:t>p</w:t>
      </w:r>
      <w:r>
        <w:rPr>
          <w:spacing w:val="1"/>
        </w:rPr>
        <w:t>o</w:t>
      </w:r>
      <w:r>
        <w:t>rt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MRF.</w:t>
      </w:r>
      <w:r>
        <w:rPr>
          <w:spacing w:val="-1"/>
        </w:rPr>
        <w:t xml:space="preserve"> </w:t>
      </w:r>
      <w:r>
        <w:t xml:space="preserve">It </w:t>
      </w:r>
      <w:r>
        <w:rPr>
          <w:spacing w:val="-3"/>
        </w:rPr>
        <w:t>r</w:t>
      </w:r>
      <w:r>
        <w:t>epo</w:t>
      </w:r>
      <w:r>
        <w:rPr>
          <w:spacing w:val="-3"/>
        </w:rPr>
        <w:t>r</w:t>
      </w:r>
      <w:r>
        <w:t>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</w:t>
      </w:r>
      <w:r>
        <w:t>ro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rPr>
          <w:spacing w:val="2"/>
        </w:rPr>
        <w:t>t</w:t>
      </w:r>
      <w:r>
        <w:rPr>
          <w:spacing w:val="-1"/>
        </w:rPr>
        <w:t>pu</w:t>
      </w:r>
      <w:r>
        <w:t>ts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K</w:t>
      </w:r>
      <w:r>
        <w:t>PIs as</w:t>
      </w:r>
      <w:r>
        <w:rPr>
          <w:spacing w:val="-3"/>
        </w:rPr>
        <w:t>s</w:t>
      </w:r>
      <w:r>
        <w:rPr>
          <w:spacing w:val="1"/>
        </w:rPr>
        <w:t>o</w:t>
      </w:r>
      <w:r>
        <w:t>ci</w:t>
      </w:r>
      <w:r>
        <w:rPr>
          <w:spacing w:val="-3"/>
        </w:rPr>
        <w:t>a</w:t>
      </w:r>
      <w:r>
        <w:t>ted</w:t>
      </w:r>
      <w:r>
        <w:rPr>
          <w:spacing w:val="-3"/>
        </w:rPr>
        <w:t xml:space="preserve"> </w:t>
      </w:r>
      <w:r>
        <w:t>with e</w:t>
      </w:r>
      <w:r>
        <w:rPr>
          <w:spacing w:val="-3"/>
        </w:rPr>
        <w:t>a</w:t>
      </w:r>
      <w:r>
        <w:t xml:space="preserve">ch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tp</w:t>
      </w:r>
      <w:r>
        <w:rPr>
          <w:spacing w:val="-2"/>
        </w:rPr>
        <w:t>u</w:t>
      </w:r>
      <w:r>
        <w:t xml:space="preserve">t </w:t>
      </w:r>
      <w:r>
        <w:rPr>
          <w:spacing w:val="-1"/>
        </w:rPr>
        <w:t>d</w:t>
      </w:r>
      <w:r>
        <w:t>etai</w:t>
      </w:r>
      <w:r>
        <w:rPr>
          <w:spacing w:val="-1"/>
        </w:rPr>
        <w:t>l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>e</w:t>
      </w:r>
      <w:r>
        <w:rPr>
          <w:spacing w:val="-2"/>
        </w:rPr>
        <w:t xml:space="preserve"> </w:t>
      </w:r>
      <w:r>
        <w:t>MRF.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e</w:t>
      </w:r>
      <w:r>
        <w:t>ss</w:t>
      </w:r>
      <w:r>
        <w:rPr>
          <w:spacing w:val="1"/>
        </w:rPr>
        <w:t xml:space="preserve"> o</w:t>
      </w:r>
      <w:r>
        <w:t>n</w:t>
      </w:r>
      <w:r>
        <w:rPr>
          <w:spacing w:val="-3"/>
        </w:rPr>
        <w:t xml:space="preserve"> </w:t>
      </w:r>
      <w:r>
        <w:t>the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rPr>
          <w:spacing w:val="-2"/>
        </w:rPr>
        <w:t>t</w:t>
      </w:r>
      <w:r>
        <w:t>c</w:t>
      </w:r>
      <w:r>
        <w:rPr>
          <w:spacing w:val="-1"/>
        </w:rPr>
        <w:t>o</w:t>
      </w:r>
      <w:r>
        <w:rPr>
          <w:spacing w:val="-2"/>
        </w:rPr>
        <w:t>m</w:t>
      </w:r>
      <w:r>
        <w:t>es</w:t>
      </w:r>
      <w:r>
        <w:rPr>
          <w:spacing w:val="1"/>
        </w:rPr>
        <w:t xml:space="preserve"> </w:t>
      </w:r>
      <w:r>
        <w:t xml:space="preserve">will </w:t>
      </w:r>
      <w:r>
        <w:rPr>
          <w:spacing w:val="-4"/>
        </w:rPr>
        <w:t>b</w:t>
      </w:r>
      <w:r>
        <w:t>e re</w:t>
      </w:r>
      <w:r>
        <w:rPr>
          <w:spacing w:val="-3"/>
        </w:rPr>
        <w:t>p</w:t>
      </w:r>
      <w:r>
        <w:rPr>
          <w:spacing w:val="1"/>
        </w:rPr>
        <w:t>o</w:t>
      </w:r>
      <w:r>
        <w:t>r</w:t>
      </w:r>
      <w:r>
        <w:rPr>
          <w:spacing w:val="-3"/>
        </w:rPr>
        <w:t>t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2</w:t>
      </w:r>
      <w:r>
        <w:t>0</w:t>
      </w:r>
      <w:r>
        <w:rPr>
          <w:spacing w:val="-2"/>
        </w:rPr>
        <w:t>1</w:t>
      </w:r>
      <w:r>
        <w:rPr>
          <w:spacing w:val="2"/>
        </w:rPr>
        <w:t>8</w:t>
      </w:r>
      <w:r>
        <w:rPr>
          <w:spacing w:val="-1"/>
        </w:rPr>
        <w:t>-</w:t>
      </w:r>
      <w:r>
        <w:rPr>
          <w:spacing w:val="-2"/>
        </w:rPr>
        <w:t>1</w:t>
      </w:r>
      <w:r>
        <w:t>9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rPr>
          <w:spacing w:val="-3"/>
        </w:rPr>
        <w:t>r</w:t>
      </w:r>
      <w:r>
        <w:t>ess Report.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249"/>
      </w:pPr>
      <w:r>
        <w:t>This is the</w:t>
      </w:r>
      <w:r>
        <w:rPr>
          <w:spacing w:val="-2"/>
        </w:rPr>
        <w:t xml:space="preserve"> </w:t>
      </w:r>
      <w:r>
        <w:t>first</w:t>
      </w:r>
      <w:r>
        <w:rPr>
          <w:spacing w:val="-2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ress</w:t>
      </w:r>
      <w:r>
        <w:rPr>
          <w:spacing w:val="-2"/>
        </w:rPr>
        <w:t xml:space="preserve"> </w:t>
      </w:r>
      <w:r>
        <w:t>R</w:t>
      </w:r>
      <w:r>
        <w:rPr>
          <w:spacing w:val="-2"/>
        </w:rPr>
        <w:t>e</w:t>
      </w:r>
      <w:r>
        <w:rPr>
          <w:spacing w:val="-1"/>
        </w:rPr>
        <w:t>p</w:t>
      </w:r>
      <w:r>
        <w:rPr>
          <w:spacing w:val="1"/>
        </w:rPr>
        <w:t>o</w:t>
      </w:r>
      <w:r>
        <w:t>rt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t</w:t>
      </w:r>
      <w:r>
        <w:rPr>
          <w:spacing w:val="-4"/>
        </w:rPr>
        <w:t>h</w:t>
      </w:r>
      <w:r>
        <w:t>e</w:t>
      </w:r>
      <w:r>
        <w:rPr>
          <w:spacing w:val="-1"/>
        </w:rPr>
        <w:t xml:space="preserve"> </w:t>
      </w:r>
      <w:r>
        <w:t>MSA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 si</w:t>
      </w:r>
      <w:r>
        <w:rPr>
          <w:spacing w:val="-2"/>
        </w:rPr>
        <w:t>n</w:t>
      </w:r>
      <w:r>
        <w:t>ce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RF</w:t>
      </w:r>
      <w:r>
        <w:rPr>
          <w:spacing w:val="-3"/>
        </w:rPr>
        <w:t xml:space="preserve"> </w:t>
      </w:r>
      <w:r>
        <w:t>was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pp</w:t>
      </w:r>
      <w:r>
        <w:t>r</w:t>
      </w:r>
      <w:r>
        <w:rPr>
          <w:spacing w:val="-2"/>
        </w:rPr>
        <w:t>o</w:t>
      </w:r>
      <w:r>
        <w:t>v</w:t>
      </w:r>
      <w:r>
        <w:rPr>
          <w:spacing w:val="-2"/>
        </w:rPr>
        <w:t>e</w:t>
      </w:r>
      <w:r>
        <w:t>d</w:t>
      </w:r>
      <w:r>
        <w:rPr>
          <w:spacing w:val="-1"/>
        </w:rPr>
        <w:t xml:space="preserve"> b</w:t>
      </w:r>
      <w:r>
        <w:t>y t</w:t>
      </w:r>
      <w:r>
        <w:rPr>
          <w:spacing w:val="-1"/>
        </w:rPr>
        <w:t>h</w:t>
      </w:r>
      <w:r>
        <w:t>e 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 xml:space="preserve">ealth </w:t>
      </w:r>
      <w:r>
        <w:rPr>
          <w:spacing w:val="-3"/>
        </w:rPr>
        <w:t>G</w:t>
      </w:r>
      <w:r>
        <w:rPr>
          <w:spacing w:val="-2"/>
        </w:rPr>
        <w:t>o</w:t>
      </w:r>
      <w:r>
        <w:t>ver</w:t>
      </w:r>
      <w:r>
        <w:rPr>
          <w:spacing w:val="-3"/>
        </w:rPr>
        <w:t>n</w:t>
      </w:r>
      <w:r>
        <w:t>m</w:t>
      </w:r>
      <w:r>
        <w:rPr>
          <w:spacing w:val="-2"/>
        </w:rPr>
        <w:t>e</w:t>
      </w:r>
      <w:r>
        <w:rPr>
          <w:spacing w:val="-1"/>
        </w:rPr>
        <w:t>n</w:t>
      </w:r>
      <w:r>
        <w:t>t</w:t>
      </w:r>
      <w:r>
        <w:rPr>
          <w:spacing w:val="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M</w:t>
      </w:r>
      <w:r>
        <w:rPr>
          <w:spacing w:val="-3"/>
        </w:rPr>
        <w:t>a</w:t>
      </w:r>
      <w:r>
        <w:t>y</w:t>
      </w:r>
      <w:r>
        <w:rPr>
          <w:spacing w:val="-1"/>
        </w:rPr>
        <w:t xml:space="preserve"> </w:t>
      </w:r>
      <w:r>
        <w:t>2</w:t>
      </w:r>
      <w:r>
        <w:rPr>
          <w:spacing w:val="-2"/>
        </w:rPr>
        <w:t>0</w:t>
      </w:r>
      <w:r>
        <w:t>15.</w:t>
      </w:r>
      <w:r>
        <w:rPr>
          <w:spacing w:val="-2"/>
        </w:rPr>
        <w:t xml:space="preserve"> </w:t>
      </w:r>
      <w:r>
        <w:t>This is al</w:t>
      </w:r>
      <w:r>
        <w:rPr>
          <w:spacing w:val="-3"/>
        </w:rPr>
        <w:t>s</w:t>
      </w:r>
      <w:r>
        <w:t>o</w:t>
      </w:r>
      <w:r>
        <w:rPr>
          <w:spacing w:val="-1"/>
        </w:rPr>
        <w:t xml:space="preserve"> </w:t>
      </w:r>
      <w:r>
        <w:t>the first</w:t>
      </w:r>
      <w:r>
        <w:rPr>
          <w:spacing w:val="-2"/>
        </w:rPr>
        <w:t xml:space="preserve"> </w:t>
      </w:r>
      <w:r>
        <w:t>re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r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1"/>
        </w:rPr>
        <w:t>o</w:t>
      </w:r>
      <w:r>
        <w:t>d</w:t>
      </w:r>
      <w:r>
        <w:rPr>
          <w:spacing w:val="-1"/>
        </w:rPr>
        <w:t xml:space="preserve"> </w:t>
      </w:r>
      <w:r>
        <w:t>s</w:t>
      </w:r>
      <w:r>
        <w:rPr>
          <w:spacing w:val="-3"/>
        </w:rPr>
        <w:t>i</w:t>
      </w:r>
      <w:r>
        <w:rPr>
          <w:spacing w:val="-1"/>
        </w:rPr>
        <w:t>n</w:t>
      </w:r>
      <w:r>
        <w:t>ce</w:t>
      </w:r>
      <w:r>
        <w:rPr>
          <w:spacing w:val="1"/>
        </w:rPr>
        <w:t xml:space="preserve"> </w:t>
      </w:r>
      <w:r>
        <w:t>the 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</w:t>
      </w:r>
      <w:r>
        <w:rPr>
          <w:spacing w:val="-2"/>
        </w:rPr>
        <w:t xml:space="preserve"> </w:t>
      </w:r>
      <w:r>
        <w:t>Mi</w:t>
      </w:r>
      <w:r>
        <w:rPr>
          <w:spacing w:val="-2"/>
        </w:rPr>
        <w:t>n</w:t>
      </w:r>
      <w:r>
        <w:t>ister</w:t>
      </w:r>
      <w:r>
        <w:rPr>
          <w:spacing w:val="-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>n</w:t>
      </w:r>
      <w:r>
        <w:t>vi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4"/>
        </w:rPr>
        <w:t>n</w:t>
      </w:r>
      <w:r>
        <w:t>ment</w:t>
      </w:r>
      <w:r>
        <w:rPr>
          <w:spacing w:val="2"/>
        </w:rPr>
        <w:t xml:space="preserve"> </w:t>
      </w:r>
      <w:r>
        <w:rPr>
          <w:spacing w:val="-1"/>
        </w:rPr>
        <w:t>g</w:t>
      </w:r>
      <w:r>
        <w:t>ra</w:t>
      </w:r>
      <w:r>
        <w:rPr>
          <w:spacing w:val="-4"/>
        </w:rPr>
        <w:t>n</w:t>
      </w:r>
      <w:r>
        <w:t>t</w:t>
      </w:r>
      <w:r>
        <w:rPr>
          <w:spacing w:val="-2"/>
        </w:rPr>
        <w:t>e</w:t>
      </w:r>
      <w:r>
        <w:t>d</w:t>
      </w:r>
      <w:r>
        <w:rPr>
          <w:spacing w:val="-1"/>
        </w:rPr>
        <w:t xml:space="preserve"> </w:t>
      </w:r>
      <w:r>
        <w:t>ap</w:t>
      </w:r>
      <w:r>
        <w:rPr>
          <w:spacing w:val="-2"/>
        </w:rPr>
        <w:t>p</w:t>
      </w:r>
      <w:r>
        <w:t>rovals</w:t>
      </w:r>
      <w:r>
        <w:rPr>
          <w:spacing w:val="-3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ur</w:t>
      </w:r>
      <w:r>
        <w:rPr>
          <w:spacing w:val="-1"/>
        </w:rPr>
        <w:t>b</w:t>
      </w:r>
      <w:r>
        <w:t>an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>v</w:t>
      </w:r>
      <w:r>
        <w:rPr>
          <w:spacing w:val="-2"/>
        </w:rPr>
        <w:t>e</w:t>
      </w:r>
      <w:r>
        <w:t>lo</w:t>
      </w:r>
      <w:r>
        <w:rPr>
          <w:spacing w:val="-1"/>
        </w:rPr>
        <w:t>p</w:t>
      </w:r>
      <w:r>
        <w:rPr>
          <w:spacing w:val="-2"/>
        </w:rPr>
        <w:t>m</w:t>
      </w:r>
      <w:r>
        <w:t>ent in</w:t>
      </w:r>
      <w:r>
        <w:rPr>
          <w:spacing w:val="1"/>
        </w:rPr>
        <w:t xml:space="preserve"> </w:t>
      </w:r>
      <w:r>
        <w:t>all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Mel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4"/>
        </w:rPr>
        <w:t>n</w:t>
      </w:r>
      <w:r>
        <w:t>e’s</w:t>
      </w:r>
      <w:r>
        <w:rPr>
          <w:spacing w:val="1"/>
        </w:rPr>
        <w:t xml:space="preserve"> </w:t>
      </w:r>
      <w:r>
        <w:rPr>
          <w:spacing w:val="-1"/>
        </w:rP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t>wth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>rs.</w:t>
      </w:r>
      <w:r>
        <w:rPr>
          <w:spacing w:val="1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rPr>
          <w:spacing w:val="-1"/>
        </w:rPr>
        <w:t>r</w:t>
      </w:r>
      <w:r>
        <w:t>epo</w:t>
      </w:r>
      <w:r>
        <w:rPr>
          <w:spacing w:val="-3"/>
        </w:rPr>
        <w:t>r</w:t>
      </w:r>
      <w:r>
        <w:t>t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t>cl</w:t>
      </w:r>
      <w:r>
        <w:rPr>
          <w:spacing w:val="-1"/>
        </w:rPr>
        <w:t>ud</w:t>
      </w:r>
      <w:r>
        <w:t>es</w:t>
      </w:r>
      <w:r>
        <w:rPr>
          <w:spacing w:val="-2"/>
        </w:rPr>
        <w:t xml:space="preserve"> </w:t>
      </w:r>
      <w:r>
        <w:t>r</w:t>
      </w:r>
      <w:r>
        <w:rPr>
          <w:spacing w:val="-2"/>
        </w:rPr>
        <w:t>e</w:t>
      </w:r>
      <w:r>
        <w:rPr>
          <w:spacing w:val="-1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</w:t>
      </w:r>
      <w:r>
        <w:rPr>
          <w:spacing w:val="-3"/>
        </w:rPr>
        <w:t>ta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p</w:t>
      </w:r>
      <w:r>
        <w:rPr>
          <w:spacing w:val="-4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 xml:space="preserve">ram </w:t>
      </w:r>
      <w:r>
        <w:rPr>
          <w:spacing w:val="1"/>
        </w:rPr>
        <w:t>o</w:t>
      </w:r>
      <w:r>
        <w:rPr>
          <w:spacing w:val="-1"/>
        </w:rPr>
        <w:t>u</w:t>
      </w:r>
      <w:r>
        <w:t>tp</w:t>
      </w:r>
      <w:r>
        <w:rPr>
          <w:spacing w:val="-2"/>
        </w:rPr>
        <w:t>u</w:t>
      </w:r>
      <w:r>
        <w:t>ts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t</w:t>
      </w:r>
      <w:r>
        <w:rPr>
          <w:spacing w:val="-4"/>
        </w:rPr>
        <w:t>h</w:t>
      </w:r>
      <w:r>
        <w:t>e</w:t>
      </w:r>
      <w:r>
        <w:rPr>
          <w:spacing w:val="1"/>
        </w:rPr>
        <w:t xml:space="preserve"> </w:t>
      </w:r>
      <w:r>
        <w:rPr>
          <w:spacing w:val="-2"/>
        </w:rPr>
        <w:t>20</w:t>
      </w:r>
      <w:r>
        <w:t>14</w:t>
      </w:r>
      <w:r>
        <w:rPr>
          <w:spacing w:val="-3"/>
        </w:rPr>
        <w:t>-</w:t>
      </w:r>
      <w:r>
        <w:t>15</w:t>
      </w:r>
      <w:r>
        <w:rPr>
          <w:spacing w:val="1"/>
        </w:rPr>
        <w:t xml:space="preserve"> </w:t>
      </w:r>
      <w:r>
        <w:rPr>
          <w:spacing w:val="-3"/>
        </w:rPr>
        <w:t>r</w:t>
      </w:r>
      <w:r>
        <w:rPr>
          <w:spacing w:val="-2"/>
        </w:rPr>
        <w:t>e</w:t>
      </w:r>
      <w:r>
        <w:rPr>
          <w:spacing w:val="-1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1"/>
        </w:rPr>
        <w:t>o</w:t>
      </w:r>
      <w:r>
        <w:t>d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well</w:t>
      </w:r>
      <w:r>
        <w:rPr>
          <w:spacing w:val="-1"/>
        </w:rPr>
        <w:t xml:space="preserve"> </w:t>
      </w:r>
      <w:r>
        <w:rPr>
          <w:spacing w:val="-2"/>
        </w:rPr>
        <w:t>a</w:t>
      </w:r>
      <w:r>
        <w:t>s o</w:t>
      </w:r>
      <w:r>
        <w:rPr>
          <w:spacing w:val="-2"/>
        </w:rPr>
        <w:t>v</w:t>
      </w:r>
      <w:r>
        <w:t>erall</w:t>
      </w:r>
      <w:r>
        <w:rPr>
          <w:spacing w:val="-1"/>
        </w:rPr>
        <w:t xml:space="preserve"> </w:t>
      </w:r>
      <w:r>
        <w:t>pro</w:t>
      </w:r>
      <w:r>
        <w:rPr>
          <w:spacing w:val="-1"/>
        </w:rPr>
        <w:t>g</w:t>
      </w:r>
      <w:r>
        <w:rPr>
          <w:spacing w:val="-3"/>
        </w:rPr>
        <w:t>r</w:t>
      </w:r>
      <w:r>
        <w:t>ess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d</w:t>
      </w:r>
      <w:r>
        <w:rPr>
          <w:spacing w:val="-3"/>
        </w:rPr>
        <w:t>a</w:t>
      </w:r>
      <w:r>
        <w:t>te sin</w:t>
      </w:r>
      <w:r>
        <w:rPr>
          <w:spacing w:val="-3"/>
        </w:rPr>
        <w:t>c</w:t>
      </w:r>
      <w:r>
        <w:t>e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 en</w:t>
      </w:r>
      <w:r>
        <w:rPr>
          <w:spacing w:val="-4"/>
        </w:rPr>
        <w:t>d</w:t>
      </w:r>
      <w:r>
        <w:rPr>
          <w:spacing w:val="1"/>
        </w:rPr>
        <w:t>o</w:t>
      </w:r>
      <w:r>
        <w:t>rs</w:t>
      </w:r>
      <w:r>
        <w:rPr>
          <w:spacing w:val="-3"/>
        </w:rPr>
        <w:t>e</w:t>
      </w:r>
      <w:r>
        <w:rPr>
          <w:spacing w:val="-2"/>
        </w:rPr>
        <w:t>m</w:t>
      </w:r>
      <w:r>
        <w:t xml:space="preserve">ent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rPr>
          <w:spacing w:val="-2"/>
        </w:rPr>
        <w:t>201</w:t>
      </w:r>
      <w:r>
        <w:t>0.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20"/>
      </w:pPr>
      <w:r>
        <w:t>The re</w:t>
      </w:r>
      <w:r>
        <w:rPr>
          <w:spacing w:val="-3"/>
        </w:rPr>
        <w:t>p</w:t>
      </w:r>
      <w:r>
        <w:rPr>
          <w:spacing w:val="1"/>
        </w:rPr>
        <w:t>o</w:t>
      </w:r>
      <w:r>
        <w:rPr>
          <w:spacing w:val="-1"/>
        </w:rPr>
        <w:t>r</w:t>
      </w:r>
      <w:r>
        <w:t xml:space="preserve">t </w:t>
      </w:r>
      <w:r>
        <w:rPr>
          <w:spacing w:val="-1"/>
        </w:rPr>
        <w:t>h</w:t>
      </w:r>
      <w:r>
        <w:t>as</w:t>
      </w:r>
      <w:r>
        <w:rPr>
          <w:spacing w:val="-3"/>
        </w:rPr>
        <w:t xml:space="preserve"> </w:t>
      </w:r>
      <w:r>
        <w:t>been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t>epa</w:t>
      </w:r>
      <w:r>
        <w:rPr>
          <w:spacing w:val="-3"/>
        </w:rPr>
        <w:t>r</w:t>
      </w:r>
      <w:r>
        <w:t>ed by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>L</w:t>
      </w:r>
      <w:r>
        <w:t>WP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beh</w:t>
      </w:r>
      <w:r>
        <w:rPr>
          <w:spacing w:val="-1"/>
        </w:rPr>
        <w:t>a</w:t>
      </w:r>
      <w:r>
        <w:t>lf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g</w:t>
      </w:r>
      <w:r>
        <w:rPr>
          <w:spacing w:val="-2"/>
        </w:rPr>
        <w:t>o</w:t>
      </w:r>
      <w:r>
        <w:t>ver</w:t>
      </w:r>
      <w:r>
        <w:rPr>
          <w:spacing w:val="-3"/>
        </w:rPr>
        <w:t>n</w:t>
      </w:r>
      <w:r>
        <w:t>ment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g</w:t>
      </w:r>
      <w:r>
        <w:t>encies</w:t>
      </w:r>
      <w:r>
        <w:rPr>
          <w:spacing w:val="-2"/>
        </w:rPr>
        <w:t xml:space="preserve"> </w:t>
      </w:r>
      <w:r>
        <w:t>r</w:t>
      </w:r>
      <w:r>
        <w:rPr>
          <w:spacing w:val="-2"/>
        </w:rPr>
        <w:t>e</w:t>
      </w:r>
      <w:r>
        <w:t>sponsi</w:t>
      </w:r>
      <w:r>
        <w:rPr>
          <w:spacing w:val="-2"/>
        </w:rPr>
        <w:t>b</w:t>
      </w:r>
      <w:r>
        <w:t xml:space="preserve">le </w:t>
      </w:r>
      <w:r>
        <w:rPr>
          <w:spacing w:val="-3"/>
        </w:rPr>
        <w:t>f</w:t>
      </w:r>
      <w:r>
        <w:rPr>
          <w:spacing w:val="1"/>
        </w:rPr>
        <w:t>o</w:t>
      </w:r>
      <w:r>
        <w:t>r im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>e</w:t>
      </w:r>
      <w:r>
        <w:rPr>
          <w:spacing w:val="-1"/>
        </w:rPr>
        <w:t xml:space="preserve"> </w:t>
      </w:r>
      <w:r>
        <w:t>MSA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r</w:t>
      </w:r>
      <w:r>
        <w:rPr>
          <w:spacing w:val="-2"/>
        </w:rPr>
        <w:t>o</w:t>
      </w:r>
      <w:r>
        <w:rPr>
          <w:spacing w:val="-1"/>
        </w:rPr>
        <w:t>g</w:t>
      </w:r>
      <w:r>
        <w:t>ra</w:t>
      </w:r>
      <w:r>
        <w:rPr>
          <w:spacing w:val="1"/>
        </w:rPr>
        <w:t>m</w:t>
      </w:r>
      <w:r>
        <w:t>, inc</w:t>
      </w:r>
      <w:r>
        <w:rPr>
          <w:spacing w:val="-1"/>
        </w:rPr>
        <w:t>lud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M</w:t>
      </w:r>
      <w:r>
        <w:t>et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1"/>
        </w:rPr>
        <w:t>o</w:t>
      </w:r>
      <w:r>
        <w:t>l</w:t>
      </w:r>
      <w:r>
        <w:rPr>
          <w:spacing w:val="-1"/>
        </w:rPr>
        <w:t>i</w:t>
      </w:r>
      <w:r>
        <w:t>tan</w:t>
      </w:r>
      <w:r>
        <w:rPr>
          <w:spacing w:val="-3"/>
        </w:rPr>
        <w:t xml:space="preserve"> </w:t>
      </w:r>
      <w:r>
        <w:t>Pla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u</w:t>
      </w:r>
      <w:r>
        <w:t>thori</w:t>
      </w:r>
      <w:r>
        <w:rPr>
          <w:spacing w:val="-3"/>
        </w:rPr>
        <w:t>t</w:t>
      </w:r>
      <w:r>
        <w:t xml:space="preserve">y </w:t>
      </w:r>
      <w:r>
        <w:rPr>
          <w:spacing w:val="-2"/>
        </w:rPr>
        <w:t>(</w:t>
      </w:r>
      <w:r>
        <w:t>MP</w:t>
      </w:r>
      <w:r>
        <w:rPr>
          <w:spacing w:val="1"/>
        </w:rPr>
        <w:t>A</w:t>
      </w:r>
      <w:r>
        <w:rPr>
          <w:spacing w:val="-3"/>
        </w:rPr>
        <w:t>)</w:t>
      </w:r>
      <w:r>
        <w:t xml:space="preserve">, </w:t>
      </w:r>
      <w:r>
        <w:rPr>
          <w:spacing w:val="-2"/>
        </w:rPr>
        <w:t>D</w:t>
      </w:r>
      <w:r>
        <w:t>epa</w:t>
      </w:r>
      <w:r>
        <w:rPr>
          <w:spacing w:val="-1"/>
        </w:rPr>
        <w:t>r</w:t>
      </w:r>
      <w:r>
        <w:rPr>
          <w:spacing w:val="-2"/>
        </w:rPr>
        <w:t>t</w:t>
      </w:r>
      <w:r>
        <w:t xml:space="preserve">ment </w:t>
      </w:r>
      <w:r>
        <w:rPr>
          <w:spacing w:val="1"/>
        </w:rPr>
        <w:t>o</w:t>
      </w:r>
      <w:r>
        <w:t>f E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4"/>
        </w:rPr>
        <w:t>n</w:t>
      </w:r>
      <w:r>
        <w:rPr>
          <w:spacing w:val="1"/>
        </w:rPr>
        <w:t>o</w:t>
      </w:r>
      <w:r>
        <w:t>m</w:t>
      </w:r>
      <w:r>
        <w:rPr>
          <w:spacing w:val="-3"/>
        </w:rPr>
        <w:t>i</w:t>
      </w:r>
      <w:r>
        <w:t xml:space="preserve">c </w:t>
      </w:r>
      <w:r>
        <w:rPr>
          <w:spacing w:val="-2"/>
        </w:rPr>
        <w:t>D</w:t>
      </w:r>
      <w:r>
        <w:t>e</w:t>
      </w:r>
      <w:r>
        <w:rPr>
          <w:spacing w:val="-1"/>
        </w:rPr>
        <w:t>v</w:t>
      </w:r>
      <w:r>
        <w:t>el</w:t>
      </w:r>
      <w:r>
        <w:rPr>
          <w:spacing w:val="1"/>
        </w:rPr>
        <w:t>o</w:t>
      </w:r>
      <w:r>
        <w:rPr>
          <w:spacing w:val="-4"/>
        </w:rPr>
        <w:t>p</w:t>
      </w:r>
      <w:r>
        <w:t>me</w:t>
      </w:r>
      <w:r>
        <w:rPr>
          <w:spacing w:val="-3"/>
        </w:rPr>
        <w:t>n</w:t>
      </w:r>
      <w:r>
        <w:t>t,</w:t>
      </w:r>
      <w:r>
        <w:rPr>
          <w:spacing w:val="-2"/>
        </w:rPr>
        <w:t xml:space="preserve"> </w:t>
      </w:r>
      <w:r>
        <w:t>Jo</w:t>
      </w:r>
      <w:r>
        <w:rPr>
          <w:spacing w:val="-1"/>
        </w:rPr>
        <w:t>b</w:t>
      </w:r>
      <w:r>
        <w:t>s, T</w:t>
      </w:r>
      <w:r>
        <w:rPr>
          <w:spacing w:val="-3"/>
        </w:rPr>
        <w:t>r</w:t>
      </w:r>
      <w:r>
        <w:t>a</w:t>
      </w:r>
      <w:r>
        <w:rPr>
          <w:spacing w:val="-1"/>
        </w:rPr>
        <w:t>n</w:t>
      </w:r>
      <w:r>
        <w:t>sport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3"/>
        </w:rPr>
        <w:t>s</w:t>
      </w:r>
      <w:r>
        <w:rPr>
          <w:spacing w:val="1"/>
        </w:rPr>
        <w:t>o</w:t>
      </w:r>
      <w:r>
        <w:rPr>
          <w:spacing w:val="-4"/>
        </w:rPr>
        <w:t>u</w:t>
      </w:r>
      <w:r>
        <w:t>rces</w:t>
      </w:r>
      <w:r>
        <w:rPr>
          <w:spacing w:val="1"/>
        </w:rPr>
        <w:t xml:space="preserve"> </w:t>
      </w:r>
      <w:r>
        <w:rPr>
          <w:spacing w:val="-3"/>
        </w:rPr>
        <w:t>(</w:t>
      </w:r>
      <w:r>
        <w:t>D</w:t>
      </w:r>
      <w:r>
        <w:rPr>
          <w:spacing w:val="-3"/>
        </w:rPr>
        <w:t>E</w:t>
      </w:r>
      <w:r>
        <w:t>D</w:t>
      </w:r>
      <w:r>
        <w:rPr>
          <w:spacing w:val="-1"/>
        </w:rPr>
        <w:t>J</w:t>
      </w:r>
      <w:r>
        <w:t>TR).</w:t>
      </w:r>
      <w:r>
        <w:rPr>
          <w:spacing w:val="3"/>
        </w:rPr>
        <w:t xml:space="preserve"> </w:t>
      </w:r>
      <w:r>
        <w:t>I</w:t>
      </w:r>
      <w:r>
        <w:rPr>
          <w:spacing w:val="-2"/>
        </w:rPr>
        <w:t>n</w:t>
      </w:r>
      <w:r>
        <w:rPr>
          <w:spacing w:val="-3"/>
        </w:rPr>
        <w:t>f</w:t>
      </w:r>
      <w:r>
        <w:rPr>
          <w:spacing w:val="1"/>
        </w:rPr>
        <w:t>o</w:t>
      </w:r>
      <w:r>
        <w:rPr>
          <w:spacing w:val="-3"/>
        </w:rPr>
        <w:t>r</w:t>
      </w:r>
      <w:r>
        <w:t>mat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n </w:t>
      </w:r>
      <w:r>
        <w:rPr>
          <w:spacing w:val="-3"/>
        </w:rPr>
        <w:t>c</w:t>
      </w:r>
      <w:r>
        <w:rPr>
          <w:spacing w:val="1"/>
        </w:rPr>
        <w:t>o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1"/>
        </w:rPr>
        <w:t>i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</w:t>
      </w:r>
      <w:r>
        <w:rPr>
          <w:spacing w:val="2"/>
        </w:rPr>
        <w:t xml:space="preserve"> </w:t>
      </w:r>
      <w:r>
        <w:rPr>
          <w:spacing w:val="-2"/>
        </w:rPr>
        <w:t>w</w:t>
      </w:r>
      <w:r>
        <w:t xml:space="preserve">as </w:t>
      </w:r>
      <w:r>
        <w:rPr>
          <w:spacing w:val="-1"/>
        </w:rPr>
        <w:t>p</w:t>
      </w:r>
      <w:r>
        <w:t>rovi</w:t>
      </w:r>
      <w:r>
        <w:rPr>
          <w:spacing w:val="-2"/>
        </w:rPr>
        <w:t>d</w:t>
      </w:r>
      <w:r>
        <w:t xml:space="preserve">ed </w:t>
      </w:r>
      <w:r>
        <w:rPr>
          <w:spacing w:val="-3"/>
        </w:rPr>
        <w:t>b</w:t>
      </w:r>
      <w:r>
        <w:t xml:space="preserve">y </w:t>
      </w:r>
      <w:r>
        <w:rPr>
          <w:spacing w:val="-2"/>
        </w:rPr>
        <w:t>L</w:t>
      </w:r>
      <w:r>
        <w:rPr>
          <w:spacing w:val="1"/>
        </w:rPr>
        <w:t>o</w:t>
      </w:r>
      <w:r>
        <w:t>cal</w:t>
      </w:r>
      <w:r>
        <w:rPr>
          <w:spacing w:val="-3"/>
        </w:rPr>
        <w:t xml:space="preserve"> </w:t>
      </w:r>
      <w:r>
        <w:rPr>
          <w:spacing w:val="-2"/>
        </w:rPr>
        <w:t>G</w:t>
      </w:r>
      <w:r>
        <w:rPr>
          <w:spacing w:val="1"/>
        </w:rPr>
        <w:t>o</w:t>
      </w:r>
      <w:r>
        <w:rPr>
          <w:spacing w:val="-2"/>
        </w:rPr>
        <w:t>v</w:t>
      </w:r>
      <w:r>
        <w:t>ern</w:t>
      </w:r>
      <w:r>
        <w:rPr>
          <w:spacing w:val="-2"/>
        </w:rPr>
        <w:t>m</w:t>
      </w:r>
      <w:r>
        <w:t>ent A</w:t>
      </w:r>
      <w:r>
        <w:rPr>
          <w:spacing w:val="-1"/>
        </w:rPr>
        <w:t>u</w:t>
      </w:r>
      <w:r>
        <w:t>thor</w:t>
      </w:r>
      <w:r>
        <w:rPr>
          <w:spacing w:val="-3"/>
        </w:rPr>
        <w:t>i</w:t>
      </w:r>
      <w:r>
        <w:t>ties</w:t>
      </w:r>
      <w:r>
        <w:rPr>
          <w:spacing w:val="1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rPr>
          <w:spacing w:val="-3"/>
        </w:rPr>
        <w:t>r</w:t>
      </w:r>
      <w:r>
        <w:t>am</w:t>
      </w:r>
      <w:r>
        <w:rPr>
          <w:spacing w:val="1"/>
        </w:rPr>
        <w:t xml:space="preserve"> </w:t>
      </w:r>
      <w:r>
        <w:t>a</w:t>
      </w:r>
      <w:r>
        <w:rPr>
          <w:spacing w:val="-3"/>
        </w:rPr>
        <w:t>r</w:t>
      </w:r>
      <w:r>
        <w:t>ea.</w:t>
      </w:r>
    </w:p>
    <w:p w:rsidR="005366D3" w:rsidRDefault="005366D3">
      <w:pPr>
        <w:pStyle w:val="BodyText"/>
        <w:kinsoku w:val="0"/>
        <w:overflowPunct w:val="0"/>
        <w:ind w:right="120"/>
        <w:sectPr w:rsidR="005366D3">
          <w:pgSz w:w="11907" w:h="16840"/>
          <w:pgMar w:top="1360" w:right="1380" w:bottom="1060" w:left="1340" w:header="0" w:footer="867" w:gutter="0"/>
          <w:cols w:space="720"/>
          <w:noEndnote/>
        </w:sectPr>
      </w:pPr>
    </w:p>
    <w:p w:rsidR="005366D3" w:rsidRDefault="005366D3">
      <w:pPr>
        <w:pStyle w:val="Heading2"/>
        <w:numPr>
          <w:ilvl w:val="1"/>
          <w:numId w:val="16"/>
        </w:numPr>
        <w:tabs>
          <w:tab w:val="left" w:pos="820"/>
        </w:tabs>
        <w:kinsoku w:val="0"/>
        <w:overflowPunct w:val="0"/>
        <w:spacing w:before="41"/>
        <w:rPr>
          <w:b w:val="0"/>
          <w:bCs w:val="0"/>
          <w:color w:val="000000"/>
        </w:rPr>
      </w:pPr>
      <w:bookmarkStart w:id="8" w:name="bookmark7"/>
      <w:bookmarkEnd w:id="8"/>
      <w:r>
        <w:rPr>
          <w:color w:val="218591"/>
        </w:rPr>
        <w:lastRenderedPageBreak/>
        <w:t>Gl</w:t>
      </w:r>
      <w:r>
        <w:rPr>
          <w:color w:val="218591"/>
          <w:spacing w:val="-2"/>
        </w:rPr>
        <w:t>o</w:t>
      </w:r>
      <w:r>
        <w:rPr>
          <w:color w:val="218591"/>
        </w:rPr>
        <w:t>s</w:t>
      </w:r>
      <w:r>
        <w:rPr>
          <w:color w:val="218591"/>
          <w:spacing w:val="-1"/>
        </w:rPr>
        <w:t>s</w:t>
      </w:r>
      <w:r>
        <w:rPr>
          <w:color w:val="218591"/>
        </w:rPr>
        <w:t>a</w:t>
      </w:r>
      <w:r>
        <w:rPr>
          <w:color w:val="218591"/>
          <w:spacing w:val="1"/>
        </w:rPr>
        <w:t>r</w:t>
      </w:r>
      <w:r>
        <w:rPr>
          <w:color w:val="218591"/>
        </w:rPr>
        <w:t>y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ind w:right="123"/>
      </w:pPr>
      <w:r>
        <w:rPr>
          <w:b/>
          <w:bCs/>
        </w:rPr>
        <w:t>BCS</w:t>
      </w:r>
      <w:r>
        <w:rPr>
          <w:b/>
          <w:bCs/>
          <w:spacing w:val="-2"/>
        </w:rPr>
        <w:t xml:space="preserve"> </w:t>
      </w:r>
      <w:r>
        <w:rPr>
          <w:b/>
          <w:bCs/>
        </w:rPr>
        <w:t>area</w:t>
      </w:r>
      <w:r>
        <w:rPr>
          <w:b/>
          <w:bCs/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area</w:t>
      </w:r>
      <w:r>
        <w:rPr>
          <w:spacing w:val="-2"/>
        </w:rPr>
        <w:t xml:space="preserve"> </w:t>
      </w:r>
      <w:r>
        <w:t>c</w:t>
      </w:r>
      <w:r>
        <w:rPr>
          <w:spacing w:val="-1"/>
        </w:rPr>
        <w:t>o</w:t>
      </w:r>
      <w:r>
        <w:t>ve</w:t>
      </w:r>
      <w:r>
        <w:rPr>
          <w:spacing w:val="-3"/>
        </w:rPr>
        <w:t>r</w:t>
      </w:r>
      <w:r>
        <w:rPr>
          <w:spacing w:val="-2"/>
        </w:rPr>
        <w:t>e</w:t>
      </w:r>
      <w:r>
        <w:t>d</w:t>
      </w:r>
      <w:r>
        <w:rPr>
          <w:spacing w:val="-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Bi</w:t>
      </w:r>
      <w:r>
        <w:rPr>
          <w:spacing w:val="1"/>
        </w:rPr>
        <w:t>o</w:t>
      </w:r>
      <w:r>
        <w:rPr>
          <w:spacing w:val="-1"/>
        </w:rPr>
        <w:t>d</w:t>
      </w:r>
      <w:r>
        <w:rPr>
          <w:spacing w:val="-3"/>
        </w:rPr>
        <w:t>i</w:t>
      </w:r>
      <w:r>
        <w:t>versi</w:t>
      </w:r>
      <w:r>
        <w:rPr>
          <w:spacing w:val="-3"/>
        </w:rPr>
        <w:t>t</w:t>
      </w:r>
      <w:r>
        <w:t xml:space="preserve">y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2"/>
        </w:rPr>
        <w:t>e</w:t>
      </w:r>
      <w:r>
        <w:t>rvat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Stra</w:t>
      </w:r>
      <w:r>
        <w:rPr>
          <w:spacing w:val="-2"/>
        </w:rPr>
        <w:t>t</w:t>
      </w:r>
      <w:r>
        <w:t xml:space="preserve">egy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Mel</w:t>
      </w:r>
      <w:r>
        <w:rPr>
          <w:spacing w:val="-4"/>
        </w:rPr>
        <w:t>b</w:t>
      </w:r>
      <w:r>
        <w:rPr>
          <w:spacing w:val="-2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e’s</w:t>
      </w:r>
      <w:r>
        <w:rPr>
          <w:spacing w:val="1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t>wth Corr</w:t>
      </w:r>
      <w:r>
        <w:rPr>
          <w:spacing w:val="-1"/>
        </w:rPr>
        <w:t>id</w:t>
      </w:r>
      <w:r>
        <w:rPr>
          <w:spacing w:val="1"/>
        </w:rPr>
        <w:t>o</w:t>
      </w:r>
      <w:r>
        <w:t>rs</w:t>
      </w:r>
      <w:r>
        <w:rPr>
          <w:spacing w:val="-2"/>
        </w:rPr>
        <w:t xml:space="preserve"> </w:t>
      </w:r>
      <w:r>
        <w:t>(BCS)</w:t>
      </w:r>
      <w:r>
        <w:rPr>
          <w:spacing w:val="-3"/>
        </w:rPr>
        <w:t xml:space="preserve"> </w:t>
      </w:r>
      <w:r>
        <w:rPr>
          <w:spacing w:val="-1"/>
        </w:rPr>
        <w:t>d</w:t>
      </w:r>
      <w:r>
        <w:t>escri</w:t>
      </w:r>
      <w:r>
        <w:rPr>
          <w:spacing w:val="-2"/>
        </w:rPr>
        <w:t>b</w:t>
      </w:r>
      <w:r>
        <w:t>ed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n</w:t>
      </w:r>
      <w:r>
        <w:rPr>
          <w:spacing w:val="-1"/>
        </w:rPr>
        <w:t xml:space="preserve"> </w:t>
      </w:r>
      <w:r>
        <w:t>pa</w:t>
      </w:r>
      <w:r>
        <w:rPr>
          <w:spacing w:val="-2"/>
        </w:rPr>
        <w:t>g</w:t>
      </w:r>
      <w:r>
        <w:t>e 4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 BCS.</w:t>
      </w:r>
      <w:r>
        <w:rPr>
          <w:spacing w:val="-3"/>
        </w:rPr>
        <w:t xml:space="preserve"> </w:t>
      </w:r>
      <w:r>
        <w:t>This is</w:t>
      </w:r>
      <w:r>
        <w:rPr>
          <w:spacing w:val="-2"/>
        </w:rPr>
        <w:t xml:space="preserve"> </w:t>
      </w:r>
      <w:r>
        <w:t>a su</w:t>
      </w:r>
      <w:r>
        <w:rPr>
          <w:spacing w:val="-2"/>
        </w:rPr>
        <w:t>b</w:t>
      </w:r>
      <w:r>
        <w:t>set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a</w:t>
      </w:r>
      <w:r>
        <w:rPr>
          <w:spacing w:val="-3"/>
        </w:rPr>
        <w:t>r</w:t>
      </w:r>
      <w:r>
        <w:t xml:space="preserve">ea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v</w:t>
      </w:r>
      <w:r>
        <w:t>er</w:t>
      </w:r>
      <w:r>
        <w:rPr>
          <w:spacing w:val="-2"/>
        </w:rPr>
        <w:t>e</w:t>
      </w:r>
      <w:r>
        <w:t>d</w:t>
      </w:r>
      <w:r>
        <w:rPr>
          <w:spacing w:val="-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MSA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n</w:t>
      </w:r>
      <w:r>
        <w:t>d c</w:t>
      </w:r>
      <w:r>
        <w:rPr>
          <w:spacing w:val="-1"/>
        </w:rPr>
        <w:t>o</w:t>
      </w:r>
      <w:r>
        <w:t>m</w:t>
      </w:r>
      <w:r>
        <w:rPr>
          <w:spacing w:val="-1"/>
        </w:rPr>
        <w:t>p</w:t>
      </w:r>
      <w:r>
        <w:t>rise</w:t>
      </w:r>
      <w:r>
        <w:rPr>
          <w:spacing w:val="-3"/>
        </w:rPr>
        <w:t>s</w:t>
      </w:r>
      <w:r>
        <w:t>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6"/>
        </w:numPr>
        <w:tabs>
          <w:tab w:val="left" w:pos="820"/>
        </w:tabs>
        <w:kinsoku w:val="0"/>
        <w:overflowPunct w:val="0"/>
        <w:ind w:left="820"/>
      </w:pPr>
      <w:r>
        <w:t xml:space="preserve">The </w:t>
      </w:r>
      <w:r>
        <w:rPr>
          <w:spacing w:val="-3"/>
        </w:rPr>
        <w:t>f</w:t>
      </w:r>
      <w:r>
        <w:rPr>
          <w:spacing w:val="1"/>
        </w:rPr>
        <w:t>o</w:t>
      </w:r>
      <w:r>
        <w:rPr>
          <w:spacing w:val="-1"/>
        </w:rPr>
        <w:t>u</w:t>
      </w:r>
      <w:r>
        <w:t>r g</w:t>
      </w:r>
      <w:r>
        <w:rPr>
          <w:spacing w:val="-1"/>
        </w:rPr>
        <w:t>r</w:t>
      </w:r>
      <w:r>
        <w:rPr>
          <w:spacing w:val="-2"/>
        </w:rPr>
        <w:t>o</w:t>
      </w:r>
      <w:r>
        <w:t>wth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id</w:t>
      </w:r>
      <w:r>
        <w:rPr>
          <w:spacing w:val="-2"/>
        </w:rPr>
        <w:t>o</w:t>
      </w:r>
      <w:r>
        <w:t xml:space="preserve">rs </w:t>
      </w:r>
      <w:r>
        <w:rPr>
          <w:spacing w:val="-3"/>
        </w:rPr>
        <w:t>i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2"/>
        </w:rPr>
        <w:t>e</w:t>
      </w:r>
      <w:r>
        <w:t>xpa</w:t>
      </w:r>
      <w:r>
        <w:rPr>
          <w:spacing w:val="-2"/>
        </w:rPr>
        <w:t>n</w:t>
      </w:r>
      <w:r>
        <w:rPr>
          <w:spacing w:val="-1"/>
        </w:rPr>
        <w:t>d</w:t>
      </w:r>
      <w:r>
        <w:t xml:space="preserve">ed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0</w:t>
      </w:r>
      <w:r>
        <w:rPr>
          <w:spacing w:val="3"/>
        </w:rPr>
        <w:t xml:space="preserve"> </w:t>
      </w:r>
      <w:r>
        <w:t>U</w:t>
      </w:r>
      <w:r>
        <w:rPr>
          <w:spacing w:val="-3"/>
        </w:rPr>
        <w:t>G</w:t>
      </w:r>
      <w:r>
        <w:t>B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6"/>
        </w:numPr>
        <w:tabs>
          <w:tab w:val="left" w:pos="820"/>
        </w:tabs>
        <w:kinsoku w:val="0"/>
        <w:overflowPunct w:val="0"/>
        <w:ind w:left="820"/>
      </w:pPr>
      <w:r>
        <w:t>16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e</w:t>
      </w:r>
      <w:r>
        <w:t>xisting</w:t>
      </w:r>
      <w:r>
        <w:rPr>
          <w:spacing w:val="-3"/>
        </w:rPr>
        <w:t xml:space="preserve"> </w:t>
      </w:r>
      <w:r>
        <w:t>28 ur</w:t>
      </w:r>
      <w:r>
        <w:rPr>
          <w:spacing w:val="-2"/>
        </w:rPr>
        <w:t>b</w:t>
      </w:r>
      <w:r>
        <w:t>an</w:t>
      </w:r>
      <w:r>
        <w:rPr>
          <w:spacing w:val="-3"/>
        </w:rPr>
        <w:t xml:space="preserve"> </w:t>
      </w:r>
      <w:r>
        <w:rPr>
          <w:spacing w:val="-1"/>
        </w:rPr>
        <w:t>p</w:t>
      </w:r>
      <w:r>
        <w:t>reci</w:t>
      </w:r>
      <w:r>
        <w:rPr>
          <w:spacing w:val="-1"/>
        </w:rPr>
        <w:t>n</w:t>
      </w:r>
      <w:r>
        <w:t>cts in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t>05</w:t>
      </w:r>
      <w:r>
        <w:rPr>
          <w:spacing w:val="-2"/>
        </w:rPr>
        <w:t xml:space="preserve"> </w:t>
      </w:r>
      <w:r>
        <w:t>UGB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6"/>
        </w:numPr>
        <w:tabs>
          <w:tab w:val="left" w:pos="820"/>
        </w:tabs>
        <w:kinsoku w:val="0"/>
        <w:overflowPunct w:val="0"/>
        <w:ind w:left="820"/>
      </w:pPr>
      <w:r>
        <w:t>The Ou</w:t>
      </w:r>
      <w:r>
        <w:rPr>
          <w:spacing w:val="-3"/>
        </w:rPr>
        <w:t>t</w:t>
      </w:r>
      <w:r>
        <w:t>er</w:t>
      </w:r>
      <w:r>
        <w:rPr>
          <w:spacing w:val="-2"/>
        </w:rPr>
        <w:t xml:space="preserve"> </w:t>
      </w:r>
      <w:r>
        <w:t>Met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1"/>
        </w:rPr>
        <w:t>o</w:t>
      </w:r>
      <w:r>
        <w:t>l</w:t>
      </w:r>
      <w:r>
        <w:rPr>
          <w:spacing w:val="-3"/>
        </w:rPr>
        <w:t>i</w:t>
      </w:r>
      <w:r>
        <w:t>tan R</w:t>
      </w:r>
      <w:r>
        <w:rPr>
          <w:spacing w:val="-3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Tra</w:t>
      </w:r>
      <w:r>
        <w:rPr>
          <w:spacing w:val="-2"/>
        </w:rPr>
        <w:t>n</w:t>
      </w:r>
      <w:r>
        <w:t>sport</w:t>
      </w:r>
      <w:r>
        <w:rPr>
          <w:spacing w:val="-2"/>
        </w:rPr>
        <w:t xml:space="preserve"> </w:t>
      </w:r>
      <w:r>
        <w:t>Corr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>r</w:t>
      </w:r>
      <w:r>
        <w:rPr>
          <w:spacing w:val="-2"/>
        </w:rPr>
        <w:t>/</w:t>
      </w:r>
      <w:r>
        <w:t>E6</w:t>
      </w:r>
      <w:r>
        <w:rPr>
          <w:spacing w:val="-1"/>
        </w:rPr>
        <w:t xml:space="preserve"> </w:t>
      </w:r>
      <w:r>
        <w:rPr>
          <w:spacing w:val="-3"/>
        </w:rPr>
        <w:t>R</w:t>
      </w:r>
      <w:r>
        <w:rPr>
          <w:spacing w:val="1"/>
        </w:rPr>
        <w:t>o</w:t>
      </w:r>
      <w:r>
        <w:t>ad</w:t>
      </w:r>
      <w:r>
        <w:rPr>
          <w:spacing w:val="-1"/>
        </w:rPr>
        <w:t xml:space="preserve"> </w:t>
      </w:r>
      <w:r>
        <w:t>R</w:t>
      </w:r>
      <w:r>
        <w:rPr>
          <w:spacing w:val="-2"/>
        </w:rPr>
        <w:t>e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461"/>
      </w:pPr>
      <w:r>
        <w:rPr>
          <w:b/>
          <w:bCs/>
        </w:rPr>
        <w:t>C</w:t>
      </w:r>
      <w:r>
        <w:rPr>
          <w:b/>
          <w:bCs/>
          <w:spacing w:val="-1"/>
        </w:rPr>
        <w:t>o</w:t>
      </w:r>
      <w:r>
        <w:rPr>
          <w:b/>
          <w:bCs/>
        </w:rPr>
        <w:t>mm</w:t>
      </w:r>
      <w:r>
        <w:rPr>
          <w:b/>
          <w:bCs/>
          <w:spacing w:val="-1"/>
        </w:rPr>
        <w:t>on</w:t>
      </w:r>
      <w:r>
        <w:rPr>
          <w:b/>
          <w:bCs/>
        </w:rPr>
        <w:t>w</w:t>
      </w:r>
      <w:r>
        <w:rPr>
          <w:b/>
          <w:bCs/>
          <w:spacing w:val="-1"/>
        </w:rPr>
        <w:t>e</w:t>
      </w:r>
      <w:r>
        <w:rPr>
          <w:b/>
          <w:bCs/>
          <w:spacing w:val="-2"/>
        </w:rPr>
        <w:t>al</w:t>
      </w:r>
      <w:r>
        <w:rPr>
          <w:b/>
          <w:bCs/>
        </w:rPr>
        <w:t>th</w:t>
      </w:r>
      <w:r>
        <w:rPr>
          <w:b/>
          <w:bCs/>
          <w:spacing w:val="-1"/>
        </w:rPr>
        <w:t xml:space="preserve"> </w:t>
      </w:r>
      <w:r>
        <w:rPr>
          <w:b/>
          <w:bCs/>
        </w:rPr>
        <w:t>a</w:t>
      </w:r>
      <w:r>
        <w:rPr>
          <w:b/>
          <w:bCs/>
          <w:spacing w:val="-2"/>
        </w:rPr>
        <w:t>p</w:t>
      </w:r>
      <w:r>
        <w:rPr>
          <w:b/>
          <w:bCs/>
          <w:spacing w:val="-1"/>
        </w:rPr>
        <w:t>p</w:t>
      </w:r>
      <w:r>
        <w:rPr>
          <w:b/>
          <w:bCs/>
        </w:rPr>
        <w:t>r</w:t>
      </w:r>
      <w:r>
        <w:rPr>
          <w:b/>
          <w:bCs/>
          <w:spacing w:val="-1"/>
        </w:rPr>
        <w:t>o</w:t>
      </w:r>
      <w:r>
        <w:rPr>
          <w:b/>
          <w:bCs/>
        </w:rPr>
        <w:t>v</w:t>
      </w:r>
      <w:r>
        <w:rPr>
          <w:b/>
          <w:bCs/>
          <w:spacing w:val="-2"/>
        </w:rPr>
        <w:t>a</w:t>
      </w:r>
      <w:r>
        <w:rPr>
          <w:b/>
          <w:bCs/>
        </w:rPr>
        <w:t>ls</w:t>
      </w:r>
      <w:r>
        <w:rPr>
          <w:b/>
          <w:bCs/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3"/>
        </w:rPr>
        <w:t>f</w:t>
      </w:r>
      <w:r>
        <w:rPr>
          <w:spacing w:val="1"/>
        </w:rPr>
        <w:t>o</w:t>
      </w:r>
      <w:r>
        <w:rPr>
          <w:spacing w:val="-1"/>
        </w:rPr>
        <w:t>u</w:t>
      </w:r>
      <w:r>
        <w:t>r ap</w:t>
      </w:r>
      <w:r>
        <w:rPr>
          <w:spacing w:val="-2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va</w:t>
      </w:r>
      <w:r>
        <w:rPr>
          <w:spacing w:val="-3"/>
        </w:rPr>
        <w:t>l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g</w:t>
      </w:r>
      <w:r>
        <w:t>ra</w:t>
      </w:r>
      <w:r>
        <w:rPr>
          <w:spacing w:val="-2"/>
        </w:rPr>
        <w:t>nt</w:t>
      </w:r>
      <w:r>
        <w:t>ed by t</w:t>
      </w:r>
      <w:r>
        <w:rPr>
          <w:spacing w:val="-3"/>
        </w:rPr>
        <w:t>h</w:t>
      </w:r>
      <w:r>
        <w:t xml:space="preserve">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</w:t>
      </w:r>
      <w:r>
        <w:rPr>
          <w:spacing w:val="-2"/>
        </w:rPr>
        <w:t xml:space="preserve"> </w:t>
      </w:r>
      <w:r>
        <w:t>Enviro</w:t>
      </w:r>
      <w:r>
        <w:rPr>
          <w:spacing w:val="-4"/>
        </w:rPr>
        <w:t>n</w:t>
      </w:r>
      <w:r>
        <w:t>ment Mi</w:t>
      </w:r>
      <w:r>
        <w:rPr>
          <w:spacing w:val="-2"/>
        </w:rPr>
        <w:t>n</w:t>
      </w:r>
      <w:r>
        <w:t>ister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t>an</w:t>
      </w:r>
      <w:r>
        <w:rPr>
          <w:spacing w:val="-1"/>
        </w:rPr>
        <w:t xml:space="preserve"> d</w:t>
      </w:r>
      <w:r>
        <w:t>e</w:t>
      </w:r>
      <w:r>
        <w:rPr>
          <w:spacing w:val="-1"/>
        </w:rPr>
        <w:t>v</w:t>
      </w:r>
      <w:r>
        <w:t>el</w:t>
      </w:r>
      <w:r>
        <w:rPr>
          <w:spacing w:val="1"/>
        </w:rPr>
        <w:t>o</w:t>
      </w:r>
      <w:r>
        <w:rPr>
          <w:spacing w:val="-4"/>
        </w:rPr>
        <w:t>p</w:t>
      </w:r>
      <w:r>
        <w:t>ment</w:t>
      </w:r>
      <w:r>
        <w:rPr>
          <w:spacing w:val="-2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>er P</w:t>
      </w:r>
      <w:r>
        <w:rPr>
          <w:spacing w:val="-3"/>
        </w:rPr>
        <w:t>a</w:t>
      </w:r>
      <w:r>
        <w:t>rt</w:t>
      </w:r>
      <w:r>
        <w:rPr>
          <w:spacing w:val="-2"/>
        </w:rPr>
        <w:t xml:space="preserve"> </w:t>
      </w:r>
      <w:r>
        <w:t>10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>P</w:t>
      </w:r>
      <w:r>
        <w:t xml:space="preserve">BC </w:t>
      </w:r>
      <w:r>
        <w:rPr>
          <w:spacing w:val="-3"/>
        </w:rPr>
        <w:t>A</w:t>
      </w:r>
      <w:r>
        <w:t>ct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t</w:t>
      </w:r>
      <w:r>
        <w:rPr>
          <w:spacing w:val="-4"/>
        </w:rPr>
        <w:t>h</w:t>
      </w:r>
      <w:r>
        <w:t>e ar</w:t>
      </w:r>
      <w:r>
        <w:rPr>
          <w:spacing w:val="-3"/>
        </w:rPr>
        <w:t>e</w:t>
      </w:r>
      <w:r>
        <w:t xml:space="preserve">a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2"/>
        </w:rPr>
        <w:t>v</w:t>
      </w:r>
      <w:r>
        <w:t>e</w:t>
      </w:r>
      <w:r>
        <w:rPr>
          <w:spacing w:val="-3"/>
        </w:rPr>
        <w:t>r</w:t>
      </w:r>
      <w:r>
        <w:t>ed by t</w:t>
      </w:r>
      <w:r>
        <w:rPr>
          <w:spacing w:val="-3"/>
        </w:rPr>
        <w:t>h</w:t>
      </w:r>
      <w:r>
        <w:t>e</w:t>
      </w:r>
      <w:r>
        <w:rPr>
          <w:spacing w:val="2"/>
        </w:rPr>
        <w:t xml:space="preserve"> </w:t>
      </w:r>
      <w:r>
        <w:t>MSA 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rPr>
          <w:spacing w:val="1"/>
        </w:rPr>
        <w:t>m</w:t>
      </w:r>
      <w:r>
        <w:t>.</w:t>
      </w:r>
      <w:r>
        <w:rPr>
          <w:spacing w:val="-3"/>
        </w:rPr>
        <w:t xml:space="preserve"> </w:t>
      </w:r>
      <w:r>
        <w:t>These</w:t>
      </w:r>
      <w:r>
        <w:rPr>
          <w:spacing w:val="-2"/>
        </w:rPr>
        <w:t xml:space="preserve"> </w:t>
      </w:r>
      <w:r>
        <w:t>ap</w:t>
      </w:r>
      <w:r>
        <w:rPr>
          <w:spacing w:val="-2"/>
        </w:rPr>
        <w:t>p</w:t>
      </w:r>
      <w:r>
        <w:t>r</w:t>
      </w:r>
      <w:r>
        <w:rPr>
          <w:spacing w:val="-2"/>
        </w:rPr>
        <w:t>o</w:t>
      </w:r>
      <w:r>
        <w:t>vals</w:t>
      </w:r>
      <w:r>
        <w:rPr>
          <w:spacing w:val="-3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f</w:t>
      </w:r>
      <w:r>
        <w:rPr>
          <w:spacing w:val="-2"/>
        </w:rPr>
        <w:t>o</w:t>
      </w:r>
      <w:r>
        <w:rPr>
          <w:spacing w:val="-1"/>
        </w:rPr>
        <w:t>r</w:t>
      </w:r>
      <w:r>
        <w:t>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5"/>
        </w:numPr>
        <w:tabs>
          <w:tab w:val="left" w:pos="820"/>
        </w:tabs>
        <w:kinsoku w:val="0"/>
        <w:overflowPunct w:val="0"/>
        <w:ind w:left="820" w:right="107"/>
      </w:pPr>
      <w:r>
        <w:t>D</w:t>
      </w:r>
      <w:r>
        <w:rPr>
          <w:spacing w:val="-2"/>
        </w:rPr>
        <w:t>e</w:t>
      </w:r>
      <w:r>
        <w:t>ve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 and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p</w:t>
      </w:r>
      <w:r>
        <w:t>erat</w:t>
      </w:r>
      <w:r>
        <w:rPr>
          <w:spacing w:val="-3"/>
        </w:rPr>
        <w:t>i</w:t>
      </w:r>
      <w:r>
        <w:rPr>
          <w:spacing w:val="-2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>e Reg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al Rail</w:t>
      </w:r>
      <w:r>
        <w:rPr>
          <w:spacing w:val="-3"/>
        </w:rPr>
        <w:t xml:space="preserve"> </w:t>
      </w:r>
      <w:r>
        <w:rPr>
          <w:spacing w:val="1"/>
        </w:rPr>
        <w:t>L</w:t>
      </w:r>
      <w:r>
        <w:t>i</w:t>
      </w:r>
      <w:r>
        <w:rPr>
          <w:spacing w:val="-2"/>
        </w:rPr>
        <w:t>n</w:t>
      </w:r>
      <w:r>
        <w:t>k</w:t>
      </w:r>
      <w:r>
        <w:rPr>
          <w:spacing w:val="-2"/>
        </w:rPr>
        <w:t xml:space="preserve"> </w:t>
      </w:r>
      <w:r>
        <w:rPr>
          <w:spacing w:val="-3"/>
        </w:rPr>
        <w:t>(</w:t>
      </w:r>
      <w:r>
        <w:t>West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We</w:t>
      </w:r>
      <w:r>
        <w:rPr>
          <w:spacing w:val="3"/>
        </w:rPr>
        <w:t>r</w:t>
      </w:r>
      <w:r>
        <w:t>ri</w:t>
      </w:r>
      <w:r>
        <w:rPr>
          <w:spacing w:val="-4"/>
        </w:rPr>
        <w:t>b</w:t>
      </w:r>
      <w:r>
        <w:t>ee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D</w:t>
      </w:r>
      <w:r>
        <w:rPr>
          <w:spacing w:val="-2"/>
        </w:rPr>
        <w:t>e</w:t>
      </w:r>
      <w:r>
        <w:t>er</w:t>
      </w:r>
      <w:r>
        <w:rPr>
          <w:spacing w:val="-2"/>
        </w:rPr>
        <w:t xml:space="preserve"> </w:t>
      </w:r>
      <w:r>
        <w:t>Park)</w:t>
      </w:r>
      <w:r>
        <w:rPr>
          <w:spacing w:val="-2"/>
        </w:rPr>
        <w:t xml:space="preserve"> </w:t>
      </w:r>
      <w:r>
        <w:t>(</w:t>
      </w:r>
      <w:r>
        <w:rPr>
          <w:spacing w:val="-1"/>
        </w:rPr>
        <w:t>Jun</w:t>
      </w:r>
      <w:r>
        <w:t>e 2</w:t>
      </w:r>
      <w:r>
        <w:rPr>
          <w:spacing w:val="-2"/>
        </w:rPr>
        <w:t>0</w:t>
      </w:r>
      <w:r>
        <w:t>10)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5"/>
        </w:numPr>
        <w:tabs>
          <w:tab w:val="left" w:pos="820"/>
        </w:tabs>
        <w:kinsoku w:val="0"/>
        <w:overflowPunct w:val="0"/>
        <w:ind w:left="820"/>
      </w:pPr>
      <w:r>
        <w:t>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4"/>
        </w:rPr>
        <w:t>p</w:t>
      </w:r>
      <w:r>
        <w:t>ment in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existi</w:t>
      </w:r>
      <w:r>
        <w:rPr>
          <w:spacing w:val="-1"/>
        </w:rPr>
        <w:t>n</w:t>
      </w:r>
      <w:r>
        <w:t>g</w:t>
      </w:r>
      <w:r>
        <w:rPr>
          <w:spacing w:val="-3"/>
        </w:rPr>
        <w:t xml:space="preserve"> </w:t>
      </w:r>
      <w:r>
        <w:t>28 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t>ecincts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00</w:t>
      </w:r>
      <w:r>
        <w:t>5 UGB</w:t>
      </w:r>
      <w:r>
        <w:rPr>
          <w:spacing w:val="-2"/>
        </w:rPr>
        <w:t xml:space="preserve"> </w:t>
      </w:r>
      <w:r>
        <w:t>(</w:t>
      </w:r>
      <w:r>
        <w:rPr>
          <w:spacing w:val="-1"/>
        </w:rPr>
        <w:t>Ju</w:t>
      </w:r>
      <w:r>
        <w:t>ly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t>10)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5"/>
        </w:numPr>
        <w:tabs>
          <w:tab w:val="left" w:pos="820"/>
        </w:tabs>
        <w:kinsoku w:val="0"/>
        <w:overflowPunct w:val="0"/>
        <w:ind w:left="820" w:right="962"/>
      </w:pPr>
      <w:r>
        <w:t>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4"/>
        </w:rPr>
        <w:t>p</w:t>
      </w:r>
      <w:r>
        <w:t>ment in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wes</w:t>
      </w:r>
      <w:r>
        <w:rPr>
          <w:spacing w:val="-2"/>
        </w:rPr>
        <w:t>t</w:t>
      </w:r>
      <w:r>
        <w:t xml:space="preserve">ern, </w:t>
      </w:r>
      <w:r>
        <w:rPr>
          <w:spacing w:val="-1"/>
        </w:rPr>
        <w:t>n</w:t>
      </w:r>
      <w:r>
        <w:rPr>
          <w:spacing w:val="1"/>
        </w:rPr>
        <w:t>o</w:t>
      </w:r>
      <w:r>
        <w:rPr>
          <w:spacing w:val="-3"/>
        </w:rPr>
        <w:t>r</w:t>
      </w:r>
      <w:r>
        <w:t>t</w:t>
      </w:r>
      <w:r>
        <w:rPr>
          <w:spacing w:val="1"/>
        </w:rPr>
        <w:t>h</w:t>
      </w:r>
      <w:r>
        <w:rPr>
          <w:spacing w:val="-1"/>
        </w:rPr>
        <w:t>-</w:t>
      </w:r>
      <w:r>
        <w:t>w</w:t>
      </w:r>
      <w:r>
        <w:rPr>
          <w:spacing w:val="-2"/>
        </w:rPr>
        <w:t>e</w:t>
      </w:r>
      <w:r>
        <w:t>stern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n</w:t>
      </w:r>
      <w:r>
        <w:t>d</w:t>
      </w:r>
      <w:r>
        <w:rPr>
          <w:spacing w:val="-1"/>
        </w:rPr>
        <w:t xml:space="preserve"> </w:t>
      </w:r>
      <w:r>
        <w:t>northern</w:t>
      </w:r>
      <w:r>
        <w:rPr>
          <w:spacing w:val="-1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w</w:t>
      </w:r>
      <w:r>
        <w:t xml:space="preserve">th </w:t>
      </w:r>
      <w:r>
        <w:rPr>
          <w:spacing w:val="-2"/>
        </w:rP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rPr>
          <w:spacing w:val="-3"/>
        </w:rPr>
        <w:t>r</w:t>
      </w:r>
      <w:r>
        <w:t>s (Sept</w:t>
      </w:r>
      <w:r>
        <w:rPr>
          <w:spacing w:val="-3"/>
        </w:rPr>
        <w:t>e</w:t>
      </w:r>
      <w:r>
        <w:t>m</w:t>
      </w:r>
      <w:r>
        <w:rPr>
          <w:spacing w:val="-1"/>
        </w:rPr>
        <w:t>b</w:t>
      </w:r>
      <w:r>
        <w:t>er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t>1</w:t>
      </w:r>
      <w:r>
        <w:rPr>
          <w:spacing w:val="-2"/>
        </w:rPr>
        <w:t>3</w:t>
      </w:r>
      <w:r>
        <w:t>)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15"/>
        </w:numPr>
        <w:tabs>
          <w:tab w:val="left" w:pos="820"/>
        </w:tabs>
        <w:kinsoku w:val="0"/>
        <w:overflowPunct w:val="0"/>
        <w:ind w:left="820"/>
      </w:pPr>
      <w:r>
        <w:t>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4"/>
        </w:rPr>
        <w:t>p</w:t>
      </w:r>
      <w:r>
        <w:t>ment in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s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1"/>
        </w:rPr>
        <w:t>h</w:t>
      </w:r>
      <w:r>
        <w:rPr>
          <w:spacing w:val="-1"/>
        </w:rPr>
        <w:t>-</w:t>
      </w:r>
      <w:r>
        <w:t>ea</w:t>
      </w:r>
      <w:r>
        <w:rPr>
          <w:spacing w:val="-2"/>
        </w:rPr>
        <w:t>s</w:t>
      </w:r>
      <w:r>
        <w:t>tern</w:t>
      </w:r>
      <w:r>
        <w:rPr>
          <w:spacing w:val="-1"/>
        </w:rPr>
        <w:t xml:space="preserve"> g</w:t>
      </w:r>
      <w:r>
        <w:rPr>
          <w:spacing w:val="-3"/>
        </w:rPr>
        <w:t>r</w:t>
      </w:r>
      <w:r>
        <w:rPr>
          <w:spacing w:val="1"/>
        </w:rPr>
        <w:t>o</w:t>
      </w:r>
      <w:r>
        <w:t>wth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3"/>
        </w:rPr>
        <w:t>r</w:t>
      </w:r>
      <w:r>
        <w:t>ri</w:t>
      </w:r>
      <w:r>
        <w:rPr>
          <w:spacing w:val="-2"/>
        </w:rPr>
        <w:t>d</w:t>
      </w:r>
      <w:r>
        <w:rPr>
          <w:spacing w:val="1"/>
        </w:rPr>
        <w:t>o</w:t>
      </w:r>
      <w:r>
        <w:t>r (Sep</w:t>
      </w:r>
      <w:r>
        <w:rPr>
          <w:spacing w:val="-3"/>
        </w:rPr>
        <w:t>t</w:t>
      </w:r>
      <w:r>
        <w:rPr>
          <w:spacing w:val="-2"/>
        </w:rPr>
        <w:t>e</w:t>
      </w:r>
      <w:r>
        <w:t>m</w:t>
      </w:r>
      <w:r>
        <w:rPr>
          <w:spacing w:val="-1"/>
        </w:rPr>
        <w:t>b</w:t>
      </w:r>
      <w:r>
        <w:t>er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rPr>
          <w:spacing w:val="2"/>
        </w:rPr>
        <w:t>1</w:t>
      </w:r>
      <w:r>
        <w:t>4)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44"/>
      </w:pPr>
      <w:r>
        <w:t>The a</w:t>
      </w:r>
      <w:r>
        <w:rPr>
          <w:spacing w:val="-1"/>
        </w:rPr>
        <w:t>pp</w:t>
      </w:r>
      <w:r>
        <w:t>r</w:t>
      </w:r>
      <w:r>
        <w:rPr>
          <w:spacing w:val="-2"/>
        </w:rPr>
        <w:t>o</w:t>
      </w:r>
      <w:r>
        <w:t xml:space="preserve">vals </w:t>
      </w:r>
      <w:r>
        <w:rPr>
          <w:spacing w:val="-1"/>
        </w:rPr>
        <w:t>h</w:t>
      </w:r>
      <w:r>
        <w:rPr>
          <w:spacing w:val="-3"/>
        </w:rPr>
        <w:t>a</w:t>
      </w:r>
      <w:r>
        <w:t>ve</w:t>
      </w:r>
      <w:r>
        <w:rPr>
          <w:spacing w:val="-2"/>
        </w:rPr>
        <w:t xml:space="preserve"> </w:t>
      </w:r>
      <w:r>
        <w:t>eff</w:t>
      </w:r>
      <w:r>
        <w:rPr>
          <w:spacing w:val="-3"/>
        </w:rPr>
        <w:t>e</w:t>
      </w:r>
      <w:r>
        <w:t>ct</w:t>
      </w:r>
      <w:r>
        <w:rPr>
          <w:spacing w:val="-2"/>
        </w:rPr>
        <w:t xml:space="preserve"> </w:t>
      </w:r>
      <w:r>
        <w:rPr>
          <w:spacing w:val="-1"/>
        </w:rPr>
        <w:t>un</w:t>
      </w:r>
      <w:r>
        <w:t>til 31</w:t>
      </w:r>
      <w:r>
        <w:rPr>
          <w:spacing w:val="-2"/>
        </w:rPr>
        <w:t xml:space="preserve"> </w:t>
      </w:r>
      <w:r>
        <w:rPr>
          <w:spacing w:val="1"/>
        </w:rPr>
        <w:t>D</w:t>
      </w:r>
      <w:r>
        <w:rPr>
          <w:spacing w:val="-2"/>
        </w:rPr>
        <w:t>e</w:t>
      </w:r>
      <w:r>
        <w:t>c</w:t>
      </w:r>
      <w:r>
        <w:rPr>
          <w:spacing w:val="-2"/>
        </w:rPr>
        <w:t>e</w:t>
      </w:r>
      <w:r>
        <w:t>m</w:t>
      </w:r>
      <w:r>
        <w:rPr>
          <w:spacing w:val="-1"/>
        </w:rPr>
        <w:t>b</w:t>
      </w:r>
      <w:r>
        <w:t>er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06</w:t>
      </w:r>
      <w:r>
        <w:t xml:space="preserve">0. </w:t>
      </w:r>
      <w:r>
        <w:rPr>
          <w:spacing w:val="-2"/>
        </w:rPr>
        <w:t>T</w:t>
      </w:r>
      <w:r>
        <w:rPr>
          <w:spacing w:val="-1"/>
        </w:rPr>
        <w:t>h</w:t>
      </w:r>
      <w:r>
        <w:t>e a</w:t>
      </w:r>
      <w:r>
        <w:rPr>
          <w:spacing w:val="-1"/>
        </w:rPr>
        <w:t>pp</w:t>
      </w:r>
      <w:r>
        <w:t>r</w:t>
      </w:r>
      <w:r>
        <w:rPr>
          <w:spacing w:val="-2"/>
        </w:rPr>
        <w:t>o</w:t>
      </w:r>
      <w:r>
        <w:t xml:space="preserve">vals </w:t>
      </w:r>
      <w:r>
        <w:rPr>
          <w:spacing w:val="-2"/>
        </w:rPr>
        <w:t>e</w:t>
      </w:r>
      <w:r>
        <w:t>xclu</w:t>
      </w:r>
      <w:r>
        <w:rPr>
          <w:spacing w:val="-2"/>
        </w:rPr>
        <w:t>d</w:t>
      </w:r>
      <w:r>
        <w:t xml:space="preserve">e </w:t>
      </w:r>
      <w:r>
        <w:rPr>
          <w:spacing w:val="-1"/>
        </w:rPr>
        <w:t>d</w:t>
      </w:r>
      <w:r>
        <w:rPr>
          <w:spacing w:val="-2"/>
        </w:rPr>
        <w:t>e</w:t>
      </w:r>
      <w:r>
        <w:t>ve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 in t</w:t>
      </w:r>
      <w:r>
        <w:rPr>
          <w:spacing w:val="-3"/>
        </w:rPr>
        <w:t>h</w:t>
      </w:r>
      <w:r>
        <w:t xml:space="preserve">e </w:t>
      </w:r>
      <w:r>
        <w:rPr>
          <w:spacing w:val="-1"/>
        </w:rPr>
        <w:t>n</w:t>
      </w:r>
      <w:r>
        <w:rPr>
          <w:spacing w:val="1"/>
        </w:rPr>
        <w:t>o</w:t>
      </w:r>
      <w:r>
        <w:t>rthern</w:t>
      </w:r>
      <w:r>
        <w:rPr>
          <w:spacing w:val="-1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w</w:t>
      </w:r>
      <w:r>
        <w:t xml:space="preserve">th </w:t>
      </w:r>
      <w:r>
        <w:rPr>
          <w:spacing w:val="-2"/>
        </w:rP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4"/>
        </w:rPr>
        <w:t>b</w:t>
      </w:r>
      <w:r>
        <w:rPr>
          <w:spacing w:val="1"/>
        </w:rPr>
        <w:t>o</w:t>
      </w:r>
      <w:r>
        <w:rPr>
          <w:spacing w:val="-1"/>
        </w:rPr>
        <w:t>und</w:t>
      </w:r>
      <w:r>
        <w:t>ary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3"/>
        </w:rPr>
        <w:t>H</w:t>
      </w:r>
      <w:r>
        <w:t>e</w:t>
      </w:r>
      <w:r>
        <w:rPr>
          <w:spacing w:val="-3"/>
        </w:rPr>
        <w:t>a</w:t>
      </w:r>
      <w:r>
        <w:t>r</w:t>
      </w:r>
      <w:r>
        <w:rPr>
          <w:spacing w:val="-1"/>
        </w:rPr>
        <w:t>n</w:t>
      </w:r>
      <w:r>
        <w:t>es</w:t>
      </w:r>
      <w:r>
        <w:rPr>
          <w:spacing w:val="1"/>
        </w:rPr>
        <w:t xml:space="preserve"> </w:t>
      </w:r>
      <w:r>
        <w:t>Sw</w:t>
      </w:r>
      <w:r>
        <w:rPr>
          <w:spacing w:val="-3"/>
        </w:rPr>
        <w:t>a</w:t>
      </w:r>
      <w:r>
        <w:t>mp</w:t>
      </w:r>
      <w:r>
        <w:rPr>
          <w:spacing w:val="-1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pro</w:t>
      </w:r>
      <w:r>
        <w:rPr>
          <w:spacing w:val="-4"/>
        </w:rPr>
        <w:t>p</w:t>
      </w:r>
      <w:r>
        <w:t>e</w:t>
      </w:r>
      <w:r>
        <w:rPr>
          <w:spacing w:val="-3"/>
        </w:rPr>
        <w:t>r</w:t>
      </w:r>
      <w:r>
        <w:t>ties</w:t>
      </w:r>
      <w:r>
        <w:rPr>
          <w:spacing w:val="-1"/>
        </w:rPr>
        <w:t xml:space="preserve"> </w:t>
      </w:r>
      <w:r>
        <w:t>3,</w:t>
      </w:r>
      <w:r>
        <w:rPr>
          <w:spacing w:val="-2"/>
        </w:rPr>
        <w:t xml:space="preserve"> </w:t>
      </w:r>
      <w:r>
        <w:t xml:space="preserve">4, </w:t>
      </w:r>
      <w:r>
        <w:rPr>
          <w:spacing w:val="-2"/>
        </w:rPr>
        <w:t>6</w:t>
      </w:r>
      <w:r>
        <w:t>, 7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9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Di</w:t>
      </w:r>
      <w:r>
        <w:rPr>
          <w:spacing w:val="-1"/>
        </w:rPr>
        <w:t>g</w:t>
      </w:r>
      <w:r>
        <w:rPr>
          <w:spacing w:val="-4"/>
        </w:rPr>
        <w:t>g</w:t>
      </w:r>
      <w:r>
        <w:t xml:space="preserve">ers </w:t>
      </w:r>
      <w:r>
        <w:rPr>
          <w:spacing w:val="-3"/>
        </w:rPr>
        <w:t>R</w:t>
      </w:r>
      <w:r>
        <w:t>est</w:t>
      </w:r>
      <w:r>
        <w:rPr>
          <w:spacing w:val="-2"/>
        </w:rPr>
        <w:t xml:space="preserve"> </w:t>
      </w:r>
      <w:r>
        <w:t>Pr</w:t>
      </w:r>
      <w:r>
        <w:rPr>
          <w:spacing w:val="-3"/>
        </w:rPr>
        <w:t>e</w:t>
      </w:r>
      <w:r>
        <w:t>ci</w:t>
      </w:r>
      <w:r>
        <w:rPr>
          <w:spacing w:val="-1"/>
        </w:rPr>
        <w:t>n</w:t>
      </w:r>
      <w:r>
        <w:t>ct</w:t>
      </w:r>
      <w:r>
        <w:rPr>
          <w:spacing w:val="-2"/>
        </w:rPr>
        <w:t xml:space="preserve"> </w:t>
      </w:r>
      <w:r>
        <w:t>Struct</w:t>
      </w:r>
      <w:r>
        <w:rPr>
          <w:spacing w:val="-1"/>
        </w:rPr>
        <w:t>u</w:t>
      </w:r>
      <w:r>
        <w:t>re</w:t>
      </w:r>
      <w:r>
        <w:rPr>
          <w:spacing w:val="-2"/>
        </w:rPr>
        <w:t xml:space="preserve"> </w:t>
      </w:r>
      <w:r>
        <w:t>Plan</w:t>
      </w:r>
      <w:r>
        <w:rPr>
          <w:spacing w:val="-2"/>
        </w:rPr>
        <w:t xml:space="preserve"> (</w:t>
      </w:r>
      <w:r>
        <w:t>Gr</w:t>
      </w:r>
      <w:r>
        <w:rPr>
          <w:spacing w:val="-2"/>
        </w:rPr>
        <w:t>o</w:t>
      </w:r>
      <w:r>
        <w:t>wth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eas A</w:t>
      </w:r>
      <w:r>
        <w:rPr>
          <w:spacing w:val="-2"/>
        </w:rPr>
        <w:t>u</w:t>
      </w:r>
      <w:r>
        <w:t>th</w:t>
      </w:r>
      <w:r>
        <w:rPr>
          <w:spacing w:val="-2"/>
        </w:rPr>
        <w:t>o</w:t>
      </w:r>
      <w:r>
        <w:t>r</w:t>
      </w:r>
      <w:r>
        <w:rPr>
          <w:spacing w:val="2"/>
        </w:rPr>
        <w:t>i</w:t>
      </w:r>
      <w:r>
        <w:t>ty,</w:t>
      </w:r>
      <w:r>
        <w:rPr>
          <w:spacing w:val="-3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2).</w:t>
      </w:r>
    </w:p>
    <w:p w:rsidR="005366D3" w:rsidRDefault="005366D3">
      <w:pPr>
        <w:kinsoku w:val="0"/>
        <w:overflowPunct w:val="0"/>
        <w:spacing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243"/>
      </w:pPr>
      <w:r>
        <w:rPr>
          <w:b/>
          <w:bCs/>
        </w:rPr>
        <w:t xml:space="preserve">DELWP </w:t>
      </w:r>
      <w:r>
        <w:rPr>
          <w:b/>
          <w:bCs/>
          <w:spacing w:val="-1"/>
        </w:rPr>
        <w:t>S</w:t>
      </w:r>
      <w:r>
        <w:rPr>
          <w:b/>
          <w:bCs/>
        </w:rPr>
        <w:t>t</w:t>
      </w:r>
      <w:r>
        <w:rPr>
          <w:b/>
          <w:bCs/>
          <w:spacing w:val="-1"/>
        </w:rPr>
        <w:t>and</w:t>
      </w:r>
      <w:r>
        <w:rPr>
          <w:b/>
          <w:bCs/>
          <w:spacing w:val="-2"/>
        </w:rPr>
        <w:t>a</w:t>
      </w:r>
      <w:r>
        <w:rPr>
          <w:b/>
          <w:bCs/>
        </w:rPr>
        <w:t>rd</w:t>
      </w:r>
      <w:r>
        <w:rPr>
          <w:b/>
          <w:bCs/>
          <w:spacing w:val="-1"/>
        </w:rPr>
        <w:t xml:space="preserve"> </w:t>
      </w:r>
      <w:r>
        <w:rPr>
          <w:b/>
          <w:bCs/>
        </w:rPr>
        <w:t>O</w:t>
      </w:r>
      <w:r>
        <w:rPr>
          <w:b/>
          <w:bCs/>
          <w:spacing w:val="-1"/>
        </w:rPr>
        <w:t>u</w:t>
      </w:r>
      <w:r>
        <w:rPr>
          <w:b/>
          <w:bCs/>
        </w:rPr>
        <w:t>t</w:t>
      </w:r>
      <w:r>
        <w:rPr>
          <w:b/>
          <w:bCs/>
          <w:spacing w:val="-1"/>
        </w:rPr>
        <w:t>pu</w:t>
      </w:r>
      <w:r>
        <w:rPr>
          <w:b/>
          <w:bCs/>
        </w:rPr>
        <w:t>ts</w:t>
      </w:r>
      <w:r>
        <w:rPr>
          <w:b/>
          <w:bCs/>
          <w:spacing w:val="-1"/>
        </w:rPr>
        <w:t xml:space="preserve"> </w:t>
      </w:r>
      <w:r>
        <w:rPr>
          <w:b/>
          <w:bCs/>
        </w:rPr>
        <w:t>–</w:t>
      </w:r>
      <w:r>
        <w:rPr>
          <w:b/>
          <w:bCs/>
          <w:spacing w:val="1"/>
        </w:rPr>
        <w:t xml:space="preserve"> </w:t>
      </w:r>
      <w:r>
        <w:t>One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se</w:t>
      </w:r>
      <w:r>
        <w:rPr>
          <w:spacing w:val="-1"/>
        </w:rPr>
        <w:t>v</w:t>
      </w:r>
      <w:r>
        <w:t>eral</w:t>
      </w:r>
      <w:r>
        <w:rPr>
          <w:spacing w:val="-2"/>
        </w:rPr>
        <w:t xml:space="preserve"> M</w:t>
      </w:r>
      <w:r>
        <w:rPr>
          <w:spacing w:val="1"/>
        </w:rPr>
        <w:t>o</w:t>
      </w:r>
      <w:r>
        <w:rPr>
          <w:spacing w:val="-1"/>
        </w:rPr>
        <w:t>n</w:t>
      </w:r>
      <w:r>
        <w:t>it</w:t>
      </w:r>
      <w:r>
        <w:rPr>
          <w:spacing w:val="1"/>
        </w:rPr>
        <w:t>o</w:t>
      </w:r>
      <w:r>
        <w:t>ri</w:t>
      </w:r>
      <w:r>
        <w:rPr>
          <w:spacing w:val="-4"/>
        </w:rPr>
        <w:t>n</w:t>
      </w:r>
      <w:r>
        <w:rPr>
          <w:spacing w:val="-1"/>
        </w:rPr>
        <w:t>g</w:t>
      </w:r>
      <w:r>
        <w:t>, Eval</w:t>
      </w:r>
      <w:r>
        <w:rPr>
          <w:spacing w:val="-2"/>
        </w:rPr>
        <w:t>u</w:t>
      </w:r>
      <w:r>
        <w:t>ati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Repo</w:t>
      </w:r>
      <w:r>
        <w:rPr>
          <w:spacing w:val="-3"/>
        </w:rPr>
        <w:t>r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2"/>
        </w:rPr>
        <w:t xml:space="preserve"> </w:t>
      </w:r>
      <w:r>
        <w:t>(M</w:t>
      </w:r>
      <w:r>
        <w:rPr>
          <w:spacing w:val="-3"/>
        </w:rPr>
        <w:t>E</w:t>
      </w:r>
      <w:r>
        <w:t>R) s</w:t>
      </w:r>
      <w:r>
        <w:rPr>
          <w:spacing w:val="-2"/>
        </w:rPr>
        <w:t>t</w:t>
      </w:r>
      <w:r>
        <w:t>a</w:t>
      </w:r>
      <w:r>
        <w:rPr>
          <w:spacing w:val="-1"/>
        </w:rPr>
        <w:t>nd</w:t>
      </w:r>
      <w:r>
        <w:t>ar</w:t>
      </w:r>
      <w:r>
        <w:rPr>
          <w:spacing w:val="-2"/>
        </w:rPr>
        <w:t>d</w:t>
      </w:r>
      <w:r>
        <w:t xml:space="preserve">s </w:t>
      </w:r>
      <w:r>
        <w:rPr>
          <w:spacing w:val="-1"/>
        </w:rPr>
        <w:t>d</w:t>
      </w:r>
      <w:r>
        <w:t>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t>ed u</w:t>
      </w:r>
      <w:r>
        <w:rPr>
          <w:spacing w:val="-2"/>
        </w:rPr>
        <w:t>n</w:t>
      </w:r>
      <w:r>
        <w:rPr>
          <w:spacing w:val="-1"/>
        </w:rPr>
        <w:t>d</w:t>
      </w:r>
      <w:r>
        <w:t>er</w:t>
      </w:r>
      <w:r>
        <w:rPr>
          <w:spacing w:val="-2"/>
        </w:rPr>
        <w:t xml:space="preserve"> </w:t>
      </w:r>
      <w:r>
        <w:t>D</w:t>
      </w:r>
      <w:r>
        <w:rPr>
          <w:spacing w:val="-3"/>
        </w:rPr>
        <w:t>E</w:t>
      </w:r>
      <w:r>
        <w:t>L</w:t>
      </w:r>
      <w:r>
        <w:rPr>
          <w:spacing w:val="-3"/>
        </w:rPr>
        <w:t>W</w:t>
      </w:r>
      <w:r>
        <w:t>P’s</w:t>
      </w:r>
      <w:r>
        <w:rPr>
          <w:spacing w:val="-2"/>
        </w:rPr>
        <w:t xml:space="preserve"> </w:t>
      </w:r>
      <w:r>
        <w:t>MER F</w:t>
      </w:r>
      <w:r>
        <w:rPr>
          <w:spacing w:val="-1"/>
        </w:rPr>
        <w:t>r</w:t>
      </w:r>
      <w:r>
        <w:rPr>
          <w:spacing w:val="-3"/>
        </w:rPr>
        <w:t>a</w:t>
      </w:r>
      <w:r>
        <w:rPr>
          <w:spacing w:val="-2"/>
        </w:rPr>
        <w:t>m</w:t>
      </w:r>
      <w:r>
        <w:t>e</w:t>
      </w:r>
      <w:r>
        <w:rPr>
          <w:spacing w:val="-2"/>
        </w:rPr>
        <w:t>w</w:t>
      </w:r>
      <w:r>
        <w:rPr>
          <w:spacing w:val="1"/>
        </w:rPr>
        <w:t>o</w:t>
      </w:r>
      <w:r>
        <w:t>rk: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>nd</w:t>
      </w:r>
      <w:r>
        <w:t>, w</w:t>
      </w:r>
      <w:r>
        <w:rPr>
          <w:spacing w:val="-3"/>
        </w:rPr>
        <w:t>a</w:t>
      </w:r>
      <w:r>
        <w:rPr>
          <w:spacing w:val="-2"/>
        </w:rPr>
        <w:t>t</w:t>
      </w:r>
      <w:r>
        <w:t>er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biod</w:t>
      </w:r>
      <w:r>
        <w:rPr>
          <w:spacing w:val="-3"/>
        </w:rPr>
        <w:t>i</w:t>
      </w:r>
      <w:r>
        <w:t>versi</w:t>
      </w:r>
      <w:r>
        <w:rPr>
          <w:spacing w:val="-3"/>
        </w:rPr>
        <w:t>t</w:t>
      </w:r>
      <w:r>
        <w:t>y. T</w:t>
      </w:r>
      <w:r>
        <w:rPr>
          <w:spacing w:val="-3"/>
        </w:rPr>
        <w:t>h</w:t>
      </w:r>
      <w:r>
        <w:t xml:space="preserve">e </w:t>
      </w:r>
      <w:r>
        <w:rPr>
          <w:spacing w:val="-2"/>
        </w:rPr>
        <w:t>D</w:t>
      </w:r>
      <w:r>
        <w:rPr>
          <w:spacing w:val="-3"/>
        </w:rPr>
        <w:t>E</w:t>
      </w:r>
      <w:r>
        <w:t>L</w:t>
      </w:r>
      <w:r>
        <w:rPr>
          <w:spacing w:val="-3"/>
        </w:rPr>
        <w:t>W</w:t>
      </w:r>
      <w:r>
        <w:t>P</w:t>
      </w:r>
      <w:r>
        <w:rPr>
          <w:spacing w:val="1"/>
        </w:rPr>
        <w:t xml:space="preserve"> </w:t>
      </w:r>
      <w:r>
        <w:t>sta</w:t>
      </w:r>
      <w:r>
        <w:rPr>
          <w:spacing w:val="-1"/>
        </w:rPr>
        <w:t>nd</w:t>
      </w:r>
      <w:r>
        <w:t xml:space="preserve">ard </w:t>
      </w:r>
      <w:r>
        <w:rPr>
          <w:spacing w:val="1"/>
        </w:rPr>
        <w:t>o</w:t>
      </w:r>
      <w:r>
        <w:rPr>
          <w:spacing w:val="-1"/>
        </w:rPr>
        <w:t>u</w:t>
      </w:r>
      <w:r>
        <w:t>tp</w:t>
      </w:r>
      <w:r>
        <w:rPr>
          <w:spacing w:val="-2"/>
        </w:rPr>
        <w:t>u</w:t>
      </w:r>
      <w:r>
        <w:t>ts</w:t>
      </w:r>
      <w:r>
        <w:rPr>
          <w:spacing w:val="1"/>
        </w:rPr>
        <w:t xml:space="preserve"> </w:t>
      </w:r>
      <w:r>
        <w:rPr>
          <w:spacing w:val="-1"/>
        </w:rPr>
        <w:t>d</w:t>
      </w:r>
      <w:r>
        <w:rPr>
          <w:spacing w:val="-2"/>
        </w:rPr>
        <w:t>e</w:t>
      </w:r>
      <w:r>
        <w:t>scri</w:t>
      </w:r>
      <w:r>
        <w:rPr>
          <w:spacing w:val="-1"/>
        </w:rPr>
        <w:t>b</w:t>
      </w:r>
      <w:r>
        <w:t>e</w:t>
      </w:r>
      <w:r>
        <w:rPr>
          <w:spacing w:val="-2"/>
        </w:rPr>
        <w:t xml:space="preserve"> </w:t>
      </w:r>
      <w:r>
        <w:t>envi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m</w:t>
      </w:r>
      <w:r>
        <w:t xml:space="preserve">ental </w:t>
      </w:r>
      <w:r>
        <w:rPr>
          <w:spacing w:val="-1"/>
        </w:rPr>
        <w:t>g</w:t>
      </w:r>
      <w:r>
        <w:rPr>
          <w:spacing w:val="-2"/>
        </w:rPr>
        <w:t>o</w:t>
      </w:r>
      <w:r>
        <w:rPr>
          <w:spacing w:val="1"/>
        </w:rPr>
        <w:t>o</w:t>
      </w:r>
      <w:r>
        <w:rPr>
          <w:spacing w:val="-1"/>
        </w:rPr>
        <w:t>d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r </w:t>
      </w:r>
      <w:r>
        <w:rPr>
          <w:spacing w:val="-2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i</w:t>
      </w:r>
      <w:r>
        <w:t xml:space="preserve">ces </w:t>
      </w:r>
      <w:r>
        <w:rPr>
          <w:spacing w:val="-3"/>
        </w:rPr>
        <w:t>d</w:t>
      </w:r>
      <w:r>
        <w:t>el</w:t>
      </w:r>
      <w:r>
        <w:rPr>
          <w:spacing w:val="-3"/>
        </w:rPr>
        <w:t>i</w:t>
      </w:r>
      <w:r>
        <w:t>vered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ro</w:t>
      </w:r>
      <w:r>
        <w:rPr>
          <w:spacing w:val="2"/>
        </w:rPr>
        <w:t>u</w:t>
      </w:r>
      <w:r>
        <w:rPr>
          <w:spacing w:val="-1"/>
        </w:rPr>
        <w:t>g</w:t>
      </w:r>
      <w:r>
        <w:t>h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>v</w:t>
      </w:r>
      <w:r>
        <w:t>es</w:t>
      </w:r>
      <w:r>
        <w:rPr>
          <w:spacing w:val="-2"/>
        </w:rPr>
        <w:t>t</w:t>
      </w:r>
      <w:r>
        <w:t>ment,</w:t>
      </w:r>
      <w:r>
        <w:rPr>
          <w:spacing w:val="-2"/>
        </w:rPr>
        <w:t xml:space="preserve"> </w:t>
      </w:r>
      <w:r>
        <w:t>in th</w:t>
      </w:r>
      <w:r>
        <w:rPr>
          <w:spacing w:val="-1"/>
        </w:rPr>
        <w:t>i</w:t>
      </w:r>
      <w:r>
        <w:t>s i</w:t>
      </w:r>
      <w:r>
        <w:rPr>
          <w:spacing w:val="-2"/>
        </w:rPr>
        <w:t>n</w:t>
      </w:r>
      <w:r>
        <w:t xml:space="preserve">stance </w:t>
      </w:r>
      <w:r>
        <w:rPr>
          <w:spacing w:val="-1"/>
        </w:rPr>
        <w:t>p</w:t>
      </w:r>
      <w:r>
        <w:t>art</w:t>
      </w:r>
      <w:r>
        <w:rPr>
          <w:spacing w:val="-3"/>
        </w:rPr>
        <w:t>i</w:t>
      </w:r>
      <w:r>
        <w:t>cu</w:t>
      </w:r>
      <w:r>
        <w:rPr>
          <w:spacing w:val="-1"/>
        </w:rPr>
        <w:t>l</w:t>
      </w:r>
      <w:r>
        <w:t>ar</w:t>
      </w:r>
      <w:r>
        <w:rPr>
          <w:spacing w:val="-1"/>
        </w:rPr>
        <w:t>l</w:t>
      </w:r>
      <w:r>
        <w:t>y a</w:t>
      </w:r>
      <w:r>
        <w:rPr>
          <w:spacing w:val="-2"/>
        </w:rPr>
        <w:t>s</w:t>
      </w:r>
      <w:r>
        <w:t>s</w:t>
      </w:r>
      <w:r>
        <w:rPr>
          <w:spacing w:val="1"/>
        </w:rPr>
        <w:t>o</w:t>
      </w:r>
      <w:r>
        <w:t>c</w:t>
      </w:r>
      <w:r>
        <w:rPr>
          <w:spacing w:val="-3"/>
        </w:rPr>
        <w:t>i</w:t>
      </w:r>
      <w:r>
        <w:t>ated</w:t>
      </w:r>
      <w:r>
        <w:rPr>
          <w:spacing w:val="-1"/>
        </w:rPr>
        <w:t xml:space="preserve"> </w:t>
      </w:r>
      <w:r>
        <w:t>w</w:t>
      </w:r>
      <w:r>
        <w:rPr>
          <w:spacing w:val="-3"/>
        </w:rPr>
        <w:t>i</w:t>
      </w:r>
      <w:r>
        <w:t>th 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-1"/>
        </w:rPr>
        <w:t>m</w:t>
      </w:r>
      <w:r>
        <w:t>e</w:t>
      </w:r>
      <w:r>
        <w:rPr>
          <w:spacing w:val="-3"/>
        </w:rPr>
        <w:t>n</w:t>
      </w:r>
      <w:r>
        <w:t>t. T</w:t>
      </w:r>
      <w:r>
        <w:rPr>
          <w:spacing w:val="-1"/>
        </w:rPr>
        <w:t>h</w:t>
      </w:r>
      <w:r>
        <w:t>is i</w:t>
      </w:r>
      <w:r>
        <w:rPr>
          <w:spacing w:val="-1"/>
        </w:rPr>
        <w:t>n</w:t>
      </w:r>
      <w:r>
        <w:t>cl</w:t>
      </w:r>
      <w:r>
        <w:rPr>
          <w:spacing w:val="-1"/>
        </w:rPr>
        <w:t>ud</w:t>
      </w:r>
      <w:r>
        <w:t>es</w:t>
      </w:r>
      <w:r>
        <w:rPr>
          <w:spacing w:val="-2"/>
        </w:rPr>
        <w:t xml:space="preserve"> </w:t>
      </w:r>
      <w:r>
        <w:t>structu</w:t>
      </w:r>
      <w:r>
        <w:rPr>
          <w:spacing w:val="-1"/>
        </w:rPr>
        <w:t>r</w:t>
      </w:r>
      <w:r>
        <w:t>al</w:t>
      </w:r>
      <w:r>
        <w:rPr>
          <w:spacing w:val="-3"/>
        </w:rPr>
        <w:t xml:space="preserve"> </w:t>
      </w:r>
      <w:r>
        <w:rPr>
          <w:spacing w:val="-2"/>
        </w:rPr>
        <w:t>w</w:t>
      </w:r>
      <w:r>
        <w:rPr>
          <w:spacing w:val="1"/>
        </w:rPr>
        <w:t>o</w:t>
      </w:r>
      <w:r>
        <w:t>rks, enviro</w:t>
      </w:r>
      <w:r>
        <w:rPr>
          <w:spacing w:val="-3"/>
        </w:rPr>
        <w:t>n</w:t>
      </w:r>
      <w:r>
        <w:t>me</w:t>
      </w:r>
      <w:r>
        <w:rPr>
          <w:spacing w:val="-3"/>
        </w:rPr>
        <w:t>n</w:t>
      </w:r>
      <w:r>
        <w:t xml:space="preserve">tal </w:t>
      </w:r>
      <w:r>
        <w:rPr>
          <w:spacing w:val="-2"/>
        </w:rPr>
        <w:t>w</w:t>
      </w:r>
      <w:r>
        <w:rPr>
          <w:spacing w:val="1"/>
        </w:rPr>
        <w:t>o</w:t>
      </w:r>
      <w:r>
        <w:t>r</w:t>
      </w:r>
      <w:r>
        <w:rPr>
          <w:spacing w:val="-3"/>
        </w:rPr>
        <w:t>k</w:t>
      </w:r>
      <w:r>
        <w:t>s and</w:t>
      </w:r>
      <w:r>
        <w:rPr>
          <w:spacing w:val="-4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se</w:t>
      </w:r>
      <w:r>
        <w:rPr>
          <w:spacing w:val="-3"/>
        </w:rPr>
        <w:t>r</w:t>
      </w:r>
      <w:r>
        <w:t>vices.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30"/>
      </w:pPr>
      <w:r>
        <w:rPr>
          <w:b/>
          <w:bCs/>
        </w:rPr>
        <w:t>H</w:t>
      </w:r>
      <w:r>
        <w:rPr>
          <w:b/>
          <w:bCs/>
          <w:spacing w:val="-1"/>
        </w:rPr>
        <w:t>ab</w:t>
      </w:r>
      <w:r>
        <w:rPr>
          <w:b/>
          <w:bCs/>
        </w:rPr>
        <w:t>it</w:t>
      </w:r>
      <w:r>
        <w:rPr>
          <w:b/>
          <w:bCs/>
          <w:spacing w:val="-1"/>
        </w:rPr>
        <w:t>a</w:t>
      </w:r>
      <w:r>
        <w:rPr>
          <w:b/>
          <w:bCs/>
        </w:rPr>
        <w:t>t C</w:t>
      </w:r>
      <w:r>
        <w:rPr>
          <w:b/>
          <w:bCs/>
          <w:spacing w:val="-1"/>
        </w:rPr>
        <w:t>o</w:t>
      </w:r>
      <w:r>
        <w:rPr>
          <w:b/>
          <w:bCs/>
        </w:rPr>
        <w:t>mp</w:t>
      </w:r>
      <w:r>
        <w:rPr>
          <w:b/>
          <w:bCs/>
          <w:spacing w:val="-2"/>
        </w:rPr>
        <w:t>e</w:t>
      </w:r>
      <w:r>
        <w:rPr>
          <w:b/>
          <w:bCs/>
          <w:spacing w:val="-1"/>
        </w:rPr>
        <w:t>n</w:t>
      </w:r>
      <w:r>
        <w:rPr>
          <w:b/>
          <w:bCs/>
        </w:rPr>
        <w:t>s</w:t>
      </w:r>
      <w:r>
        <w:rPr>
          <w:b/>
          <w:bCs/>
          <w:spacing w:val="-2"/>
        </w:rPr>
        <w:t>a</w:t>
      </w:r>
      <w:r>
        <w:rPr>
          <w:b/>
          <w:bCs/>
          <w:spacing w:val="-3"/>
        </w:rPr>
        <w:t>t</w:t>
      </w:r>
      <w:r>
        <w:rPr>
          <w:b/>
          <w:bCs/>
        </w:rPr>
        <w:t>i</w:t>
      </w:r>
      <w:r>
        <w:rPr>
          <w:b/>
          <w:bCs/>
          <w:spacing w:val="-1"/>
        </w:rPr>
        <w:t>o</w:t>
      </w:r>
      <w:r>
        <w:rPr>
          <w:b/>
          <w:bCs/>
        </w:rPr>
        <w:t>n</w:t>
      </w:r>
      <w:r>
        <w:rPr>
          <w:b/>
          <w:bCs/>
          <w:spacing w:val="-1"/>
        </w:rPr>
        <w:t xml:space="preserve"> </w:t>
      </w:r>
      <w:r>
        <w:rPr>
          <w:b/>
          <w:bCs/>
        </w:rPr>
        <w:t>L</w:t>
      </w:r>
      <w:r>
        <w:rPr>
          <w:b/>
          <w:bCs/>
          <w:spacing w:val="-2"/>
        </w:rPr>
        <w:t>ay</w:t>
      </w:r>
      <w:r>
        <w:rPr>
          <w:b/>
          <w:bCs/>
          <w:spacing w:val="-1"/>
        </w:rPr>
        <w:t>e</w:t>
      </w:r>
      <w:r>
        <w:rPr>
          <w:b/>
          <w:bCs/>
        </w:rPr>
        <w:t>r</w:t>
      </w:r>
      <w:r>
        <w:rPr>
          <w:b/>
          <w:bCs/>
          <w:spacing w:val="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 xml:space="preserve">A </w:t>
      </w:r>
      <w:r>
        <w:rPr>
          <w:spacing w:val="-1"/>
        </w:rPr>
        <w:t>d</w:t>
      </w:r>
      <w:r>
        <w:rPr>
          <w:spacing w:val="-3"/>
        </w:rPr>
        <w:t>a</w:t>
      </w:r>
      <w:r>
        <w:t>ta l</w:t>
      </w:r>
      <w:r>
        <w:rPr>
          <w:spacing w:val="-3"/>
        </w:rPr>
        <w:t>a</w:t>
      </w:r>
      <w:r>
        <w:t>yer a</w:t>
      </w:r>
      <w:r>
        <w:rPr>
          <w:spacing w:val="-4"/>
        </w:rPr>
        <w:t>d</w:t>
      </w:r>
      <w:r>
        <w:t>mi</w:t>
      </w:r>
      <w:r>
        <w:rPr>
          <w:spacing w:val="-2"/>
        </w:rPr>
        <w:t>n</w:t>
      </w:r>
      <w:r>
        <w:t>ist</w:t>
      </w:r>
      <w:r>
        <w:rPr>
          <w:spacing w:val="-2"/>
        </w:rPr>
        <w:t>e</w:t>
      </w:r>
      <w:r>
        <w:t xml:space="preserve">red </w:t>
      </w:r>
      <w:r>
        <w:rPr>
          <w:spacing w:val="-1"/>
        </w:rPr>
        <w:t>b</w:t>
      </w:r>
      <w:r>
        <w:t>y</w:t>
      </w:r>
      <w:r>
        <w:rPr>
          <w:spacing w:val="-2"/>
        </w:rPr>
        <w:t xml:space="preserve"> </w:t>
      </w:r>
      <w:r>
        <w:t>D</w:t>
      </w:r>
      <w:r>
        <w:rPr>
          <w:spacing w:val="1"/>
        </w:rPr>
        <w:t>E</w:t>
      </w:r>
      <w:r>
        <w:rPr>
          <w:spacing w:val="-2"/>
        </w:rPr>
        <w:t>L</w:t>
      </w:r>
      <w:r>
        <w:rPr>
          <w:spacing w:val="-3"/>
        </w:rPr>
        <w:t>W</w:t>
      </w:r>
      <w:r>
        <w:t>P</w:t>
      </w:r>
      <w:r>
        <w:rPr>
          <w:spacing w:val="1"/>
        </w:rPr>
        <w:t xml:space="preserve"> </w:t>
      </w:r>
      <w:r>
        <w:t>sh</w:t>
      </w:r>
      <w:r>
        <w:rPr>
          <w:spacing w:val="-2"/>
        </w:rPr>
        <w:t>o</w:t>
      </w:r>
      <w:r>
        <w:t>wing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4"/>
        </w:rPr>
        <w:t xml:space="preserve"> </w:t>
      </w:r>
      <w:r>
        <w:t>locat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nat</w:t>
      </w:r>
      <w:r>
        <w:rPr>
          <w:spacing w:val="-3"/>
        </w:rPr>
        <w:t>i</w:t>
      </w:r>
      <w:r>
        <w:rPr>
          <w:spacing w:val="2"/>
        </w:rPr>
        <w:t>v</w:t>
      </w:r>
      <w:r>
        <w:t>e veg</w:t>
      </w:r>
      <w:r>
        <w:rPr>
          <w:spacing w:val="-2"/>
        </w:rPr>
        <w:t>e</w:t>
      </w:r>
      <w:r>
        <w:t>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re</w:t>
      </w:r>
      <w:r>
        <w:rPr>
          <w:spacing w:val="-3"/>
        </w:rPr>
        <w:t>a</w:t>
      </w:r>
      <w:r>
        <w:t>te</w:t>
      </w:r>
      <w:r>
        <w:rPr>
          <w:spacing w:val="-1"/>
        </w:rPr>
        <w:t>n</w:t>
      </w:r>
      <w:r>
        <w:t>ed</w:t>
      </w:r>
      <w:r>
        <w:rPr>
          <w:spacing w:val="-2"/>
        </w:rPr>
        <w:t xml:space="preserve"> </w:t>
      </w:r>
      <w:r>
        <w:t>species ha</w:t>
      </w:r>
      <w:r>
        <w:rPr>
          <w:spacing w:val="-2"/>
        </w:rPr>
        <w:t>b</w:t>
      </w:r>
      <w:r>
        <w:t>it</w:t>
      </w:r>
      <w:r>
        <w:rPr>
          <w:spacing w:val="-3"/>
        </w:rPr>
        <w:t>a</w:t>
      </w:r>
      <w:r>
        <w:t>t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BCS</w:t>
      </w:r>
      <w:r>
        <w:rPr>
          <w:spacing w:val="-1"/>
        </w:rPr>
        <w:t xml:space="preserve"> </w:t>
      </w:r>
      <w:r>
        <w:t>area. T</w:t>
      </w:r>
      <w:r>
        <w:rPr>
          <w:spacing w:val="-4"/>
        </w:rPr>
        <w:t>h</w:t>
      </w:r>
      <w:r>
        <w:t>e l</w:t>
      </w:r>
      <w:r>
        <w:rPr>
          <w:spacing w:val="-3"/>
        </w:rPr>
        <w:t>a</w:t>
      </w:r>
      <w:r>
        <w:t>yer is</w:t>
      </w:r>
      <w:r>
        <w:rPr>
          <w:spacing w:val="-3"/>
        </w:rPr>
        <w:t xml:space="preserve"> </w:t>
      </w:r>
      <w:r>
        <w:t>used</w:t>
      </w:r>
      <w:r>
        <w:rPr>
          <w:spacing w:val="-3"/>
        </w:rPr>
        <w:t xml:space="preserve"> </w:t>
      </w:r>
      <w:r>
        <w:t>as 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b</w:t>
      </w:r>
      <w:r>
        <w:t>asis</w:t>
      </w:r>
      <w:r>
        <w:rPr>
          <w:spacing w:val="-3"/>
        </w:rPr>
        <w:t xml:space="preserve"> </w:t>
      </w:r>
      <w:r>
        <w:t>f</w:t>
      </w:r>
      <w:r>
        <w:rPr>
          <w:spacing w:val="1"/>
        </w:rPr>
        <w:t>o</w:t>
      </w:r>
      <w:r>
        <w:t>r calc</w:t>
      </w:r>
      <w:r>
        <w:rPr>
          <w:spacing w:val="-1"/>
        </w:rPr>
        <w:t>u</w:t>
      </w:r>
      <w:r>
        <w:t>lati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</w:t>
      </w:r>
      <w:r>
        <w:rPr>
          <w:spacing w:val="-3"/>
        </w:rPr>
        <w:t>t</w:t>
      </w:r>
      <w:r>
        <w:t xml:space="preserve">at </w:t>
      </w:r>
      <w:r>
        <w:rPr>
          <w:spacing w:val="-3"/>
        </w:rPr>
        <w:t>c</w:t>
      </w:r>
      <w:r>
        <w:rPr>
          <w:spacing w:val="-2"/>
        </w:rPr>
        <w:t>om</w:t>
      </w:r>
      <w:r>
        <w:rPr>
          <w:spacing w:val="-1"/>
        </w:rPr>
        <w:t>p</w:t>
      </w:r>
      <w:r>
        <w:t>ensation</w:t>
      </w:r>
      <w:r>
        <w:rPr>
          <w:spacing w:val="-1"/>
        </w:rPr>
        <w:t xml:space="preserve"> </w:t>
      </w:r>
      <w:r>
        <w:rPr>
          <w:spacing w:val="-3"/>
        </w:rPr>
        <w:t>f</w:t>
      </w:r>
      <w:r>
        <w:t>ees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 xml:space="preserve">be </w:t>
      </w:r>
      <w:r>
        <w:rPr>
          <w:spacing w:val="-1"/>
        </w:rPr>
        <w:t>p</w:t>
      </w:r>
      <w:r>
        <w:t>aid</w:t>
      </w:r>
      <w:r>
        <w:rPr>
          <w:spacing w:val="-4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D</w:t>
      </w:r>
      <w:r>
        <w:rPr>
          <w:spacing w:val="3"/>
        </w:rPr>
        <w:t>E</w:t>
      </w:r>
      <w:r>
        <w:rPr>
          <w:spacing w:val="-2"/>
        </w:rPr>
        <w:t>L</w:t>
      </w:r>
      <w:r>
        <w:t>WP for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r</w:t>
      </w:r>
      <w:r>
        <w:rPr>
          <w:spacing w:val="-2"/>
        </w:rPr>
        <w:t>e</w:t>
      </w:r>
      <w:r>
        <w:t>m</w:t>
      </w:r>
      <w:r>
        <w:rPr>
          <w:spacing w:val="-2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-2"/>
        </w:rPr>
        <w:t>o</w:t>
      </w:r>
      <w:r>
        <w:t>r de</w:t>
      </w:r>
      <w:r>
        <w:rPr>
          <w:spacing w:val="-2"/>
        </w:rPr>
        <w:t>e</w:t>
      </w:r>
      <w:r>
        <w:t xml:space="preserve">med </w:t>
      </w:r>
      <w:r>
        <w:rPr>
          <w:spacing w:val="-3"/>
        </w:rPr>
        <w:t>r</w:t>
      </w:r>
      <w:r>
        <w:t>e</w:t>
      </w:r>
      <w:r>
        <w:rPr>
          <w:spacing w:val="-1"/>
        </w:rPr>
        <w:t>m</w:t>
      </w:r>
      <w:r>
        <w:rPr>
          <w:spacing w:val="-2"/>
        </w:rPr>
        <w:t>o</w:t>
      </w:r>
      <w:r>
        <w:t xml:space="preserve">val </w:t>
      </w:r>
      <w:r>
        <w:rPr>
          <w:spacing w:val="1"/>
        </w:rPr>
        <w:t>o</w:t>
      </w:r>
      <w:r>
        <w:t>f nat</w:t>
      </w:r>
      <w:r>
        <w:rPr>
          <w:spacing w:val="-3"/>
        </w:rPr>
        <w:t>i</w:t>
      </w:r>
      <w:r>
        <w:t>ve</w:t>
      </w:r>
      <w:r>
        <w:rPr>
          <w:spacing w:val="-2"/>
        </w:rPr>
        <w:t xml:space="preserve"> </w:t>
      </w:r>
      <w:r>
        <w:t>ve</w:t>
      </w:r>
      <w:r>
        <w:rPr>
          <w:spacing w:val="-3"/>
        </w:rPr>
        <w:t>g</w:t>
      </w:r>
      <w:r>
        <w:t>etat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h</w:t>
      </w:r>
      <w:r>
        <w:rPr>
          <w:spacing w:val="-3"/>
        </w:rPr>
        <w:t>a</w:t>
      </w:r>
      <w:r>
        <w:rPr>
          <w:spacing w:val="-1"/>
        </w:rPr>
        <w:t>b</w:t>
      </w:r>
      <w:r>
        <w:t>itat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BCS a</w:t>
      </w:r>
      <w:r>
        <w:rPr>
          <w:spacing w:val="-3"/>
        </w:rPr>
        <w:t>r</w:t>
      </w:r>
      <w:r>
        <w:t>ea.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3"/>
        </w:rPr>
        <w:t>l</w:t>
      </w:r>
      <w:r>
        <w:t>ay</w:t>
      </w:r>
      <w:r>
        <w:rPr>
          <w:spacing w:val="1"/>
        </w:rPr>
        <w:t>e</w:t>
      </w:r>
      <w:r>
        <w:t>r</w:t>
      </w:r>
      <w:r>
        <w:rPr>
          <w:spacing w:val="2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based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>e t</w:t>
      </w:r>
      <w:r>
        <w:rPr>
          <w:spacing w:val="-3"/>
        </w:rPr>
        <w:t>i</w:t>
      </w:r>
      <w:r>
        <w:t>m</w:t>
      </w:r>
      <w:r>
        <w:rPr>
          <w:spacing w:val="1"/>
        </w:rPr>
        <w:t>e</w:t>
      </w:r>
      <w:r>
        <w:rPr>
          <w:spacing w:val="-1"/>
        </w:rPr>
        <w:t>-</w:t>
      </w:r>
      <w:r>
        <w:rPr>
          <w:spacing w:val="-3"/>
        </w:rPr>
        <w:t>s</w:t>
      </w:r>
      <w:r>
        <w:t>ta</w:t>
      </w:r>
      <w:r>
        <w:rPr>
          <w:spacing w:val="1"/>
        </w:rPr>
        <w:t>m</w:t>
      </w:r>
      <w:r>
        <w:rPr>
          <w:spacing w:val="-1"/>
        </w:rPr>
        <w:t>p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data</w:t>
      </w:r>
      <w:r>
        <w:rPr>
          <w:spacing w:val="-3"/>
        </w:rPr>
        <w:t>s</w:t>
      </w:r>
      <w:r>
        <w:t>et, threate</w:t>
      </w:r>
      <w:r>
        <w:rPr>
          <w:spacing w:val="-3"/>
        </w:rPr>
        <w:t>n</w:t>
      </w:r>
      <w:r>
        <w:t>ed spec</w:t>
      </w:r>
      <w:r>
        <w:rPr>
          <w:spacing w:val="-3"/>
        </w:rPr>
        <w:t>i</w:t>
      </w:r>
      <w:r>
        <w:t>es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-4"/>
        </w:rPr>
        <w:t xml:space="preserve"> </w:t>
      </w:r>
      <w:r>
        <w:t>ma</w:t>
      </w:r>
      <w:r>
        <w:rPr>
          <w:spacing w:val="-1"/>
        </w:rPr>
        <w:t>pp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>ertaken</w:t>
      </w:r>
      <w:r>
        <w:rPr>
          <w:spacing w:val="-3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t</w:t>
      </w:r>
      <w:r>
        <w:rPr>
          <w:spacing w:val="-4"/>
        </w:rPr>
        <w:t>h</w:t>
      </w:r>
      <w:r>
        <w:t>e sub</w:t>
      </w:r>
      <w:r>
        <w:rPr>
          <w:spacing w:val="-1"/>
        </w:rPr>
        <w:t>-</w:t>
      </w:r>
      <w:r>
        <w:t>reg</w:t>
      </w:r>
      <w:r>
        <w:rPr>
          <w:spacing w:val="-1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al</w:t>
      </w:r>
      <w:r>
        <w:rPr>
          <w:spacing w:val="-3"/>
        </w:rPr>
        <w:t xml:space="preserve"> </w:t>
      </w:r>
      <w:r>
        <w:t>speci</w:t>
      </w:r>
      <w:r>
        <w:rPr>
          <w:spacing w:val="-3"/>
        </w:rPr>
        <w:t>e</w:t>
      </w:r>
      <w:r>
        <w:t>s str</w:t>
      </w:r>
      <w:r>
        <w:rPr>
          <w:spacing w:val="-3"/>
        </w:rPr>
        <w:t>a</w:t>
      </w:r>
      <w:r>
        <w:rPr>
          <w:spacing w:val="-2"/>
        </w:rPr>
        <w:t>t</w:t>
      </w:r>
      <w:r>
        <w:t>eg</w:t>
      </w:r>
      <w:r>
        <w:rPr>
          <w:spacing w:val="-1"/>
        </w:rPr>
        <w:t>i</w:t>
      </w:r>
      <w:r>
        <w:t>es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 ass</w:t>
      </w:r>
      <w:r>
        <w:rPr>
          <w:spacing w:val="-1"/>
        </w:rPr>
        <w:t>u</w:t>
      </w:r>
      <w:r>
        <w:t>m</w:t>
      </w:r>
      <w:r>
        <w:rPr>
          <w:spacing w:val="-1"/>
        </w:rPr>
        <w:t>p</w:t>
      </w:r>
      <w: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s a</w:t>
      </w:r>
      <w:r>
        <w:rPr>
          <w:spacing w:val="-3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1"/>
        </w:rPr>
        <w:t xml:space="preserve"> </w:t>
      </w:r>
      <w:r>
        <w:t>th</w:t>
      </w:r>
      <w:r>
        <w:rPr>
          <w:spacing w:val="-3"/>
        </w:rPr>
        <w:t>r</w:t>
      </w:r>
      <w:r>
        <w:t>eat</w:t>
      </w:r>
      <w:r>
        <w:rPr>
          <w:spacing w:val="-2"/>
        </w:rPr>
        <w:t>e</w:t>
      </w:r>
      <w:r>
        <w:rPr>
          <w:spacing w:val="-1"/>
        </w:rPr>
        <w:t>n</w:t>
      </w:r>
      <w:r>
        <w:t>ed species</w:t>
      </w:r>
      <w:r>
        <w:rPr>
          <w:spacing w:val="-1"/>
        </w:rPr>
        <w:t xml:space="preserve"> 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1"/>
        </w:rPr>
        <w:t xml:space="preserve"> </w:t>
      </w:r>
      <w:r>
        <w:rPr>
          <w:spacing w:val="-4"/>
        </w:rPr>
        <w:t>d</w:t>
      </w:r>
      <w:r>
        <w:t>escri</w:t>
      </w:r>
      <w:r>
        <w:rPr>
          <w:spacing w:val="-4"/>
        </w:rPr>
        <w:t>b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B</w:t>
      </w:r>
      <w:r>
        <w:t>CS.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kinsoku w:val="0"/>
        <w:overflowPunct w:val="0"/>
        <w:spacing w:line="266" w:lineRule="exact"/>
        <w:ind w:left="100" w:right="269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b/>
          <w:bCs/>
          <w:spacing w:val="-1"/>
          <w:sz w:val="22"/>
          <w:szCs w:val="22"/>
        </w:rPr>
        <w:t>M</w:t>
      </w:r>
      <w:r>
        <w:rPr>
          <w:rFonts w:ascii="Calibri" w:hAnsi="Calibri" w:cs="Calibri"/>
          <w:b/>
          <w:bCs/>
          <w:spacing w:val="-2"/>
          <w:sz w:val="22"/>
          <w:szCs w:val="22"/>
        </w:rPr>
        <w:t>a</w:t>
      </w:r>
      <w:r>
        <w:rPr>
          <w:rFonts w:ascii="Calibri" w:hAnsi="Calibri" w:cs="Calibri"/>
          <w:b/>
          <w:bCs/>
          <w:sz w:val="22"/>
          <w:szCs w:val="22"/>
        </w:rPr>
        <w:t>tters</w:t>
      </w:r>
      <w:r>
        <w:rPr>
          <w:rFonts w:ascii="Calibri" w:hAnsi="Calibri" w:cs="Calibri"/>
          <w:b/>
          <w:b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sz w:val="22"/>
          <w:szCs w:val="22"/>
        </w:rPr>
        <w:t>f n</w:t>
      </w:r>
      <w:r>
        <w:rPr>
          <w:rFonts w:ascii="Calibri" w:hAnsi="Calibri" w:cs="Calibri"/>
          <w:b/>
          <w:bCs/>
          <w:spacing w:val="-2"/>
          <w:sz w:val="22"/>
          <w:szCs w:val="22"/>
        </w:rPr>
        <w:t>a</w:t>
      </w:r>
      <w:r>
        <w:rPr>
          <w:rFonts w:ascii="Calibri" w:hAnsi="Calibri" w:cs="Calibri"/>
          <w:b/>
          <w:bCs/>
          <w:sz w:val="22"/>
          <w:szCs w:val="22"/>
        </w:rPr>
        <w:t>t</w:t>
      </w:r>
      <w:r>
        <w:rPr>
          <w:rFonts w:ascii="Calibri" w:hAnsi="Calibri" w:cs="Calibri"/>
          <w:b/>
          <w:bCs/>
          <w:spacing w:val="1"/>
          <w:sz w:val="22"/>
          <w:szCs w:val="22"/>
        </w:rPr>
        <w:t>i</w:t>
      </w:r>
      <w:r>
        <w:rPr>
          <w:rFonts w:ascii="Calibri" w:hAnsi="Calibri" w:cs="Calibri"/>
          <w:b/>
          <w:bCs/>
          <w:spacing w:val="-1"/>
          <w:sz w:val="22"/>
          <w:szCs w:val="22"/>
        </w:rPr>
        <w:t>on</w:t>
      </w:r>
      <w:r>
        <w:rPr>
          <w:rFonts w:ascii="Calibri" w:hAnsi="Calibri" w:cs="Calibri"/>
          <w:b/>
          <w:bCs/>
          <w:spacing w:val="-2"/>
          <w:sz w:val="22"/>
          <w:szCs w:val="22"/>
        </w:rPr>
        <w:t>a</w:t>
      </w:r>
      <w:r>
        <w:rPr>
          <w:rFonts w:ascii="Calibri" w:hAnsi="Calibri" w:cs="Calibri"/>
          <w:b/>
          <w:bCs/>
          <w:sz w:val="22"/>
          <w:szCs w:val="22"/>
        </w:rPr>
        <w:t>l e</w:t>
      </w:r>
      <w:r>
        <w:rPr>
          <w:rFonts w:ascii="Calibri" w:hAnsi="Calibri" w:cs="Calibri"/>
          <w:b/>
          <w:bCs/>
          <w:spacing w:val="-4"/>
          <w:sz w:val="22"/>
          <w:szCs w:val="22"/>
        </w:rPr>
        <w:t>n</w:t>
      </w:r>
      <w:r>
        <w:rPr>
          <w:rFonts w:ascii="Calibri" w:hAnsi="Calibri" w:cs="Calibri"/>
          <w:b/>
          <w:bCs/>
          <w:sz w:val="22"/>
          <w:szCs w:val="22"/>
        </w:rPr>
        <w:t>vir</w:t>
      </w:r>
      <w:r>
        <w:rPr>
          <w:rFonts w:ascii="Calibri" w:hAnsi="Calibri" w:cs="Calibri"/>
          <w:b/>
          <w:bCs/>
          <w:spacing w:val="-4"/>
          <w:sz w:val="22"/>
          <w:szCs w:val="22"/>
        </w:rPr>
        <w:t>o</w:t>
      </w:r>
      <w:r>
        <w:rPr>
          <w:rFonts w:ascii="Calibri" w:hAnsi="Calibri" w:cs="Calibri"/>
          <w:b/>
          <w:bCs/>
          <w:spacing w:val="-1"/>
          <w:sz w:val="22"/>
          <w:szCs w:val="22"/>
        </w:rPr>
        <w:t>n</w:t>
      </w:r>
      <w:r>
        <w:rPr>
          <w:rFonts w:ascii="Calibri" w:hAnsi="Calibri" w:cs="Calibri"/>
          <w:b/>
          <w:bCs/>
          <w:sz w:val="22"/>
          <w:szCs w:val="22"/>
        </w:rPr>
        <w:t>me</w:t>
      </w:r>
      <w:r>
        <w:rPr>
          <w:rFonts w:ascii="Calibri" w:hAnsi="Calibri" w:cs="Calibri"/>
          <w:b/>
          <w:bCs/>
          <w:spacing w:val="-2"/>
          <w:sz w:val="22"/>
          <w:szCs w:val="22"/>
        </w:rPr>
        <w:t>n</w:t>
      </w:r>
      <w:r>
        <w:rPr>
          <w:rFonts w:ascii="Calibri" w:hAnsi="Calibri" w:cs="Calibri"/>
          <w:b/>
          <w:bCs/>
          <w:sz w:val="22"/>
          <w:szCs w:val="22"/>
        </w:rPr>
        <w:t>t</w:t>
      </w:r>
      <w:r>
        <w:rPr>
          <w:rFonts w:ascii="Calibri" w:hAnsi="Calibri" w:cs="Calibri"/>
          <w:b/>
          <w:bCs/>
          <w:spacing w:val="-1"/>
          <w:sz w:val="22"/>
          <w:szCs w:val="22"/>
        </w:rPr>
        <w:t>a</w:t>
      </w:r>
      <w:r>
        <w:rPr>
          <w:rFonts w:ascii="Calibri" w:hAnsi="Calibri" w:cs="Calibri"/>
          <w:b/>
          <w:bCs/>
          <w:sz w:val="22"/>
          <w:szCs w:val="22"/>
        </w:rPr>
        <w:t xml:space="preserve">l </w:t>
      </w:r>
      <w:r>
        <w:rPr>
          <w:rFonts w:ascii="Calibri" w:hAnsi="Calibri" w:cs="Calibri"/>
          <w:b/>
          <w:bCs/>
          <w:spacing w:val="-2"/>
          <w:sz w:val="22"/>
          <w:szCs w:val="22"/>
        </w:rPr>
        <w:t>s</w:t>
      </w:r>
      <w:r>
        <w:rPr>
          <w:rFonts w:ascii="Calibri" w:hAnsi="Calibri" w:cs="Calibri"/>
          <w:b/>
          <w:bCs/>
          <w:sz w:val="22"/>
          <w:szCs w:val="22"/>
        </w:rPr>
        <w:t>ig</w:t>
      </w:r>
      <w:r>
        <w:rPr>
          <w:rFonts w:ascii="Calibri" w:hAnsi="Calibri" w:cs="Calibri"/>
          <w:b/>
          <w:bCs/>
          <w:spacing w:val="-1"/>
          <w:sz w:val="22"/>
          <w:szCs w:val="22"/>
        </w:rPr>
        <w:t>n</w:t>
      </w:r>
      <w:r>
        <w:rPr>
          <w:rFonts w:ascii="Calibri" w:hAnsi="Calibri" w:cs="Calibri"/>
          <w:b/>
          <w:bCs/>
          <w:sz w:val="22"/>
          <w:szCs w:val="22"/>
        </w:rPr>
        <w:t>i</w:t>
      </w:r>
      <w:r>
        <w:rPr>
          <w:rFonts w:ascii="Calibri" w:hAnsi="Calibri" w:cs="Calibri"/>
          <w:b/>
          <w:bCs/>
          <w:spacing w:val="-3"/>
          <w:sz w:val="22"/>
          <w:szCs w:val="22"/>
        </w:rPr>
        <w:t>f</w:t>
      </w:r>
      <w:r>
        <w:rPr>
          <w:rFonts w:ascii="Calibri" w:hAnsi="Calibri" w:cs="Calibri"/>
          <w:b/>
          <w:bCs/>
          <w:sz w:val="22"/>
          <w:szCs w:val="22"/>
        </w:rPr>
        <w:t>i</w:t>
      </w:r>
      <w:r>
        <w:rPr>
          <w:rFonts w:ascii="Calibri" w:hAnsi="Calibri" w:cs="Calibri"/>
          <w:b/>
          <w:bCs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spacing w:val="-2"/>
          <w:sz w:val="22"/>
          <w:szCs w:val="22"/>
        </w:rPr>
        <w:t>a</w:t>
      </w:r>
      <w:r>
        <w:rPr>
          <w:rFonts w:ascii="Calibri" w:hAnsi="Calibri" w:cs="Calibri"/>
          <w:b/>
          <w:bCs/>
          <w:spacing w:val="-4"/>
          <w:sz w:val="22"/>
          <w:szCs w:val="22"/>
        </w:rPr>
        <w:t>n</w:t>
      </w:r>
      <w:r>
        <w:rPr>
          <w:rFonts w:ascii="Calibri" w:hAnsi="Calibri" w:cs="Calibri"/>
          <w:b/>
          <w:bCs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sz w:val="22"/>
          <w:szCs w:val="22"/>
        </w:rPr>
        <w:t>e</w:t>
      </w:r>
      <w:r>
        <w:rPr>
          <w:rFonts w:ascii="Calibri" w:hAnsi="Calibri" w:cs="Calibri"/>
          <w:b/>
          <w:bCs/>
          <w:spacing w:val="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–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Ma</w:t>
      </w:r>
      <w:r>
        <w:rPr>
          <w:rFonts w:ascii="Calibri" w:hAnsi="Calibri" w:cs="Calibri"/>
          <w:spacing w:val="-3"/>
          <w:sz w:val="22"/>
          <w:szCs w:val="22"/>
        </w:rPr>
        <w:t>t</w:t>
      </w:r>
      <w:r>
        <w:rPr>
          <w:rFonts w:ascii="Calibri" w:hAnsi="Calibri" w:cs="Calibri"/>
          <w:sz w:val="22"/>
          <w:szCs w:val="22"/>
        </w:rPr>
        <w:t>ters li</w:t>
      </w:r>
      <w:r>
        <w:rPr>
          <w:rFonts w:ascii="Calibri" w:hAnsi="Calibri" w:cs="Calibri"/>
          <w:spacing w:val="-2"/>
          <w:sz w:val="22"/>
          <w:szCs w:val="22"/>
        </w:rPr>
        <w:t>s</w:t>
      </w:r>
      <w:r>
        <w:rPr>
          <w:rFonts w:ascii="Calibri" w:hAnsi="Calibri" w:cs="Calibri"/>
          <w:sz w:val="22"/>
          <w:szCs w:val="22"/>
        </w:rPr>
        <w:t>ted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u</w:t>
      </w:r>
      <w:r>
        <w:rPr>
          <w:rFonts w:ascii="Calibri" w:hAnsi="Calibri" w:cs="Calibri"/>
          <w:spacing w:val="-2"/>
          <w:sz w:val="22"/>
          <w:szCs w:val="22"/>
        </w:rPr>
        <w:t>n</w:t>
      </w:r>
      <w:r>
        <w:rPr>
          <w:rFonts w:ascii="Calibri" w:hAnsi="Calibri" w:cs="Calibri"/>
          <w:spacing w:val="-1"/>
          <w:sz w:val="22"/>
          <w:szCs w:val="22"/>
        </w:rPr>
        <w:t>d</w:t>
      </w:r>
      <w:r>
        <w:rPr>
          <w:rFonts w:ascii="Calibri" w:hAnsi="Calibri" w:cs="Calibri"/>
          <w:sz w:val="22"/>
          <w:szCs w:val="22"/>
        </w:rPr>
        <w:t>er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Part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3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the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C</w:t>
      </w:r>
      <w:r>
        <w:rPr>
          <w:rFonts w:ascii="Calibri" w:hAnsi="Calibri" w:cs="Calibri"/>
          <w:spacing w:val="-2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m</w:t>
      </w:r>
      <w:r>
        <w:rPr>
          <w:rFonts w:ascii="Calibri" w:hAnsi="Calibri" w:cs="Calibri"/>
          <w:spacing w:val="-2"/>
          <w:sz w:val="22"/>
          <w:szCs w:val="22"/>
        </w:rPr>
        <w:t>m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pacing w:val="-2"/>
          <w:sz w:val="22"/>
          <w:szCs w:val="22"/>
        </w:rPr>
        <w:t>w</w:t>
      </w:r>
      <w:r>
        <w:rPr>
          <w:rFonts w:ascii="Calibri" w:hAnsi="Calibri" w:cs="Calibri"/>
          <w:sz w:val="22"/>
          <w:szCs w:val="22"/>
        </w:rPr>
        <w:t>ealth E</w:t>
      </w:r>
      <w:r>
        <w:rPr>
          <w:rFonts w:ascii="Calibri" w:hAnsi="Calibri" w:cs="Calibri"/>
          <w:spacing w:val="1"/>
          <w:sz w:val="22"/>
          <w:szCs w:val="22"/>
        </w:rPr>
        <w:t>P</w:t>
      </w:r>
      <w:r>
        <w:rPr>
          <w:rFonts w:ascii="Calibri" w:hAnsi="Calibri" w:cs="Calibri"/>
          <w:sz w:val="22"/>
          <w:szCs w:val="22"/>
        </w:rPr>
        <w:t xml:space="preserve">BC </w:t>
      </w:r>
      <w:r>
        <w:rPr>
          <w:rFonts w:ascii="Calibri" w:hAnsi="Calibri" w:cs="Calibri"/>
          <w:spacing w:val="-3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ct.</w:t>
      </w:r>
    </w:p>
    <w:p w:rsidR="005366D3" w:rsidRDefault="005366D3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5366D3" w:rsidRDefault="005366D3">
      <w:pPr>
        <w:kinsoku w:val="0"/>
        <w:overflowPunct w:val="0"/>
        <w:ind w:left="100" w:right="161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b/>
          <w:bCs/>
          <w:spacing w:val="-1"/>
          <w:sz w:val="22"/>
          <w:szCs w:val="22"/>
        </w:rPr>
        <w:t>M</w:t>
      </w:r>
      <w:r>
        <w:rPr>
          <w:rFonts w:ascii="Calibri" w:hAnsi="Calibri" w:cs="Calibri"/>
          <w:b/>
          <w:bCs/>
          <w:spacing w:val="-2"/>
          <w:sz w:val="22"/>
          <w:szCs w:val="22"/>
        </w:rPr>
        <w:t>a</w:t>
      </w:r>
      <w:r>
        <w:rPr>
          <w:rFonts w:ascii="Calibri" w:hAnsi="Calibri" w:cs="Calibri"/>
          <w:b/>
          <w:bCs/>
          <w:sz w:val="22"/>
          <w:szCs w:val="22"/>
        </w:rPr>
        <w:t>tters</w:t>
      </w:r>
      <w:r>
        <w:rPr>
          <w:rFonts w:ascii="Calibri" w:hAnsi="Calibri" w:cs="Calibri"/>
          <w:b/>
          <w:b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sz w:val="22"/>
          <w:szCs w:val="22"/>
        </w:rPr>
        <w:t xml:space="preserve">f </w:t>
      </w:r>
      <w:r>
        <w:rPr>
          <w:rFonts w:ascii="Calibri" w:hAnsi="Calibri" w:cs="Calibri"/>
          <w:b/>
          <w:bCs/>
          <w:spacing w:val="-1"/>
          <w:sz w:val="22"/>
          <w:szCs w:val="22"/>
        </w:rPr>
        <w:t>S</w:t>
      </w:r>
      <w:r>
        <w:rPr>
          <w:rFonts w:ascii="Calibri" w:hAnsi="Calibri" w:cs="Calibri"/>
          <w:b/>
          <w:bCs/>
          <w:sz w:val="22"/>
          <w:szCs w:val="22"/>
        </w:rPr>
        <w:t>t</w:t>
      </w:r>
      <w:r>
        <w:rPr>
          <w:rFonts w:ascii="Calibri" w:hAnsi="Calibri" w:cs="Calibri"/>
          <w:b/>
          <w:bCs/>
          <w:spacing w:val="-1"/>
          <w:sz w:val="22"/>
          <w:szCs w:val="22"/>
        </w:rPr>
        <w:t>a</w:t>
      </w:r>
      <w:r>
        <w:rPr>
          <w:rFonts w:ascii="Calibri" w:hAnsi="Calibri" w:cs="Calibri"/>
          <w:b/>
          <w:bCs/>
          <w:sz w:val="22"/>
          <w:szCs w:val="22"/>
        </w:rPr>
        <w:t xml:space="preserve">te </w:t>
      </w:r>
      <w:r>
        <w:rPr>
          <w:rFonts w:ascii="Calibri" w:hAnsi="Calibri" w:cs="Calibri"/>
          <w:b/>
          <w:bCs/>
          <w:spacing w:val="-2"/>
          <w:sz w:val="22"/>
          <w:szCs w:val="22"/>
        </w:rPr>
        <w:t>s</w:t>
      </w:r>
      <w:r>
        <w:rPr>
          <w:rFonts w:ascii="Calibri" w:hAnsi="Calibri" w:cs="Calibri"/>
          <w:b/>
          <w:bCs/>
          <w:sz w:val="22"/>
          <w:szCs w:val="22"/>
        </w:rPr>
        <w:t>ig</w:t>
      </w:r>
      <w:r>
        <w:rPr>
          <w:rFonts w:ascii="Calibri" w:hAnsi="Calibri" w:cs="Calibri"/>
          <w:b/>
          <w:bCs/>
          <w:spacing w:val="-4"/>
          <w:sz w:val="22"/>
          <w:szCs w:val="22"/>
        </w:rPr>
        <w:t>n</w:t>
      </w:r>
      <w:r>
        <w:rPr>
          <w:rFonts w:ascii="Calibri" w:hAnsi="Calibri" w:cs="Calibri"/>
          <w:b/>
          <w:bCs/>
          <w:sz w:val="22"/>
          <w:szCs w:val="22"/>
        </w:rPr>
        <w:t>if</w:t>
      </w:r>
      <w:r>
        <w:rPr>
          <w:rFonts w:ascii="Calibri" w:hAnsi="Calibri" w:cs="Calibri"/>
          <w:b/>
          <w:bCs/>
          <w:spacing w:val="-2"/>
          <w:sz w:val="22"/>
          <w:szCs w:val="22"/>
        </w:rPr>
        <w:t>i</w:t>
      </w:r>
      <w:r>
        <w:rPr>
          <w:rFonts w:ascii="Calibri" w:hAnsi="Calibri" w:cs="Calibri"/>
          <w:b/>
          <w:bCs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spacing w:val="-2"/>
          <w:sz w:val="22"/>
          <w:szCs w:val="22"/>
        </w:rPr>
        <w:t>a</w:t>
      </w:r>
      <w:r>
        <w:rPr>
          <w:rFonts w:ascii="Calibri" w:hAnsi="Calibri" w:cs="Calibri"/>
          <w:b/>
          <w:bCs/>
          <w:spacing w:val="-1"/>
          <w:sz w:val="22"/>
          <w:szCs w:val="22"/>
        </w:rPr>
        <w:t>n</w:t>
      </w:r>
      <w:r>
        <w:rPr>
          <w:rFonts w:ascii="Calibri" w:hAnsi="Calibri" w:cs="Calibri"/>
          <w:b/>
          <w:bCs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sz w:val="22"/>
          <w:szCs w:val="22"/>
        </w:rPr>
        <w:t>e</w:t>
      </w:r>
      <w:r>
        <w:rPr>
          <w:rFonts w:ascii="Calibri" w:hAnsi="Calibri" w:cs="Calibri"/>
          <w:b/>
          <w:b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–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Threa</w:t>
      </w:r>
      <w:r>
        <w:rPr>
          <w:rFonts w:ascii="Calibri" w:hAnsi="Calibri" w:cs="Calibri"/>
          <w:spacing w:val="-3"/>
          <w:sz w:val="22"/>
          <w:szCs w:val="22"/>
        </w:rPr>
        <w:t>t</w:t>
      </w:r>
      <w:r>
        <w:rPr>
          <w:rFonts w:ascii="Calibri" w:hAnsi="Calibri" w:cs="Calibri"/>
          <w:sz w:val="22"/>
          <w:szCs w:val="22"/>
        </w:rPr>
        <w:t>ened s</w:t>
      </w:r>
      <w:r>
        <w:rPr>
          <w:rFonts w:ascii="Calibri" w:hAnsi="Calibri" w:cs="Calibri"/>
          <w:spacing w:val="-1"/>
          <w:sz w:val="22"/>
          <w:szCs w:val="22"/>
        </w:rPr>
        <w:t>p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cies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ec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pacing w:val="-3"/>
          <w:sz w:val="22"/>
          <w:szCs w:val="22"/>
        </w:rPr>
        <w:t>l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pacing w:val="-1"/>
          <w:sz w:val="22"/>
          <w:szCs w:val="22"/>
        </w:rPr>
        <w:t>g</w:t>
      </w:r>
      <w:r>
        <w:rPr>
          <w:rFonts w:ascii="Calibri" w:hAnsi="Calibri" w:cs="Calibri"/>
          <w:sz w:val="22"/>
          <w:szCs w:val="22"/>
        </w:rPr>
        <w:t>ical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c</w:t>
      </w:r>
      <w:r>
        <w:rPr>
          <w:rFonts w:ascii="Calibri" w:hAnsi="Calibri" w:cs="Calibri"/>
          <w:spacing w:val="-1"/>
          <w:sz w:val="22"/>
          <w:szCs w:val="22"/>
        </w:rPr>
        <w:t>o</w:t>
      </w:r>
      <w:r>
        <w:rPr>
          <w:rFonts w:ascii="Calibri" w:hAnsi="Calibri" w:cs="Calibri"/>
          <w:spacing w:val="-2"/>
          <w:sz w:val="22"/>
          <w:szCs w:val="22"/>
        </w:rPr>
        <w:t>m</w:t>
      </w:r>
      <w:r>
        <w:rPr>
          <w:rFonts w:ascii="Calibri" w:hAnsi="Calibri" w:cs="Calibri"/>
          <w:sz w:val="22"/>
          <w:szCs w:val="22"/>
        </w:rPr>
        <w:t>m</w:t>
      </w:r>
      <w:r>
        <w:rPr>
          <w:rFonts w:ascii="Calibri" w:hAnsi="Calibri" w:cs="Calibri"/>
          <w:spacing w:val="-1"/>
          <w:sz w:val="22"/>
          <w:szCs w:val="22"/>
        </w:rPr>
        <w:t>un</w:t>
      </w:r>
      <w:r>
        <w:rPr>
          <w:rFonts w:ascii="Calibri" w:hAnsi="Calibri" w:cs="Calibri"/>
          <w:sz w:val="22"/>
          <w:szCs w:val="22"/>
        </w:rPr>
        <w:t>ities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listed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u</w:t>
      </w:r>
      <w:r>
        <w:rPr>
          <w:rFonts w:ascii="Calibri" w:hAnsi="Calibri" w:cs="Calibri"/>
          <w:spacing w:val="-2"/>
          <w:sz w:val="22"/>
          <w:szCs w:val="22"/>
        </w:rPr>
        <w:t>n</w:t>
      </w:r>
      <w:r>
        <w:rPr>
          <w:rFonts w:ascii="Calibri" w:hAnsi="Calibri" w:cs="Calibri"/>
          <w:spacing w:val="-1"/>
          <w:sz w:val="22"/>
          <w:szCs w:val="22"/>
        </w:rPr>
        <w:t>d</w:t>
      </w:r>
      <w:r>
        <w:rPr>
          <w:rFonts w:ascii="Calibri" w:hAnsi="Calibri" w:cs="Calibri"/>
          <w:sz w:val="22"/>
          <w:szCs w:val="22"/>
        </w:rPr>
        <w:t>er t</w:t>
      </w:r>
      <w:r>
        <w:rPr>
          <w:rFonts w:ascii="Calibri" w:hAnsi="Calibri" w:cs="Calibri"/>
          <w:spacing w:val="-3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 xml:space="preserve">e </w:t>
      </w:r>
      <w:r>
        <w:rPr>
          <w:rFonts w:ascii="Calibri" w:hAnsi="Calibri" w:cs="Calibri"/>
          <w:i/>
          <w:iCs/>
          <w:sz w:val="22"/>
          <w:szCs w:val="22"/>
        </w:rPr>
        <w:t>F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l</w:t>
      </w:r>
      <w:r>
        <w:rPr>
          <w:rFonts w:ascii="Calibri" w:hAnsi="Calibri" w:cs="Calibri"/>
          <w:i/>
          <w:iCs/>
          <w:sz w:val="22"/>
          <w:szCs w:val="22"/>
        </w:rPr>
        <w:t>ora 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d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aun</w:t>
      </w:r>
      <w:r>
        <w:rPr>
          <w:rFonts w:ascii="Calibri" w:hAnsi="Calibri" w:cs="Calibri"/>
          <w:i/>
          <w:iCs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Gu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an</w:t>
      </w:r>
      <w:r>
        <w:rPr>
          <w:rFonts w:ascii="Calibri" w:hAnsi="Calibri" w:cs="Calibri"/>
          <w:i/>
          <w:iCs/>
          <w:sz w:val="22"/>
          <w:szCs w:val="22"/>
        </w:rPr>
        <w:t>tee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c</w:t>
      </w:r>
      <w:r>
        <w:rPr>
          <w:rFonts w:ascii="Calibri" w:hAnsi="Calibri" w:cs="Calibri"/>
          <w:i/>
          <w:iCs/>
          <w:sz w:val="22"/>
          <w:szCs w:val="22"/>
        </w:rPr>
        <w:t xml:space="preserve">t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1</w:t>
      </w:r>
      <w:r>
        <w:rPr>
          <w:rFonts w:ascii="Calibri" w:hAnsi="Calibri" w:cs="Calibri"/>
          <w:i/>
          <w:iCs/>
          <w:sz w:val="22"/>
          <w:szCs w:val="22"/>
        </w:rPr>
        <w:t>9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8</w:t>
      </w:r>
      <w:r>
        <w:rPr>
          <w:rFonts w:ascii="Calibri" w:hAnsi="Calibri" w:cs="Calibri"/>
          <w:i/>
          <w:iCs/>
          <w:sz w:val="22"/>
          <w:szCs w:val="22"/>
        </w:rPr>
        <w:t>8</w:t>
      </w:r>
      <w:r>
        <w:rPr>
          <w:rFonts w:ascii="Calibri" w:hAnsi="Calibri" w:cs="Calibri"/>
          <w:i/>
          <w:iCs/>
          <w:spacing w:val="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(F</w:t>
      </w:r>
      <w:r>
        <w:rPr>
          <w:rFonts w:ascii="Calibri" w:hAnsi="Calibri" w:cs="Calibri"/>
          <w:spacing w:val="-2"/>
          <w:sz w:val="22"/>
          <w:szCs w:val="22"/>
        </w:rPr>
        <w:t>F</w:t>
      </w:r>
      <w:r>
        <w:rPr>
          <w:rFonts w:ascii="Calibri" w:hAnsi="Calibri" w:cs="Calibri"/>
          <w:sz w:val="22"/>
          <w:szCs w:val="22"/>
        </w:rPr>
        <w:t xml:space="preserve">G </w:t>
      </w:r>
      <w:r>
        <w:rPr>
          <w:rFonts w:ascii="Calibri" w:hAnsi="Calibri" w:cs="Calibri"/>
          <w:spacing w:val="-3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ct)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pacing w:val="1"/>
          <w:sz w:val="22"/>
          <w:szCs w:val="22"/>
        </w:rPr>
        <w:t>D</w:t>
      </w:r>
      <w:r>
        <w:rPr>
          <w:rFonts w:ascii="Calibri" w:hAnsi="Calibri" w:cs="Calibri"/>
          <w:spacing w:val="-3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L</w:t>
      </w:r>
      <w:r>
        <w:rPr>
          <w:rFonts w:ascii="Calibri" w:hAnsi="Calibri" w:cs="Calibri"/>
          <w:spacing w:val="-3"/>
          <w:sz w:val="22"/>
          <w:szCs w:val="22"/>
        </w:rPr>
        <w:t>W</w:t>
      </w:r>
      <w:r>
        <w:rPr>
          <w:rFonts w:ascii="Calibri" w:hAnsi="Calibri" w:cs="Calibri"/>
          <w:spacing w:val="1"/>
          <w:sz w:val="22"/>
          <w:szCs w:val="22"/>
        </w:rPr>
        <w:t>P</w:t>
      </w:r>
      <w:r>
        <w:rPr>
          <w:rFonts w:ascii="Calibri" w:hAnsi="Calibri" w:cs="Calibri"/>
          <w:sz w:val="22"/>
          <w:szCs w:val="22"/>
        </w:rPr>
        <w:t>’s Ra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e 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eate</w:t>
      </w:r>
      <w:r>
        <w:rPr>
          <w:rFonts w:ascii="Calibri" w:hAnsi="Calibri" w:cs="Calibri"/>
          <w:spacing w:val="-3"/>
          <w:sz w:val="22"/>
          <w:szCs w:val="22"/>
        </w:rPr>
        <w:t>n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S</w:t>
      </w:r>
      <w:r>
        <w:rPr>
          <w:rFonts w:ascii="Calibri" w:hAnsi="Calibri" w:cs="Calibri"/>
          <w:spacing w:val="-1"/>
          <w:sz w:val="22"/>
          <w:szCs w:val="22"/>
        </w:rPr>
        <w:t>p</w:t>
      </w:r>
      <w:r>
        <w:rPr>
          <w:rFonts w:ascii="Calibri" w:hAnsi="Calibri" w:cs="Calibri"/>
          <w:sz w:val="22"/>
          <w:szCs w:val="22"/>
        </w:rPr>
        <w:t>ecies A</w:t>
      </w:r>
      <w:r>
        <w:rPr>
          <w:rFonts w:ascii="Calibri" w:hAnsi="Calibri" w:cs="Calibri"/>
          <w:spacing w:val="-4"/>
          <w:sz w:val="22"/>
          <w:szCs w:val="22"/>
        </w:rPr>
        <w:t>d</w:t>
      </w:r>
      <w:r>
        <w:rPr>
          <w:rFonts w:ascii="Calibri" w:hAnsi="Calibri" w:cs="Calibri"/>
          <w:sz w:val="22"/>
          <w:szCs w:val="22"/>
        </w:rPr>
        <w:t>viso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y Lists.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46"/>
      </w:pPr>
      <w:r>
        <w:rPr>
          <w:b/>
          <w:bCs/>
        </w:rPr>
        <w:t>Pr</w:t>
      </w:r>
      <w:r>
        <w:rPr>
          <w:b/>
          <w:bCs/>
          <w:spacing w:val="-1"/>
        </w:rPr>
        <w:t>e</w:t>
      </w:r>
      <w:r>
        <w:rPr>
          <w:b/>
          <w:bCs/>
          <w:spacing w:val="-2"/>
        </w:rPr>
        <w:t>s</w:t>
      </w:r>
      <w:r>
        <w:rPr>
          <w:b/>
          <w:bCs/>
          <w:spacing w:val="1"/>
        </w:rPr>
        <w:t>c</w:t>
      </w:r>
      <w:r>
        <w:rPr>
          <w:b/>
          <w:bCs/>
        </w:rPr>
        <w:t>ri</w:t>
      </w:r>
      <w:r>
        <w:rPr>
          <w:b/>
          <w:bCs/>
          <w:spacing w:val="-1"/>
        </w:rPr>
        <w:t>p</w:t>
      </w:r>
      <w:r>
        <w:rPr>
          <w:b/>
          <w:bCs/>
          <w:spacing w:val="-3"/>
        </w:rPr>
        <w:t>t</w:t>
      </w:r>
      <w:r>
        <w:rPr>
          <w:b/>
          <w:bCs/>
        </w:rPr>
        <w:t>i</w:t>
      </w:r>
      <w:r>
        <w:rPr>
          <w:b/>
          <w:bCs/>
          <w:spacing w:val="-1"/>
        </w:rPr>
        <w:t>on</w:t>
      </w:r>
      <w:r>
        <w:rPr>
          <w:b/>
          <w:bCs/>
        </w:rPr>
        <w:t>s</w:t>
      </w:r>
      <w:r>
        <w:rPr>
          <w:b/>
          <w:bCs/>
          <w:spacing w:val="-1"/>
        </w:rPr>
        <w:t xml:space="preserve"> </w:t>
      </w:r>
      <w:r>
        <w:rPr>
          <w:b/>
          <w:bCs/>
        </w:rPr>
        <w:t>–</w:t>
      </w:r>
      <w:r>
        <w:rPr>
          <w:b/>
          <w:bCs/>
          <w:spacing w:val="1"/>
        </w:rPr>
        <w:t xml:space="preserve"> </w:t>
      </w:r>
      <w:r>
        <w:t>P</w:t>
      </w:r>
      <w:r>
        <w:rPr>
          <w:spacing w:val="-3"/>
        </w:rPr>
        <w:t>r</w:t>
      </w:r>
      <w:r>
        <w:t>escri</w:t>
      </w:r>
      <w:r>
        <w:rPr>
          <w:spacing w:val="-2"/>
        </w:rPr>
        <w:t>p</w:t>
      </w:r>
      <w:r>
        <w:t>t</w:t>
      </w:r>
      <w:r>
        <w:rPr>
          <w:spacing w:val="-3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s specify</w:t>
      </w:r>
      <w:r>
        <w:rPr>
          <w:spacing w:val="-2"/>
        </w:rPr>
        <w:t xml:space="preserve"> </w:t>
      </w:r>
      <w:r>
        <w:t>re</w:t>
      </w:r>
      <w:r>
        <w:rPr>
          <w:spacing w:val="-1"/>
        </w:rPr>
        <w:t>qu</w:t>
      </w:r>
      <w:r>
        <w:t>ir</w:t>
      </w:r>
      <w:r>
        <w:rPr>
          <w:spacing w:val="-3"/>
        </w:rPr>
        <w:t>e</w:t>
      </w:r>
      <w:r>
        <w:t>men</w:t>
      </w:r>
      <w:r>
        <w:rPr>
          <w:spacing w:val="-3"/>
        </w:rPr>
        <w:t>t</w:t>
      </w:r>
      <w:r>
        <w:t>s f</w:t>
      </w:r>
      <w:r>
        <w:rPr>
          <w:spacing w:val="-1"/>
        </w:rPr>
        <w:t>o</w:t>
      </w:r>
      <w:r>
        <w:t>r</w:t>
      </w:r>
      <w:r>
        <w:rPr>
          <w:spacing w:val="-3"/>
        </w:rPr>
        <w:t xml:space="preserve"> </w:t>
      </w:r>
      <w:r>
        <w:t>prot</w:t>
      </w:r>
      <w:r>
        <w:rPr>
          <w:spacing w:val="-2"/>
        </w:rPr>
        <w:t>e</w:t>
      </w:r>
      <w:r>
        <w:t>ct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1"/>
        </w:rPr>
        <w:t>m</w:t>
      </w:r>
      <w:r>
        <w:t>at</w:t>
      </w:r>
      <w:r>
        <w:rPr>
          <w:spacing w:val="-2"/>
        </w:rPr>
        <w:t>t</w:t>
      </w:r>
      <w:r>
        <w:t>ers</w:t>
      </w:r>
      <w:r>
        <w:rPr>
          <w:spacing w:val="1"/>
        </w:rPr>
        <w:t xml:space="preserve"> o</w:t>
      </w:r>
      <w:r>
        <w:t xml:space="preserve">f </w:t>
      </w:r>
      <w:r>
        <w:rPr>
          <w:spacing w:val="-3"/>
        </w:rPr>
        <w:t>n</w:t>
      </w:r>
      <w:r>
        <w:t>atio</w:t>
      </w:r>
      <w:r>
        <w:rPr>
          <w:spacing w:val="-1"/>
        </w:rPr>
        <w:t>n</w:t>
      </w:r>
      <w:r>
        <w:t>al enviro</w:t>
      </w:r>
      <w:r>
        <w:rPr>
          <w:spacing w:val="-3"/>
        </w:rPr>
        <w:t>n</w:t>
      </w:r>
      <w:r>
        <w:t>me</w:t>
      </w:r>
      <w:r>
        <w:rPr>
          <w:spacing w:val="-3"/>
        </w:rPr>
        <w:t>n</w:t>
      </w:r>
      <w:r>
        <w:t>tal si</w:t>
      </w:r>
      <w:r>
        <w:rPr>
          <w:spacing w:val="-1"/>
        </w:rPr>
        <w:t>gn</w:t>
      </w:r>
      <w:r>
        <w:t>if</w:t>
      </w:r>
      <w:r>
        <w:rPr>
          <w:spacing w:val="-1"/>
        </w:rPr>
        <w:t>i</w:t>
      </w:r>
      <w:r>
        <w:t>ca</w:t>
      </w:r>
      <w:r>
        <w:rPr>
          <w:spacing w:val="-1"/>
        </w:rPr>
        <w:t>n</w:t>
      </w:r>
      <w:r>
        <w:t>ce</w:t>
      </w:r>
      <w:r>
        <w:rPr>
          <w:spacing w:val="-4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m</w:t>
      </w:r>
      <w:r>
        <w:rPr>
          <w:spacing w:val="-1"/>
        </w:rPr>
        <w:t>u</w:t>
      </w:r>
      <w:r>
        <w:t>st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l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2"/>
        </w:rPr>
        <w:t>w</w:t>
      </w:r>
      <w:r>
        <w:t>ed in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t>epa</w:t>
      </w:r>
      <w:r>
        <w:rPr>
          <w:spacing w:val="-1"/>
        </w:rPr>
        <w:t>r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preci</w:t>
      </w:r>
      <w:r>
        <w:rPr>
          <w:spacing w:val="-1"/>
        </w:rPr>
        <w:t>n</w:t>
      </w:r>
      <w:r>
        <w:t>ct</w:t>
      </w:r>
      <w:r>
        <w:rPr>
          <w:spacing w:val="-2"/>
        </w:rPr>
        <w:t xml:space="preserve"> </w:t>
      </w:r>
      <w:r>
        <w:t>structu</w:t>
      </w:r>
      <w:r>
        <w:rPr>
          <w:spacing w:val="-1"/>
        </w:rPr>
        <w:t>r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t>s and</w:t>
      </w:r>
      <w:r>
        <w:rPr>
          <w:spacing w:val="-2"/>
        </w:rPr>
        <w:t xml:space="preserve"> </w:t>
      </w:r>
      <w:r>
        <w:t xml:space="preserve">in </w:t>
      </w:r>
      <w:r>
        <w:rPr>
          <w:spacing w:val="-1"/>
        </w:rPr>
        <w:t>und</w:t>
      </w:r>
      <w:r>
        <w:t>ertaki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in</w:t>
      </w:r>
      <w:r>
        <w:rPr>
          <w:spacing w:val="-2"/>
        </w:rPr>
        <w:t>d</w:t>
      </w:r>
      <w:r>
        <w:t>ivid</w:t>
      </w:r>
      <w:r>
        <w:rPr>
          <w:spacing w:val="-1"/>
        </w:rPr>
        <w:t>u</w:t>
      </w:r>
      <w:r>
        <w:t xml:space="preserve">al </w:t>
      </w:r>
      <w:r>
        <w:rPr>
          <w:spacing w:val="-1"/>
        </w:rPr>
        <w:t>d</w:t>
      </w:r>
      <w:r>
        <w:rPr>
          <w:spacing w:val="-2"/>
        </w:rPr>
        <w:t>ev</w:t>
      </w:r>
      <w:r>
        <w:t>el</w:t>
      </w:r>
      <w:r>
        <w:rPr>
          <w:spacing w:val="1"/>
        </w:rPr>
        <w:t>o</w:t>
      </w:r>
      <w:r>
        <w:rPr>
          <w:spacing w:val="-4"/>
        </w:rPr>
        <w:t>p</w:t>
      </w:r>
      <w:r>
        <w:t>ments.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3"/>
        </w:rPr>
        <w:t>C</w:t>
      </w:r>
      <w:r>
        <w:rPr>
          <w:spacing w:val="-2"/>
        </w:rPr>
        <w:t>om</w:t>
      </w:r>
      <w: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 E</w:t>
      </w:r>
      <w:r>
        <w:rPr>
          <w:spacing w:val="-3"/>
        </w:rPr>
        <w:t>n</w:t>
      </w:r>
      <w:r>
        <w:t>viro</w:t>
      </w:r>
      <w:r>
        <w:rPr>
          <w:spacing w:val="-3"/>
        </w:rPr>
        <w:t>n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i</w:t>
      </w:r>
      <w:r>
        <w:rPr>
          <w:spacing w:val="-2"/>
        </w:rPr>
        <w:t>n</w:t>
      </w:r>
      <w:r>
        <w:t>is</w:t>
      </w:r>
      <w:r>
        <w:rPr>
          <w:spacing w:val="-3"/>
        </w:rPr>
        <w:t>t</w:t>
      </w:r>
      <w:r>
        <w:rPr>
          <w:spacing w:val="-2"/>
        </w:rPr>
        <w:t>e</w:t>
      </w:r>
      <w:r>
        <w:t>r has a</w:t>
      </w:r>
      <w:r>
        <w:rPr>
          <w:spacing w:val="-1"/>
        </w:rPr>
        <w:t>pp</w:t>
      </w:r>
      <w:r>
        <w:t>r</w:t>
      </w:r>
      <w:r>
        <w:rPr>
          <w:spacing w:val="-2"/>
        </w:rPr>
        <w:t>o</w:t>
      </w:r>
      <w:r>
        <w:t xml:space="preserve">ved </w:t>
      </w:r>
      <w:r>
        <w:rPr>
          <w:spacing w:val="2"/>
        </w:rPr>
        <w:t>t</w:t>
      </w:r>
      <w:r>
        <w:rPr>
          <w:spacing w:val="-4"/>
        </w:rPr>
        <w:t>h</w:t>
      </w:r>
      <w:r>
        <w:t>e fol</w:t>
      </w:r>
      <w:r>
        <w:rPr>
          <w:spacing w:val="-1"/>
        </w:rPr>
        <w:t>l</w:t>
      </w:r>
      <w:r>
        <w:rPr>
          <w:spacing w:val="-2"/>
        </w:rPr>
        <w:t>o</w:t>
      </w:r>
      <w:r>
        <w:t>wing</w:t>
      </w:r>
      <w:r>
        <w:rPr>
          <w:spacing w:val="-1"/>
        </w:rPr>
        <w:t xml:space="preserve"> p</w:t>
      </w:r>
      <w:r>
        <w:t>rescri</w:t>
      </w:r>
      <w:r>
        <w:rPr>
          <w:spacing w:val="-1"/>
        </w:rPr>
        <w:t>p</w:t>
      </w:r>
      <w: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s: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6"/>
        </w:numPr>
        <w:tabs>
          <w:tab w:val="left" w:pos="820"/>
        </w:tabs>
        <w:kinsoku w:val="0"/>
        <w:overflowPunct w:val="0"/>
        <w:ind w:left="820"/>
      </w:pPr>
      <w:r>
        <w:rPr>
          <w:spacing w:val="-1"/>
        </w:rPr>
        <w:t>N</w:t>
      </w:r>
      <w:r>
        <w:t>atu</w:t>
      </w:r>
      <w:r>
        <w:rPr>
          <w:spacing w:val="-1"/>
        </w:rPr>
        <w:t>r</w:t>
      </w:r>
      <w:r>
        <w:t>al T</w:t>
      </w:r>
      <w:r>
        <w:rPr>
          <w:spacing w:val="-2"/>
        </w:rPr>
        <w:t>e</w:t>
      </w:r>
      <w:r>
        <w:t>m</w:t>
      </w:r>
      <w:r>
        <w:rPr>
          <w:spacing w:val="-1"/>
        </w:rPr>
        <w:t>p</w:t>
      </w:r>
      <w:r>
        <w:t>er</w:t>
      </w:r>
      <w:r>
        <w:rPr>
          <w:spacing w:val="-3"/>
        </w:rPr>
        <w:t>a</w:t>
      </w:r>
      <w:r>
        <w:t>te</w:t>
      </w:r>
      <w:r>
        <w:rPr>
          <w:spacing w:val="1"/>
        </w:rPr>
        <w:t xml:space="preserve"> </w:t>
      </w:r>
      <w:r>
        <w:t>Gr</w:t>
      </w:r>
      <w:r>
        <w:rPr>
          <w:spacing w:val="-3"/>
        </w:rPr>
        <w:t>a</w:t>
      </w:r>
      <w:r>
        <w:t>ssl</w:t>
      </w:r>
      <w:r>
        <w:rPr>
          <w:spacing w:val="-3"/>
        </w:rPr>
        <w:t>a</w:t>
      </w:r>
      <w:r>
        <w:rPr>
          <w:spacing w:val="-1"/>
        </w:rPr>
        <w:t>nd</w:t>
      </w:r>
      <w:r>
        <w:t xml:space="preserve">s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>e 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3"/>
        </w:rPr>
        <w:t>V</w:t>
      </w:r>
      <w:r>
        <w:rPr>
          <w:spacing w:val="1"/>
        </w:rPr>
        <w:t>o</w:t>
      </w:r>
      <w:r>
        <w:t>lca</w:t>
      </w:r>
      <w:r>
        <w:rPr>
          <w:spacing w:val="-4"/>
        </w:rPr>
        <w:t>n</w:t>
      </w:r>
      <w:r>
        <w:t xml:space="preserve">ic </w:t>
      </w:r>
      <w:r>
        <w:rPr>
          <w:spacing w:val="1"/>
        </w:rPr>
        <w:t>P</w:t>
      </w:r>
      <w:r>
        <w:t>la</w:t>
      </w:r>
      <w:r>
        <w:rPr>
          <w:spacing w:val="-1"/>
        </w:rPr>
        <w:t>i</w:t>
      </w:r>
      <w:r>
        <w:t>n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6"/>
        </w:numPr>
        <w:tabs>
          <w:tab w:val="left" w:pos="820"/>
        </w:tabs>
        <w:kinsoku w:val="0"/>
        <w:overflowPunct w:val="0"/>
        <w:ind w:left="820"/>
      </w:pPr>
      <w:r>
        <w:t>Grassy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>u</w:t>
      </w:r>
      <w:r>
        <w:t>calypt</w:t>
      </w:r>
      <w:r>
        <w:rPr>
          <w:spacing w:val="-2"/>
        </w:rPr>
        <w:t xml:space="preserve"> </w:t>
      </w:r>
      <w:r>
        <w:rPr>
          <w:spacing w:val="-3"/>
        </w:rPr>
        <w:t>W</w:t>
      </w:r>
      <w:r>
        <w:rPr>
          <w:spacing w:val="1"/>
        </w:rPr>
        <w:t>oo</w:t>
      </w:r>
      <w:r>
        <w:rPr>
          <w:spacing w:val="-1"/>
        </w:rPr>
        <w:t>d</w:t>
      </w:r>
      <w:r>
        <w:t>la</w:t>
      </w:r>
      <w:r>
        <w:rPr>
          <w:spacing w:val="-2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Vic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3"/>
        </w:rPr>
        <w:t>V</w:t>
      </w:r>
      <w:r>
        <w:rPr>
          <w:spacing w:val="1"/>
        </w:rPr>
        <w:t>o</w:t>
      </w:r>
      <w:r>
        <w:t>lca</w:t>
      </w:r>
      <w:r>
        <w:rPr>
          <w:spacing w:val="-2"/>
        </w:rPr>
        <w:t>n</w:t>
      </w:r>
      <w:r>
        <w:t>ic</w:t>
      </w:r>
      <w:r>
        <w:rPr>
          <w:spacing w:val="-2"/>
        </w:rPr>
        <w:t xml:space="preserve"> </w:t>
      </w:r>
      <w:r>
        <w:t>P</w:t>
      </w:r>
      <w:r>
        <w:rPr>
          <w:spacing w:val="-3"/>
        </w:rPr>
        <w:t>l</w:t>
      </w:r>
      <w:r>
        <w:t>ain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6"/>
        </w:numPr>
        <w:tabs>
          <w:tab w:val="left" w:pos="820"/>
        </w:tabs>
        <w:kinsoku w:val="0"/>
        <w:overflowPunct w:val="0"/>
        <w:ind w:left="820"/>
      </w:pPr>
      <w:r>
        <w:t>Gol</w:t>
      </w:r>
      <w:r>
        <w:rPr>
          <w:spacing w:val="-2"/>
        </w:rPr>
        <w:t>d</w:t>
      </w:r>
      <w:r>
        <w:t xml:space="preserve">en </w:t>
      </w:r>
      <w:r>
        <w:rPr>
          <w:spacing w:val="-1"/>
        </w:rPr>
        <w:t>Su</w:t>
      </w:r>
      <w:r>
        <w:t>n</w:t>
      </w:r>
      <w:r>
        <w:rPr>
          <w:spacing w:val="-3"/>
        </w:rPr>
        <w:t xml:space="preserve"> </w:t>
      </w:r>
      <w:r>
        <w:t>M</w:t>
      </w:r>
      <w:r>
        <w:rPr>
          <w:spacing w:val="-2"/>
        </w:rPr>
        <w:t>o</w:t>
      </w:r>
      <w:r>
        <w:t>th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6"/>
        </w:numPr>
        <w:tabs>
          <w:tab w:val="left" w:pos="820"/>
        </w:tabs>
        <w:kinsoku w:val="0"/>
        <w:overflowPunct w:val="0"/>
        <w:ind w:left="820"/>
      </w:pPr>
      <w:r>
        <w:t>Str</w:t>
      </w:r>
      <w:r>
        <w:rPr>
          <w:spacing w:val="-1"/>
        </w:rPr>
        <w:t>ip</w:t>
      </w:r>
      <w:r>
        <w:t>ed Leg</w:t>
      </w:r>
      <w:r>
        <w:rPr>
          <w:spacing w:val="-3"/>
        </w:rPr>
        <w:t>l</w:t>
      </w:r>
      <w:r>
        <w:t>ess</w:t>
      </w:r>
      <w:r>
        <w:rPr>
          <w:spacing w:val="-2"/>
        </w:rPr>
        <w:t xml:space="preserve"> </w:t>
      </w:r>
      <w:r>
        <w:t>Li</w:t>
      </w:r>
      <w:r>
        <w:rPr>
          <w:spacing w:val="-1"/>
        </w:rPr>
        <w:t>z</w:t>
      </w:r>
      <w:r>
        <w:t>ard</w:t>
      </w:r>
    </w:p>
    <w:p w:rsidR="005366D3" w:rsidRDefault="005366D3">
      <w:pPr>
        <w:pStyle w:val="BodyText"/>
        <w:numPr>
          <w:ilvl w:val="2"/>
          <w:numId w:val="16"/>
        </w:numPr>
        <w:tabs>
          <w:tab w:val="left" w:pos="820"/>
        </w:tabs>
        <w:kinsoku w:val="0"/>
        <w:overflowPunct w:val="0"/>
        <w:ind w:left="820"/>
        <w:sectPr w:rsidR="005366D3">
          <w:pgSz w:w="11907" w:h="16840"/>
          <w:pgMar w:top="1380" w:right="1460" w:bottom="1060" w:left="1340" w:header="0" w:footer="867" w:gutter="0"/>
          <w:cols w:space="720" w:equalWidth="0">
            <w:col w:w="9107"/>
          </w:cols>
          <w:noEndnote/>
        </w:sectPr>
      </w:pPr>
    </w:p>
    <w:p w:rsidR="005366D3" w:rsidRDefault="005366D3">
      <w:pPr>
        <w:pStyle w:val="BodyText"/>
        <w:numPr>
          <w:ilvl w:val="2"/>
          <w:numId w:val="16"/>
        </w:numPr>
        <w:tabs>
          <w:tab w:val="left" w:pos="820"/>
        </w:tabs>
        <w:kinsoku w:val="0"/>
        <w:overflowPunct w:val="0"/>
        <w:spacing w:before="78"/>
        <w:ind w:left="820"/>
      </w:pPr>
      <w:r>
        <w:lastRenderedPageBreak/>
        <w:t>So</w:t>
      </w:r>
      <w:r>
        <w:rPr>
          <w:spacing w:val="-1"/>
        </w:rPr>
        <w:t>u</w:t>
      </w:r>
      <w:r>
        <w:t xml:space="preserve">thern </w:t>
      </w:r>
      <w:r>
        <w:rPr>
          <w:spacing w:val="-1"/>
        </w:rPr>
        <w:t>B</w:t>
      </w:r>
      <w:r>
        <w:rPr>
          <w:spacing w:val="-3"/>
        </w:rPr>
        <w:t>r</w:t>
      </w:r>
      <w:r>
        <w:rPr>
          <w:spacing w:val="1"/>
        </w:rPr>
        <w:t>o</w:t>
      </w:r>
      <w:r>
        <w:t>wn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a</w:t>
      </w:r>
      <w:r>
        <w:rPr>
          <w:spacing w:val="-1"/>
        </w:rPr>
        <w:t>nd</w:t>
      </w:r>
      <w:r>
        <w:t>ic</w:t>
      </w:r>
      <w:r>
        <w:rPr>
          <w:spacing w:val="-2"/>
        </w:rPr>
        <w:t>o</w:t>
      </w:r>
      <w:r>
        <w:rPr>
          <w:spacing w:val="1"/>
        </w:rPr>
        <w:t>o</w:t>
      </w:r>
      <w:r>
        <w:t>t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6"/>
        </w:numPr>
        <w:tabs>
          <w:tab w:val="left" w:pos="820"/>
        </w:tabs>
        <w:kinsoku w:val="0"/>
        <w:overflowPunct w:val="0"/>
        <w:ind w:left="820"/>
      </w:pPr>
      <w:r>
        <w:t>Growli</w:t>
      </w:r>
      <w:r>
        <w:rPr>
          <w:spacing w:val="-1"/>
        </w:rPr>
        <w:t>n</w:t>
      </w:r>
      <w:r>
        <w:t xml:space="preserve">g </w:t>
      </w:r>
      <w:r>
        <w:rPr>
          <w:spacing w:val="-1"/>
        </w:rPr>
        <w:t>G</w:t>
      </w:r>
      <w:r>
        <w:rPr>
          <w:spacing w:val="-3"/>
        </w:rPr>
        <w:t>r</w:t>
      </w:r>
      <w:r>
        <w:t xml:space="preserve">ass </w:t>
      </w:r>
      <w:r>
        <w:rPr>
          <w:spacing w:val="-1"/>
        </w:rPr>
        <w:t>F</w:t>
      </w:r>
      <w:r>
        <w:rPr>
          <w:spacing w:val="-3"/>
        </w:rPr>
        <w:t>r</w:t>
      </w:r>
      <w:r>
        <w:rPr>
          <w:spacing w:val="1"/>
        </w:rPr>
        <w:t>o</w:t>
      </w:r>
      <w:r>
        <w:t>g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6"/>
        </w:numPr>
        <w:tabs>
          <w:tab w:val="left" w:pos="820"/>
        </w:tabs>
        <w:kinsoku w:val="0"/>
        <w:overflowPunct w:val="0"/>
        <w:ind w:left="820"/>
      </w:pPr>
      <w:r>
        <w:t>Mat</w:t>
      </w:r>
      <w:r>
        <w:rPr>
          <w:spacing w:val="-2"/>
        </w:rPr>
        <w:t>t</w:t>
      </w:r>
      <w:r>
        <w:t xml:space="preserve">ed </w:t>
      </w:r>
      <w:r>
        <w:rPr>
          <w:spacing w:val="-1"/>
        </w:rPr>
        <w:t>F</w:t>
      </w:r>
      <w:r>
        <w:t>la</w:t>
      </w:r>
      <w:r>
        <w:rPr>
          <w:spacing w:val="-1"/>
        </w:rPr>
        <w:t>x-lily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6"/>
        </w:numPr>
        <w:tabs>
          <w:tab w:val="left" w:pos="820"/>
        </w:tabs>
        <w:kinsoku w:val="0"/>
        <w:overflowPunct w:val="0"/>
        <w:ind w:left="820"/>
      </w:pPr>
      <w:r>
        <w:t>S</w:t>
      </w:r>
      <w:r>
        <w:rPr>
          <w:spacing w:val="-2"/>
        </w:rPr>
        <w:t>p</w:t>
      </w:r>
      <w:r>
        <w:t>i</w:t>
      </w:r>
      <w:r>
        <w:rPr>
          <w:spacing w:val="-2"/>
        </w:rPr>
        <w:t>n</w:t>
      </w:r>
      <w:r>
        <w:t>y</w:t>
      </w:r>
      <w:r>
        <w:rPr>
          <w:spacing w:val="1"/>
        </w:rPr>
        <w:t xml:space="preserve"> </w:t>
      </w:r>
      <w:r>
        <w:t>R</w:t>
      </w:r>
      <w:r>
        <w:rPr>
          <w:spacing w:val="-1"/>
        </w:rPr>
        <w:t>i</w:t>
      </w:r>
      <w:r>
        <w:t>ce</w:t>
      </w:r>
      <w:r>
        <w:rPr>
          <w:spacing w:val="-1"/>
        </w:rPr>
        <w:t>-</w:t>
      </w:r>
      <w:r>
        <w:t>f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2"/>
        </w:rPr>
        <w:t>w</w:t>
      </w:r>
      <w:r>
        <w:t>er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6"/>
        </w:numPr>
        <w:tabs>
          <w:tab w:val="left" w:pos="820"/>
        </w:tabs>
        <w:kinsoku w:val="0"/>
        <w:overflowPunct w:val="0"/>
        <w:ind w:left="820"/>
      </w:pPr>
      <w:r>
        <w:t>Mi</w:t>
      </w:r>
      <w:r>
        <w:rPr>
          <w:spacing w:val="-1"/>
        </w:rPr>
        <w:t>g</w:t>
      </w:r>
      <w:r>
        <w:t>ra</w:t>
      </w:r>
      <w:r>
        <w:rPr>
          <w:spacing w:val="-3"/>
        </w:rPr>
        <w:t>t</w:t>
      </w:r>
      <w:r>
        <w:rPr>
          <w:spacing w:val="1"/>
        </w:rPr>
        <w:t>o</w:t>
      </w:r>
      <w:r>
        <w:t>ry</w:t>
      </w:r>
      <w:r>
        <w:rPr>
          <w:spacing w:val="1"/>
        </w:rPr>
        <w:t xml:space="preserve"> </w:t>
      </w:r>
      <w:r>
        <w:t>s</w:t>
      </w:r>
      <w:r>
        <w:rPr>
          <w:spacing w:val="-4"/>
        </w:rPr>
        <w:t>p</w:t>
      </w:r>
      <w:r>
        <w:t>ecies.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239" w:lineRule="auto"/>
      </w:pPr>
      <w:r>
        <w:rPr>
          <w:b/>
          <w:bCs/>
        </w:rPr>
        <w:t>T</w:t>
      </w:r>
      <w:r>
        <w:rPr>
          <w:b/>
          <w:bCs/>
          <w:spacing w:val="-2"/>
        </w:rPr>
        <w:t>i</w:t>
      </w:r>
      <w:r>
        <w:rPr>
          <w:b/>
          <w:bCs/>
        </w:rPr>
        <w:t>m</w:t>
      </w:r>
      <w:r>
        <w:rPr>
          <w:b/>
          <w:bCs/>
          <w:spacing w:val="-1"/>
        </w:rPr>
        <w:t>e-</w:t>
      </w:r>
      <w:r>
        <w:rPr>
          <w:b/>
          <w:bCs/>
        </w:rPr>
        <w:t>st</w:t>
      </w:r>
      <w:r>
        <w:rPr>
          <w:b/>
          <w:bCs/>
          <w:spacing w:val="-1"/>
        </w:rPr>
        <w:t>a</w:t>
      </w:r>
      <w:r>
        <w:rPr>
          <w:b/>
          <w:bCs/>
        </w:rPr>
        <w:t>mpi</w:t>
      </w:r>
      <w:r>
        <w:rPr>
          <w:b/>
          <w:bCs/>
          <w:spacing w:val="-3"/>
        </w:rPr>
        <w:t>n</w:t>
      </w:r>
      <w:r>
        <w:rPr>
          <w:b/>
          <w:bCs/>
        </w:rPr>
        <w:t>g</w:t>
      </w:r>
      <w:r>
        <w:rPr>
          <w:b/>
          <w:bCs/>
          <w:spacing w:val="1"/>
        </w:rPr>
        <w:t xml:space="preserve"> </w:t>
      </w:r>
      <w:r>
        <w:rPr>
          <w:b/>
          <w:bCs/>
          <w:spacing w:val="-1"/>
        </w:rPr>
        <w:t>d</w:t>
      </w:r>
      <w:r>
        <w:rPr>
          <w:b/>
          <w:bCs/>
          <w:spacing w:val="-2"/>
        </w:rPr>
        <w:t>a</w:t>
      </w:r>
      <w:r>
        <w:rPr>
          <w:b/>
          <w:bCs/>
        </w:rPr>
        <w:t>t</w:t>
      </w:r>
      <w:r>
        <w:rPr>
          <w:b/>
          <w:bCs/>
          <w:spacing w:val="-1"/>
        </w:rPr>
        <w:t>a</w:t>
      </w:r>
      <w:r>
        <w:rPr>
          <w:b/>
          <w:bCs/>
        </w:rPr>
        <w:t>s</w:t>
      </w:r>
      <w:r>
        <w:rPr>
          <w:b/>
          <w:bCs/>
          <w:spacing w:val="-1"/>
        </w:rPr>
        <w:t>e</w:t>
      </w:r>
      <w:r>
        <w:rPr>
          <w:b/>
          <w:bCs/>
        </w:rPr>
        <w:t>t</w:t>
      </w:r>
      <w:r>
        <w:rPr>
          <w:b/>
          <w:bCs/>
          <w:spacing w:val="-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h</w:t>
      </w:r>
      <w:r>
        <w:t>e t</w:t>
      </w:r>
      <w:r>
        <w:rPr>
          <w:spacing w:val="-3"/>
        </w:rPr>
        <w:t>i</w:t>
      </w:r>
      <w:r>
        <w:t>m</w:t>
      </w:r>
      <w:r>
        <w:rPr>
          <w:spacing w:val="1"/>
        </w:rPr>
        <w:t>e</w:t>
      </w:r>
      <w:r>
        <w:rPr>
          <w:spacing w:val="-1"/>
        </w:rPr>
        <w:t>-</w:t>
      </w:r>
      <w:r>
        <w:t>st</w:t>
      </w:r>
      <w:r>
        <w:rPr>
          <w:spacing w:val="-2"/>
        </w:rPr>
        <w:t>a</w:t>
      </w:r>
      <w:r>
        <w:t>m</w:t>
      </w:r>
      <w:r>
        <w:rPr>
          <w:spacing w:val="-1"/>
        </w:rPr>
        <w:t>p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pro</w:t>
      </w:r>
      <w:r>
        <w:rPr>
          <w:spacing w:val="-3"/>
        </w:rPr>
        <w:t>j</w:t>
      </w:r>
      <w:r>
        <w:t>ect</w:t>
      </w:r>
      <w:r>
        <w:rPr>
          <w:spacing w:val="-2"/>
        </w:rPr>
        <w:t xml:space="preserve"> c</w:t>
      </w:r>
      <w:r>
        <w:t>a</w:t>
      </w:r>
      <w:r>
        <w:rPr>
          <w:spacing w:val="-1"/>
        </w:rPr>
        <w:t>p</w:t>
      </w:r>
      <w:r>
        <w:t>tured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‘t</w:t>
      </w:r>
      <w:r>
        <w:rPr>
          <w:spacing w:val="-3"/>
        </w:rPr>
        <w:t>i</w:t>
      </w:r>
      <w:r>
        <w:t>me</w:t>
      </w:r>
      <w:r>
        <w:rPr>
          <w:spacing w:val="-2"/>
        </w:rPr>
        <w:t xml:space="preserve"> </w:t>
      </w:r>
      <w:r>
        <w:t>st</w:t>
      </w:r>
      <w:r>
        <w:rPr>
          <w:spacing w:val="-2"/>
        </w:rPr>
        <w:t>a</w:t>
      </w:r>
      <w:r>
        <w:t>m</w:t>
      </w:r>
      <w:r>
        <w:rPr>
          <w:spacing w:val="-1"/>
        </w:rPr>
        <w:t>p</w:t>
      </w:r>
      <w:r>
        <w:t>e</w:t>
      </w:r>
      <w:r>
        <w:rPr>
          <w:spacing w:val="-3"/>
        </w:rPr>
        <w:t>d</w:t>
      </w:r>
      <w:r>
        <w:t>’ nati</w:t>
      </w:r>
      <w:r>
        <w:rPr>
          <w:spacing w:val="-2"/>
        </w:rPr>
        <w:t>v</w:t>
      </w:r>
      <w:r>
        <w:t xml:space="preserve">e </w:t>
      </w:r>
      <w:r>
        <w:rPr>
          <w:spacing w:val="-2"/>
        </w:rPr>
        <w:t>v</w:t>
      </w:r>
      <w:r>
        <w:t>eget</w:t>
      </w:r>
      <w:r>
        <w:rPr>
          <w:spacing w:val="-2"/>
        </w:rPr>
        <w:t>a</w:t>
      </w:r>
      <w:r>
        <w:t>ti</w:t>
      </w:r>
      <w:r>
        <w:rPr>
          <w:spacing w:val="1"/>
        </w:rPr>
        <w:t>o</w:t>
      </w:r>
      <w:r>
        <w:t>n i</w:t>
      </w:r>
      <w:r>
        <w:rPr>
          <w:spacing w:val="-2"/>
        </w:rPr>
        <w:t>n</w:t>
      </w:r>
      <w:r>
        <w:t>form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es</w:t>
      </w:r>
      <w:r>
        <w:rPr>
          <w:spacing w:val="-2"/>
        </w:rPr>
        <w:t>t</w:t>
      </w:r>
      <w:r>
        <w:t>a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t>sh a</w:t>
      </w:r>
      <w:r>
        <w:rPr>
          <w:spacing w:val="-3"/>
        </w:rPr>
        <w:t xml:space="preserve"> </w:t>
      </w:r>
      <w:r>
        <w:rPr>
          <w:spacing w:val="-1"/>
        </w:rPr>
        <w:t>d</w:t>
      </w:r>
      <w:r>
        <w:t>ataset</w:t>
      </w:r>
      <w:r>
        <w:rPr>
          <w:spacing w:val="-1"/>
        </w:rPr>
        <w:t xml:space="preserve"> </w:t>
      </w:r>
      <w:r>
        <w:t>sh</w:t>
      </w:r>
      <w:r>
        <w:rPr>
          <w:spacing w:val="-2"/>
        </w:rPr>
        <w:t>o</w:t>
      </w:r>
      <w:r>
        <w:t>wing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ty</w:t>
      </w:r>
      <w:r>
        <w:rPr>
          <w:spacing w:val="-1"/>
        </w:rPr>
        <w:t>p</w:t>
      </w:r>
      <w:r>
        <w:t>e,</w:t>
      </w:r>
      <w:r>
        <w:rPr>
          <w:spacing w:val="-4"/>
        </w:rPr>
        <w:t xml:space="preserve"> </w:t>
      </w:r>
      <w:r>
        <w:t>exte</w:t>
      </w:r>
      <w:r>
        <w:rPr>
          <w:spacing w:val="-1"/>
        </w:rPr>
        <w:t>n</w:t>
      </w:r>
      <w:r>
        <w:t>t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c</w:t>
      </w:r>
      <w:r>
        <w:rPr>
          <w:spacing w:val="1"/>
        </w:rPr>
        <w:t>o</w:t>
      </w:r>
      <w:r>
        <w:rPr>
          <w:spacing w:val="-1"/>
        </w:rPr>
        <w:t>nd</w:t>
      </w:r>
      <w:r>
        <w:t>ition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all</w:t>
      </w:r>
      <w:r>
        <w:rPr>
          <w:spacing w:val="-5"/>
        </w:rPr>
        <w:t xml:space="preserve"> </w:t>
      </w:r>
      <w:r>
        <w:rPr>
          <w:spacing w:val="-1"/>
        </w:rPr>
        <w:t>n</w:t>
      </w:r>
      <w:r>
        <w:t>ative</w:t>
      </w:r>
      <w:r>
        <w:rPr>
          <w:spacing w:val="-2"/>
        </w:rPr>
        <w:t xml:space="preserve"> </w:t>
      </w:r>
      <w:r>
        <w:t>ve</w:t>
      </w:r>
      <w:r>
        <w:rPr>
          <w:spacing w:val="-3"/>
        </w:rPr>
        <w:t>g</w:t>
      </w:r>
      <w:r>
        <w:t>etat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in the BCS a</w:t>
      </w:r>
      <w:r>
        <w:rPr>
          <w:spacing w:val="-3"/>
        </w:rPr>
        <w:t>r</w:t>
      </w:r>
      <w:r>
        <w:t>ea.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data</w:t>
      </w:r>
      <w:r>
        <w:rPr>
          <w:spacing w:val="-2"/>
        </w:rPr>
        <w:t xml:space="preserve"> </w:t>
      </w:r>
      <w:r>
        <w:t>was</w:t>
      </w:r>
      <w:r>
        <w:rPr>
          <w:spacing w:val="-2"/>
        </w:rPr>
        <w:t xml:space="preserve"> </w:t>
      </w:r>
      <w:r>
        <w:t>used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rPr>
          <w:spacing w:val="1"/>
        </w:rPr>
        <w:t>o</w:t>
      </w:r>
      <w:r>
        <w:rPr>
          <w:spacing w:val="-1"/>
        </w:rPr>
        <w:t>g</w:t>
      </w:r>
      <w:r>
        <w:t>et</w:t>
      </w:r>
      <w:r>
        <w:rPr>
          <w:spacing w:val="-1"/>
        </w:rPr>
        <w:t>h</w:t>
      </w:r>
      <w:r>
        <w:t>er</w:t>
      </w:r>
      <w:r>
        <w:rPr>
          <w:spacing w:val="-2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thre</w:t>
      </w:r>
      <w:r>
        <w:rPr>
          <w:spacing w:val="-3"/>
        </w:rPr>
        <w:t>a</w:t>
      </w:r>
      <w:r>
        <w:rPr>
          <w:spacing w:val="-2"/>
        </w:rPr>
        <w:t>t</w:t>
      </w:r>
      <w:r>
        <w:t>ened s</w:t>
      </w:r>
      <w:r>
        <w:rPr>
          <w:spacing w:val="-1"/>
        </w:rPr>
        <w:t>p</w:t>
      </w:r>
      <w:r>
        <w:t>ec</w:t>
      </w:r>
      <w:r>
        <w:rPr>
          <w:spacing w:val="-2"/>
        </w:rPr>
        <w:t>i</w:t>
      </w:r>
      <w:r>
        <w:t>es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-4"/>
        </w:rPr>
        <w:t xml:space="preserve"> </w:t>
      </w:r>
      <w:r>
        <w:t>ma</w:t>
      </w:r>
      <w:r>
        <w:rPr>
          <w:spacing w:val="-1"/>
        </w:rPr>
        <w:t>pp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 xml:space="preserve">ertaken </w:t>
      </w:r>
      <w:r>
        <w:rPr>
          <w:spacing w:val="-3"/>
        </w:rPr>
        <w:t>f</w:t>
      </w:r>
      <w:r>
        <w:rPr>
          <w:spacing w:val="1"/>
        </w:rPr>
        <w:t>o</w:t>
      </w:r>
      <w:r>
        <w:t xml:space="preserve">r the </w:t>
      </w:r>
      <w:r>
        <w:rPr>
          <w:spacing w:val="-1"/>
        </w:rPr>
        <w:t>Sub-</w:t>
      </w:r>
      <w:r>
        <w:t>reg</w:t>
      </w:r>
      <w:r>
        <w:rPr>
          <w:spacing w:val="-1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 xml:space="preserve">al </w:t>
      </w:r>
      <w:r>
        <w:rPr>
          <w:spacing w:val="-1"/>
        </w:rPr>
        <w:t>Sp</w:t>
      </w:r>
      <w:r>
        <w:rPr>
          <w:spacing w:val="-2"/>
        </w:rPr>
        <w:t>e</w:t>
      </w:r>
      <w:r>
        <w:t>cies</w:t>
      </w:r>
      <w:r>
        <w:rPr>
          <w:spacing w:val="1"/>
        </w:rPr>
        <w:t xml:space="preserve"> </w:t>
      </w:r>
      <w:r>
        <w:rPr>
          <w:spacing w:val="-3"/>
        </w:rPr>
        <w:t>S</w:t>
      </w:r>
      <w:r>
        <w:rPr>
          <w:spacing w:val="-2"/>
        </w:rPr>
        <w:t>t</w:t>
      </w:r>
      <w:r>
        <w:t>rategy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the G</w:t>
      </w:r>
      <w:r>
        <w:rPr>
          <w:spacing w:val="-3"/>
        </w:rPr>
        <w:t>r</w:t>
      </w:r>
      <w:r>
        <w:rPr>
          <w:spacing w:val="-2"/>
        </w:rPr>
        <w:t>o</w:t>
      </w:r>
      <w:r>
        <w:t>wli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Gr</w:t>
      </w:r>
      <w:r>
        <w:rPr>
          <w:spacing w:val="-3"/>
        </w:rPr>
        <w:t>a</w:t>
      </w:r>
      <w:r>
        <w:t>ss Frog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a</w:t>
      </w:r>
      <w:r>
        <w:t>ssumpt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s a</w:t>
      </w:r>
      <w:r>
        <w:rPr>
          <w:spacing w:val="-3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1"/>
        </w:rPr>
        <w:t xml:space="preserve"> </w:t>
      </w:r>
      <w:r>
        <w:t>th</w:t>
      </w:r>
      <w:r>
        <w:rPr>
          <w:spacing w:val="-3"/>
        </w:rPr>
        <w:t>r</w:t>
      </w:r>
      <w:r>
        <w:t>eate</w:t>
      </w:r>
      <w:r>
        <w:rPr>
          <w:spacing w:val="-3"/>
        </w:rPr>
        <w:t>n</w:t>
      </w:r>
      <w:r>
        <w:t>ed species ha</w:t>
      </w:r>
      <w:r>
        <w:rPr>
          <w:spacing w:val="-2"/>
        </w:rPr>
        <w:t>b</w:t>
      </w:r>
      <w:r>
        <w:t>it</w:t>
      </w:r>
      <w:r>
        <w:rPr>
          <w:spacing w:val="-3"/>
        </w:rPr>
        <w:t>a</w:t>
      </w:r>
      <w:r>
        <w:t xml:space="preserve">t </w:t>
      </w:r>
      <w:r>
        <w:rPr>
          <w:spacing w:val="-1"/>
        </w:rPr>
        <w:t>d</w:t>
      </w:r>
      <w:r>
        <w:t>e</w:t>
      </w:r>
      <w:r>
        <w:rPr>
          <w:spacing w:val="-2"/>
        </w:rPr>
        <w:t>s</w:t>
      </w:r>
      <w:r>
        <w:t>cri</w:t>
      </w:r>
      <w:r>
        <w:rPr>
          <w:spacing w:val="-1"/>
        </w:rPr>
        <w:t>b</w:t>
      </w:r>
      <w:r>
        <w:t xml:space="preserve">ed </w:t>
      </w:r>
      <w:r>
        <w:rPr>
          <w:spacing w:val="-3"/>
        </w:rPr>
        <w:t>i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BCS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cre</w:t>
      </w:r>
      <w:r>
        <w:rPr>
          <w:spacing w:val="-3"/>
        </w:rPr>
        <w:t>a</w:t>
      </w:r>
      <w:r>
        <w:t>te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H</w:t>
      </w:r>
      <w:r>
        <w:rPr>
          <w:spacing w:val="-3"/>
        </w:rPr>
        <w:t>a</w:t>
      </w:r>
      <w:r>
        <w:rPr>
          <w:spacing w:val="-1"/>
        </w:rPr>
        <w:t>b</w:t>
      </w:r>
      <w:r>
        <w:t xml:space="preserve">itat </w:t>
      </w:r>
      <w:r>
        <w:rPr>
          <w:spacing w:val="-3"/>
        </w:rPr>
        <w:t>C</w:t>
      </w:r>
      <w:r>
        <w:rPr>
          <w:spacing w:val="1"/>
        </w:rPr>
        <w:t>o</w:t>
      </w:r>
      <w:r>
        <w:t>m</w:t>
      </w:r>
      <w:r>
        <w:rPr>
          <w:spacing w:val="-4"/>
        </w:rPr>
        <w:t>p</w:t>
      </w:r>
      <w:r>
        <w:t>ensation</w:t>
      </w:r>
      <w:r>
        <w:rPr>
          <w:spacing w:val="-3"/>
        </w:rPr>
        <w:t xml:space="preserve"> </w:t>
      </w:r>
      <w:r>
        <w:rPr>
          <w:spacing w:val="1"/>
        </w:rPr>
        <w:t>L</w:t>
      </w:r>
      <w:r>
        <w:rPr>
          <w:spacing w:val="-3"/>
        </w:rPr>
        <w:t>a</w:t>
      </w:r>
      <w:r>
        <w:t>yer.</w:t>
      </w:r>
    </w:p>
    <w:p w:rsidR="005366D3" w:rsidRDefault="005366D3">
      <w:pPr>
        <w:kinsoku w:val="0"/>
        <w:overflowPunct w:val="0"/>
        <w:spacing w:before="5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16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9" w:name="bookmark8"/>
      <w:bookmarkEnd w:id="9"/>
      <w:r>
        <w:rPr>
          <w:color w:val="218591"/>
        </w:rPr>
        <w:t>Ac</w:t>
      </w:r>
      <w:r>
        <w:rPr>
          <w:color w:val="218591"/>
          <w:spacing w:val="1"/>
        </w:rPr>
        <w:t>r</w:t>
      </w:r>
      <w:r>
        <w:rPr>
          <w:color w:val="218591"/>
          <w:spacing w:val="-3"/>
        </w:rPr>
        <w:t>o</w:t>
      </w:r>
      <w:r>
        <w:rPr>
          <w:color w:val="218591"/>
        </w:rPr>
        <w:t>ny</w:t>
      </w:r>
      <w:r>
        <w:rPr>
          <w:color w:val="218591"/>
          <w:spacing w:val="-1"/>
        </w:rPr>
        <w:t>m</w:t>
      </w:r>
      <w:r>
        <w:rPr>
          <w:color w:val="218591"/>
        </w:rPr>
        <w:t>s</w:t>
      </w:r>
    </w:p>
    <w:p w:rsidR="005366D3" w:rsidRDefault="005366D3">
      <w:pPr>
        <w:kinsoku w:val="0"/>
        <w:overflowPunct w:val="0"/>
        <w:spacing w:before="2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341" w:lineRule="auto"/>
        <w:ind w:right="1906"/>
      </w:pPr>
      <w:r>
        <w:rPr>
          <w:spacing w:val="-1"/>
        </w:rPr>
        <w:t>BC</w:t>
      </w:r>
      <w:r>
        <w:t>S –</w:t>
      </w:r>
      <w:r>
        <w:rPr>
          <w:spacing w:val="1"/>
        </w:rPr>
        <w:t xml:space="preserve"> </w:t>
      </w:r>
      <w:r>
        <w:t>B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d</w:t>
      </w:r>
      <w:r>
        <w:t>i</w:t>
      </w:r>
      <w:r>
        <w:rPr>
          <w:spacing w:val="-2"/>
        </w:rPr>
        <w:t>v</w:t>
      </w:r>
      <w:r>
        <w:t>ersity</w:t>
      </w:r>
      <w:r>
        <w:rPr>
          <w:spacing w:val="-2"/>
        </w:rPr>
        <w:t xml:space="preserve"> 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rPr>
          <w:spacing w:val="-2"/>
        </w:rPr>
        <w:t>v</w:t>
      </w:r>
      <w:r>
        <w:t>ation</w:t>
      </w:r>
      <w:r>
        <w:rPr>
          <w:spacing w:val="-1"/>
        </w:rPr>
        <w:t xml:space="preserve"> </w:t>
      </w:r>
      <w:r>
        <w:t>Str</w:t>
      </w:r>
      <w:r>
        <w:rPr>
          <w:spacing w:val="-3"/>
        </w:rPr>
        <w:t>a</w:t>
      </w:r>
      <w:r>
        <w:t>te</w:t>
      </w:r>
      <w:r>
        <w:rPr>
          <w:spacing w:val="-1"/>
        </w:rPr>
        <w:t>g</w:t>
      </w:r>
      <w:r>
        <w:t>y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2"/>
        </w:rPr>
        <w:t>M</w:t>
      </w:r>
      <w:r>
        <w:t>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rPr>
          <w:spacing w:val="-3"/>
        </w:rPr>
        <w:t>r</w:t>
      </w:r>
      <w:r>
        <w:rPr>
          <w:spacing w:val="-1"/>
        </w:rPr>
        <w:t>n</w:t>
      </w:r>
      <w:r>
        <w:t>e’s</w:t>
      </w:r>
      <w:r>
        <w:rPr>
          <w:spacing w:val="1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t>wth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>rs C</w:t>
      </w:r>
      <w:r>
        <w:rPr>
          <w:spacing w:val="-1"/>
        </w:rPr>
        <w:t>A</w:t>
      </w:r>
      <w:r>
        <w:t>CP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</w:t>
      </w:r>
      <w:r>
        <w:rPr>
          <w:spacing w:val="-2"/>
        </w:rPr>
        <w:t xml:space="preserve"> </w:t>
      </w:r>
      <w:r>
        <w:t>Co</w:t>
      </w:r>
      <w:r>
        <w:rPr>
          <w:spacing w:val="-1"/>
        </w:rPr>
        <w:t>n</w:t>
      </w:r>
      <w:r>
        <w:t>cept</w:t>
      </w:r>
      <w:r>
        <w:rPr>
          <w:spacing w:val="-2"/>
        </w:rPr>
        <w:t xml:space="preserve"> </w:t>
      </w:r>
      <w:r>
        <w:rPr>
          <w:spacing w:val="1"/>
        </w:rPr>
        <w:t>P</w:t>
      </w:r>
      <w:r>
        <w:t>lan</w:t>
      </w:r>
    </w:p>
    <w:p w:rsidR="005366D3" w:rsidRDefault="005366D3">
      <w:pPr>
        <w:pStyle w:val="BodyText"/>
        <w:kinsoku w:val="0"/>
        <w:overflowPunct w:val="0"/>
      </w:pPr>
      <w:r>
        <w:t>CIP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Co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erfa</w:t>
      </w:r>
      <w:r>
        <w:rPr>
          <w:spacing w:val="-3"/>
        </w:rPr>
        <w:t>c</w:t>
      </w:r>
      <w:r>
        <w:t>e Plan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C</w:t>
      </w:r>
      <w:r>
        <w:rPr>
          <w:spacing w:val="-1"/>
        </w:rPr>
        <w:t>H</w:t>
      </w:r>
      <w:r>
        <w:t>MP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C</w:t>
      </w:r>
      <w:r>
        <w:rPr>
          <w:spacing w:val="-1"/>
        </w:rPr>
        <w:t>u</w:t>
      </w:r>
      <w:r>
        <w:t>lt</w:t>
      </w:r>
      <w:r>
        <w:rPr>
          <w:spacing w:val="-1"/>
        </w:rPr>
        <w:t>u</w:t>
      </w:r>
      <w:r>
        <w:t>ral</w:t>
      </w:r>
      <w:r>
        <w:rPr>
          <w:spacing w:val="-3"/>
        </w:rPr>
        <w:t xml:space="preserve"> </w:t>
      </w:r>
      <w:r>
        <w:t>Herita</w:t>
      </w:r>
      <w:r>
        <w:rPr>
          <w:spacing w:val="-1"/>
        </w:rPr>
        <w:t>g</w:t>
      </w:r>
      <w:r>
        <w:t>e</w:t>
      </w:r>
      <w:r>
        <w:rPr>
          <w:spacing w:val="-4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Plan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341" w:lineRule="auto"/>
        <w:ind w:right="1837"/>
      </w:pPr>
      <w:r>
        <w:t>DE</w:t>
      </w:r>
      <w:r>
        <w:rPr>
          <w:spacing w:val="-2"/>
        </w:rPr>
        <w:t>L</w:t>
      </w:r>
      <w:r>
        <w:t>WP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Depa</w:t>
      </w:r>
      <w:r>
        <w:rPr>
          <w:spacing w:val="-3"/>
        </w:rPr>
        <w:t>r</w:t>
      </w:r>
      <w:r>
        <w:t>t</w:t>
      </w:r>
      <w:r>
        <w:rPr>
          <w:spacing w:val="-1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E</w:t>
      </w:r>
      <w:r>
        <w:rPr>
          <w:spacing w:val="-3"/>
        </w:rPr>
        <w:t>n</w:t>
      </w:r>
      <w:r>
        <w:t>viro</w:t>
      </w:r>
      <w:r>
        <w:rPr>
          <w:spacing w:val="-3"/>
        </w:rPr>
        <w:t>n</w:t>
      </w:r>
      <w:r>
        <w:t>ment,</w:t>
      </w:r>
      <w:r>
        <w:rPr>
          <w:spacing w:val="-2"/>
        </w:rPr>
        <w:t xml:space="preserve"> </w:t>
      </w:r>
      <w:r>
        <w:rPr>
          <w:spacing w:val="1"/>
        </w:rPr>
        <w:t>L</w:t>
      </w:r>
      <w:r>
        <w:t>a</w:t>
      </w:r>
      <w:r>
        <w:rPr>
          <w:spacing w:val="-1"/>
        </w:rPr>
        <w:t>nd</w:t>
      </w:r>
      <w:r>
        <w:t>,</w:t>
      </w:r>
      <w:r>
        <w:rPr>
          <w:spacing w:val="-2"/>
        </w:rPr>
        <w:t xml:space="preserve"> </w:t>
      </w:r>
      <w:r>
        <w:t>Wa</w:t>
      </w:r>
      <w:r>
        <w:rPr>
          <w:spacing w:val="-2"/>
        </w:rPr>
        <w:t>t</w:t>
      </w:r>
      <w:r>
        <w:t>er a</w:t>
      </w:r>
      <w:r>
        <w:rPr>
          <w:spacing w:val="-4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2"/>
        </w:rPr>
        <w:t xml:space="preserve"> </w:t>
      </w:r>
      <w:r>
        <w:t>(fo</w:t>
      </w:r>
      <w:r>
        <w:rPr>
          <w:spacing w:val="-3"/>
        </w:rPr>
        <w:t>r</w:t>
      </w:r>
      <w:r>
        <w:t>m</w:t>
      </w:r>
      <w:r>
        <w:rPr>
          <w:spacing w:val="-2"/>
        </w:rPr>
        <w:t>e</w:t>
      </w:r>
      <w:r>
        <w:t>rly</w:t>
      </w:r>
      <w:r>
        <w:rPr>
          <w:spacing w:val="-2"/>
        </w:rPr>
        <w:t xml:space="preserve"> </w:t>
      </w:r>
      <w:r>
        <w:rPr>
          <w:spacing w:val="1"/>
        </w:rPr>
        <w:t>D</w:t>
      </w:r>
      <w:r>
        <w:rPr>
          <w:spacing w:val="-3"/>
        </w:rPr>
        <w:t>E</w:t>
      </w:r>
      <w:r>
        <w:t>PI) DE</w:t>
      </w:r>
      <w:r>
        <w:rPr>
          <w:spacing w:val="1"/>
        </w:rPr>
        <w:t>P</w:t>
      </w:r>
      <w:r>
        <w:t>I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Depa</w:t>
      </w:r>
      <w:r>
        <w:rPr>
          <w:spacing w:val="-3"/>
        </w:rPr>
        <w:t>r</w:t>
      </w:r>
      <w:r>
        <w:t>t</w:t>
      </w:r>
      <w:r>
        <w:rPr>
          <w:spacing w:val="-1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E</w:t>
      </w:r>
      <w:r>
        <w:rPr>
          <w:spacing w:val="-3"/>
        </w:rPr>
        <w:t>n</w:t>
      </w:r>
      <w:r>
        <w:t>vi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m</w:t>
      </w:r>
      <w:r>
        <w:t>ent and</w:t>
      </w:r>
      <w:r>
        <w:rPr>
          <w:spacing w:val="-3"/>
        </w:rPr>
        <w:t xml:space="preserve"> </w:t>
      </w:r>
      <w:r>
        <w:t>Pri</w:t>
      </w:r>
      <w:r>
        <w:rPr>
          <w:spacing w:val="-2"/>
        </w:rPr>
        <w:t>m</w:t>
      </w:r>
      <w:r>
        <w:t>ary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rPr>
          <w:spacing w:val="-1"/>
        </w:rPr>
        <w:t>du</w:t>
      </w:r>
      <w:r>
        <w:t>s</w:t>
      </w:r>
      <w:r>
        <w:rPr>
          <w:spacing w:val="-2"/>
        </w:rPr>
        <w:t>t</w:t>
      </w:r>
      <w:r>
        <w:t>ries</w:t>
      </w:r>
      <w:r>
        <w:rPr>
          <w:spacing w:val="2"/>
        </w:rPr>
        <w:t xml:space="preserve"> </w:t>
      </w:r>
      <w:r>
        <w:t>(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>m</w:t>
      </w:r>
      <w:r>
        <w:t>erly</w:t>
      </w:r>
      <w:r>
        <w:rPr>
          <w:spacing w:val="-2"/>
        </w:rPr>
        <w:t xml:space="preserve"> </w:t>
      </w:r>
      <w:r>
        <w:rPr>
          <w:spacing w:val="1"/>
        </w:rPr>
        <w:t>D</w:t>
      </w:r>
      <w:r>
        <w:t>S</w:t>
      </w:r>
      <w:r>
        <w:rPr>
          <w:spacing w:val="-3"/>
        </w:rPr>
        <w:t>E</w:t>
      </w:r>
      <w:r>
        <w:t>)</w:t>
      </w:r>
    </w:p>
    <w:p w:rsidR="005366D3" w:rsidRDefault="005366D3">
      <w:pPr>
        <w:pStyle w:val="BodyText"/>
        <w:kinsoku w:val="0"/>
        <w:overflowPunct w:val="0"/>
      </w:pPr>
      <w:r>
        <w:t>D</w:t>
      </w:r>
      <w:r>
        <w:rPr>
          <w:spacing w:val="1"/>
        </w:rPr>
        <w:t>o</w:t>
      </w:r>
      <w:r>
        <w:t>E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C</w:t>
      </w:r>
      <w:r>
        <w:rPr>
          <w:spacing w:val="-2"/>
        </w:rPr>
        <w:t>om</w:t>
      </w:r>
      <w:r>
        <w:t>m</w:t>
      </w:r>
      <w:r>
        <w:rPr>
          <w:spacing w:val="1"/>
        </w:rPr>
        <w:t>o</w:t>
      </w:r>
      <w:r>
        <w:rPr>
          <w:spacing w:val="-4"/>
        </w:rPr>
        <w:t>n</w:t>
      </w:r>
      <w:r>
        <w:t>wealth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>p</w:t>
      </w:r>
      <w:r>
        <w:t>art</w:t>
      </w:r>
      <w:r>
        <w:rPr>
          <w:spacing w:val="-1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>n</w:t>
      </w:r>
      <w:r>
        <w:t>vi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4"/>
        </w:rPr>
        <w:t>n</w:t>
      </w:r>
      <w:r>
        <w:t>me</w:t>
      </w:r>
      <w:r>
        <w:rPr>
          <w:spacing w:val="-3"/>
        </w:rPr>
        <w:t>n</w:t>
      </w:r>
      <w:r>
        <w:t>t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341" w:lineRule="auto"/>
        <w:ind w:right="2077"/>
      </w:pPr>
      <w:r>
        <w:t>DE</w:t>
      </w:r>
      <w:r>
        <w:rPr>
          <w:spacing w:val="1"/>
        </w:rPr>
        <w:t>D</w:t>
      </w:r>
      <w:r>
        <w:rPr>
          <w:spacing w:val="-4"/>
        </w:rPr>
        <w:t>J</w:t>
      </w:r>
      <w:r>
        <w:t>TR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D</w:t>
      </w:r>
      <w:r>
        <w:t>epa</w:t>
      </w:r>
      <w:r>
        <w:rPr>
          <w:spacing w:val="-1"/>
        </w:rPr>
        <w:t>r</w:t>
      </w:r>
      <w:r>
        <w:rPr>
          <w:spacing w:val="-2"/>
        </w:rPr>
        <w:t>t</w:t>
      </w:r>
      <w:r>
        <w:t>ment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>co</w:t>
      </w:r>
      <w:r>
        <w:rPr>
          <w:spacing w:val="-1"/>
        </w:rPr>
        <w:t>n</w:t>
      </w:r>
      <w:r>
        <w:rPr>
          <w:spacing w:val="1"/>
        </w:rPr>
        <w:t>o</w:t>
      </w:r>
      <w:r>
        <w:t>mic</w:t>
      </w:r>
      <w:r>
        <w:rPr>
          <w:spacing w:val="-3"/>
        </w:rPr>
        <w:t xml:space="preserve"> </w:t>
      </w:r>
      <w:r>
        <w:rPr>
          <w:spacing w:val="-1"/>
        </w:rPr>
        <w:t>D</w:t>
      </w:r>
      <w:r>
        <w:t>e</w:t>
      </w:r>
      <w:r>
        <w:rPr>
          <w:spacing w:val="-1"/>
        </w:rPr>
        <w:t>v</w:t>
      </w:r>
      <w:r>
        <w:t>el</w:t>
      </w:r>
      <w:r>
        <w:rPr>
          <w:spacing w:val="1"/>
        </w:rPr>
        <w:t>o</w:t>
      </w:r>
      <w:r>
        <w:rPr>
          <w:spacing w:val="-4"/>
        </w:rPr>
        <w:t>p</w:t>
      </w:r>
      <w:r>
        <w:t>men</w:t>
      </w:r>
      <w:r>
        <w:rPr>
          <w:spacing w:val="-3"/>
        </w:rPr>
        <w:t>t</w:t>
      </w:r>
      <w:r>
        <w:t>, Jo</w:t>
      </w:r>
      <w:r>
        <w:rPr>
          <w:spacing w:val="-1"/>
        </w:rPr>
        <w:t>b</w:t>
      </w:r>
      <w:r>
        <w:t>s,</w:t>
      </w:r>
      <w:r>
        <w:rPr>
          <w:spacing w:val="-5"/>
        </w:rPr>
        <w:t xml:space="preserve"> </w:t>
      </w:r>
      <w:r>
        <w:t>Tra</w:t>
      </w:r>
      <w:r>
        <w:rPr>
          <w:spacing w:val="-1"/>
        </w:rPr>
        <w:t>n</w:t>
      </w:r>
      <w:r>
        <w:t>sport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3"/>
        </w:rPr>
        <w:t>s</w:t>
      </w:r>
      <w:r>
        <w:rPr>
          <w:spacing w:val="1"/>
        </w:rPr>
        <w:t>o</w:t>
      </w:r>
      <w:r>
        <w:rPr>
          <w:spacing w:val="-1"/>
        </w:rPr>
        <w:t>u</w:t>
      </w:r>
      <w:r>
        <w:t>rc</w:t>
      </w:r>
      <w:r>
        <w:rPr>
          <w:spacing w:val="-2"/>
        </w:rPr>
        <w:t>e</w:t>
      </w:r>
      <w:r>
        <w:t>s DSE –</w:t>
      </w:r>
      <w:r>
        <w:rPr>
          <w:spacing w:val="-2"/>
        </w:rPr>
        <w:t xml:space="preserve"> D</w:t>
      </w:r>
      <w:r>
        <w:t>epa</w:t>
      </w:r>
      <w:r>
        <w:rPr>
          <w:spacing w:val="-1"/>
        </w:rPr>
        <w:t>r</w:t>
      </w:r>
      <w:r>
        <w:rPr>
          <w:spacing w:val="-2"/>
        </w:rPr>
        <w:t>t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S</w:t>
      </w:r>
      <w:r>
        <w:rPr>
          <w:spacing w:val="-2"/>
        </w:rPr>
        <w:t>u</w:t>
      </w:r>
      <w:r>
        <w:rPr>
          <w:spacing w:val="-3"/>
        </w:rPr>
        <w:t>s</w:t>
      </w:r>
      <w:r>
        <w:t>t</w:t>
      </w:r>
      <w:r>
        <w:rPr>
          <w:spacing w:val="-3"/>
        </w:rPr>
        <w:t>a</w:t>
      </w:r>
      <w:r>
        <w:t>i</w:t>
      </w:r>
      <w:r>
        <w:rPr>
          <w:spacing w:val="-2"/>
        </w:rPr>
        <w:t>n</w:t>
      </w:r>
      <w:r>
        <w:t>a</w:t>
      </w:r>
      <w:r>
        <w:rPr>
          <w:spacing w:val="-1"/>
        </w:rPr>
        <w:t>b</w:t>
      </w:r>
      <w:r>
        <w:t>i</w:t>
      </w:r>
      <w:r>
        <w:rPr>
          <w:spacing w:val="-1"/>
        </w:rPr>
        <w:t>l</w:t>
      </w:r>
      <w:r>
        <w:t>ity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>n</w:t>
      </w:r>
      <w:r>
        <w:t>vi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4"/>
        </w:rPr>
        <w:t>n</w:t>
      </w:r>
      <w:r>
        <w:t>ment</w:t>
      </w:r>
    </w:p>
    <w:p w:rsidR="005366D3" w:rsidRDefault="005366D3">
      <w:pPr>
        <w:pStyle w:val="BodyText"/>
        <w:kinsoku w:val="0"/>
        <w:overflowPunct w:val="0"/>
        <w:spacing w:line="341" w:lineRule="auto"/>
        <w:ind w:right="5121"/>
      </w:pPr>
      <w:r>
        <w:t>EMP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>n</w:t>
      </w:r>
      <w:r>
        <w:t>vi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m</w:t>
      </w:r>
      <w:r>
        <w:t>ental</w:t>
      </w:r>
      <w:r>
        <w:rPr>
          <w:spacing w:val="-2"/>
        </w:rPr>
        <w:t xml:space="preserve"> </w:t>
      </w:r>
      <w:r>
        <w:t>Ma</w:t>
      </w:r>
      <w:r>
        <w:rPr>
          <w:spacing w:val="-4"/>
        </w:rPr>
        <w:t>n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1"/>
        </w:rPr>
        <w:t>m</w:t>
      </w:r>
      <w:r>
        <w:t>e</w:t>
      </w:r>
      <w:r>
        <w:rPr>
          <w:spacing w:val="-3"/>
        </w:rPr>
        <w:t>n</w:t>
      </w:r>
      <w:r>
        <w:t>t</w:t>
      </w:r>
      <w:r>
        <w:rPr>
          <w:spacing w:val="-2"/>
        </w:rPr>
        <w:t xml:space="preserve"> </w:t>
      </w:r>
      <w:r>
        <w:t>Plan EVC –</w:t>
      </w:r>
      <w:r>
        <w:rPr>
          <w:spacing w:val="1"/>
        </w:rPr>
        <w:t xml:space="preserve"> </w:t>
      </w:r>
      <w:r>
        <w:rPr>
          <w:spacing w:val="-3"/>
        </w:rPr>
        <w:t>E</w:t>
      </w:r>
      <w:r>
        <w:t>c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ical</w:t>
      </w:r>
      <w:r>
        <w:rPr>
          <w:spacing w:val="-1"/>
        </w:rPr>
        <w:t xml:space="preserve"> </w:t>
      </w:r>
      <w:r>
        <w:rPr>
          <w:spacing w:val="-3"/>
        </w:rPr>
        <w:t>V</w:t>
      </w:r>
      <w:r>
        <w:t>eget</w:t>
      </w:r>
      <w:r>
        <w:rPr>
          <w:spacing w:val="-2"/>
        </w:rPr>
        <w:t>a</w:t>
      </w:r>
      <w:r>
        <w:t>ti</w:t>
      </w:r>
      <w:r>
        <w:rPr>
          <w:spacing w:val="-2"/>
        </w:rPr>
        <w:t>o</w:t>
      </w:r>
      <w:r>
        <w:t>n</w:t>
      </w:r>
      <w:r>
        <w:rPr>
          <w:spacing w:val="-1"/>
        </w:rPr>
        <w:t xml:space="preserve"> </w:t>
      </w:r>
      <w:r>
        <w:t>Class</w:t>
      </w:r>
    </w:p>
    <w:p w:rsidR="005366D3" w:rsidRDefault="005366D3">
      <w:pPr>
        <w:pStyle w:val="BodyText"/>
        <w:kinsoku w:val="0"/>
        <w:overflowPunct w:val="0"/>
        <w:spacing w:line="268" w:lineRule="exact"/>
      </w:pPr>
      <w:r>
        <w:t>GCP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t>wth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Pl</w:t>
      </w:r>
      <w:r>
        <w:rPr>
          <w:spacing w:val="-3"/>
        </w:rPr>
        <w:t>a</w:t>
      </w:r>
      <w:r>
        <w:rPr>
          <w:spacing w:val="-1"/>
        </w:rPr>
        <w:t>n</w:t>
      </w:r>
      <w:r>
        <w:t>s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341" w:lineRule="auto"/>
        <w:ind w:right="2958"/>
      </w:pPr>
      <w:r>
        <w:t>GEW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Gras</w:t>
      </w:r>
      <w:r>
        <w:rPr>
          <w:spacing w:val="-3"/>
        </w:rPr>
        <w:t>s</w:t>
      </w:r>
      <w:r>
        <w:t>y E</w:t>
      </w:r>
      <w:r>
        <w:rPr>
          <w:spacing w:val="-1"/>
        </w:rPr>
        <w:t>u</w:t>
      </w:r>
      <w:r>
        <w:t>ca</w:t>
      </w:r>
      <w:r>
        <w:rPr>
          <w:spacing w:val="-3"/>
        </w:rPr>
        <w:t>l</w:t>
      </w:r>
      <w:r>
        <w:t>y</w:t>
      </w:r>
      <w:r>
        <w:rPr>
          <w:spacing w:val="-1"/>
        </w:rPr>
        <w:t>p</w:t>
      </w:r>
      <w:r>
        <w:t>t</w:t>
      </w:r>
      <w:r>
        <w:rPr>
          <w:spacing w:val="-2"/>
        </w:rPr>
        <w:t xml:space="preserve"> </w:t>
      </w:r>
      <w:r>
        <w:t>W</w:t>
      </w:r>
      <w:r>
        <w:rPr>
          <w:spacing w:val="-1"/>
        </w:rPr>
        <w:t>o</w:t>
      </w:r>
      <w:r>
        <w:rPr>
          <w:spacing w:val="1"/>
        </w:rPr>
        <w:t>o</w:t>
      </w:r>
      <w:r>
        <w:rPr>
          <w:spacing w:val="-1"/>
        </w:rPr>
        <w:t>d</w:t>
      </w:r>
      <w:r>
        <w:t>la</w:t>
      </w:r>
      <w:r>
        <w:rPr>
          <w:spacing w:val="-2"/>
        </w:rPr>
        <w:t>n</w:t>
      </w:r>
      <w:r>
        <w:t>d</w:t>
      </w:r>
      <w:r>
        <w:rPr>
          <w:spacing w:val="1"/>
        </w:rPr>
        <w:t xml:space="preserve"> o</w:t>
      </w:r>
      <w:r>
        <w:t>f</w:t>
      </w:r>
      <w:r>
        <w:rPr>
          <w:spacing w:val="-2"/>
        </w:rPr>
        <w:t xml:space="preserve"> </w:t>
      </w:r>
      <w:r>
        <w:t>the Vi</w:t>
      </w:r>
      <w:r>
        <w:rPr>
          <w:spacing w:val="-3"/>
        </w:rPr>
        <w:t>c</w:t>
      </w:r>
      <w: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3"/>
        </w:rPr>
        <w:t xml:space="preserve"> </w:t>
      </w:r>
      <w:r>
        <w:t>Vo</w:t>
      </w:r>
      <w:r>
        <w:rPr>
          <w:spacing w:val="-3"/>
        </w:rPr>
        <w:t>l</w:t>
      </w:r>
      <w:r>
        <w:t>ca</w:t>
      </w:r>
      <w:r>
        <w:rPr>
          <w:spacing w:val="-1"/>
        </w:rPr>
        <w:t>n</w:t>
      </w:r>
      <w:r>
        <w:t xml:space="preserve">ic </w:t>
      </w:r>
      <w:r>
        <w:rPr>
          <w:spacing w:val="1"/>
        </w:rPr>
        <w:t>P</w:t>
      </w:r>
      <w:r>
        <w:t>la</w:t>
      </w:r>
      <w:r>
        <w:rPr>
          <w:spacing w:val="-1"/>
        </w:rPr>
        <w:t>i</w:t>
      </w:r>
      <w:r>
        <w:t>n GGF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t>wli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G</w:t>
      </w:r>
      <w:r>
        <w:t>rass F</w:t>
      </w:r>
      <w:r>
        <w:rPr>
          <w:spacing w:val="-4"/>
        </w:rPr>
        <w:t>r</w:t>
      </w:r>
      <w:r>
        <w:rPr>
          <w:spacing w:val="1"/>
        </w:rPr>
        <w:t>o</w:t>
      </w:r>
      <w:r>
        <w:t>g</w:t>
      </w:r>
    </w:p>
    <w:p w:rsidR="005366D3" w:rsidRDefault="005366D3">
      <w:pPr>
        <w:pStyle w:val="BodyText"/>
        <w:kinsoku w:val="0"/>
        <w:overflowPunct w:val="0"/>
      </w:pPr>
      <w:r>
        <w:t>G</w:t>
      </w:r>
      <w:r>
        <w:rPr>
          <w:spacing w:val="-1"/>
        </w:rPr>
        <w:t>S</w:t>
      </w:r>
      <w:r>
        <w:t>M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Gol</w:t>
      </w:r>
      <w:r>
        <w:rPr>
          <w:spacing w:val="-4"/>
        </w:rPr>
        <w:t>d</w:t>
      </w:r>
      <w:r>
        <w:t>en S</w:t>
      </w:r>
      <w:r>
        <w:rPr>
          <w:spacing w:val="-2"/>
        </w:rPr>
        <w:t>u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M</w:t>
      </w:r>
      <w:r>
        <w:rPr>
          <w:spacing w:val="1"/>
        </w:rPr>
        <w:t>o</w:t>
      </w:r>
      <w:r>
        <w:t>th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341" w:lineRule="auto"/>
        <w:ind w:right="5045"/>
      </w:pPr>
      <w:r>
        <w:t>IW</w:t>
      </w:r>
      <w:r>
        <w:rPr>
          <w:spacing w:val="-2"/>
        </w:rPr>
        <w:t>M</w:t>
      </w:r>
      <w:r>
        <w:t>P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I</w:t>
      </w:r>
      <w:r>
        <w:rPr>
          <w:spacing w:val="-4"/>
        </w:rPr>
        <w:t>n</w:t>
      </w:r>
      <w:r>
        <w:t>te</w:t>
      </w:r>
      <w:r>
        <w:rPr>
          <w:spacing w:val="-1"/>
        </w:rPr>
        <w:t>g</w:t>
      </w:r>
      <w:r>
        <w:t>ra</w:t>
      </w:r>
      <w:r>
        <w:rPr>
          <w:spacing w:val="-3"/>
        </w:rPr>
        <w:t>t</w:t>
      </w:r>
      <w:r>
        <w:t>ed W</w:t>
      </w:r>
      <w:r>
        <w:rPr>
          <w:spacing w:val="-2"/>
        </w:rPr>
        <w:t>a</w:t>
      </w:r>
      <w:r>
        <w:t>ter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Plan K</w:t>
      </w:r>
      <w:r>
        <w:rPr>
          <w:spacing w:val="1"/>
        </w:rPr>
        <w:t>P</w:t>
      </w:r>
      <w:r>
        <w:t>I</w:t>
      </w:r>
      <w:r>
        <w:rPr>
          <w:spacing w:val="-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rPr>
          <w:spacing w:val="-2"/>
        </w:rPr>
        <w:t>K</w:t>
      </w:r>
      <w:r>
        <w:t>ey</w:t>
      </w:r>
      <w:r>
        <w:rPr>
          <w:spacing w:val="-1"/>
        </w:rPr>
        <w:t xml:space="preserve"> </w:t>
      </w:r>
      <w:r>
        <w:t>Per</w:t>
      </w:r>
      <w:r>
        <w:rPr>
          <w:spacing w:val="-2"/>
        </w:rPr>
        <w:t>f</w:t>
      </w:r>
      <w:r>
        <w:rPr>
          <w:spacing w:val="1"/>
        </w:rPr>
        <w:t>o</w:t>
      </w:r>
      <w:r>
        <w:rPr>
          <w:spacing w:val="-3"/>
        </w:rPr>
        <w:t>r</w:t>
      </w:r>
      <w:r>
        <w:t>ma</w:t>
      </w:r>
      <w:r>
        <w:rPr>
          <w:spacing w:val="-1"/>
        </w:rPr>
        <w:t>n</w:t>
      </w:r>
      <w:r>
        <w:t>ce</w:t>
      </w:r>
      <w:r>
        <w:rPr>
          <w:spacing w:val="-2"/>
        </w:rPr>
        <w:t xml:space="preserve"> </w:t>
      </w:r>
      <w:r>
        <w:t>I</w:t>
      </w:r>
      <w:r>
        <w:rPr>
          <w:spacing w:val="-1"/>
        </w:rPr>
        <w:t>nd</w:t>
      </w:r>
      <w:r>
        <w:t>icat</w:t>
      </w:r>
      <w:r>
        <w:rPr>
          <w:spacing w:val="1"/>
        </w:rPr>
        <w:t>o</w:t>
      </w:r>
      <w:r>
        <w:t>r</w:t>
      </w:r>
    </w:p>
    <w:p w:rsidR="005366D3" w:rsidRDefault="005366D3">
      <w:pPr>
        <w:pStyle w:val="BodyText"/>
        <w:kinsoku w:val="0"/>
        <w:overflowPunct w:val="0"/>
      </w:pPr>
      <w:r>
        <w:t>MFL</w:t>
      </w:r>
      <w:r>
        <w:rPr>
          <w:spacing w:val="-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rPr>
          <w:spacing w:val="-2"/>
        </w:rPr>
        <w:t>M</w:t>
      </w:r>
      <w:r>
        <w:t>at</w:t>
      </w:r>
      <w:r>
        <w:rPr>
          <w:spacing w:val="-2"/>
        </w:rPr>
        <w:t>t</w:t>
      </w:r>
      <w:r>
        <w:t>ed F</w:t>
      </w:r>
      <w:r>
        <w:rPr>
          <w:spacing w:val="-1"/>
        </w:rPr>
        <w:t>l</w:t>
      </w:r>
      <w:r>
        <w:t>ax</w:t>
      </w:r>
      <w:r>
        <w:rPr>
          <w:spacing w:val="-1"/>
        </w:rPr>
        <w:t>-lily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MPA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Met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4"/>
        </w:rPr>
        <w:t>p</w:t>
      </w:r>
      <w:r>
        <w:rPr>
          <w:spacing w:val="1"/>
        </w:rPr>
        <w:t>o</w:t>
      </w:r>
      <w:r>
        <w:t>l</w:t>
      </w:r>
      <w:r>
        <w:rPr>
          <w:spacing w:val="-1"/>
        </w:rPr>
        <w:t>i</w:t>
      </w:r>
      <w:r>
        <w:t>tan</w:t>
      </w:r>
      <w:r>
        <w:rPr>
          <w:spacing w:val="-3"/>
        </w:rPr>
        <w:t xml:space="preserve"> </w:t>
      </w:r>
      <w:r>
        <w:t>Pla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u</w:t>
      </w:r>
      <w:r>
        <w:t>thority</w:t>
      </w:r>
    </w:p>
    <w:p w:rsidR="005366D3" w:rsidRDefault="005366D3">
      <w:pPr>
        <w:kinsoku w:val="0"/>
        <w:overflowPunct w:val="0"/>
        <w:spacing w:before="1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341" w:lineRule="auto"/>
        <w:ind w:right="1513"/>
      </w:pPr>
      <w:r>
        <w:t>MRF –</w:t>
      </w:r>
      <w:r>
        <w:rPr>
          <w:spacing w:val="-2"/>
        </w:rPr>
        <w:t xml:space="preserve"> M</w:t>
      </w:r>
      <w:r>
        <w:rPr>
          <w:spacing w:val="1"/>
        </w:rPr>
        <w:t>o</w:t>
      </w:r>
      <w:r>
        <w:rPr>
          <w:spacing w:val="-1"/>
        </w:rPr>
        <w:t>n</w:t>
      </w:r>
      <w:r>
        <w:t>i</w:t>
      </w:r>
      <w:r>
        <w:rPr>
          <w:spacing w:val="-3"/>
        </w:rPr>
        <w:t>t</w:t>
      </w:r>
      <w:r>
        <w:rPr>
          <w:spacing w:val="1"/>
        </w:rPr>
        <w:t>o</w:t>
      </w:r>
      <w:r>
        <w:t>ri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4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Fr</w:t>
      </w:r>
      <w:r>
        <w:rPr>
          <w:spacing w:val="-3"/>
        </w:rPr>
        <w:t>a</w:t>
      </w:r>
      <w:r>
        <w:t>m</w:t>
      </w:r>
      <w:r>
        <w:rPr>
          <w:spacing w:val="-2"/>
        </w:rPr>
        <w:t>e</w:t>
      </w:r>
      <w:r>
        <w:t>w</w:t>
      </w:r>
      <w:r>
        <w:rPr>
          <w:spacing w:val="1"/>
        </w:rPr>
        <w:t>o</w:t>
      </w:r>
      <w:r>
        <w:rPr>
          <w:spacing w:val="-3"/>
        </w:rPr>
        <w:t>r</w:t>
      </w:r>
      <w:r>
        <w:t>k:</w:t>
      </w:r>
      <w:r>
        <w:rPr>
          <w:spacing w:val="-1"/>
        </w:rPr>
        <w:t xml:space="preserve"> </w:t>
      </w:r>
      <w:r>
        <w:t>Mel</w:t>
      </w:r>
      <w:r>
        <w:rPr>
          <w:spacing w:val="-3"/>
        </w:rPr>
        <w:t>b</w:t>
      </w:r>
      <w:r>
        <w:rPr>
          <w:spacing w:val="1"/>
        </w:rPr>
        <w:t>o</w:t>
      </w:r>
      <w:r>
        <w:rPr>
          <w:spacing w:val="-4"/>
        </w:rPr>
        <w:t>u</w:t>
      </w:r>
      <w:r>
        <w:t>r</w:t>
      </w:r>
      <w:r>
        <w:rPr>
          <w:spacing w:val="-1"/>
        </w:rPr>
        <w:t>n</w:t>
      </w:r>
      <w:r>
        <w:t>e Stra</w:t>
      </w:r>
      <w:r>
        <w:rPr>
          <w:spacing w:val="-3"/>
        </w:rPr>
        <w:t>t</w:t>
      </w:r>
      <w:r>
        <w:t>eg</w:t>
      </w:r>
      <w:r>
        <w:rPr>
          <w:spacing w:val="-1"/>
        </w:rPr>
        <w:t>i</w:t>
      </w:r>
      <w:r>
        <w:t>c Ass</w:t>
      </w:r>
      <w:r>
        <w:rPr>
          <w:spacing w:val="-3"/>
        </w:rPr>
        <w:t>e</w:t>
      </w:r>
      <w:r>
        <w:t>s</w:t>
      </w:r>
      <w:r>
        <w:rPr>
          <w:spacing w:val="-3"/>
        </w:rPr>
        <w:t>s</w:t>
      </w:r>
      <w:r>
        <w:t>ment M</w:t>
      </w:r>
      <w:r>
        <w:rPr>
          <w:spacing w:val="-1"/>
        </w:rPr>
        <w:t>N</w:t>
      </w:r>
      <w:r>
        <w:t>ES –</w:t>
      </w:r>
      <w:r>
        <w:rPr>
          <w:spacing w:val="-2"/>
        </w:rPr>
        <w:t xml:space="preserve"> </w:t>
      </w:r>
      <w:r>
        <w:t>Ma</w:t>
      </w:r>
      <w:r>
        <w:rPr>
          <w:spacing w:val="-3"/>
        </w:rPr>
        <w:t>t</w:t>
      </w:r>
      <w:r>
        <w:t>ters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natio</w:t>
      </w:r>
      <w:r>
        <w:rPr>
          <w:spacing w:val="-1"/>
        </w:rPr>
        <w:t>n</w:t>
      </w:r>
      <w:r>
        <w:rPr>
          <w:spacing w:val="-3"/>
        </w:rPr>
        <w:t>a</w:t>
      </w:r>
      <w:r>
        <w:t>l envi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m</w:t>
      </w:r>
      <w:r>
        <w:t>ental si</w:t>
      </w:r>
      <w:r>
        <w:rPr>
          <w:spacing w:val="-1"/>
        </w:rPr>
        <w:t>gn</w:t>
      </w:r>
      <w:r>
        <w:t>if</w:t>
      </w:r>
      <w:r>
        <w:rPr>
          <w:spacing w:val="-1"/>
        </w:rPr>
        <w:t>i</w:t>
      </w:r>
      <w:r>
        <w:t>ca</w:t>
      </w:r>
      <w:r>
        <w:rPr>
          <w:spacing w:val="-1"/>
        </w:rPr>
        <w:t>n</w:t>
      </w:r>
      <w:r>
        <w:rPr>
          <w:spacing w:val="-3"/>
        </w:rPr>
        <w:t>c</w:t>
      </w:r>
      <w:r>
        <w:t>e</w:t>
      </w:r>
    </w:p>
    <w:p w:rsidR="005366D3" w:rsidRDefault="005366D3">
      <w:pPr>
        <w:pStyle w:val="BodyText"/>
        <w:kinsoku w:val="0"/>
        <w:overflowPunct w:val="0"/>
        <w:spacing w:line="268" w:lineRule="exact"/>
      </w:pPr>
      <w:r>
        <w:rPr>
          <w:spacing w:val="-1"/>
        </w:rPr>
        <w:t>N</w:t>
      </w:r>
      <w:r>
        <w:t>TG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rPr>
          <w:spacing w:val="-1"/>
        </w:rPr>
        <w:t>N</w:t>
      </w:r>
      <w:r>
        <w:t>atu</w:t>
      </w:r>
      <w:r>
        <w:rPr>
          <w:spacing w:val="-1"/>
        </w:rPr>
        <w:t>r</w:t>
      </w:r>
      <w:r>
        <w:t>al</w:t>
      </w:r>
      <w:r>
        <w:rPr>
          <w:spacing w:val="-3"/>
        </w:rPr>
        <w:t xml:space="preserve"> </w:t>
      </w:r>
      <w:r>
        <w:t>T</w:t>
      </w:r>
      <w:r>
        <w:rPr>
          <w:spacing w:val="-2"/>
        </w:rPr>
        <w:t>e</w:t>
      </w:r>
      <w:r>
        <w:t>m</w:t>
      </w:r>
      <w:r>
        <w:rPr>
          <w:spacing w:val="-1"/>
        </w:rPr>
        <w:t>p</w:t>
      </w:r>
      <w:r>
        <w:t>er</w:t>
      </w:r>
      <w:r>
        <w:rPr>
          <w:spacing w:val="-3"/>
        </w:rPr>
        <w:t>a</w:t>
      </w:r>
      <w:r>
        <w:t>te</w:t>
      </w:r>
      <w:r>
        <w:rPr>
          <w:spacing w:val="-2"/>
        </w:rPr>
        <w:t xml:space="preserve"> </w:t>
      </w:r>
      <w:r>
        <w:t>Grass</w:t>
      </w:r>
      <w:r>
        <w:rPr>
          <w:spacing w:val="-1"/>
        </w:rPr>
        <w:t>l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1"/>
        </w:rPr>
        <w:t xml:space="preserve"> 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 V</w:t>
      </w:r>
      <w:r>
        <w:rPr>
          <w:spacing w:val="-4"/>
        </w:rPr>
        <w:t>i</w:t>
      </w:r>
      <w:r>
        <w:t>ct</w:t>
      </w:r>
      <w:r>
        <w:rPr>
          <w:spacing w:val="1"/>
        </w:rPr>
        <w:t>o</w:t>
      </w:r>
      <w:r>
        <w:t>r</w:t>
      </w:r>
      <w:r>
        <w:rPr>
          <w:spacing w:val="-3"/>
        </w:rPr>
        <w:t>i</w:t>
      </w:r>
      <w:r>
        <w:t>an</w:t>
      </w:r>
      <w:r>
        <w:rPr>
          <w:spacing w:val="-2"/>
        </w:rPr>
        <w:t xml:space="preserve"> </w:t>
      </w:r>
      <w:r>
        <w:t>Volca</w:t>
      </w:r>
      <w:r>
        <w:rPr>
          <w:spacing w:val="-2"/>
        </w:rPr>
        <w:t>n</w:t>
      </w:r>
      <w:r>
        <w:t>ic</w:t>
      </w:r>
      <w:r>
        <w:rPr>
          <w:spacing w:val="-2"/>
        </w:rPr>
        <w:t xml:space="preserve"> </w:t>
      </w:r>
      <w:r>
        <w:t>Pla</w:t>
      </w:r>
      <w:r>
        <w:rPr>
          <w:spacing w:val="-1"/>
        </w:rPr>
        <w:t>i</w:t>
      </w:r>
      <w:r>
        <w:t>n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341" w:lineRule="auto"/>
        <w:ind w:right="5228"/>
      </w:pPr>
      <w:r>
        <w:rPr>
          <w:spacing w:val="-1"/>
        </w:rPr>
        <w:t>N</w:t>
      </w:r>
      <w:r>
        <w:t>VPP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rPr>
          <w:spacing w:val="-1"/>
        </w:rPr>
        <w:t>N</w:t>
      </w:r>
      <w:r>
        <w:t>at</w:t>
      </w:r>
      <w:r>
        <w:rPr>
          <w:spacing w:val="-3"/>
        </w:rPr>
        <w:t>i</w:t>
      </w:r>
      <w:r>
        <w:t xml:space="preserve">ve </w:t>
      </w:r>
      <w:r>
        <w:rPr>
          <w:spacing w:val="-3"/>
        </w:rPr>
        <w:t>V</w:t>
      </w:r>
      <w:r>
        <w:t>eget</w:t>
      </w:r>
      <w:r>
        <w:rPr>
          <w:spacing w:val="-2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2"/>
        </w:rPr>
        <w:t xml:space="preserve"> </w:t>
      </w:r>
      <w:r>
        <w:t>Preci</w:t>
      </w:r>
      <w:r>
        <w:rPr>
          <w:spacing w:val="-1"/>
        </w:rPr>
        <w:t>n</w:t>
      </w:r>
      <w:r>
        <w:rPr>
          <w:spacing w:val="-3"/>
        </w:rPr>
        <w:t>c</w:t>
      </w:r>
      <w:r>
        <w:t>t</w:t>
      </w:r>
      <w:r>
        <w:rPr>
          <w:spacing w:val="-1"/>
        </w:rPr>
        <w:t xml:space="preserve"> </w:t>
      </w:r>
      <w:r>
        <w:t>Plan PSP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Preci</w:t>
      </w:r>
      <w:r>
        <w:rPr>
          <w:spacing w:val="-1"/>
        </w:rPr>
        <w:t>n</w:t>
      </w:r>
      <w:r>
        <w:rPr>
          <w:spacing w:val="-3"/>
        </w:rPr>
        <w:t>c</w:t>
      </w:r>
      <w:r>
        <w:t>t Str</w:t>
      </w:r>
      <w:r>
        <w:rPr>
          <w:spacing w:val="-2"/>
        </w:rPr>
        <w:t>u</w:t>
      </w:r>
      <w:r>
        <w:rPr>
          <w:spacing w:val="-3"/>
        </w:rPr>
        <w:t>c</w:t>
      </w:r>
      <w:r>
        <w:t>ture</w:t>
      </w:r>
      <w:r>
        <w:rPr>
          <w:spacing w:val="-2"/>
        </w:rPr>
        <w:t xml:space="preserve"> </w:t>
      </w:r>
      <w:r>
        <w:t>P</w:t>
      </w:r>
      <w:r>
        <w:rPr>
          <w:spacing w:val="-3"/>
        </w:rPr>
        <w:t>l</w:t>
      </w:r>
      <w:r>
        <w:t>an</w:t>
      </w:r>
    </w:p>
    <w:p w:rsidR="005366D3" w:rsidRDefault="005366D3">
      <w:pPr>
        <w:pStyle w:val="BodyText"/>
        <w:kinsoku w:val="0"/>
        <w:overflowPunct w:val="0"/>
      </w:pPr>
      <w:r>
        <w:t>S</w:t>
      </w:r>
      <w:r>
        <w:rPr>
          <w:spacing w:val="-1"/>
        </w:rPr>
        <w:t>B</w:t>
      </w:r>
      <w:r>
        <w:t>B –</w:t>
      </w:r>
      <w:r>
        <w:rPr>
          <w:spacing w:val="1"/>
        </w:rPr>
        <w:t xml:space="preserve"> </w:t>
      </w:r>
      <w:r>
        <w:rPr>
          <w:spacing w:val="-3"/>
        </w:rPr>
        <w:t>S</w:t>
      </w:r>
      <w:r>
        <w:rPr>
          <w:spacing w:val="1"/>
        </w:rPr>
        <w:t>o</w:t>
      </w:r>
      <w:r>
        <w:rPr>
          <w:spacing w:val="-1"/>
        </w:rPr>
        <w:t>u</w:t>
      </w:r>
      <w:r>
        <w:t>thern</w:t>
      </w:r>
      <w:r>
        <w:rPr>
          <w:spacing w:val="-1"/>
        </w:rPr>
        <w:t xml:space="preserve"> </w:t>
      </w:r>
      <w:r>
        <w:t>B</w:t>
      </w:r>
      <w:r>
        <w:rPr>
          <w:spacing w:val="-3"/>
        </w:rPr>
        <w:t>r</w:t>
      </w:r>
      <w:r>
        <w:rPr>
          <w:spacing w:val="1"/>
        </w:rPr>
        <w:t>o</w:t>
      </w:r>
      <w:r>
        <w:t>wn</w:t>
      </w:r>
      <w:r>
        <w:rPr>
          <w:spacing w:val="-2"/>
        </w:rPr>
        <w:t xml:space="preserve"> </w:t>
      </w:r>
      <w:r>
        <w:t>Ba</w:t>
      </w:r>
      <w:r>
        <w:rPr>
          <w:spacing w:val="-4"/>
        </w:rPr>
        <w:t>n</w:t>
      </w:r>
      <w:r>
        <w:rPr>
          <w:spacing w:val="-1"/>
        </w:rPr>
        <w:t>d</w:t>
      </w:r>
      <w:r>
        <w:t>ico</w:t>
      </w:r>
      <w:r>
        <w:rPr>
          <w:spacing w:val="-2"/>
        </w:rPr>
        <w:t>o</w:t>
      </w:r>
      <w:r>
        <w:t>t</w:t>
      </w:r>
    </w:p>
    <w:p w:rsidR="005366D3" w:rsidRDefault="005366D3">
      <w:pPr>
        <w:pStyle w:val="BodyText"/>
        <w:kinsoku w:val="0"/>
        <w:overflowPunct w:val="0"/>
        <w:sectPr w:rsidR="005366D3">
          <w:pgSz w:w="11907" w:h="16840"/>
          <w:pgMar w:top="1340" w:right="1420" w:bottom="1060" w:left="1340" w:header="0" w:footer="867" w:gutter="0"/>
          <w:cols w:space="720" w:equalWidth="0">
            <w:col w:w="9147"/>
          </w:cols>
          <w:noEndnote/>
        </w:sectPr>
      </w:pPr>
    </w:p>
    <w:p w:rsidR="005366D3" w:rsidRDefault="005366D3">
      <w:pPr>
        <w:pStyle w:val="BodyText"/>
        <w:kinsoku w:val="0"/>
        <w:overflowPunct w:val="0"/>
        <w:spacing w:before="58"/>
      </w:pPr>
      <w:r>
        <w:lastRenderedPageBreak/>
        <w:t>SRF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</w:t>
      </w:r>
      <w:r>
        <w:rPr>
          <w:spacing w:val="-2"/>
        </w:rPr>
        <w:t>p</w:t>
      </w:r>
      <w:r>
        <w:t>i</w:t>
      </w:r>
      <w:r>
        <w:rPr>
          <w:spacing w:val="-2"/>
        </w:rPr>
        <w:t>n</w:t>
      </w:r>
      <w:r>
        <w:t>y R</w:t>
      </w:r>
      <w:r>
        <w:rPr>
          <w:spacing w:val="-3"/>
        </w:rPr>
        <w:t>i</w:t>
      </w:r>
      <w:r>
        <w:t>ce</w:t>
      </w:r>
      <w:r>
        <w:rPr>
          <w:spacing w:val="-1"/>
        </w:rPr>
        <w:t>-</w:t>
      </w:r>
      <w:r>
        <w:t>f</w:t>
      </w:r>
      <w:r>
        <w:rPr>
          <w:spacing w:val="-3"/>
        </w:rPr>
        <w:t>l</w:t>
      </w:r>
      <w:r>
        <w:rPr>
          <w:spacing w:val="1"/>
        </w:rPr>
        <w:t>o</w:t>
      </w:r>
      <w:r>
        <w:t>wer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341" w:lineRule="auto"/>
        <w:ind w:right="5664"/>
      </w:pPr>
      <w:r>
        <w:rPr>
          <w:spacing w:val="-1"/>
        </w:rPr>
        <w:t>UG</w:t>
      </w:r>
      <w:r>
        <w:t>B –</w:t>
      </w:r>
      <w:r>
        <w:rPr>
          <w:spacing w:val="-2"/>
        </w:rPr>
        <w:t xml:space="preserve"> </w:t>
      </w:r>
      <w:r>
        <w:t>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Gr</w:t>
      </w:r>
      <w:r>
        <w:rPr>
          <w:spacing w:val="-2"/>
        </w:rPr>
        <w:t>o</w:t>
      </w:r>
      <w:r>
        <w:t>wth</w:t>
      </w:r>
      <w:r>
        <w:rPr>
          <w:spacing w:val="-1"/>
        </w:rPr>
        <w:t xml:space="preserve"> </w:t>
      </w:r>
      <w:r>
        <w:rPr>
          <w:spacing w:val="-2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rPr>
          <w:spacing w:val="-4"/>
        </w:rPr>
        <w:t>n</w:t>
      </w:r>
      <w:r>
        <w:rPr>
          <w:spacing w:val="-1"/>
        </w:rPr>
        <w:t>d</w:t>
      </w:r>
      <w:r>
        <w:t>ary WGR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spacing w:val="-3"/>
        </w:rPr>
        <w:t>W</w:t>
      </w:r>
      <w:r>
        <w:t>estern</w:t>
      </w:r>
      <w:r>
        <w:rPr>
          <w:spacing w:val="-3"/>
        </w:rPr>
        <w:t xml:space="preserve"> </w:t>
      </w:r>
      <w:r>
        <w:t>Grassla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Res</w:t>
      </w:r>
      <w:r>
        <w:rPr>
          <w:spacing w:val="1"/>
        </w:rPr>
        <w:t>e</w:t>
      </w:r>
      <w:r>
        <w:rPr>
          <w:spacing w:val="-3"/>
        </w:rPr>
        <w:t>r</w:t>
      </w:r>
      <w:r>
        <w:t>ve</w:t>
      </w:r>
    </w:p>
    <w:p w:rsidR="005366D3" w:rsidRDefault="005366D3">
      <w:pPr>
        <w:pStyle w:val="BodyText"/>
        <w:kinsoku w:val="0"/>
        <w:overflowPunct w:val="0"/>
        <w:spacing w:line="341" w:lineRule="auto"/>
        <w:ind w:right="5664"/>
        <w:sectPr w:rsidR="005366D3">
          <w:pgSz w:w="11907" w:h="16840"/>
          <w:pgMar w:top="1360" w:right="1680" w:bottom="1060" w:left="1340" w:header="0" w:footer="867" w:gutter="0"/>
          <w:cols w:space="720" w:equalWidth="0">
            <w:col w:w="8887"/>
          </w:cols>
          <w:noEndnote/>
        </w:sectPr>
      </w:pPr>
    </w:p>
    <w:p w:rsidR="005366D3" w:rsidRDefault="005366D3">
      <w:pPr>
        <w:pStyle w:val="Heading1"/>
        <w:numPr>
          <w:ilvl w:val="0"/>
          <w:numId w:val="14"/>
        </w:numPr>
        <w:tabs>
          <w:tab w:val="left" w:pos="820"/>
        </w:tabs>
        <w:kinsoku w:val="0"/>
        <w:overflowPunct w:val="0"/>
        <w:spacing w:before="20"/>
        <w:ind w:firstLine="0"/>
        <w:rPr>
          <w:color w:val="000000"/>
        </w:rPr>
      </w:pPr>
      <w:bookmarkStart w:id="10" w:name="bookmark9"/>
      <w:bookmarkEnd w:id="10"/>
      <w:r>
        <w:rPr>
          <w:color w:val="218591"/>
        </w:rPr>
        <w:lastRenderedPageBreak/>
        <w:t>Indep</w:t>
      </w:r>
      <w:r>
        <w:rPr>
          <w:color w:val="218591"/>
          <w:spacing w:val="-3"/>
        </w:rPr>
        <w:t>e</w:t>
      </w:r>
      <w:r>
        <w:rPr>
          <w:color w:val="218591"/>
        </w:rPr>
        <w:t>nd</w:t>
      </w:r>
      <w:r>
        <w:rPr>
          <w:color w:val="218591"/>
          <w:spacing w:val="-3"/>
        </w:rPr>
        <w:t>e</w:t>
      </w:r>
      <w:r>
        <w:rPr>
          <w:color w:val="218591"/>
        </w:rPr>
        <w:t>nt Monitor</w:t>
      </w:r>
    </w:p>
    <w:p w:rsidR="005366D3" w:rsidRDefault="005366D3">
      <w:pPr>
        <w:kinsoku w:val="0"/>
        <w:overflowPunct w:val="0"/>
        <w:spacing w:before="8" w:line="190" w:lineRule="exact"/>
        <w:rPr>
          <w:sz w:val="19"/>
          <w:szCs w:val="19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BodyText"/>
        <w:kinsoku w:val="0"/>
        <w:overflowPunct w:val="0"/>
        <w:ind w:right="382"/>
      </w:pPr>
      <w:r>
        <w:t>In</w:t>
      </w:r>
      <w:r>
        <w:rPr>
          <w:spacing w:val="-1"/>
        </w:rPr>
        <w:t xml:space="preserve"> </w:t>
      </w:r>
      <w:r>
        <w:t>acc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 w</w:t>
      </w:r>
      <w:r>
        <w:rPr>
          <w:spacing w:val="-3"/>
        </w:rPr>
        <w:t>i</w:t>
      </w:r>
      <w:r>
        <w:t>th the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-2"/>
        </w:rPr>
        <w:t>o</w:t>
      </w:r>
      <w:r>
        <w:rPr>
          <w:spacing w:val="-1"/>
        </w:rPr>
        <w:t>g</w:t>
      </w:r>
      <w:r>
        <w:t xml:space="preserve">ram </w:t>
      </w:r>
      <w:r>
        <w:rPr>
          <w:spacing w:val="-1"/>
        </w:rPr>
        <w:t>R</w:t>
      </w:r>
      <w:r>
        <w:t>epor</w:t>
      </w:r>
      <w:r>
        <w:rPr>
          <w:spacing w:val="-2"/>
        </w:rPr>
        <w:t>t</w:t>
      </w:r>
      <w:r>
        <w:t>,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Vic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3"/>
        </w:rPr>
        <w:t xml:space="preserve"> </w:t>
      </w:r>
      <w:r>
        <w:t>Go</w:t>
      </w:r>
      <w:r>
        <w:rPr>
          <w:spacing w:val="-2"/>
        </w:rPr>
        <w:t>v</w:t>
      </w:r>
      <w:r>
        <w:t>ern</w:t>
      </w:r>
      <w:r>
        <w:rPr>
          <w:spacing w:val="-2"/>
        </w:rPr>
        <w:t>m</w:t>
      </w:r>
      <w:r>
        <w:t>ent</w:t>
      </w:r>
      <w:r>
        <w:rPr>
          <w:spacing w:val="-2"/>
        </w:rPr>
        <w:t xml:space="preserve"> </w:t>
      </w:r>
      <w:r>
        <w:t>will en</w:t>
      </w:r>
      <w:r>
        <w:rPr>
          <w:spacing w:val="-2"/>
        </w:rPr>
        <w:t>g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-2"/>
        </w:rPr>
        <w:t xml:space="preserve"> a</w:t>
      </w:r>
      <w:r>
        <w:rPr>
          <w:spacing w:val="-1"/>
        </w:rPr>
        <w:t>ud</w:t>
      </w:r>
      <w:r>
        <w:t>it</w:t>
      </w:r>
      <w:r>
        <w:rPr>
          <w:spacing w:val="1"/>
        </w:rPr>
        <w:t>o</w:t>
      </w:r>
      <w:r>
        <w:t>rs in</w:t>
      </w:r>
      <w:r>
        <w:rPr>
          <w:spacing w:val="-1"/>
        </w:rPr>
        <w:t xml:space="preserve"> </w:t>
      </w:r>
      <w:r>
        <w:rPr>
          <w:spacing w:val="-2"/>
        </w:rPr>
        <w:t>tw</w:t>
      </w:r>
      <w:r>
        <w:t xml:space="preserve">o </w:t>
      </w:r>
      <w:r>
        <w:rPr>
          <w:spacing w:val="-1"/>
        </w:rPr>
        <w:t>ph</w:t>
      </w:r>
      <w:r>
        <w:t xml:space="preserve">ases </w:t>
      </w:r>
      <w:r>
        <w:rPr>
          <w:spacing w:val="-1"/>
        </w:rPr>
        <w:t>du</w:t>
      </w:r>
      <w:r>
        <w:t>ri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fi</w:t>
      </w:r>
      <w:r>
        <w:rPr>
          <w:spacing w:val="-1"/>
        </w:rPr>
        <w:t>r</w:t>
      </w:r>
      <w:r>
        <w:rPr>
          <w:spacing w:val="-3"/>
        </w:rPr>
        <w:t>s</w:t>
      </w:r>
      <w:r>
        <w:t xml:space="preserve">t </w:t>
      </w:r>
      <w:r>
        <w:rPr>
          <w:spacing w:val="-2"/>
        </w:rPr>
        <w:t>1</w:t>
      </w:r>
      <w:r>
        <w:t>0</w:t>
      </w:r>
      <w:r>
        <w:rPr>
          <w:spacing w:val="-2"/>
        </w:rPr>
        <w:t xml:space="preserve"> y</w:t>
      </w:r>
      <w:r>
        <w:t>ears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i</w:t>
      </w:r>
      <w:r>
        <w:rPr>
          <w:spacing w:val="1"/>
        </w:rPr>
        <w:t>m</w:t>
      </w:r>
      <w:r>
        <w:rPr>
          <w:spacing w:val="-1"/>
        </w:rPr>
        <w:t>p</w:t>
      </w:r>
      <w:r>
        <w:rPr>
          <w:spacing w:val="-3"/>
        </w:rPr>
        <w:t>l</w:t>
      </w:r>
      <w:r>
        <w:t>e</w:t>
      </w:r>
      <w:r>
        <w:rPr>
          <w:spacing w:val="-1"/>
        </w:rPr>
        <w:t>m</w:t>
      </w:r>
      <w:r>
        <w:t>entat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ram.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3"/>
        </w:rPr>
        <w:t>r</w:t>
      </w:r>
      <w:r>
        <w:rPr>
          <w:spacing w:val="1"/>
        </w:rPr>
        <w:t>o</w:t>
      </w:r>
      <w:r>
        <w:t>le</w:t>
      </w:r>
      <w:r>
        <w:rPr>
          <w:spacing w:val="-3"/>
        </w:rPr>
        <w:t xml:space="preserve"> </w:t>
      </w:r>
      <w:r>
        <w:rPr>
          <w:spacing w:val="-1"/>
        </w:rPr>
        <w:t>o</w:t>
      </w:r>
      <w:r>
        <w:t>f t</w:t>
      </w:r>
      <w:r>
        <w:rPr>
          <w:spacing w:val="-1"/>
        </w:rPr>
        <w:t>h</w:t>
      </w:r>
      <w:r>
        <w:t>e a</w:t>
      </w:r>
      <w:r>
        <w:rPr>
          <w:spacing w:val="-1"/>
        </w:rPr>
        <w:t>ud</w:t>
      </w:r>
      <w:r>
        <w:t>i</w:t>
      </w:r>
      <w:r>
        <w:rPr>
          <w:spacing w:val="-3"/>
        </w:rPr>
        <w:t>t</w:t>
      </w:r>
      <w:r>
        <w:rPr>
          <w:spacing w:val="1"/>
        </w:rPr>
        <w:t>o</w:t>
      </w:r>
      <w:r>
        <w:t>rs is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1"/>
        </w:rPr>
        <w:t>o</w:t>
      </w:r>
      <w:r>
        <w:t>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1"/>
          <w:numId w:val="14"/>
        </w:numPr>
        <w:tabs>
          <w:tab w:val="left" w:pos="820"/>
        </w:tabs>
        <w:kinsoku w:val="0"/>
        <w:overflowPunct w:val="0"/>
        <w:ind w:left="820"/>
      </w:pPr>
      <w:r>
        <w:t>A</w:t>
      </w:r>
      <w:r>
        <w:rPr>
          <w:spacing w:val="-2"/>
        </w:rPr>
        <w:t>u</w:t>
      </w:r>
      <w:r>
        <w:rPr>
          <w:spacing w:val="-1"/>
        </w:rPr>
        <w:t>d</w:t>
      </w:r>
      <w:r>
        <w:t>it c</w:t>
      </w:r>
      <w:r>
        <w:rPr>
          <w:spacing w:val="-2"/>
        </w:rPr>
        <w:t>o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1"/>
        </w:rPr>
        <w:t>i</w:t>
      </w:r>
      <w:r>
        <w:t>a</w:t>
      </w:r>
      <w:r>
        <w:rPr>
          <w:spacing w:val="-1"/>
        </w:rPr>
        <w:t>n</w:t>
      </w:r>
      <w:r>
        <w:t>ce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3"/>
        </w:rPr>
        <w:t>i</w:t>
      </w:r>
      <w:r>
        <w:rPr>
          <w:spacing w:val="-2"/>
        </w:rPr>
        <w:t>m</w:t>
      </w:r>
      <w:r>
        <w:rPr>
          <w:spacing w:val="-1"/>
        </w:rPr>
        <w:t>p</w:t>
      </w:r>
      <w:r>
        <w:t>le</w:t>
      </w:r>
      <w:r>
        <w:rPr>
          <w:spacing w:val="1"/>
        </w:rPr>
        <w:t>m</w:t>
      </w:r>
      <w:r>
        <w:t>en</w:t>
      </w:r>
      <w:r>
        <w:rPr>
          <w:spacing w:val="-3"/>
        </w:rPr>
        <w:t>t</w:t>
      </w:r>
      <w:r>
        <w:t>ation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sta</w:t>
      </w:r>
      <w:r>
        <w:rPr>
          <w:spacing w:val="-1"/>
        </w:rPr>
        <w:t>g</w:t>
      </w:r>
      <w:r>
        <w:t>es</w:t>
      </w:r>
      <w:r>
        <w:rPr>
          <w:spacing w:val="-2"/>
        </w:rPr>
        <w:t xml:space="preserve"> </w:t>
      </w:r>
      <w:r>
        <w:t>2</w:t>
      </w:r>
      <w:r>
        <w:rPr>
          <w:spacing w:val="-1"/>
        </w:rPr>
        <w:t xml:space="preserve"> </w:t>
      </w:r>
      <w:r>
        <w:rPr>
          <w:spacing w:val="-2"/>
        </w:rP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en</w:t>
      </w:r>
      <w:r>
        <w:rPr>
          <w:spacing w:val="-2"/>
        </w:rPr>
        <w:t>d</w:t>
      </w:r>
      <w:r>
        <w:rPr>
          <w:spacing w:val="1"/>
        </w:rPr>
        <w:t>o</w:t>
      </w:r>
      <w:r>
        <w:t>r</w:t>
      </w:r>
      <w:r>
        <w:rPr>
          <w:spacing w:val="-3"/>
        </w:rPr>
        <w:t>s</w:t>
      </w:r>
      <w:r>
        <w:t>ed</w:t>
      </w:r>
      <w:r>
        <w:rPr>
          <w:spacing w:val="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-2"/>
        </w:rPr>
        <w:t>o</w:t>
      </w:r>
      <w:r>
        <w:rPr>
          <w:spacing w:val="-1"/>
        </w:rPr>
        <w:t>g</w:t>
      </w:r>
      <w:r>
        <w:t>ram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1"/>
          <w:numId w:val="14"/>
        </w:numPr>
        <w:tabs>
          <w:tab w:val="left" w:pos="820"/>
        </w:tabs>
        <w:kinsoku w:val="0"/>
        <w:overflowPunct w:val="0"/>
        <w:ind w:left="820" w:right="400"/>
      </w:pPr>
      <w:r>
        <w:t>Pr</w:t>
      </w:r>
      <w:r>
        <w:rPr>
          <w:spacing w:val="-2"/>
        </w:rPr>
        <w:t>o</w:t>
      </w:r>
      <w:r>
        <w:t>vi</w:t>
      </w:r>
      <w:r>
        <w:rPr>
          <w:spacing w:val="-2"/>
        </w:rPr>
        <w:t>d</w:t>
      </w:r>
      <w:r>
        <w:t xml:space="preserve">e </w:t>
      </w:r>
      <w:r>
        <w:rPr>
          <w:spacing w:val="-3"/>
        </w:rPr>
        <w:t>r</w:t>
      </w:r>
      <w:r>
        <w:rPr>
          <w:spacing w:val="1"/>
        </w:rPr>
        <w:t>e</w:t>
      </w:r>
      <w:r>
        <w:t>a</w:t>
      </w:r>
      <w:r>
        <w:rPr>
          <w:spacing w:val="-3"/>
        </w:rPr>
        <w:t>s</w:t>
      </w:r>
      <w:r>
        <w:rPr>
          <w:spacing w:val="1"/>
        </w:rPr>
        <w:t>o</w:t>
      </w:r>
      <w:r>
        <w:rPr>
          <w:spacing w:val="-1"/>
        </w:rPr>
        <w:t>n</w:t>
      </w:r>
      <w:r>
        <w:t>a</w:t>
      </w:r>
      <w:r>
        <w:rPr>
          <w:spacing w:val="-1"/>
        </w:rPr>
        <w:t>b</w:t>
      </w:r>
      <w:r>
        <w:t>le assur</w:t>
      </w:r>
      <w:r>
        <w:rPr>
          <w:spacing w:val="-4"/>
        </w:rPr>
        <w:t>a</w:t>
      </w:r>
      <w:r>
        <w:rPr>
          <w:spacing w:val="-1"/>
        </w:rPr>
        <w:t>n</w:t>
      </w:r>
      <w:r>
        <w:t>ce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rPr>
          <w:spacing w:val="1"/>
        </w:rPr>
        <w:t>o</w:t>
      </w:r>
      <w:r>
        <w:rPr>
          <w:spacing w:val="-1"/>
        </w:rPr>
        <w:t>n</w:t>
      </w:r>
      <w:r>
        <w:t>wea</w:t>
      </w:r>
      <w:r>
        <w:rPr>
          <w:spacing w:val="-3"/>
        </w:rPr>
        <w:t>l</w:t>
      </w:r>
      <w:r>
        <w:t>th</w:t>
      </w:r>
      <w:r>
        <w:rPr>
          <w:spacing w:val="-3"/>
        </w:rPr>
        <w:t xml:space="preserve"> </w:t>
      </w:r>
      <w:r>
        <w:t>Go</w:t>
      </w:r>
      <w:r>
        <w:rPr>
          <w:spacing w:val="-2"/>
        </w:rPr>
        <w:t>v</w:t>
      </w:r>
      <w:r>
        <w:t>ern</w:t>
      </w:r>
      <w:r>
        <w:rPr>
          <w:spacing w:val="-2"/>
        </w:rPr>
        <w:t>m</w:t>
      </w:r>
      <w:r>
        <w:t>ent</w:t>
      </w:r>
      <w:r>
        <w:rPr>
          <w:spacing w:val="-2"/>
        </w:rPr>
        <w:t xml:space="preserve"> </w:t>
      </w:r>
      <w:r>
        <w:t>that t</w:t>
      </w:r>
      <w:r>
        <w:rPr>
          <w:spacing w:val="-4"/>
        </w:rPr>
        <w:t>h</w:t>
      </w:r>
      <w:r>
        <w:t>e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rPr>
          <w:spacing w:val="-3"/>
        </w:rPr>
        <w:t>r</w:t>
      </w:r>
      <w:r>
        <w:t>am</w:t>
      </w:r>
      <w:r>
        <w:rPr>
          <w:spacing w:val="1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bei</w:t>
      </w:r>
      <w:r>
        <w:rPr>
          <w:spacing w:val="-1"/>
        </w:rPr>
        <w:t>n</w:t>
      </w:r>
      <w:r>
        <w:t>g im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</w:t>
      </w:r>
      <w:r>
        <w:rPr>
          <w:spacing w:val="-3"/>
        </w:rPr>
        <w:t>t</w:t>
      </w:r>
      <w:r>
        <w:t>ed in</w:t>
      </w:r>
      <w:r>
        <w:rPr>
          <w:spacing w:val="-1"/>
        </w:rPr>
        <w:t xml:space="preserve"> </w:t>
      </w:r>
      <w:r>
        <w:t>ac</w:t>
      </w:r>
      <w:r>
        <w:rPr>
          <w:spacing w:val="-2"/>
        </w:rP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 with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4"/>
        </w:rPr>
        <w:t>p</w:t>
      </w:r>
      <w:r>
        <w:rPr>
          <w:spacing w:val="1"/>
        </w:rPr>
        <w:t>o</w:t>
      </w:r>
      <w:r>
        <w:t>r</w:t>
      </w:r>
      <w:r>
        <w:rPr>
          <w:spacing w:val="1"/>
        </w:rPr>
        <w:t>t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206"/>
      </w:pPr>
      <w:r>
        <w:t>In</w:t>
      </w:r>
      <w:r>
        <w:rPr>
          <w:spacing w:val="-1"/>
        </w:rPr>
        <w:t xml:space="preserve"> </w:t>
      </w:r>
      <w:r>
        <w:t>sta</w:t>
      </w:r>
      <w:r>
        <w:rPr>
          <w:spacing w:val="-1"/>
        </w:rPr>
        <w:t>g</w:t>
      </w:r>
      <w:r>
        <w:t>e</w:t>
      </w:r>
      <w:r>
        <w:rPr>
          <w:spacing w:val="-2"/>
        </w:rPr>
        <w:t xml:space="preserve"> </w:t>
      </w:r>
      <w:r>
        <w:t>2, an a</w:t>
      </w:r>
      <w:r>
        <w:rPr>
          <w:spacing w:val="-1"/>
        </w:rPr>
        <w:t>ud</w:t>
      </w:r>
      <w:r>
        <w:t>i</w:t>
      </w:r>
      <w:r>
        <w:rPr>
          <w:spacing w:val="-3"/>
        </w:rPr>
        <w:t>t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 xml:space="preserve">will </w:t>
      </w:r>
      <w:r>
        <w:rPr>
          <w:spacing w:val="-4"/>
        </w:rPr>
        <w:t>b</w:t>
      </w:r>
      <w:r>
        <w:t>e en</w:t>
      </w:r>
      <w:r>
        <w:rPr>
          <w:spacing w:val="-2"/>
        </w:rPr>
        <w:t>g</w:t>
      </w:r>
      <w:r>
        <w:t>a</w:t>
      </w:r>
      <w:r>
        <w:rPr>
          <w:spacing w:val="-1"/>
        </w:rPr>
        <w:t>g</w:t>
      </w:r>
      <w:r>
        <w:t xml:space="preserve">ed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3"/>
        </w:rPr>
        <w:t>r</w:t>
      </w:r>
      <w:r>
        <w:t>e</w:t>
      </w:r>
      <w:r>
        <w:rPr>
          <w:spacing w:val="1"/>
        </w:rPr>
        <w:t>v</w:t>
      </w:r>
      <w:r>
        <w:rPr>
          <w:spacing w:val="-3"/>
        </w:rPr>
        <w:t>i</w:t>
      </w:r>
      <w:r>
        <w:t>ew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>s</w:t>
      </w:r>
      <w:r>
        <w:t>tab</w:t>
      </w:r>
      <w:r>
        <w:rPr>
          <w:spacing w:val="-1"/>
        </w:rPr>
        <w:t>l</w:t>
      </w:r>
      <w:r>
        <w:t>is</w:t>
      </w:r>
      <w:r>
        <w:rPr>
          <w:spacing w:val="-2"/>
        </w:rPr>
        <w:t>h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4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rPr>
          <w:spacing w:val="-2"/>
        </w:rPr>
        <w:t>e</w:t>
      </w:r>
      <w:r>
        <w:t>ch</w:t>
      </w:r>
      <w:r>
        <w:rPr>
          <w:spacing w:val="-1"/>
        </w:rPr>
        <w:t>an</w:t>
      </w:r>
      <w:r>
        <w:t>isms</w:t>
      </w:r>
      <w:r>
        <w:rPr>
          <w:spacing w:val="-3"/>
        </w:rPr>
        <w:t xml:space="preserve"> </w:t>
      </w:r>
      <w:r>
        <w:t xml:space="preserve">and </w:t>
      </w:r>
      <w:r>
        <w:rPr>
          <w:spacing w:val="-1"/>
        </w:rPr>
        <w:t>p</w:t>
      </w:r>
      <w:r>
        <w:t>roces</w:t>
      </w:r>
      <w:r>
        <w:rPr>
          <w:spacing w:val="-3"/>
        </w:rPr>
        <w:t>s</w:t>
      </w:r>
      <w:r>
        <w:t>es</w:t>
      </w:r>
      <w:r>
        <w:rPr>
          <w:spacing w:val="-2"/>
        </w:rPr>
        <w:t xml:space="preserve"> </w:t>
      </w:r>
      <w:r>
        <w:t>to</w:t>
      </w:r>
      <w:r>
        <w:rPr>
          <w:spacing w:val="1"/>
        </w:rPr>
        <w:t xml:space="preserve">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rPr>
          <w:spacing w:val="-2"/>
        </w:rPr>
        <w:t>m</w:t>
      </w:r>
      <w:r>
        <w:t>ent t</w:t>
      </w:r>
      <w:r>
        <w:rPr>
          <w:spacing w:val="-4"/>
        </w:rPr>
        <w:t>h</w:t>
      </w:r>
      <w:r>
        <w:t xml:space="preserve">e </w:t>
      </w:r>
      <w:r>
        <w:rPr>
          <w:spacing w:val="-1"/>
        </w:rPr>
        <w:t>p</w:t>
      </w:r>
      <w:r>
        <w:t>ro</w:t>
      </w:r>
      <w:r>
        <w:rPr>
          <w:spacing w:val="1"/>
        </w:rPr>
        <w:t>g</w:t>
      </w:r>
      <w:r>
        <w:t>r</w:t>
      </w:r>
      <w:r>
        <w:rPr>
          <w:spacing w:val="-3"/>
        </w:rPr>
        <w:t>a</w:t>
      </w:r>
      <w:r>
        <w:t>m, s</w:t>
      </w:r>
      <w:r>
        <w:rPr>
          <w:spacing w:val="-3"/>
        </w:rPr>
        <w:t>u</w:t>
      </w:r>
      <w:r>
        <w:t>ch as G</w:t>
      </w:r>
      <w:r>
        <w:rPr>
          <w:spacing w:val="-3"/>
        </w:rPr>
        <w:t>r</w:t>
      </w:r>
      <w:r>
        <w:rPr>
          <w:spacing w:val="-2"/>
        </w:rPr>
        <w:t>o</w:t>
      </w:r>
      <w:r>
        <w:t>wth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Pla</w:t>
      </w:r>
      <w:r>
        <w:rPr>
          <w:spacing w:val="-2"/>
        </w:rPr>
        <w:t>n</w:t>
      </w:r>
      <w:r>
        <w:t>s, Preci</w:t>
      </w:r>
      <w:r>
        <w:rPr>
          <w:spacing w:val="-1"/>
        </w:rPr>
        <w:t>n</w:t>
      </w:r>
      <w:r>
        <w:rPr>
          <w:spacing w:val="-3"/>
        </w:rPr>
        <w:t>c</w:t>
      </w:r>
      <w:r>
        <w:t>t St</w:t>
      </w:r>
      <w:r>
        <w:rPr>
          <w:spacing w:val="-3"/>
        </w:rPr>
        <w:t>r</w:t>
      </w:r>
      <w:r>
        <w:rPr>
          <w:spacing w:val="-1"/>
        </w:rPr>
        <w:t>u</w:t>
      </w:r>
      <w:r>
        <w:t>cture</w:t>
      </w:r>
      <w:r>
        <w:rPr>
          <w:spacing w:val="-2"/>
        </w:rPr>
        <w:t xml:space="preserve"> </w:t>
      </w:r>
      <w:r>
        <w:t>Pla</w:t>
      </w:r>
      <w:r>
        <w:rPr>
          <w:spacing w:val="-2"/>
        </w:rPr>
        <w:t>n</w:t>
      </w:r>
      <w:r>
        <w:t xml:space="preserve">s </w:t>
      </w:r>
      <w:r>
        <w:rPr>
          <w:spacing w:val="-2"/>
        </w:rPr>
        <w:t>(</w:t>
      </w:r>
      <w:r>
        <w:t>PS</w:t>
      </w:r>
      <w:r>
        <w:rPr>
          <w:spacing w:val="1"/>
        </w:rPr>
        <w:t>P</w:t>
      </w:r>
      <w:r>
        <w:rPr>
          <w:spacing w:val="-3"/>
        </w:rPr>
        <w:t>s</w:t>
      </w:r>
      <w:r>
        <w:t>),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s</w:t>
      </w:r>
      <w:r>
        <w:rPr>
          <w:spacing w:val="-2"/>
        </w:rPr>
        <w:t>t</w:t>
      </w:r>
      <w:r>
        <w:t>rateg</w:t>
      </w:r>
      <w:r>
        <w:rPr>
          <w:spacing w:val="-1"/>
        </w:rPr>
        <w:t>i</w:t>
      </w:r>
      <w:r>
        <w:rPr>
          <w:spacing w:val="-2"/>
        </w:rPr>
        <w:t>e</w:t>
      </w:r>
      <w:r>
        <w:t>s, aga</w:t>
      </w:r>
      <w:r>
        <w:rPr>
          <w:spacing w:val="-1"/>
        </w:rPr>
        <w:t>in</w:t>
      </w:r>
      <w:r>
        <w:t>st</w:t>
      </w:r>
      <w:r>
        <w:rPr>
          <w:spacing w:val="1"/>
        </w:rPr>
        <w:t xml:space="preserve"> </w:t>
      </w:r>
      <w:r>
        <w:t>t</w:t>
      </w:r>
      <w:r>
        <w:rPr>
          <w:spacing w:val="-3"/>
        </w:rPr>
        <w:t>h</w:t>
      </w:r>
      <w:r>
        <w:t>e req</w:t>
      </w:r>
      <w:r>
        <w:rPr>
          <w:spacing w:val="-2"/>
        </w:rPr>
        <w:t>u</w:t>
      </w:r>
      <w:r>
        <w:t>ir</w:t>
      </w:r>
      <w:r>
        <w:rPr>
          <w:spacing w:val="-3"/>
        </w:rPr>
        <w:t>e</w:t>
      </w:r>
      <w:r>
        <w:rPr>
          <w:spacing w:val="-2"/>
        </w:rPr>
        <w:t>m</w:t>
      </w:r>
      <w:r>
        <w:t>ents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 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-1"/>
        </w:rPr>
        <w:t xml:space="preserve"> </w:t>
      </w:r>
      <w:r>
        <w:t>Rep</w:t>
      </w:r>
      <w:r>
        <w:rPr>
          <w:spacing w:val="-2"/>
        </w:rPr>
        <w:t>o</w:t>
      </w:r>
      <w:r>
        <w:t>r</w:t>
      </w:r>
      <w:r>
        <w:rPr>
          <w:spacing w:val="1"/>
        </w:rPr>
        <w:t>t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Sta</w:t>
      </w:r>
      <w:r>
        <w:rPr>
          <w:spacing w:val="-2"/>
        </w:rPr>
        <w:t>g</w:t>
      </w:r>
      <w:r>
        <w:t>e 2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2"/>
        </w:rPr>
        <w:t xml:space="preserve"> </w:t>
      </w:r>
      <w:r>
        <w:t>w</w:t>
      </w:r>
      <w:r>
        <w:rPr>
          <w:spacing w:val="-2"/>
        </w:rPr>
        <w:t>a</w:t>
      </w:r>
      <w:r>
        <w:t>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ud</w:t>
      </w:r>
      <w:r>
        <w:t>ited in</w:t>
      </w:r>
      <w:r>
        <w:rPr>
          <w:spacing w:val="-1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4 and</w:t>
      </w:r>
      <w:r>
        <w:rPr>
          <w:spacing w:val="-2"/>
        </w:rPr>
        <w:t xml:space="preserve"> </w:t>
      </w:r>
      <w:r>
        <w:t xml:space="preserve">will </w:t>
      </w:r>
      <w:r>
        <w:rPr>
          <w:spacing w:val="-4"/>
        </w:rPr>
        <w:t>b</w:t>
      </w:r>
      <w:r>
        <w:t>e a</w:t>
      </w:r>
      <w:r>
        <w:rPr>
          <w:spacing w:val="-1"/>
        </w:rPr>
        <w:t>ud</w:t>
      </w:r>
      <w:r>
        <w:t>ited a</w:t>
      </w:r>
      <w:r>
        <w:rPr>
          <w:spacing w:val="-1"/>
        </w:rPr>
        <w:t>g</w:t>
      </w:r>
      <w:r>
        <w:t>ain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t>1</w:t>
      </w:r>
      <w:r>
        <w:rPr>
          <w:spacing w:val="1"/>
        </w:rPr>
        <w:t>6</w:t>
      </w:r>
      <w:r>
        <w:rPr>
          <w:spacing w:val="-3"/>
        </w:rPr>
        <w:t>-</w:t>
      </w:r>
      <w:r>
        <w:t>17.</w:t>
      </w:r>
    </w:p>
    <w:p w:rsidR="005366D3" w:rsidRDefault="005366D3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418"/>
      </w:pPr>
      <w:r>
        <w:t>In</w:t>
      </w:r>
      <w:r>
        <w:rPr>
          <w:spacing w:val="-1"/>
        </w:rPr>
        <w:t xml:space="preserve"> </w:t>
      </w:r>
      <w:r>
        <w:t>sta</w:t>
      </w:r>
      <w:r>
        <w:rPr>
          <w:spacing w:val="-1"/>
        </w:rPr>
        <w:t>g</w:t>
      </w:r>
      <w:r>
        <w:t>e</w:t>
      </w:r>
      <w:r>
        <w:rPr>
          <w:spacing w:val="-2"/>
        </w:rPr>
        <w:t xml:space="preserve"> </w:t>
      </w:r>
      <w:r>
        <w:t>3, an a</w:t>
      </w:r>
      <w:r>
        <w:rPr>
          <w:spacing w:val="-1"/>
        </w:rPr>
        <w:t>ud</w:t>
      </w:r>
      <w:r>
        <w:t>i</w:t>
      </w:r>
      <w:r>
        <w:rPr>
          <w:spacing w:val="-3"/>
        </w:rPr>
        <w:t>t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 xml:space="preserve">will </w:t>
      </w:r>
      <w:r>
        <w:rPr>
          <w:spacing w:val="-4"/>
        </w:rPr>
        <w:t>b</w:t>
      </w:r>
      <w:r>
        <w:t>e en</w:t>
      </w:r>
      <w:r>
        <w:rPr>
          <w:spacing w:val="-2"/>
        </w:rPr>
        <w:t>g</w:t>
      </w:r>
      <w:r>
        <w:t>a</w:t>
      </w:r>
      <w:r>
        <w:rPr>
          <w:spacing w:val="-1"/>
        </w:rPr>
        <w:t>g</w:t>
      </w:r>
      <w:r>
        <w:t xml:space="preserve">ed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3"/>
        </w:rPr>
        <w:t>r</w:t>
      </w:r>
      <w:r>
        <w:t>e</w:t>
      </w:r>
      <w:r>
        <w:rPr>
          <w:spacing w:val="1"/>
        </w:rPr>
        <w:t>v</w:t>
      </w:r>
      <w:r>
        <w:rPr>
          <w:spacing w:val="-3"/>
        </w:rPr>
        <w:t>i</w:t>
      </w:r>
      <w:r>
        <w:t>ew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c</w:t>
      </w:r>
      <w:r>
        <w:rPr>
          <w:spacing w:val="-1"/>
        </w:rPr>
        <w:t>on</w:t>
      </w:r>
      <w:r>
        <w:t>struction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 xml:space="preserve">eas </w:t>
      </w:r>
      <w:r>
        <w:rPr>
          <w:spacing w:val="-3"/>
        </w:rP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tra</w:t>
      </w:r>
      <w:r>
        <w:rPr>
          <w:spacing w:val="-2"/>
        </w:rPr>
        <w:t>n</w:t>
      </w:r>
      <w:r>
        <w:t>sport i</w:t>
      </w:r>
      <w:r>
        <w:rPr>
          <w:spacing w:val="-2"/>
        </w:rPr>
        <w:t>n</w:t>
      </w:r>
      <w:r>
        <w:t>frastr</w:t>
      </w:r>
      <w:r>
        <w:rPr>
          <w:spacing w:val="-2"/>
        </w:rPr>
        <w:t>u</w:t>
      </w:r>
      <w:r>
        <w:t>cture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i</w:t>
      </w:r>
      <w:r>
        <w:rPr>
          <w:spacing w:val="1"/>
        </w:rP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rPr>
          <w:spacing w:val="-2"/>
        </w:rPr>
        <w:t>m</w:t>
      </w:r>
      <w:r>
        <w:t>ent 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t>aga</w:t>
      </w:r>
      <w:r>
        <w:rPr>
          <w:spacing w:val="-1"/>
        </w:rPr>
        <w:t>in</w:t>
      </w:r>
      <w:r>
        <w:t>st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r</w:t>
      </w:r>
      <w:r>
        <w:t>eq</w:t>
      </w:r>
      <w:r>
        <w:rPr>
          <w:spacing w:val="-2"/>
        </w:rPr>
        <w:t>u</w:t>
      </w:r>
      <w:r>
        <w:t>ire</w:t>
      </w:r>
      <w:r>
        <w:rPr>
          <w:spacing w:val="-1"/>
        </w:rPr>
        <w:t>m</w:t>
      </w:r>
      <w:r>
        <w:t>ents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 xml:space="preserve">e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rPr>
          <w:spacing w:val="-2"/>
        </w:rPr>
        <w:t>e</w:t>
      </w:r>
      <w:r>
        <w:t>ch</w:t>
      </w:r>
      <w:r>
        <w:rPr>
          <w:spacing w:val="-1"/>
        </w:rPr>
        <w:t>an</w:t>
      </w:r>
      <w:r>
        <w:t>isms</w:t>
      </w:r>
      <w:r>
        <w:rPr>
          <w:spacing w:val="-3"/>
        </w:rPr>
        <w:t xml:space="preserve"> </w:t>
      </w:r>
      <w:r>
        <w:t xml:space="preserve">and </w:t>
      </w:r>
      <w:r>
        <w:rPr>
          <w:spacing w:val="-1"/>
        </w:rPr>
        <w:t>p</w:t>
      </w:r>
      <w:r>
        <w:t>roces</w:t>
      </w:r>
      <w:r>
        <w:rPr>
          <w:spacing w:val="-3"/>
        </w:rPr>
        <w:t>s</w:t>
      </w:r>
      <w:r>
        <w:t>es</w:t>
      </w:r>
      <w:r>
        <w:rPr>
          <w:spacing w:val="-2"/>
        </w:rPr>
        <w:t xml:space="preserve"> </w:t>
      </w:r>
      <w:r>
        <w:t>esta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t>shed</w:t>
      </w:r>
      <w:r>
        <w:rPr>
          <w:spacing w:val="-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-1"/>
        </w:rPr>
        <w:t>g</w:t>
      </w:r>
      <w:r>
        <w:t>e 2 and</w:t>
      </w:r>
      <w:r>
        <w:rPr>
          <w:spacing w:val="-2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t>ap</w:t>
      </w:r>
      <w:r>
        <w:rPr>
          <w:spacing w:val="-2"/>
        </w:rPr>
        <w:t>p</w:t>
      </w:r>
      <w:r>
        <w:t>r</w:t>
      </w:r>
      <w:r>
        <w:rPr>
          <w:spacing w:val="-2"/>
        </w:rPr>
        <w:t>ov</w:t>
      </w:r>
      <w:r>
        <w:t xml:space="preserve">als </w:t>
      </w:r>
      <w:r>
        <w:rPr>
          <w:spacing w:val="-1"/>
        </w:rPr>
        <w:t>g</w:t>
      </w:r>
      <w:r>
        <w:t>ra</w:t>
      </w:r>
      <w:r>
        <w:rPr>
          <w:spacing w:val="-2"/>
        </w:rPr>
        <w:t>n</w:t>
      </w:r>
      <w:r>
        <w:t>ted</w:t>
      </w:r>
      <w:r>
        <w:rPr>
          <w:spacing w:val="-1"/>
        </w:rPr>
        <w:t xml:space="preserve"> </w:t>
      </w:r>
      <w:r>
        <w:t xml:space="preserve">in </w:t>
      </w:r>
      <w:r>
        <w:rPr>
          <w:spacing w:val="-3"/>
        </w:rPr>
        <w:t>s</w:t>
      </w:r>
      <w:r>
        <w:t>tage</w:t>
      </w:r>
      <w:r>
        <w:rPr>
          <w:spacing w:val="-2"/>
        </w:rPr>
        <w:t xml:space="preserve"> </w:t>
      </w:r>
      <w:r>
        <w:t>1.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rPr>
          <w:spacing w:val="-1"/>
        </w:rPr>
        <w:t>S</w:t>
      </w:r>
      <w:r>
        <w:t>tage 3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</w:t>
      </w:r>
      <w:r>
        <w:rPr>
          <w:spacing w:val="-2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t>wi</w:t>
      </w:r>
      <w:r>
        <w:rPr>
          <w:spacing w:val="-1"/>
        </w:rPr>
        <w:t>l</w:t>
      </w:r>
      <w:r>
        <w:t>l</w:t>
      </w:r>
      <w:r>
        <w:rPr>
          <w:spacing w:val="-3"/>
        </w:rPr>
        <w:t xml:space="preserve"> </w:t>
      </w:r>
      <w:r>
        <w:t>be a</w:t>
      </w:r>
      <w:r>
        <w:rPr>
          <w:spacing w:val="-1"/>
        </w:rPr>
        <w:t>ud</w:t>
      </w:r>
      <w:r>
        <w:t>ited in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>01</w:t>
      </w:r>
      <w:r>
        <w:rPr>
          <w:spacing w:val="2"/>
        </w:rPr>
        <w:t>7</w:t>
      </w:r>
      <w:r>
        <w:rPr>
          <w:spacing w:val="-1"/>
        </w:rPr>
        <w:t>-</w:t>
      </w:r>
      <w:r>
        <w:rPr>
          <w:spacing w:val="-2"/>
        </w:rPr>
        <w:t>1</w:t>
      </w:r>
      <w:r>
        <w:t>8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>0</w:t>
      </w:r>
      <w:r>
        <w:t>2</w:t>
      </w:r>
      <w:r>
        <w:rPr>
          <w:spacing w:val="1"/>
        </w:rPr>
        <w:t>2</w:t>
      </w:r>
      <w:r>
        <w:rPr>
          <w:spacing w:val="-3"/>
        </w:rPr>
        <w:t>-</w:t>
      </w:r>
      <w:r>
        <w:t>23.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335"/>
      </w:pPr>
      <w:r>
        <w:t>The 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Go</w:t>
      </w:r>
      <w:r>
        <w:t>ver</w:t>
      </w:r>
      <w:r>
        <w:rPr>
          <w:spacing w:val="-3"/>
        </w:rPr>
        <w:t>n</w:t>
      </w:r>
      <w:r>
        <w:t>ment</w:t>
      </w:r>
      <w:r>
        <w:rPr>
          <w:spacing w:val="-2"/>
        </w:rPr>
        <w:t xml:space="preserve"> </w:t>
      </w:r>
      <w:r>
        <w:t>is cur</w:t>
      </w:r>
      <w:r>
        <w:rPr>
          <w:spacing w:val="-1"/>
        </w:rPr>
        <w:t>r</w:t>
      </w:r>
      <w:r>
        <w:t>ent</w:t>
      </w:r>
      <w:r>
        <w:rPr>
          <w:spacing w:val="-3"/>
        </w:rPr>
        <w:t>l</w:t>
      </w:r>
      <w:r>
        <w:t>y exp</w:t>
      </w:r>
      <w:r>
        <w:rPr>
          <w:spacing w:val="-4"/>
        </w:rPr>
        <w:t>l</w:t>
      </w:r>
      <w:r>
        <w:rPr>
          <w:spacing w:val="1"/>
        </w:rPr>
        <w:t>o</w:t>
      </w:r>
      <w:r>
        <w:t>ri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l</w:t>
      </w:r>
      <w:r>
        <w:rPr>
          <w:spacing w:val="-2"/>
        </w:rPr>
        <w:t>o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term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rPr>
          <w:spacing w:val="-4"/>
        </w:rPr>
        <w:t>p</w:t>
      </w:r>
      <w:r>
        <w:t>ti</w:t>
      </w:r>
      <w:r>
        <w:rPr>
          <w:spacing w:val="1"/>
        </w:rPr>
        <w:t>o</w:t>
      </w:r>
      <w:r>
        <w:rPr>
          <w:spacing w:val="-1"/>
        </w:rPr>
        <w:t>n</w:t>
      </w:r>
      <w:r>
        <w:t xml:space="preserve">s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r</w:t>
      </w:r>
      <w:r>
        <w:rPr>
          <w:spacing w:val="1"/>
        </w:rPr>
        <w:t>o</w:t>
      </w:r>
      <w:r>
        <w:rPr>
          <w:spacing w:val="-3"/>
        </w:rPr>
        <w:t>l</w:t>
      </w:r>
      <w:r>
        <w:t xml:space="preserve">e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 I</w:t>
      </w:r>
      <w:r>
        <w:rPr>
          <w:spacing w:val="-2"/>
        </w:rPr>
        <w:t>n</w:t>
      </w:r>
      <w:r>
        <w:rPr>
          <w:spacing w:val="-1"/>
        </w:rPr>
        <w:t>d</w:t>
      </w:r>
      <w:r>
        <w:t>epen</w:t>
      </w:r>
      <w:r>
        <w:rPr>
          <w:spacing w:val="-2"/>
        </w:rPr>
        <w:t>d</w:t>
      </w:r>
      <w:r>
        <w:t xml:space="preserve">ent </w:t>
      </w:r>
      <w:r>
        <w:rPr>
          <w:spacing w:val="-1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t>i</w:t>
      </w:r>
      <w:r>
        <w:rPr>
          <w:spacing w:val="-3"/>
        </w:rPr>
        <w:t>t</w:t>
      </w:r>
      <w:r>
        <w:rPr>
          <w:spacing w:val="1"/>
        </w:rPr>
        <w:t>o</w:t>
      </w:r>
      <w:r>
        <w:t>r.</w:t>
      </w:r>
    </w:p>
    <w:p w:rsidR="005366D3" w:rsidRDefault="005366D3">
      <w:pPr>
        <w:kinsoku w:val="0"/>
        <w:overflowPunct w:val="0"/>
        <w:spacing w:before="4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tabs>
          <w:tab w:val="left" w:pos="820"/>
        </w:tabs>
        <w:kinsoku w:val="0"/>
        <w:overflowPunct w:val="0"/>
        <w:ind w:left="100" w:firstLine="0"/>
        <w:rPr>
          <w:b w:val="0"/>
          <w:bCs w:val="0"/>
          <w:color w:val="000000"/>
        </w:rPr>
      </w:pPr>
      <w:bookmarkStart w:id="11" w:name="bookmark10"/>
      <w:bookmarkEnd w:id="11"/>
      <w:r>
        <w:rPr>
          <w:color w:val="218591"/>
          <w:spacing w:val="-1"/>
        </w:rPr>
        <w:t>2.</w:t>
      </w:r>
      <w:r>
        <w:rPr>
          <w:color w:val="218591"/>
        </w:rPr>
        <w:t>1</w:t>
      </w:r>
      <w:r>
        <w:rPr>
          <w:color w:val="218591"/>
        </w:rPr>
        <w:tab/>
        <w:t>Aud</w:t>
      </w:r>
      <w:r>
        <w:rPr>
          <w:color w:val="218591"/>
          <w:spacing w:val="-1"/>
        </w:rPr>
        <w:t>i</w:t>
      </w:r>
      <w:r>
        <w:rPr>
          <w:color w:val="218591"/>
        </w:rPr>
        <w:t>t</w:t>
      </w:r>
      <w:r>
        <w:rPr>
          <w:color w:val="218591"/>
          <w:spacing w:val="-1"/>
        </w:rPr>
        <w:t xml:space="preserve"> </w:t>
      </w:r>
      <w:r>
        <w:rPr>
          <w:color w:val="218591"/>
        </w:rPr>
        <w:t>of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2"/>
        </w:rPr>
        <w:t>s</w:t>
      </w:r>
      <w:r>
        <w:rPr>
          <w:color w:val="218591"/>
        </w:rPr>
        <w:t>tage</w:t>
      </w:r>
      <w:r>
        <w:rPr>
          <w:color w:val="218591"/>
          <w:spacing w:val="-2"/>
        </w:rPr>
        <w:t xml:space="preserve"> </w:t>
      </w:r>
      <w:r>
        <w:rPr>
          <w:color w:val="218591"/>
        </w:rPr>
        <w:t>2</w:t>
      </w:r>
      <w:r>
        <w:rPr>
          <w:color w:val="218591"/>
          <w:spacing w:val="-2"/>
        </w:rPr>
        <w:t xml:space="preserve"> </w:t>
      </w:r>
      <w:r>
        <w:rPr>
          <w:color w:val="218591"/>
        </w:rPr>
        <w:t>of</w:t>
      </w:r>
      <w:r>
        <w:rPr>
          <w:color w:val="218591"/>
          <w:spacing w:val="-1"/>
        </w:rPr>
        <w:t xml:space="preserve"> </w:t>
      </w:r>
      <w:r>
        <w:rPr>
          <w:color w:val="218591"/>
        </w:rPr>
        <w:t>t</w:t>
      </w:r>
      <w:r>
        <w:rPr>
          <w:color w:val="218591"/>
          <w:spacing w:val="-2"/>
        </w:rPr>
        <w:t>h</w:t>
      </w:r>
      <w:r>
        <w:rPr>
          <w:color w:val="218591"/>
        </w:rPr>
        <w:t>e pro</w:t>
      </w:r>
      <w:r>
        <w:rPr>
          <w:color w:val="218591"/>
          <w:spacing w:val="-2"/>
        </w:rPr>
        <w:t>gr</w:t>
      </w:r>
      <w:r>
        <w:rPr>
          <w:color w:val="218591"/>
        </w:rPr>
        <w:t>am</w:t>
      </w:r>
      <w:r>
        <w:rPr>
          <w:color w:val="218591"/>
          <w:spacing w:val="1"/>
        </w:rPr>
        <w:t xml:space="preserve"> </w:t>
      </w:r>
      <w:r>
        <w:rPr>
          <w:color w:val="218591"/>
        </w:rPr>
        <w:t>–</w:t>
      </w:r>
      <w:r>
        <w:rPr>
          <w:color w:val="218591"/>
          <w:spacing w:val="-2"/>
        </w:rPr>
        <w:t xml:space="preserve"> </w:t>
      </w:r>
      <w:r>
        <w:rPr>
          <w:color w:val="218591"/>
          <w:spacing w:val="-1"/>
        </w:rPr>
        <w:t>2014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ind w:right="318"/>
      </w:pPr>
      <w:r>
        <w:t xml:space="preserve">The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4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ud</w:t>
      </w:r>
      <w:r>
        <w:t>it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stage</w:t>
      </w:r>
      <w:r>
        <w:rPr>
          <w:spacing w:val="-3"/>
        </w:rPr>
        <w:t xml:space="preserve"> </w:t>
      </w:r>
      <w:r>
        <w:t>2</w:t>
      </w:r>
      <w:r>
        <w:rPr>
          <w:spacing w:val="-1"/>
        </w:rPr>
        <w:t xml:space="preserve"> </w:t>
      </w:r>
      <w:r>
        <w:rPr>
          <w:spacing w:val="-2"/>
        </w:rPr>
        <w:t>o</w:t>
      </w:r>
      <w:r>
        <w:t>f 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 xml:space="preserve">ram is </w:t>
      </w:r>
      <w:r>
        <w:rPr>
          <w:spacing w:val="-3"/>
        </w:rPr>
        <w:t>c</w:t>
      </w:r>
      <w:r>
        <w:rPr>
          <w:spacing w:val="-2"/>
        </w:rPr>
        <w:t>o</w:t>
      </w:r>
      <w:r>
        <w:t>m</w:t>
      </w:r>
      <w:r>
        <w:rPr>
          <w:spacing w:val="-1"/>
        </w:rPr>
        <w:t>p</w:t>
      </w:r>
      <w:r>
        <w:t>le</w:t>
      </w:r>
      <w:r>
        <w:rPr>
          <w:spacing w:val="-2"/>
        </w:rPr>
        <w:t>t</w:t>
      </w:r>
      <w:r>
        <w:t>e.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ud</w:t>
      </w:r>
      <w:r>
        <w:t>it</w:t>
      </w:r>
      <w:r>
        <w:rPr>
          <w:spacing w:val="-2"/>
        </w:rPr>
        <w:t>o</w:t>
      </w:r>
      <w:r>
        <w:t>r p</w:t>
      </w:r>
      <w:r>
        <w:rPr>
          <w:spacing w:val="-1"/>
        </w:rPr>
        <w:t>r</w:t>
      </w:r>
      <w:r>
        <w:t>epa</w:t>
      </w:r>
      <w:r>
        <w:rPr>
          <w:spacing w:val="-1"/>
        </w:rPr>
        <w:t>r</w:t>
      </w:r>
      <w:r>
        <w:t>ed</w:t>
      </w:r>
      <w:r>
        <w:rPr>
          <w:spacing w:val="-3"/>
        </w:rPr>
        <w:t xml:space="preserve"> </w:t>
      </w:r>
      <w:r>
        <w:t>an I</w:t>
      </w:r>
      <w:r>
        <w:rPr>
          <w:spacing w:val="-2"/>
        </w:rPr>
        <w:t>n</w:t>
      </w:r>
      <w:r>
        <w:rPr>
          <w:spacing w:val="-1"/>
        </w:rPr>
        <w:t>d</w:t>
      </w:r>
      <w:r>
        <w:t>epen</w:t>
      </w:r>
      <w:r>
        <w:rPr>
          <w:spacing w:val="-2"/>
        </w:rPr>
        <w:t>d</w:t>
      </w:r>
      <w:r>
        <w:t>ent Rea</w:t>
      </w:r>
      <w:r>
        <w:rPr>
          <w:spacing w:val="-2"/>
        </w:rPr>
        <w:t>s</w:t>
      </w:r>
      <w:r>
        <w:rPr>
          <w:spacing w:val="1"/>
        </w:rPr>
        <w:t>o</w:t>
      </w:r>
      <w:r>
        <w:rPr>
          <w:spacing w:val="-1"/>
        </w:rPr>
        <w:t>n</w:t>
      </w:r>
      <w:r>
        <w:t>a</w:t>
      </w:r>
      <w:r>
        <w:rPr>
          <w:spacing w:val="-1"/>
        </w:rPr>
        <w:t>b</w:t>
      </w:r>
      <w:r>
        <w:t>le Ass</w:t>
      </w:r>
      <w:r>
        <w:rPr>
          <w:spacing w:val="-1"/>
        </w:rPr>
        <w:t>u</w:t>
      </w:r>
      <w:r>
        <w:t>ra</w:t>
      </w:r>
      <w:r>
        <w:rPr>
          <w:spacing w:val="-2"/>
        </w:rPr>
        <w:t>n</w:t>
      </w:r>
      <w:r>
        <w:rPr>
          <w:spacing w:val="-3"/>
        </w:rPr>
        <w:t>c</w:t>
      </w:r>
      <w:r>
        <w:t>e Re</w:t>
      </w:r>
      <w:r>
        <w:rPr>
          <w:spacing w:val="-3"/>
        </w:rPr>
        <w:t>p</w:t>
      </w:r>
      <w:r>
        <w:rPr>
          <w:spacing w:val="1"/>
        </w:rPr>
        <w:t>o</w:t>
      </w:r>
      <w:r>
        <w:t>rt</w:t>
      </w:r>
      <w:r>
        <w:rPr>
          <w:spacing w:val="2"/>
        </w:rPr>
        <w:t xml:space="preserve"> </w:t>
      </w:r>
      <w:r>
        <w:rPr>
          <w:spacing w:val="-3"/>
        </w:rPr>
        <w:t>(</w:t>
      </w:r>
      <w:r>
        <w:t>see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>p</w:t>
      </w:r>
      <w:r>
        <w:rPr>
          <w:spacing w:val="-1"/>
        </w:rPr>
        <w:t>p</w:t>
      </w:r>
      <w:r>
        <w:t>en</w:t>
      </w:r>
      <w:r>
        <w:rPr>
          <w:spacing w:val="-2"/>
        </w:rPr>
        <w:t>d</w:t>
      </w:r>
      <w:r>
        <w:t xml:space="preserve">ix </w:t>
      </w:r>
      <w:r>
        <w:rPr>
          <w:spacing w:val="-2"/>
        </w:rPr>
        <w:t>1</w:t>
      </w:r>
      <w:r>
        <w:t>) a</w:t>
      </w:r>
      <w:r>
        <w:rPr>
          <w:spacing w:val="-1"/>
        </w:rPr>
        <w:t>n</w:t>
      </w:r>
      <w:r>
        <w:t xml:space="preserve">d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vi</w:t>
      </w:r>
      <w:r>
        <w:rPr>
          <w:spacing w:val="-2"/>
        </w:rPr>
        <w:t>d</w:t>
      </w:r>
      <w:r>
        <w:t>ed</w:t>
      </w:r>
      <w:r>
        <w:rPr>
          <w:spacing w:val="-2"/>
        </w:rPr>
        <w:t xml:space="preserve"> </w:t>
      </w:r>
      <w:r>
        <w:t>a q</w:t>
      </w:r>
      <w:r>
        <w:rPr>
          <w:spacing w:val="-2"/>
        </w:rPr>
        <w:t>u</w:t>
      </w:r>
      <w:r>
        <w:t>al</w:t>
      </w:r>
      <w:r>
        <w:rPr>
          <w:spacing w:val="-1"/>
        </w:rPr>
        <w:t>i</w:t>
      </w:r>
      <w:r>
        <w:t>fied</w:t>
      </w:r>
      <w:r>
        <w:rPr>
          <w:spacing w:val="-1"/>
        </w:rPr>
        <w:t xml:space="preserve"> </w:t>
      </w:r>
      <w:r>
        <w:t>assur</w:t>
      </w:r>
      <w:r>
        <w:rPr>
          <w:spacing w:val="-1"/>
        </w:rPr>
        <w:t>an</w:t>
      </w:r>
      <w:r>
        <w:rPr>
          <w:spacing w:val="-3"/>
        </w:rPr>
        <w:t>c</w:t>
      </w:r>
      <w:r>
        <w:t>e.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382"/>
      </w:pPr>
      <w:r>
        <w:t xml:space="preserve">The </w:t>
      </w:r>
      <w:r>
        <w:rPr>
          <w:spacing w:val="-1"/>
        </w:rPr>
        <w:t>qu</w:t>
      </w:r>
      <w:r>
        <w:t>al</w:t>
      </w:r>
      <w:r>
        <w:rPr>
          <w:spacing w:val="-1"/>
        </w:rPr>
        <w:t>i</w:t>
      </w:r>
      <w:r>
        <w:t>fied</w:t>
      </w:r>
      <w:r>
        <w:rPr>
          <w:spacing w:val="-1"/>
        </w:rPr>
        <w:t xml:space="preserve"> </w:t>
      </w:r>
      <w:r>
        <w:t>assur</w:t>
      </w:r>
      <w:r>
        <w:rPr>
          <w:spacing w:val="-1"/>
        </w:rPr>
        <w:t>an</w:t>
      </w:r>
      <w:r>
        <w:rPr>
          <w:spacing w:val="-3"/>
        </w:rPr>
        <w:t>c</w:t>
      </w:r>
      <w:r>
        <w:t>e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t>cl</w:t>
      </w:r>
      <w:r>
        <w:rPr>
          <w:spacing w:val="-1"/>
        </w:rPr>
        <w:t>ud</w:t>
      </w:r>
      <w:r>
        <w:t>ed</w:t>
      </w:r>
      <w:r>
        <w:rPr>
          <w:spacing w:val="-1"/>
        </w:rPr>
        <w:t xml:space="preserve"> </w:t>
      </w:r>
      <w:r>
        <w:t>tha</w:t>
      </w:r>
      <w:r>
        <w:rPr>
          <w:spacing w:val="-1"/>
        </w:rPr>
        <w:t>t</w:t>
      </w:r>
      <w:r>
        <w:t xml:space="preserve">, </w:t>
      </w:r>
      <w:r>
        <w:rPr>
          <w:spacing w:val="-2"/>
        </w:rPr>
        <w:t>e</w:t>
      </w:r>
      <w:r>
        <w:t>xc</w:t>
      </w:r>
      <w:r>
        <w:rPr>
          <w:spacing w:val="1"/>
        </w:rPr>
        <w:t>e</w:t>
      </w:r>
      <w:r>
        <w:rPr>
          <w:spacing w:val="-4"/>
        </w:rPr>
        <w:t>p</w:t>
      </w:r>
      <w:r>
        <w:t>t f</w:t>
      </w:r>
      <w:r>
        <w:rPr>
          <w:spacing w:val="-2"/>
        </w:rPr>
        <w:t>o</w:t>
      </w:r>
      <w:r>
        <w:t>r t</w:t>
      </w:r>
      <w:r>
        <w:rPr>
          <w:spacing w:val="-4"/>
        </w:rPr>
        <w:t>h</w:t>
      </w:r>
      <w:r>
        <w:t>e</w:t>
      </w:r>
      <w:r>
        <w:rPr>
          <w:spacing w:val="1"/>
        </w:rPr>
        <w:t xml:space="preserve"> </w:t>
      </w:r>
      <w:r>
        <w:rPr>
          <w:spacing w:val="-2"/>
        </w:rPr>
        <w:t>m</w:t>
      </w:r>
      <w:r>
        <w:t>att</w:t>
      </w:r>
      <w:r>
        <w:rPr>
          <w:spacing w:val="-2"/>
        </w:rPr>
        <w:t>e</w:t>
      </w:r>
      <w:r>
        <w:t>rs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d</w:t>
      </w:r>
      <w:r>
        <w:t>entif</w:t>
      </w:r>
      <w:r>
        <w:rPr>
          <w:spacing w:val="-3"/>
        </w:rPr>
        <w:t>i</w:t>
      </w:r>
      <w:r>
        <w:t>ed in</w:t>
      </w:r>
      <w:r>
        <w:rPr>
          <w:spacing w:val="-1"/>
        </w:rPr>
        <w:t xml:space="preserve"> </w:t>
      </w:r>
      <w:r>
        <w:t>Ta</w:t>
      </w:r>
      <w:r>
        <w:rPr>
          <w:spacing w:val="-1"/>
        </w:rPr>
        <w:t>b</w:t>
      </w:r>
      <w:r>
        <w:rPr>
          <w:spacing w:val="-3"/>
        </w:rPr>
        <w:t>l</w:t>
      </w:r>
      <w:r>
        <w:t xml:space="preserve">e </w:t>
      </w:r>
      <w:r>
        <w:rPr>
          <w:spacing w:val="1"/>
        </w:rPr>
        <w:t>1</w:t>
      </w:r>
      <w:r>
        <w:t>,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 mecha</w:t>
      </w:r>
      <w:r>
        <w:rPr>
          <w:spacing w:val="-1"/>
        </w:rPr>
        <w:t>n</w:t>
      </w:r>
      <w:r>
        <w:t>i</w:t>
      </w:r>
      <w:r>
        <w:rPr>
          <w:spacing w:val="-3"/>
        </w:rPr>
        <w:t>s</w:t>
      </w:r>
      <w:r>
        <w:t>ms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pro</w:t>
      </w:r>
      <w:r>
        <w:rPr>
          <w:spacing w:val="-3"/>
        </w:rPr>
        <w:t>c</w:t>
      </w:r>
      <w:r>
        <w:t>ess</w:t>
      </w:r>
      <w:r>
        <w:rPr>
          <w:spacing w:val="1"/>
        </w:rPr>
        <w:t>e</w:t>
      </w:r>
      <w:r>
        <w:t>s</w:t>
      </w:r>
      <w:r>
        <w:rPr>
          <w:spacing w:val="-3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p</w:t>
      </w:r>
      <w:r>
        <w:rPr>
          <w:spacing w:val="-3"/>
        </w:rPr>
        <w:t>r</w:t>
      </w:r>
      <w:r>
        <w:t>epa</w:t>
      </w:r>
      <w:r>
        <w:rPr>
          <w:spacing w:val="-1"/>
        </w:rPr>
        <w:t>r</w:t>
      </w:r>
      <w:r>
        <w:t xml:space="preserve">e 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a</w:t>
      </w:r>
      <w:r>
        <w:t>n</w:t>
      </w:r>
      <w:r>
        <w:rPr>
          <w:spacing w:val="-1"/>
        </w:rPr>
        <w:t xml:space="preserve"> </w:t>
      </w:r>
      <w:r>
        <w:t>fr</w:t>
      </w:r>
      <w:r>
        <w:rPr>
          <w:spacing w:val="-3"/>
        </w:rPr>
        <w:t>a</w:t>
      </w:r>
      <w:r>
        <w:rPr>
          <w:spacing w:val="-2"/>
        </w:rPr>
        <w:t>m</w:t>
      </w:r>
      <w:r>
        <w:t>e</w:t>
      </w:r>
      <w:r>
        <w:rPr>
          <w:spacing w:val="-2"/>
        </w:rPr>
        <w:t>wo</w:t>
      </w:r>
      <w:r>
        <w:t>rks, tra</w:t>
      </w:r>
      <w:r>
        <w:rPr>
          <w:spacing w:val="-2"/>
        </w:rPr>
        <w:t>n</w:t>
      </w:r>
      <w:r>
        <w:t>s</w:t>
      </w:r>
      <w:r>
        <w:rPr>
          <w:spacing w:val="-4"/>
        </w:rPr>
        <w:t>p</w:t>
      </w:r>
      <w:r>
        <w:rPr>
          <w:spacing w:val="1"/>
        </w:rPr>
        <w:t>o</w:t>
      </w:r>
      <w:r>
        <w:t>rt f</w:t>
      </w:r>
      <w:r>
        <w:rPr>
          <w:spacing w:val="-3"/>
        </w:rPr>
        <w:t>r</w:t>
      </w:r>
      <w:r>
        <w:t>a</w:t>
      </w:r>
      <w:r>
        <w:rPr>
          <w:spacing w:val="-2"/>
        </w:rPr>
        <w:t>m</w:t>
      </w:r>
      <w:r>
        <w:t>e</w:t>
      </w:r>
      <w:r>
        <w:rPr>
          <w:spacing w:val="-2"/>
        </w:rPr>
        <w:t>w</w:t>
      </w:r>
      <w:r>
        <w:rPr>
          <w:spacing w:val="1"/>
        </w:rPr>
        <w:t>o</w:t>
      </w:r>
      <w:r>
        <w:t>rks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>n</w:t>
      </w:r>
      <w:r>
        <w:t>d rese</w:t>
      </w:r>
      <w:r>
        <w:rPr>
          <w:spacing w:val="-3"/>
        </w:rPr>
        <w:t>r</w:t>
      </w:r>
      <w:r>
        <w:t>ve</w:t>
      </w:r>
      <w:r>
        <w:rPr>
          <w:spacing w:val="2"/>
        </w:rPr>
        <w:t xml:space="preserve"> </w:t>
      </w:r>
      <w:r>
        <w:t>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t>in relati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SA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ccur</w:t>
      </w:r>
      <w:r>
        <w:rPr>
          <w:spacing w:val="-4"/>
        </w:rPr>
        <w:t>r</w:t>
      </w:r>
      <w:r>
        <w:t>ed in</w:t>
      </w:r>
      <w:r>
        <w:rPr>
          <w:spacing w:val="-1"/>
        </w:rPr>
        <w:t xml:space="preserve"> </w:t>
      </w:r>
      <w:r>
        <w:t>ac</w:t>
      </w:r>
      <w:r>
        <w:rPr>
          <w:spacing w:val="-2"/>
        </w:rP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t>ce</w:t>
      </w:r>
      <w:r>
        <w:rPr>
          <w:spacing w:val="-1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en</w:t>
      </w:r>
      <w:r>
        <w:rPr>
          <w:spacing w:val="-2"/>
        </w:rPr>
        <w:t>d</w:t>
      </w:r>
      <w:r>
        <w:rPr>
          <w:spacing w:val="1"/>
        </w:rPr>
        <w:t>o</w:t>
      </w:r>
      <w:r>
        <w:t>rsed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4"/>
        </w:rPr>
        <w:t>p</w:t>
      </w:r>
      <w:r>
        <w:rPr>
          <w:spacing w:val="1"/>
        </w:rPr>
        <w:t>o</w:t>
      </w:r>
      <w:r>
        <w:t>rt,</w:t>
      </w:r>
      <w:r>
        <w:rPr>
          <w:spacing w:val="-5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 xml:space="preserve">all </w:t>
      </w:r>
      <w:r>
        <w:rPr>
          <w:spacing w:val="1"/>
        </w:rPr>
        <w:t>m</w:t>
      </w:r>
      <w:r>
        <w:rPr>
          <w:spacing w:val="-3"/>
        </w:rPr>
        <w:t>a</w:t>
      </w:r>
      <w:r>
        <w:t>teri</w:t>
      </w:r>
      <w:r>
        <w:rPr>
          <w:spacing w:val="-1"/>
        </w:rPr>
        <w:t>a</w:t>
      </w:r>
      <w:r>
        <w:t>l respects.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Tab</w:t>
      </w:r>
      <w:r>
        <w:rPr>
          <w:spacing w:val="-1"/>
        </w:rPr>
        <w:t>l</w:t>
      </w:r>
      <w:r>
        <w:t>e</w:t>
      </w:r>
      <w:r>
        <w:rPr>
          <w:spacing w:val="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s</w:t>
      </w:r>
      <w:r>
        <w:rPr>
          <w:spacing w:val="-2"/>
        </w:rPr>
        <w:t>e</w:t>
      </w:r>
      <w:r>
        <w:t>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 t</w:t>
      </w:r>
      <w:r>
        <w:rPr>
          <w:spacing w:val="-3"/>
        </w:rPr>
        <w:t>h</w:t>
      </w:r>
      <w:r>
        <w:t>e rea</w:t>
      </w:r>
      <w:r>
        <w:rPr>
          <w:spacing w:val="-3"/>
        </w:rPr>
        <w:t>s</w:t>
      </w:r>
      <w:r>
        <w:rPr>
          <w:spacing w:val="1"/>
        </w:rPr>
        <w:t>o</w:t>
      </w:r>
      <w:r>
        <w:rPr>
          <w:spacing w:val="-4"/>
        </w:rPr>
        <w:t>n</w:t>
      </w:r>
      <w:r>
        <w:t>a</w:t>
      </w:r>
      <w:r>
        <w:rPr>
          <w:spacing w:val="-1"/>
        </w:rPr>
        <w:t>b</w:t>
      </w:r>
      <w:r>
        <w:t>le ass</w:t>
      </w:r>
      <w:r>
        <w:rPr>
          <w:spacing w:val="-1"/>
        </w:rPr>
        <w:t>u</w:t>
      </w:r>
      <w:r>
        <w:t>ra</w:t>
      </w:r>
      <w:r>
        <w:rPr>
          <w:spacing w:val="-2"/>
        </w:rPr>
        <w:t>n</w:t>
      </w:r>
      <w:r>
        <w:t>ce</w:t>
      </w:r>
      <w:r>
        <w:rPr>
          <w:spacing w:val="-2"/>
        </w:rPr>
        <w:t xml:space="preserve"> </w:t>
      </w:r>
      <w:r>
        <w:t>q</w:t>
      </w:r>
      <w:r>
        <w:rPr>
          <w:spacing w:val="-2"/>
        </w:rPr>
        <w:t>u</w:t>
      </w:r>
      <w:r>
        <w:t>al</w:t>
      </w:r>
      <w:r>
        <w:rPr>
          <w:spacing w:val="-1"/>
        </w:rPr>
        <w:t>i</w:t>
      </w:r>
      <w:r>
        <w:t>ficat</w:t>
      </w:r>
      <w:r>
        <w:rPr>
          <w:spacing w:val="-3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s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1"/>
        </w:rPr>
        <w:t xml:space="preserve"> </w:t>
      </w:r>
      <w:r>
        <w:t>V</w:t>
      </w:r>
      <w:r>
        <w:rPr>
          <w:spacing w:val="-1"/>
        </w:rPr>
        <w:t>i</w:t>
      </w:r>
      <w:r>
        <w:rPr>
          <w:spacing w:val="-3"/>
        </w:rPr>
        <w:t>c</w:t>
      </w:r>
      <w: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3"/>
        </w:rPr>
        <w:t xml:space="preserve"> </w:t>
      </w:r>
      <w:r>
        <w:t>G</w:t>
      </w:r>
      <w:r>
        <w:rPr>
          <w:spacing w:val="-2"/>
        </w:rPr>
        <w:t>o</w:t>
      </w:r>
      <w:r>
        <w:t>ve</w:t>
      </w:r>
      <w:r>
        <w:rPr>
          <w:spacing w:val="-3"/>
        </w:rPr>
        <w:t>r</w:t>
      </w:r>
      <w:r>
        <w:rPr>
          <w:spacing w:val="-1"/>
        </w:rPr>
        <w:t>n</w:t>
      </w:r>
      <w:r>
        <w:t>ment’s</w:t>
      </w:r>
      <w:r>
        <w:rPr>
          <w:spacing w:val="-3"/>
        </w:rPr>
        <w:t xml:space="preserve"> </w:t>
      </w:r>
      <w:r>
        <w:t>res</w:t>
      </w:r>
      <w:r>
        <w:rPr>
          <w:spacing w:val="-4"/>
        </w:rPr>
        <w:t>p</w:t>
      </w:r>
      <w:r>
        <w:rPr>
          <w:spacing w:val="1"/>
        </w:rPr>
        <w:t>o</w:t>
      </w:r>
      <w:r>
        <w:rPr>
          <w:spacing w:val="-1"/>
        </w:rPr>
        <w:t>n</w:t>
      </w:r>
      <w:r>
        <w:t>se.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2" w:line="280" w:lineRule="exact"/>
        <w:rPr>
          <w:sz w:val="28"/>
          <w:szCs w:val="28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>le 1: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Re</w:t>
      </w:r>
      <w:r>
        <w:rPr>
          <w:color w:val="404040"/>
          <w:spacing w:val="-2"/>
        </w:rPr>
        <w:t>a</w:t>
      </w:r>
      <w:r>
        <w:rPr>
          <w:color w:val="404040"/>
        </w:rPr>
        <w:t>s</w:t>
      </w:r>
      <w:r>
        <w:rPr>
          <w:color w:val="404040"/>
          <w:spacing w:val="-1"/>
        </w:rPr>
        <w:t>on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>le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ass</w:t>
      </w:r>
      <w:r>
        <w:rPr>
          <w:color w:val="404040"/>
          <w:spacing w:val="-1"/>
        </w:rPr>
        <w:t>u</w:t>
      </w:r>
      <w:r>
        <w:rPr>
          <w:color w:val="404040"/>
          <w:spacing w:val="-2"/>
        </w:rPr>
        <w:t>ra</w:t>
      </w:r>
      <w:r>
        <w:rPr>
          <w:color w:val="404040"/>
          <w:spacing w:val="-1"/>
        </w:rPr>
        <w:t>n</w:t>
      </w:r>
      <w:r>
        <w:rPr>
          <w:color w:val="404040"/>
          <w:spacing w:val="1"/>
        </w:rPr>
        <w:t>c</w:t>
      </w:r>
      <w:r>
        <w:rPr>
          <w:color w:val="404040"/>
        </w:rPr>
        <w:t>e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q</w:t>
      </w:r>
      <w:r>
        <w:rPr>
          <w:color w:val="404040"/>
          <w:spacing w:val="-2"/>
        </w:rPr>
        <w:t>ua</w:t>
      </w:r>
      <w:r>
        <w:rPr>
          <w:color w:val="404040"/>
        </w:rPr>
        <w:t>lif</w:t>
      </w:r>
      <w:r>
        <w:rPr>
          <w:color w:val="404040"/>
          <w:spacing w:val="-2"/>
        </w:rPr>
        <w:t>i</w:t>
      </w:r>
      <w:r>
        <w:rPr>
          <w:color w:val="404040"/>
          <w:spacing w:val="1"/>
        </w:rPr>
        <w:t>c</w:t>
      </w:r>
      <w:r>
        <w:rPr>
          <w:color w:val="404040"/>
          <w:spacing w:val="-2"/>
        </w:rPr>
        <w:t>a</w:t>
      </w:r>
      <w:r>
        <w:rPr>
          <w:color w:val="404040"/>
        </w:rPr>
        <w:t>t</w:t>
      </w:r>
      <w:r>
        <w:rPr>
          <w:color w:val="404040"/>
          <w:spacing w:val="1"/>
        </w:rPr>
        <w:t>i</w:t>
      </w:r>
      <w:r>
        <w:rPr>
          <w:color w:val="404040"/>
          <w:spacing w:val="-1"/>
        </w:rPr>
        <w:t>on</w:t>
      </w:r>
      <w:r>
        <w:rPr>
          <w:color w:val="404040"/>
        </w:rPr>
        <w:t>s a</w:t>
      </w:r>
      <w:r>
        <w:rPr>
          <w:color w:val="404040"/>
          <w:spacing w:val="-2"/>
        </w:rPr>
        <w:t>n</w:t>
      </w:r>
      <w:r>
        <w:rPr>
          <w:color w:val="404040"/>
        </w:rPr>
        <w:t>d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V</w:t>
      </w:r>
      <w:r>
        <w:rPr>
          <w:color w:val="404040"/>
          <w:spacing w:val="-2"/>
        </w:rPr>
        <w:t>ic</w:t>
      </w:r>
      <w:r>
        <w:rPr>
          <w:color w:val="404040"/>
        </w:rPr>
        <w:t>t</w:t>
      </w:r>
      <w:r>
        <w:rPr>
          <w:color w:val="404040"/>
          <w:spacing w:val="-1"/>
        </w:rPr>
        <w:t>o</w:t>
      </w:r>
      <w:r>
        <w:rPr>
          <w:color w:val="404040"/>
        </w:rPr>
        <w:t>ri</w:t>
      </w:r>
      <w:r>
        <w:rPr>
          <w:color w:val="404040"/>
          <w:spacing w:val="-2"/>
        </w:rPr>
        <w:t>a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1"/>
        </w:rPr>
        <w:t>G</w:t>
      </w:r>
      <w:r>
        <w:rPr>
          <w:color w:val="404040"/>
          <w:spacing w:val="-4"/>
        </w:rPr>
        <w:t>o</w:t>
      </w:r>
      <w:r>
        <w:rPr>
          <w:color w:val="404040"/>
        </w:rPr>
        <w:t>v</w:t>
      </w:r>
      <w:r>
        <w:rPr>
          <w:color w:val="404040"/>
          <w:spacing w:val="-1"/>
        </w:rPr>
        <w:t>e</w:t>
      </w:r>
      <w:r>
        <w:rPr>
          <w:color w:val="404040"/>
        </w:rPr>
        <w:t>r</w:t>
      </w:r>
      <w:r>
        <w:rPr>
          <w:color w:val="404040"/>
          <w:spacing w:val="-1"/>
        </w:rPr>
        <w:t>n</w:t>
      </w:r>
      <w:r>
        <w:rPr>
          <w:color w:val="404040"/>
        </w:rPr>
        <w:t>me</w:t>
      </w:r>
      <w:r>
        <w:rPr>
          <w:color w:val="404040"/>
          <w:spacing w:val="-2"/>
        </w:rPr>
        <w:t>n</w:t>
      </w:r>
      <w:r>
        <w:rPr>
          <w:color w:val="404040"/>
          <w:spacing w:val="3"/>
        </w:rPr>
        <w:t>t</w:t>
      </w:r>
      <w:r>
        <w:rPr>
          <w:color w:val="404040"/>
          <w:spacing w:val="-2"/>
        </w:rPr>
        <w:t>’</w:t>
      </w:r>
      <w:r>
        <w:rPr>
          <w:color w:val="404040"/>
        </w:rPr>
        <w:t>s</w:t>
      </w:r>
      <w:r>
        <w:rPr>
          <w:color w:val="404040"/>
          <w:spacing w:val="1"/>
        </w:rPr>
        <w:t xml:space="preserve"> </w:t>
      </w:r>
      <w:r>
        <w:rPr>
          <w:color w:val="404040"/>
        </w:rPr>
        <w:t>r</w:t>
      </w:r>
      <w:r>
        <w:rPr>
          <w:color w:val="404040"/>
          <w:spacing w:val="-4"/>
        </w:rPr>
        <w:t>e</w:t>
      </w:r>
      <w:r>
        <w:rPr>
          <w:color w:val="404040"/>
        </w:rPr>
        <w:t>s</w:t>
      </w:r>
      <w:r>
        <w:rPr>
          <w:color w:val="404040"/>
          <w:spacing w:val="-4"/>
        </w:rPr>
        <w:t>p</w:t>
      </w:r>
      <w:r>
        <w:rPr>
          <w:color w:val="404040"/>
          <w:spacing w:val="-1"/>
        </w:rPr>
        <w:t>on</w:t>
      </w:r>
      <w:r>
        <w:rPr>
          <w:color w:val="404040"/>
        </w:rPr>
        <w:t>se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34"/>
        <w:gridCol w:w="2638"/>
        <w:gridCol w:w="3972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8"/>
        </w:trPr>
        <w:tc>
          <w:tcPr>
            <w:tcW w:w="2634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8" w:right="50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ass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qu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lifi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</w:p>
        </w:tc>
        <w:tc>
          <w:tcPr>
            <w:tcW w:w="2638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48" w:right="1109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Rec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ende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 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if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</w:p>
        </w:tc>
        <w:tc>
          <w:tcPr>
            <w:tcW w:w="3972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81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pon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se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436"/>
        </w:trPr>
        <w:tc>
          <w:tcPr>
            <w:tcW w:w="2634" w:type="dxa"/>
            <w:tcBorders>
              <w:top w:val="single" w:sz="4" w:space="0" w:color="218591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8" w:right="14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A 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ral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Herita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Ma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Plan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(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P) was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rep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 im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act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act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ties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ccur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 in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Gr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enva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rth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reci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ct. 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ecinct Str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cture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Plan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(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PSP)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 Greenva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rth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was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roved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20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Ja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ary 2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11. In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with the 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epo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reci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</w:t>
            </w:r>
          </w:p>
        </w:tc>
        <w:tc>
          <w:tcPr>
            <w:tcW w:w="2638" w:type="dxa"/>
            <w:tcBorders>
              <w:top w:val="single" w:sz="4" w:space="0" w:color="218591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48" w:right="181"/>
            </w:pPr>
            <w:r w:rsidRPr="005366D3">
              <w:rPr>
                <w:rFonts w:ascii="Calibri" w:hAnsi="Calibri" w:cs="Calibri"/>
                <w:sz w:val="22"/>
                <w:szCs w:val="22"/>
              </w:rPr>
              <w:t>A 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sho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rep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red for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enva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rth (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1), in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 with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i/>
                <w:iCs/>
                <w:spacing w:val="-2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>orig</w:t>
            </w:r>
            <w:r w:rsidRPr="005366D3">
              <w:rPr>
                <w:rFonts w:ascii="Calibri" w:hAnsi="Calibri" w:cs="Calibri"/>
                <w:i/>
                <w:iCs/>
                <w:spacing w:val="-1"/>
                <w:sz w:val="22"/>
                <w:szCs w:val="22"/>
              </w:rPr>
              <w:t>ina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 xml:space="preserve">l </w:t>
            </w:r>
            <w:r w:rsidRPr="005366D3">
              <w:rPr>
                <w:rFonts w:ascii="Calibri" w:hAnsi="Calibri" w:cs="Calibri"/>
                <w:i/>
                <w:iCs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i/>
                <w:iCs/>
                <w:spacing w:val="1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>ita</w:t>
            </w:r>
            <w:r w:rsidRPr="005366D3">
              <w:rPr>
                <w:rFonts w:ascii="Calibri" w:hAnsi="Calibri" w:cs="Calibri"/>
                <w:i/>
                <w:iCs/>
                <w:spacing w:val="-2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>e A</w:t>
            </w:r>
            <w:r w:rsidRPr="005366D3">
              <w:rPr>
                <w:rFonts w:ascii="Calibri" w:hAnsi="Calibri" w:cs="Calibri"/>
                <w:i/>
                <w:iCs/>
                <w:spacing w:val="-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i/>
                <w:iCs/>
                <w:spacing w:val="-2"/>
                <w:sz w:val="22"/>
                <w:szCs w:val="22"/>
              </w:rPr>
              <w:t xml:space="preserve"> 2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i/>
                <w:iCs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i/>
                <w:iCs/>
                <w:spacing w:val="1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. 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entif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cati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cu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tur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y sensiti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si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- 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si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 should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be ref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in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PSP.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sites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d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til all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qu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</w:p>
        </w:tc>
        <w:tc>
          <w:tcPr>
            <w:tcW w:w="3972" w:type="dxa"/>
            <w:tcBorders>
              <w:top w:val="single" w:sz="4" w:space="0" w:color="218591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81" w:right="135"/>
              <w:rPr>
                <w:rFonts w:ascii="Calibri" w:hAnsi="Calibri" w:cs="Calibri"/>
                <w:sz w:val="22"/>
                <w:szCs w:val="22"/>
              </w:rPr>
            </w:pPr>
            <w:r w:rsidRPr="005366D3">
              <w:rPr>
                <w:rFonts w:ascii="Calibri" w:hAnsi="Calibri" w:cs="Calibri"/>
                <w:sz w:val="22"/>
                <w:szCs w:val="22"/>
              </w:rPr>
              <w:t>A PSP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futu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struc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 for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su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rb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and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 use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d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la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preci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ver the 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ng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 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rm.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PSP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eli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 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a sta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to 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rati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herita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req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ents in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o the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ss.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spacing w:before="82" w:line="239" w:lineRule="auto"/>
              <w:ind w:left="181" w:right="191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The le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al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eq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have 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a C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is tri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ered at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per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it 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e. Un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 Sect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52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i/>
                <w:iCs/>
                <w:spacing w:val="-2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>orig</w:t>
            </w:r>
            <w:r w:rsidRPr="005366D3">
              <w:rPr>
                <w:rFonts w:ascii="Calibri" w:hAnsi="Calibri" w:cs="Calibri"/>
                <w:i/>
                <w:iCs/>
                <w:spacing w:val="-1"/>
                <w:sz w:val="22"/>
                <w:szCs w:val="22"/>
              </w:rPr>
              <w:t>ina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>l H</w:t>
            </w:r>
            <w:r w:rsidRPr="005366D3">
              <w:rPr>
                <w:rFonts w:ascii="Calibri" w:hAnsi="Calibri" w:cs="Calibri"/>
                <w:i/>
                <w:iCs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>rita</w:t>
            </w:r>
            <w:r w:rsidRPr="005366D3">
              <w:rPr>
                <w:rFonts w:ascii="Calibri" w:hAnsi="Calibri" w:cs="Calibri"/>
                <w:i/>
                <w:iCs/>
                <w:spacing w:val="-2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i/>
                <w:iCs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i/>
                <w:iCs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i/>
                <w:iCs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i/>
                <w:iCs/>
                <w:spacing w:val="-2"/>
                <w:sz w:val="22"/>
                <w:szCs w:val="22"/>
              </w:rPr>
              <w:t>00</w:t>
            </w:r>
            <w:r w:rsidRPr="005366D3">
              <w:rPr>
                <w:rFonts w:ascii="Calibri" w:hAnsi="Calibri" w:cs="Calibri"/>
                <w:i/>
                <w:iCs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, a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ecisi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k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a</w:t>
            </w:r>
          </w:p>
        </w:tc>
      </w:tr>
    </w:tbl>
    <w:p w:rsidR="005366D3" w:rsidRDefault="005366D3">
      <w:pPr>
        <w:sectPr w:rsidR="005366D3">
          <w:footerReference w:type="default" r:id="rId17"/>
          <w:pgSz w:w="11907" w:h="16840"/>
          <w:pgMar w:top="1400" w:right="1120" w:bottom="1060" w:left="1340" w:header="0" w:footer="867" w:gutter="0"/>
          <w:cols w:space="720" w:equalWidth="0">
            <w:col w:w="9447"/>
          </w:cols>
          <w:noEndnote/>
        </w:sectPr>
      </w:pPr>
    </w:p>
    <w:p w:rsidR="005366D3" w:rsidRDefault="005366D3">
      <w:pPr>
        <w:kinsoku w:val="0"/>
        <w:overflowPunct w:val="0"/>
        <w:spacing w:before="2" w:line="100" w:lineRule="exact"/>
        <w:rPr>
          <w:sz w:val="10"/>
          <w:szCs w:val="10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64"/>
        <w:gridCol w:w="2651"/>
        <w:gridCol w:w="3929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9"/>
        </w:trPr>
        <w:tc>
          <w:tcPr>
            <w:tcW w:w="2664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8" w:right="53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ass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qu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lifi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</w:p>
        </w:tc>
        <w:tc>
          <w:tcPr>
            <w:tcW w:w="2651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18" w:right="1151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Rec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ende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 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if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</w:p>
        </w:tc>
        <w:tc>
          <w:tcPr>
            <w:tcW w:w="3929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39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pon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se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697"/>
        </w:trPr>
        <w:tc>
          <w:tcPr>
            <w:tcW w:w="2664" w:type="dxa"/>
            <w:tcBorders>
              <w:top w:val="single" w:sz="4" w:space="0" w:color="218591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  <w:rPr>
                <w:rFonts w:ascii="Calibri" w:hAnsi="Calibri" w:cs="Calibri"/>
                <w:sz w:val="22"/>
                <w:szCs w:val="22"/>
              </w:rPr>
            </w:pPr>
            <w:r w:rsidRPr="005366D3">
              <w:rPr>
                <w:rFonts w:ascii="Calibri" w:hAnsi="Calibri" w:cs="Calibri"/>
                <w:sz w:val="22"/>
                <w:szCs w:val="22"/>
              </w:rPr>
              <w:t>ca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ccur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til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108" w:right="15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req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ire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t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C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MP are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met.</w:t>
            </w:r>
          </w:p>
        </w:tc>
        <w:tc>
          <w:tcPr>
            <w:tcW w:w="2651" w:type="dxa"/>
            <w:tcBorders>
              <w:top w:val="single" w:sz="4" w:space="0" w:color="218591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1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the CH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t.</w:t>
            </w:r>
          </w:p>
        </w:tc>
        <w:tc>
          <w:tcPr>
            <w:tcW w:w="3929" w:type="dxa"/>
            <w:tcBorders>
              <w:top w:val="single" w:sz="4" w:space="0" w:color="218591"/>
              <w:left w:val="nil"/>
              <w:bottom w:val="nil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39"/>
              <w:rPr>
                <w:rFonts w:ascii="Calibri" w:hAnsi="Calibri" w:cs="Calibri"/>
                <w:sz w:val="22"/>
                <w:szCs w:val="22"/>
              </w:rPr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per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it if 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 her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tage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spacing w:line="239" w:lineRule="auto"/>
              <w:ind w:left="139" w:right="17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ma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req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an acti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y if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—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(a)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all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 pa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ty area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act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y is an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ea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ral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erita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ensitiv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; and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(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)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all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part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the act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y is 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activ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ty.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462"/>
        </w:trPr>
        <w:tc>
          <w:tcPr>
            <w:tcW w:w="9244" w:type="dxa"/>
            <w:gridSpan w:val="3"/>
            <w:tcBorders>
              <w:top w:val="nil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1" w:line="239" w:lineRule="auto"/>
              <w:ind w:left="5453" w:right="223"/>
              <w:rPr>
                <w:rFonts w:ascii="Calibri" w:hAnsi="Calibri" w:cs="Calibri"/>
                <w:sz w:val="22"/>
                <w:szCs w:val="22"/>
              </w:rPr>
            </w:pPr>
            <w:r w:rsidRPr="005366D3">
              <w:rPr>
                <w:rFonts w:ascii="Calibri" w:hAnsi="Calibri" w:cs="Calibri"/>
                <w:sz w:val="22"/>
                <w:szCs w:val="22"/>
              </w:rPr>
              <w:t>It sho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that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not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all su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ivisi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 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is</w:t>
            </w:r>
            <w:r w:rsidRPr="005366D3">
              <w:rPr>
                <w:rFonts w:ascii="Calibri" w:hAnsi="Calibri" w:cs="Calibri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tri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ed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y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a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ve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that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ly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 is ca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tured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by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 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re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q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ires a C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MP to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pre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.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spacing w:before="82"/>
              <w:ind w:left="5453" w:right="117"/>
              <w:rPr>
                <w:rFonts w:ascii="Calibri" w:hAnsi="Calibri" w:cs="Calibri"/>
                <w:sz w:val="22"/>
                <w:szCs w:val="22"/>
              </w:rPr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 C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ty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cil s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mit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to the Pla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el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si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merits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Pla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Sche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 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9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 the H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Sche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(i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 G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ee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ale No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 R1 PSP)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 CH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rep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red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rior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ment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roved, the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el 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cepted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 su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fic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 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vesti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pre-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erita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ccur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P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rocess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and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tly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that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ent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sho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res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le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r the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 C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MP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(if req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ire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).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spacing w:before="82" w:line="239" w:lineRule="auto"/>
              <w:ind w:left="5453" w:right="72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Fol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wing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el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eari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g,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 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ave respo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their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s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o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rep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 a C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if t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ey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een req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ired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so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 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t.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065"/>
        </w:trPr>
        <w:tc>
          <w:tcPr>
            <w:tcW w:w="266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8" w:right="11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Formal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t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Gro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th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id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(GCPs)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their 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el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had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not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ccur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as at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th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re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t.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espi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th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s, PSPs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ed and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ave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 ap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ved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as early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Ja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ary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11.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the G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Ps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 re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 fram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k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 p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g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reci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cts,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there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is a ri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k that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eted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Ps 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ve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ap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le ch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ang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Ps. This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ear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be 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sis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with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</w:p>
        </w:tc>
        <w:tc>
          <w:tcPr>
            <w:tcW w:w="265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18" w:right="139"/>
              <w:rPr>
                <w:rFonts w:ascii="Calibri" w:hAnsi="Calibri" w:cs="Calibri"/>
                <w:sz w:val="22"/>
                <w:szCs w:val="22"/>
              </w:rPr>
            </w:pPr>
            <w:r w:rsidRPr="005366D3">
              <w:rPr>
                <w:rFonts w:ascii="Calibri" w:hAnsi="Calibri" w:cs="Calibri"/>
                <w:sz w:val="22"/>
                <w:szCs w:val="22"/>
              </w:rPr>
              <w:t>The V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Go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ver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 should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view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s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and 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ann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 sche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es,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asse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whet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 si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if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ch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ang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im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act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PSPs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in respect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:</w:t>
            </w:r>
          </w:p>
          <w:p w:rsidR="005366D3" w:rsidRPr="005366D3" w:rsidRDefault="005366D3">
            <w:pPr>
              <w:pStyle w:val="ListParagraph"/>
              <w:numPr>
                <w:ilvl w:val="0"/>
                <w:numId w:val="13"/>
              </w:numPr>
              <w:tabs>
                <w:tab w:val="left" w:pos="838"/>
              </w:tabs>
              <w:kinsoku w:val="0"/>
              <w:overflowPunct w:val="0"/>
              <w:spacing w:before="82"/>
              <w:ind w:left="838"/>
              <w:rPr>
                <w:rFonts w:ascii="Calibri" w:hAnsi="Calibri" w:cs="Calibri"/>
                <w:sz w:val="22"/>
                <w:szCs w:val="22"/>
              </w:rPr>
            </w:pPr>
            <w:r w:rsidRPr="005366D3">
              <w:rPr>
                <w:rFonts w:ascii="Calibri" w:hAnsi="Calibri" w:cs="Calibri"/>
                <w:sz w:val="22"/>
                <w:szCs w:val="22"/>
              </w:rPr>
              <w:t>Bio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ersit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;</w:t>
            </w:r>
          </w:p>
          <w:p w:rsidR="005366D3" w:rsidRPr="005366D3" w:rsidRDefault="005366D3">
            <w:pPr>
              <w:pStyle w:val="ListParagraph"/>
              <w:numPr>
                <w:ilvl w:val="0"/>
                <w:numId w:val="13"/>
              </w:numPr>
              <w:tabs>
                <w:tab w:val="left" w:pos="838"/>
              </w:tabs>
              <w:kinsoku w:val="0"/>
              <w:overflowPunct w:val="0"/>
              <w:spacing w:before="76" w:line="266" w:lineRule="exact"/>
              <w:ind w:left="838" w:right="517"/>
              <w:rPr>
                <w:rFonts w:ascii="Calibri" w:hAnsi="Calibri" w:cs="Calibri"/>
                <w:sz w:val="22"/>
                <w:szCs w:val="22"/>
              </w:rPr>
            </w:pPr>
            <w:r w:rsidRPr="005366D3">
              <w:rPr>
                <w:rFonts w:ascii="Calibri" w:hAnsi="Calibri" w:cs="Calibri"/>
                <w:sz w:val="22"/>
                <w:szCs w:val="22"/>
              </w:rPr>
              <w:t>Tra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sport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and 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frastr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ctur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;</w:t>
            </w:r>
          </w:p>
          <w:p w:rsidR="005366D3" w:rsidRPr="005366D3" w:rsidRDefault="005366D3">
            <w:pPr>
              <w:pStyle w:val="ListParagraph"/>
              <w:numPr>
                <w:ilvl w:val="0"/>
                <w:numId w:val="13"/>
              </w:numPr>
              <w:tabs>
                <w:tab w:val="left" w:pos="838"/>
              </w:tabs>
              <w:kinsoku w:val="0"/>
              <w:overflowPunct w:val="0"/>
              <w:spacing w:before="87"/>
              <w:ind w:left="838"/>
              <w:rPr>
                <w:rFonts w:ascii="Calibri" w:hAnsi="Calibri" w:cs="Calibri"/>
                <w:sz w:val="22"/>
                <w:szCs w:val="22"/>
              </w:rPr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 are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s; and</w:t>
            </w:r>
          </w:p>
          <w:p w:rsidR="005366D3" w:rsidRPr="005366D3" w:rsidRDefault="005366D3">
            <w:pPr>
              <w:pStyle w:val="ListParagraph"/>
              <w:numPr>
                <w:ilvl w:val="0"/>
                <w:numId w:val="13"/>
              </w:numPr>
              <w:tabs>
                <w:tab w:val="left" w:pos="838"/>
              </w:tabs>
              <w:kinsoku w:val="0"/>
              <w:overflowPunct w:val="0"/>
              <w:spacing w:before="80" w:line="239" w:lineRule="auto"/>
              <w:ind w:left="838" w:right="22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Ot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le areas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 that are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med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y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GCPs.</w:t>
            </w:r>
          </w:p>
        </w:tc>
        <w:tc>
          <w:tcPr>
            <w:tcW w:w="392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39" w:right="181"/>
              <w:rPr>
                <w:rFonts w:ascii="Calibri" w:hAnsi="Calibri" w:cs="Calibri"/>
                <w:sz w:val="22"/>
                <w:szCs w:val="22"/>
              </w:rPr>
            </w:pPr>
            <w:r w:rsidRPr="005366D3">
              <w:rPr>
                <w:rFonts w:ascii="Calibri" w:hAnsi="Calibri" w:cs="Calibri"/>
                <w:sz w:val="22"/>
                <w:szCs w:val="22"/>
              </w:rPr>
              <w:t>The G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were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by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BC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d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Su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Regional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eci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Stra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(SR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SS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s) for t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 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th,</w:t>
            </w:r>
            <w:r w:rsidRPr="005366D3">
              <w:rPr>
                <w:rFonts w:ascii="Calibri" w:hAnsi="Calibri" w:cs="Calibri"/>
                <w:spacing w:val="-5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Growli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 Grass F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and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wn Ba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ico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 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n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und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each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n area.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the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GCPs pr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r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 their re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ease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2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 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sis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ency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with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 b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ersity strate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s.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139" w:right="18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sation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Ps 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eir 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el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ann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 sche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been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ent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fi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sation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t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stra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es. With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 BCS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SRSS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GC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ha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een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sed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r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ry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ann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roval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(an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dm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ent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as been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rep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red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is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waiti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roval).</w:t>
            </w:r>
          </w:p>
        </w:tc>
      </w:tr>
    </w:tbl>
    <w:p w:rsidR="005366D3" w:rsidRDefault="005366D3">
      <w:pPr>
        <w:sectPr w:rsidR="005366D3">
          <w:footerReference w:type="default" r:id="rId18"/>
          <w:pgSz w:w="11907" w:h="16840"/>
          <w:pgMar w:top="1320" w:right="1120" w:bottom="1040" w:left="1340" w:header="0" w:footer="847" w:gutter="0"/>
          <w:pgNumType w:start="11"/>
          <w:cols w:space="720"/>
          <w:noEndnote/>
        </w:sectPr>
      </w:pPr>
    </w:p>
    <w:p w:rsidR="005366D3" w:rsidRDefault="005366D3">
      <w:pPr>
        <w:kinsoku w:val="0"/>
        <w:overflowPunct w:val="0"/>
        <w:spacing w:before="2" w:line="100" w:lineRule="exact"/>
        <w:rPr>
          <w:sz w:val="10"/>
          <w:szCs w:val="10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57"/>
        <w:gridCol w:w="2664"/>
        <w:gridCol w:w="3923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9"/>
        </w:trPr>
        <w:tc>
          <w:tcPr>
            <w:tcW w:w="2657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8" w:right="527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ass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qu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lifi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</w:p>
        </w:tc>
        <w:tc>
          <w:tcPr>
            <w:tcW w:w="2664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25" w:right="1157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Rec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ende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 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if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</w:p>
        </w:tc>
        <w:tc>
          <w:tcPr>
            <w:tcW w:w="3923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33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pon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se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2506"/>
        </w:trPr>
        <w:tc>
          <w:tcPr>
            <w:tcW w:w="265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  <w:rPr>
                <w:rFonts w:ascii="Calibri" w:hAnsi="Calibri" w:cs="Calibri"/>
                <w:sz w:val="22"/>
                <w:szCs w:val="22"/>
              </w:rPr>
            </w:pPr>
            <w:r w:rsidRPr="005366D3">
              <w:rPr>
                <w:rFonts w:ascii="Calibri" w:hAnsi="Calibri" w:cs="Calibri"/>
                <w:sz w:val="22"/>
                <w:szCs w:val="22"/>
              </w:rPr>
              <w:t>Pro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Repo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108" w:right="95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MSA Pro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.</w:t>
            </w:r>
          </w:p>
        </w:tc>
        <w:tc>
          <w:tcPr>
            <w:tcW w:w="266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/>
        </w:tc>
        <w:tc>
          <w:tcPr>
            <w:tcW w:w="392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7" w:line="239" w:lineRule="auto"/>
              <w:ind w:left="133" w:right="125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The BC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, SRS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Ps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ave 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si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if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tly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si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12. 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roved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eneral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y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siste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with the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 G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Ps;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h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 th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y wi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be re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wed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y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tan Pla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 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thority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wing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ry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roval,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inc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ental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 m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if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atio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l 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rated  where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eq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ire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.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8639"/>
        </w:trPr>
        <w:tc>
          <w:tcPr>
            <w:tcW w:w="265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 w:line="239" w:lineRule="auto"/>
              <w:ind w:left="108" w:right="125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The SR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ern Brown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was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roved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st 2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14,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 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BCS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was fi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ugu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st 2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13.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This is 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with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eport req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ire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where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each SR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ved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y the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alth Go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 pr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r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 fi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sation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t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BCS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.</w:t>
            </w:r>
          </w:p>
        </w:tc>
        <w:tc>
          <w:tcPr>
            <w:tcW w:w="266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 w:line="239" w:lineRule="auto"/>
              <w:ind w:left="125" w:right="13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If there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 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ng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to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th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een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z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and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act the BCS,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 BCS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sho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be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upd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ated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and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acc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ly.</w:t>
            </w:r>
          </w:p>
        </w:tc>
        <w:tc>
          <w:tcPr>
            <w:tcW w:w="392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 w:line="239" w:lineRule="auto"/>
              <w:ind w:left="133" w:right="132"/>
              <w:rPr>
                <w:rFonts w:ascii="Calibri" w:hAnsi="Calibri" w:cs="Calibri"/>
                <w:sz w:val="22"/>
                <w:szCs w:val="22"/>
              </w:rPr>
            </w:pP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WP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as 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wed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the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CS for 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sis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ency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with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S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So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thern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and associ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su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and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has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ete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th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the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doc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 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sis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 and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the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resses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all rele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as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SR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S.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spacing w:before="82"/>
              <w:ind w:left="133" w:right="136"/>
              <w:rPr>
                <w:rFonts w:ascii="Calibri" w:hAnsi="Calibri" w:cs="Calibri"/>
                <w:sz w:val="22"/>
                <w:szCs w:val="22"/>
              </w:rPr>
            </w:pPr>
            <w:r w:rsidRPr="005366D3">
              <w:rPr>
                <w:rFonts w:ascii="Calibri" w:hAnsi="Calibri" w:cs="Calibri"/>
                <w:sz w:val="22"/>
                <w:szCs w:val="22"/>
              </w:rPr>
              <w:t>The SR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cuses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 'm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 area'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tern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wth 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id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(i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e.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tside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ea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ered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y the BCS).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ly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 it 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wit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BCS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rea rel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to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itat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ensat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is req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ire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 is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 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een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BCS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and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.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spacing w:before="82" w:line="239" w:lineRule="auto"/>
              <w:ind w:left="133" w:right="205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The as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cia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su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 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 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within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area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ered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y the BCS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(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ic Ri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ev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 Mea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ecinct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).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s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upp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ent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esta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sh a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y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 areas w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reci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and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so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WP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t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v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ew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that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BCS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es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ed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be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. 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ther, 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su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mits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ict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 Go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cre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itat for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SBB within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tain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ex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sting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space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d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rese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ves.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ents will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th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for t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ecincts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and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WP</w:t>
            </w:r>
            <w:r w:rsidRPr="005366D3">
              <w:rPr>
                <w:rFonts w:ascii="Calibri" w:hAnsi="Calibri" w:cs="Calibri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as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reed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cess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ach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with the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PA.</w:t>
            </w:r>
          </w:p>
        </w:tc>
      </w:tr>
    </w:tbl>
    <w:p w:rsidR="005366D3" w:rsidRDefault="005366D3">
      <w:pPr>
        <w:sectPr w:rsidR="005366D3">
          <w:pgSz w:w="11907" w:h="16840"/>
          <w:pgMar w:top="1320" w:right="1120" w:bottom="1040" w:left="1340" w:header="0" w:footer="847" w:gutter="0"/>
          <w:cols w:space="720"/>
          <w:noEndnote/>
        </w:sectPr>
      </w:pPr>
    </w:p>
    <w:p w:rsidR="005366D3" w:rsidRDefault="005366D3">
      <w:pPr>
        <w:pStyle w:val="Heading1"/>
        <w:numPr>
          <w:ilvl w:val="0"/>
          <w:numId w:val="14"/>
        </w:numPr>
        <w:tabs>
          <w:tab w:val="left" w:pos="820"/>
        </w:tabs>
        <w:kinsoku w:val="0"/>
        <w:overflowPunct w:val="0"/>
        <w:spacing w:before="10" w:line="488" w:lineRule="exact"/>
        <w:ind w:right="122" w:firstLine="0"/>
        <w:rPr>
          <w:color w:val="000000"/>
        </w:rPr>
      </w:pPr>
      <w:bookmarkStart w:id="12" w:name="bookmark11"/>
      <w:bookmarkEnd w:id="12"/>
      <w:r>
        <w:rPr>
          <w:color w:val="218591"/>
        </w:rPr>
        <w:lastRenderedPageBreak/>
        <w:t>Urban</w:t>
      </w:r>
      <w:r>
        <w:rPr>
          <w:color w:val="218591"/>
          <w:spacing w:val="1"/>
        </w:rPr>
        <w:t xml:space="preserve"> </w:t>
      </w:r>
      <w:r>
        <w:rPr>
          <w:color w:val="218591"/>
          <w:spacing w:val="-3"/>
        </w:rPr>
        <w:t>a</w:t>
      </w:r>
      <w:r>
        <w:rPr>
          <w:color w:val="218591"/>
        </w:rPr>
        <w:t>nd</w:t>
      </w:r>
      <w:r>
        <w:rPr>
          <w:color w:val="218591"/>
          <w:spacing w:val="-1"/>
        </w:rPr>
        <w:t xml:space="preserve"> i</w:t>
      </w:r>
      <w:r>
        <w:rPr>
          <w:color w:val="218591"/>
        </w:rPr>
        <w:t>nf</w:t>
      </w:r>
      <w:r>
        <w:rPr>
          <w:color w:val="218591"/>
          <w:spacing w:val="-3"/>
        </w:rPr>
        <w:t>r</w:t>
      </w:r>
      <w:r>
        <w:rPr>
          <w:color w:val="218591"/>
        </w:rPr>
        <w:t>ast</w:t>
      </w:r>
      <w:r>
        <w:rPr>
          <w:color w:val="218591"/>
          <w:spacing w:val="-2"/>
        </w:rPr>
        <w:t>r</w:t>
      </w:r>
      <w:r>
        <w:rPr>
          <w:color w:val="218591"/>
        </w:rPr>
        <w:t>u</w:t>
      </w:r>
      <w:r>
        <w:rPr>
          <w:color w:val="218591"/>
          <w:spacing w:val="1"/>
        </w:rPr>
        <w:t>c</w:t>
      </w:r>
      <w:r>
        <w:rPr>
          <w:color w:val="218591"/>
          <w:spacing w:val="-3"/>
        </w:rPr>
        <w:t>t</w:t>
      </w:r>
      <w:r>
        <w:rPr>
          <w:color w:val="218591"/>
        </w:rPr>
        <w:t>ure</w:t>
      </w:r>
      <w:r>
        <w:rPr>
          <w:color w:val="218591"/>
          <w:spacing w:val="1"/>
        </w:rPr>
        <w:t xml:space="preserve"> </w:t>
      </w:r>
      <w:r>
        <w:rPr>
          <w:color w:val="218591"/>
        </w:rPr>
        <w:t>de</w:t>
      </w:r>
      <w:r>
        <w:rPr>
          <w:color w:val="218591"/>
          <w:spacing w:val="-4"/>
        </w:rPr>
        <w:t>v</w:t>
      </w:r>
      <w:r>
        <w:rPr>
          <w:color w:val="218591"/>
        </w:rPr>
        <w:t>e</w:t>
      </w:r>
      <w:r>
        <w:rPr>
          <w:color w:val="218591"/>
          <w:spacing w:val="-1"/>
        </w:rPr>
        <w:t>l</w:t>
      </w:r>
      <w:r>
        <w:rPr>
          <w:color w:val="218591"/>
        </w:rPr>
        <w:t>opment</w:t>
      </w:r>
      <w:r>
        <w:rPr>
          <w:color w:val="218591"/>
          <w:spacing w:val="-2"/>
        </w:rPr>
        <w:t xml:space="preserve"> </w:t>
      </w:r>
      <w:r>
        <w:rPr>
          <w:color w:val="218591"/>
        </w:rPr>
        <w:t>pro</w:t>
      </w:r>
      <w:r>
        <w:rPr>
          <w:color w:val="218591"/>
          <w:spacing w:val="-2"/>
        </w:rPr>
        <w:t>c</w:t>
      </w:r>
      <w:r>
        <w:rPr>
          <w:color w:val="218591"/>
        </w:rPr>
        <w:t>eeds in ac</w:t>
      </w:r>
      <w:r>
        <w:rPr>
          <w:color w:val="218591"/>
          <w:spacing w:val="1"/>
        </w:rPr>
        <w:t>c</w:t>
      </w:r>
      <w:r>
        <w:rPr>
          <w:color w:val="218591"/>
        </w:rPr>
        <w:t>o</w:t>
      </w:r>
      <w:r>
        <w:rPr>
          <w:color w:val="218591"/>
          <w:spacing w:val="-4"/>
        </w:rPr>
        <w:t>r</w:t>
      </w:r>
      <w:r>
        <w:rPr>
          <w:color w:val="218591"/>
        </w:rPr>
        <w:t>dance w</w:t>
      </w:r>
      <w:r>
        <w:rPr>
          <w:color w:val="218591"/>
          <w:spacing w:val="-4"/>
        </w:rPr>
        <w:t>i</w:t>
      </w:r>
      <w:r>
        <w:rPr>
          <w:color w:val="218591"/>
        </w:rPr>
        <w:t>th</w:t>
      </w:r>
      <w:r>
        <w:rPr>
          <w:color w:val="218591"/>
          <w:spacing w:val="1"/>
        </w:rPr>
        <w:t xml:space="preserve"> </w:t>
      </w:r>
      <w:r>
        <w:rPr>
          <w:color w:val="218591"/>
          <w:spacing w:val="-3"/>
        </w:rPr>
        <w:t>t</w:t>
      </w:r>
      <w:r>
        <w:rPr>
          <w:color w:val="218591"/>
        </w:rPr>
        <w:t>he Comm</w:t>
      </w:r>
      <w:r>
        <w:rPr>
          <w:color w:val="218591"/>
          <w:spacing w:val="-4"/>
        </w:rPr>
        <w:t>o</w:t>
      </w:r>
      <w:r>
        <w:rPr>
          <w:color w:val="218591"/>
        </w:rPr>
        <w:t>nwea</w:t>
      </w:r>
      <w:r>
        <w:rPr>
          <w:color w:val="218591"/>
          <w:spacing w:val="-2"/>
        </w:rPr>
        <w:t>l</w:t>
      </w:r>
      <w:r>
        <w:rPr>
          <w:color w:val="218591"/>
        </w:rPr>
        <w:t>th</w:t>
      </w:r>
      <w:r>
        <w:rPr>
          <w:color w:val="218591"/>
          <w:spacing w:val="1"/>
        </w:rPr>
        <w:t xml:space="preserve"> </w:t>
      </w:r>
      <w:r>
        <w:rPr>
          <w:color w:val="218591"/>
          <w:spacing w:val="-3"/>
        </w:rPr>
        <w:t>a</w:t>
      </w:r>
      <w:r>
        <w:rPr>
          <w:color w:val="218591"/>
        </w:rPr>
        <w:t>ppr</w:t>
      </w:r>
      <w:r>
        <w:rPr>
          <w:color w:val="218591"/>
          <w:spacing w:val="-4"/>
        </w:rPr>
        <w:t>o</w:t>
      </w:r>
      <w:r>
        <w:rPr>
          <w:color w:val="218591"/>
        </w:rPr>
        <w:t>va</w:t>
      </w:r>
      <w:r>
        <w:rPr>
          <w:color w:val="218591"/>
          <w:spacing w:val="-2"/>
        </w:rPr>
        <w:t>l</w:t>
      </w:r>
      <w:r>
        <w:rPr>
          <w:color w:val="218591"/>
        </w:rPr>
        <w:t>s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3"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12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13" w:name="bookmark12"/>
      <w:bookmarkEnd w:id="13"/>
      <w:r>
        <w:rPr>
          <w:color w:val="218591"/>
        </w:rPr>
        <w:t>Introd</w:t>
      </w:r>
      <w:r>
        <w:rPr>
          <w:color w:val="218591"/>
          <w:spacing w:val="-2"/>
        </w:rPr>
        <w:t>u</w:t>
      </w:r>
      <w:r>
        <w:rPr>
          <w:color w:val="218591"/>
        </w:rPr>
        <w:t>ct</w:t>
      </w:r>
      <w:r>
        <w:rPr>
          <w:color w:val="218591"/>
          <w:spacing w:val="-2"/>
        </w:rPr>
        <w:t>i</w:t>
      </w:r>
      <w:r>
        <w:rPr>
          <w:color w:val="218591"/>
        </w:rPr>
        <w:t>on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ind w:right="100"/>
      </w:pPr>
      <w:r>
        <w:t>The 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Go</w:t>
      </w:r>
      <w:r>
        <w:t>ver</w:t>
      </w:r>
      <w:r>
        <w:rPr>
          <w:spacing w:val="-3"/>
        </w:rPr>
        <w:t>n</w:t>
      </w:r>
      <w:r>
        <w:t>ment</w:t>
      </w:r>
      <w:r>
        <w:rPr>
          <w:spacing w:val="-2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im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</w:t>
      </w:r>
      <w:r>
        <w:rPr>
          <w:spacing w:val="-3"/>
        </w:rPr>
        <w:t>n</w:t>
      </w:r>
      <w:r>
        <w:t>ti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rPr>
          <w:spacing w:val="-2"/>
        </w:rPr>
        <w:t>P</w:t>
      </w:r>
      <w:r>
        <w:t>ro</w:t>
      </w:r>
      <w:r>
        <w:rPr>
          <w:spacing w:val="-1"/>
        </w:rPr>
        <w:t>g</w:t>
      </w:r>
      <w:r>
        <w:t>ra</w:t>
      </w:r>
      <w:r>
        <w:rPr>
          <w:spacing w:val="-1"/>
        </w:rPr>
        <w:t>m</w:t>
      </w:r>
      <w:r>
        <w:t>, inc</w:t>
      </w:r>
      <w:r>
        <w:rPr>
          <w:spacing w:val="-1"/>
        </w:rPr>
        <w:t>lud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om</w:t>
      </w:r>
      <w:r>
        <w:t>m</w:t>
      </w:r>
      <w:r>
        <w:rPr>
          <w:spacing w:val="1"/>
        </w:rPr>
        <w:t>o</w:t>
      </w:r>
      <w:r>
        <w:rPr>
          <w:spacing w:val="-4"/>
        </w:rPr>
        <w:t>n</w:t>
      </w:r>
      <w:r>
        <w:t>wealth a</w:t>
      </w:r>
      <w:r>
        <w:rPr>
          <w:spacing w:val="-1"/>
        </w:rPr>
        <w:t>pp</w:t>
      </w:r>
      <w:r>
        <w:t>rovals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r</w:t>
      </w:r>
      <w:r>
        <w:t>eq</w:t>
      </w:r>
      <w:r>
        <w:rPr>
          <w:spacing w:val="-2"/>
        </w:rPr>
        <w:t>u</w:t>
      </w:r>
      <w:r>
        <w:t>ir</w:t>
      </w:r>
      <w:r>
        <w:rPr>
          <w:spacing w:val="-3"/>
        </w:rPr>
        <w:t>e</w:t>
      </w:r>
      <w:r>
        <w:t>men</w:t>
      </w:r>
      <w:r>
        <w:rPr>
          <w:spacing w:val="2"/>
        </w:rPr>
        <w:t>t</w:t>
      </w:r>
      <w:r>
        <w:t>s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4"/>
        </w:rPr>
        <w:t>p</w:t>
      </w:r>
      <w:r>
        <w:rPr>
          <w:spacing w:val="1"/>
        </w:rPr>
        <w:t>o</w:t>
      </w:r>
      <w:r>
        <w:t>rt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B</w:t>
      </w:r>
      <w:r>
        <w:t>CS, th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ug</w:t>
      </w:r>
      <w:r>
        <w:t>h</w:t>
      </w:r>
      <w:r>
        <w:rPr>
          <w:spacing w:val="-1"/>
        </w:rPr>
        <w:t xml:space="preserve"> </w:t>
      </w:r>
      <w:r>
        <w:t>a ra</w:t>
      </w:r>
      <w:r>
        <w:rPr>
          <w:spacing w:val="-4"/>
        </w:rPr>
        <w:t>n</w:t>
      </w:r>
      <w:r>
        <w:rPr>
          <w:spacing w:val="-1"/>
        </w:rPr>
        <w:t>g</w:t>
      </w:r>
      <w:r>
        <w:t xml:space="preserve">e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m</w:t>
      </w:r>
      <w:r>
        <w:t>echa</w:t>
      </w:r>
      <w:r>
        <w:rPr>
          <w:spacing w:val="-1"/>
        </w:rPr>
        <w:t>n</w:t>
      </w:r>
      <w:r>
        <w:t>is</w:t>
      </w:r>
      <w:r>
        <w:rPr>
          <w:spacing w:val="-2"/>
        </w:rPr>
        <w:t>m</w:t>
      </w:r>
      <w:r>
        <w:t xml:space="preserve">s and </w:t>
      </w:r>
      <w:r>
        <w:rPr>
          <w:spacing w:val="-1"/>
        </w:rPr>
        <w:t>p</w:t>
      </w:r>
      <w:r>
        <w:t>roces</w:t>
      </w:r>
      <w:r>
        <w:rPr>
          <w:spacing w:val="-3"/>
        </w:rPr>
        <w:t>s</w:t>
      </w:r>
      <w:r>
        <w:t>e</w:t>
      </w:r>
      <w:r>
        <w:rPr>
          <w:spacing w:val="1"/>
        </w:rPr>
        <w:t>s</w:t>
      </w:r>
      <w:r>
        <w:t>, inc</w:t>
      </w:r>
      <w:r>
        <w:rPr>
          <w:spacing w:val="-1"/>
        </w:rPr>
        <w:t>lud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pl</w:t>
      </w:r>
      <w:r>
        <w:rPr>
          <w:spacing w:val="-1"/>
        </w:rPr>
        <w:t>ann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proces</w:t>
      </w:r>
      <w:r>
        <w:rPr>
          <w:spacing w:val="-3"/>
        </w:rPr>
        <w:t>s</w:t>
      </w:r>
      <w:r>
        <w:t>es</w:t>
      </w:r>
      <w:r>
        <w:rPr>
          <w:spacing w:val="1"/>
        </w:rPr>
        <w:t xml:space="preserve"> </w:t>
      </w:r>
      <w:r>
        <w:rPr>
          <w:spacing w:val="-1"/>
        </w:rPr>
        <w:t>und</w:t>
      </w:r>
      <w:r>
        <w:t>er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i/>
          <w:iCs/>
        </w:rPr>
        <w:t>Pl</w:t>
      </w:r>
      <w:r>
        <w:rPr>
          <w:i/>
          <w:iCs/>
          <w:spacing w:val="-4"/>
        </w:rPr>
        <w:t>a</w:t>
      </w:r>
      <w:r>
        <w:rPr>
          <w:i/>
          <w:iCs/>
          <w:spacing w:val="-1"/>
        </w:rPr>
        <w:t>nn</w:t>
      </w:r>
      <w:r>
        <w:rPr>
          <w:i/>
          <w:iCs/>
        </w:rPr>
        <w:t>i</w:t>
      </w:r>
      <w:r>
        <w:rPr>
          <w:i/>
          <w:iCs/>
          <w:spacing w:val="-2"/>
        </w:rPr>
        <w:t>n</w:t>
      </w:r>
      <w:r>
        <w:rPr>
          <w:i/>
          <w:iCs/>
        </w:rPr>
        <w:t>g</w:t>
      </w:r>
      <w:r>
        <w:rPr>
          <w:i/>
          <w:iCs/>
          <w:spacing w:val="-1"/>
        </w:rPr>
        <w:t xml:space="preserve"> </w:t>
      </w:r>
      <w:r>
        <w:rPr>
          <w:i/>
          <w:iCs/>
        </w:rPr>
        <w:t>a</w:t>
      </w:r>
      <w:r>
        <w:rPr>
          <w:i/>
          <w:iCs/>
          <w:spacing w:val="-1"/>
        </w:rPr>
        <w:t>n</w:t>
      </w:r>
      <w:r>
        <w:rPr>
          <w:i/>
          <w:iCs/>
        </w:rPr>
        <w:t>d Env</w:t>
      </w:r>
      <w:r>
        <w:rPr>
          <w:i/>
          <w:iCs/>
          <w:spacing w:val="-1"/>
        </w:rPr>
        <w:t>i</w:t>
      </w:r>
      <w:r>
        <w:rPr>
          <w:i/>
          <w:iCs/>
        </w:rPr>
        <w:t>ro</w:t>
      </w:r>
      <w:r>
        <w:rPr>
          <w:i/>
          <w:iCs/>
          <w:spacing w:val="-2"/>
        </w:rPr>
        <w:t>n</w:t>
      </w:r>
      <w:r>
        <w:rPr>
          <w:i/>
          <w:iCs/>
        </w:rPr>
        <w:t>ment A</w:t>
      </w:r>
      <w:r>
        <w:rPr>
          <w:i/>
          <w:iCs/>
          <w:spacing w:val="-2"/>
        </w:rPr>
        <w:t>c</w:t>
      </w:r>
      <w:r>
        <w:rPr>
          <w:i/>
          <w:iCs/>
        </w:rPr>
        <w:t>t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1"/>
        </w:rPr>
        <w:t>1</w:t>
      </w:r>
      <w:r>
        <w:rPr>
          <w:i/>
          <w:iCs/>
          <w:spacing w:val="-2"/>
        </w:rPr>
        <w:t>9</w:t>
      </w:r>
      <w:r>
        <w:rPr>
          <w:i/>
          <w:iCs/>
        </w:rPr>
        <w:t>87</w:t>
      </w:r>
      <w:r>
        <w:rPr>
          <w:i/>
          <w:iCs/>
          <w:spacing w:val="-1"/>
        </w:rPr>
        <w:t xml:space="preserve"> </w:t>
      </w:r>
      <w:r>
        <w:rPr>
          <w:spacing w:val="-3"/>
        </w:rPr>
        <w:t>(</w:t>
      </w:r>
      <w:r>
        <w:t>P&amp;E</w:t>
      </w:r>
      <w:r>
        <w:rPr>
          <w:spacing w:val="-2"/>
        </w:rPr>
        <w:t xml:space="preserve"> </w:t>
      </w:r>
      <w:r>
        <w:t>Act).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341" w:lineRule="auto"/>
        <w:ind w:right="849"/>
      </w:pPr>
      <w:r>
        <w:t>This se</w:t>
      </w:r>
      <w:r>
        <w:rPr>
          <w:spacing w:val="-2"/>
        </w:rPr>
        <w:t>c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-3"/>
        </w:rPr>
        <w:t>r</w:t>
      </w:r>
      <w:r>
        <w:t>epo</w:t>
      </w:r>
      <w:r>
        <w:rPr>
          <w:spacing w:val="-3"/>
        </w:rPr>
        <w:t>r</w:t>
      </w:r>
      <w:r>
        <w:t>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4"/>
        </w:rPr>
        <w:t xml:space="preserve"> </w:t>
      </w:r>
      <w:r>
        <w:t>im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ment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these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 mecha</w:t>
      </w:r>
      <w:r>
        <w:rPr>
          <w:spacing w:val="-1"/>
        </w:rPr>
        <w:t>n</w:t>
      </w:r>
      <w:r>
        <w:t>i</w:t>
      </w:r>
      <w:r>
        <w:rPr>
          <w:spacing w:val="-3"/>
        </w:rPr>
        <w:t>s</w:t>
      </w:r>
      <w:r>
        <w:t>ms and</w:t>
      </w:r>
      <w:r>
        <w:rPr>
          <w:spacing w:val="-2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ce</w:t>
      </w:r>
      <w:r>
        <w:rPr>
          <w:spacing w:val="-2"/>
        </w:rPr>
        <w:t>s</w:t>
      </w:r>
      <w:r>
        <w:t>se</w:t>
      </w:r>
      <w:r>
        <w:rPr>
          <w:spacing w:val="1"/>
        </w:rPr>
        <w:t>s</w:t>
      </w:r>
      <w:r>
        <w:t xml:space="preserve">. The </w:t>
      </w:r>
      <w:r>
        <w:rPr>
          <w:spacing w:val="-2"/>
        </w:rPr>
        <w:t>k</w:t>
      </w:r>
      <w:r>
        <w:t>ey</w:t>
      </w:r>
      <w:r>
        <w:rPr>
          <w:spacing w:val="-1"/>
        </w:rPr>
        <w:t xml:space="preserve"> </w:t>
      </w:r>
      <w:r>
        <w:t>m</w:t>
      </w:r>
      <w:r>
        <w:rPr>
          <w:spacing w:val="-2"/>
        </w:rPr>
        <w:t>e</w:t>
      </w:r>
      <w:r>
        <w:t>ch</w:t>
      </w:r>
      <w:r>
        <w:rPr>
          <w:spacing w:val="-1"/>
        </w:rPr>
        <w:t>an</w:t>
      </w:r>
      <w:r>
        <w:t>isms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3"/>
        </w:rPr>
        <w:t>p</w:t>
      </w:r>
      <w:r>
        <w:t>roce</w:t>
      </w:r>
      <w:r>
        <w:rPr>
          <w:spacing w:val="-2"/>
        </w:rPr>
        <w:t>s</w:t>
      </w:r>
      <w:r>
        <w:t>ses</w:t>
      </w:r>
      <w:r>
        <w:rPr>
          <w:spacing w:val="-1"/>
        </w:rPr>
        <w:t xml:space="preserve"> </w:t>
      </w:r>
      <w:r>
        <w:t>are:</w:t>
      </w: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 w:right="208"/>
      </w:pPr>
      <w:r>
        <w:rPr>
          <w:b/>
          <w:bCs/>
        </w:rPr>
        <w:t>Pl</w:t>
      </w:r>
      <w:r>
        <w:rPr>
          <w:b/>
          <w:bCs/>
          <w:spacing w:val="-2"/>
        </w:rPr>
        <w:t>a</w:t>
      </w:r>
      <w:r>
        <w:rPr>
          <w:b/>
          <w:bCs/>
          <w:spacing w:val="-1"/>
        </w:rPr>
        <w:t>nn</w:t>
      </w:r>
      <w:r>
        <w:rPr>
          <w:b/>
          <w:bCs/>
        </w:rPr>
        <w:t>i</w:t>
      </w:r>
      <w:r>
        <w:rPr>
          <w:b/>
          <w:bCs/>
          <w:spacing w:val="-1"/>
        </w:rPr>
        <w:t>n</w:t>
      </w:r>
      <w:r>
        <w:rPr>
          <w:b/>
          <w:bCs/>
        </w:rPr>
        <w:t>g</w:t>
      </w:r>
      <w:r>
        <w:rPr>
          <w:b/>
          <w:bCs/>
          <w:spacing w:val="-2"/>
        </w:rPr>
        <w:t xml:space="preserve"> </w:t>
      </w:r>
      <w:r>
        <w:rPr>
          <w:b/>
          <w:bCs/>
        </w:rPr>
        <w:t>s</w:t>
      </w:r>
      <w:r>
        <w:rPr>
          <w:b/>
          <w:bCs/>
          <w:spacing w:val="1"/>
        </w:rPr>
        <w:t>c</w:t>
      </w:r>
      <w:r>
        <w:rPr>
          <w:b/>
          <w:bCs/>
          <w:spacing w:val="-1"/>
        </w:rPr>
        <w:t>he</w:t>
      </w:r>
      <w:r>
        <w:rPr>
          <w:b/>
          <w:bCs/>
        </w:rPr>
        <w:t xml:space="preserve">me </w:t>
      </w:r>
      <w:r>
        <w:rPr>
          <w:b/>
          <w:bCs/>
          <w:spacing w:val="-3"/>
        </w:rPr>
        <w:t>a</w:t>
      </w:r>
      <w:r>
        <w:rPr>
          <w:b/>
          <w:bCs/>
        </w:rPr>
        <w:t>me</w:t>
      </w:r>
      <w:r>
        <w:rPr>
          <w:b/>
          <w:bCs/>
          <w:spacing w:val="-2"/>
        </w:rPr>
        <w:t>n</w:t>
      </w:r>
      <w:r>
        <w:rPr>
          <w:b/>
          <w:bCs/>
          <w:spacing w:val="-1"/>
        </w:rPr>
        <w:t>d</w:t>
      </w:r>
      <w:r>
        <w:rPr>
          <w:b/>
          <w:bCs/>
        </w:rPr>
        <w:t>me</w:t>
      </w:r>
      <w:r>
        <w:rPr>
          <w:b/>
          <w:bCs/>
          <w:spacing w:val="-2"/>
        </w:rPr>
        <w:t>n</w:t>
      </w:r>
      <w:r>
        <w:rPr>
          <w:b/>
          <w:bCs/>
        </w:rPr>
        <w:t>ts</w:t>
      </w:r>
      <w:r>
        <w:rPr>
          <w:b/>
          <w:bCs/>
          <w:spacing w:val="2"/>
        </w:rPr>
        <w:t xml:space="preserve"> </w:t>
      </w:r>
      <w:r>
        <w:rPr>
          <w:b/>
          <w:bCs/>
        </w:rPr>
        <w:t>–</w:t>
      </w:r>
      <w:r>
        <w:rPr>
          <w:b/>
          <w:bCs/>
          <w:spacing w:val="-2"/>
        </w:rPr>
        <w:t xml:space="preserve"> </w:t>
      </w:r>
      <w:r>
        <w:t>Pla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sc</w:t>
      </w:r>
      <w:r>
        <w:rPr>
          <w:spacing w:val="-1"/>
        </w:rPr>
        <w:t>h</w:t>
      </w:r>
      <w:r>
        <w:rPr>
          <w:spacing w:val="-2"/>
        </w:rPr>
        <w:t>e</w:t>
      </w:r>
      <w:r>
        <w:t>mes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>r</w:t>
      </w:r>
      <w:r>
        <w:t xml:space="preserve">e </w:t>
      </w:r>
      <w:r>
        <w:rPr>
          <w:spacing w:val="-3"/>
        </w:rPr>
        <w:t>a</w:t>
      </w:r>
      <w:r>
        <w:t>men</w:t>
      </w:r>
      <w:r>
        <w:rPr>
          <w:spacing w:val="-2"/>
        </w:rPr>
        <w:t>d</w:t>
      </w:r>
      <w:r>
        <w:t>ed u</w:t>
      </w:r>
      <w:r>
        <w:rPr>
          <w:spacing w:val="-2"/>
        </w:rPr>
        <w:t>n</w:t>
      </w:r>
      <w:r>
        <w:rPr>
          <w:spacing w:val="-1"/>
        </w:rPr>
        <w:t>d</w:t>
      </w:r>
      <w:r>
        <w:t>er</w:t>
      </w:r>
      <w:r>
        <w:rPr>
          <w:spacing w:val="-2"/>
        </w:rPr>
        <w:t xml:space="preserve"> </w:t>
      </w:r>
      <w:r>
        <w:t>the P&amp;E</w:t>
      </w:r>
      <w:r>
        <w:rPr>
          <w:spacing w:val="-4"/>
        </w:rPr>
        <w:t xml:space="preserve"> </w:t>
      </w:r>
      <w:r>
        <w:t>Act</w:t>
      </w:r>
      <w:r>
        <w:rPr>
          <w:spacing w:val="1"/>
        </w:rPr>
        <w:t xml:space="preserve"> </w:t>
      </w:r>
      <w:r>
        <w:t>af</w:t>
      </w:r>
      <w:r>
        <w:rPr>
          <w:spacing w:val="-3"/>
        </w:rPr>
        <w:t>t</w:t>
      </w:r>
      <w:r>
        <w:t>er the prep</w:t>
      </w:r>
      <w:r>
        <w:rPr>
          <w:spacing w:val="-1"/>
        </w:rPr>
        <w:t>a</w:t>
      </w:r>
      <w:r>
        <w:t>rat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PSPs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g</w:t>
      </w:r>
      <w:r>
        <w:t>ive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>f</w:t>
      </w:r>
      <w:r>
        <w:t>fect</w:t>
      </w:r>
      <w:r>
        <w:rPr>
          <w:spacing w:val="-2"/>
        </w:rPr>
        <w:t xml:space="preserve"> t</w:t>
      </w:r>
      <w:r>
        <w:t>o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</w:t>
      </w:r>
      <w:r>
        <w:rPr>
          <w:spacing w:val="-2"/>
        </w:rPr>
        <w:t>omm</w:t>
      </w:r>
      <w:r>
        <w:rPr>
          <w:spacing w:val="1"/>
        </w:rPr>
        <w:t>o</w:t>
      </w:r>
      <w:r>
        <w:rPr>
          <w:spacing w:val="-4"/>
        </w:rPr>
        <w:t>n</w:t>
      </w:r>
      <w:r>
        <w:t>wealth</w:t>
      </w:r>
      <w:r>
        <w:rPr>
          <w:spacing w:val="-1"/>
        </w:rPr>
        <w:t xml:space="preserve"> </w:t>
      </w:r>
      <w:r>
        <w:t>ap</w:t>
      </w:r>
      <w:r>
        <w:rPr>
          <w:spacing w:val="-2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va</w:t>
      </w:r>
      <w:r>
        <w:rPr>
          <w:spacing w:val="-3"/>
        </w:rPr>
        <w:t>l</w:t>
      </w:r>
      <w:r>
        <w:t>s and</w:t>
      </w:r>
      <w:r>
        <w:rPr>
          <w:spacing w:val="-2"/>
        </w:rPr>
        <w:t xml:space="preserve"> </w:t>
      </w:r>
      <w:r>
        <w:t>re</w:t>
      </w:r>
      <w:r>
        <w:rPr>
          <w:spacing w:val="-1"/>
        </w:rPr>
        <w:t>qu</w:t>
      </w:r>
      <w:r>
        <w:rPr>
          <w:spacing w:val="-3"/>
        </w:rPr>
        <w:t>i</w:t>
      </w:r>
      <w:r>
        <w:t>re</w:t>
      </w:r>
      <w:r>
        <w:rPr>
          <w:spacing w:val="-1"/>
        </w:rPr>
        <w:t>m</w:t>
      </w:r>
      <w:r>
        <w:t>ents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the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rPr>
          <w:spacing w:val="-2"/>
        </w:rPr>
        <w:t>R</w:t>
      </w:r>
      <w:r>
        <w:t>epo</w:t>
      </w:r>
      <w:r>
        <w:rPr>
          <w:spacing w:val="-3"/>
        </w:rPr>
        <w:t>r</w:t>
      </w:r>
      <w:r>
        <w:t>t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B</w:t>
      </w:r>
      <w:r>
        <w:rPr>
          <w:spacing w:val="-3"/>
        </w:rPr>
        <w:t>C</w:t>
      </w:r>
      <w:r>
        <w:t>S within</w:t>
      </w:r>
      <w:r>
        <w:rPr>
          <w:spacing w:val="-2"/>
        </w:rPr>
        <w:t xml:space="preserve"> </w:t>
      </w:r>
      <w:r>
        <w:t>each</w:t>
      </w:r>
      <w:r>
        <w:rPr>
          <w:spacing w:val="-3"/>
        </w:rPr>
        <w:t xml:space="preserve"> </w:t>
      </w:r>
      <w:r>
        <w:t>preci</w:t>
      </w:r>
      <w:r>
        <w:rPr>
          <w:spacing w:val="-1"/>
        </w:rPr>
        <w:t>n</w:t>
      </w:r>
      <w:r>
        <w:t>ct.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 w:right="166"/>
      </w:pPr>
      <w:r>
        <w:rPr>
          <w:b/>
          <w:bCs/>
        </w:rPr>
        <w:t>Pr</w:t>
      </w:r>
      <w:r>
        <w:rPr>
          <w:b/>
          <w:bCs/>
          <w:spacing w:val="-1"/>
        </w:rPr>
        <w:t>e</w:t>
      </w:r>
      <w:r>
        <w:rPr>
          <w:b/>
          <w:bCs/>
          <w:spacing w:val="-2"/>
        </w:rPr>
        <w:t>c</w:t>
      </w:r>
      <w:r>
        <w:rPr>
          <w:b/>
          <w:bCs/>
        </w:rPr>
        <w:t>i</w:t>
      </w:r>
      <w:r>
        <w:rPr>
          <w:b/>
          <w:bCs/>
          <w:spacing w:val="-1"/>
        </w:rPr>
        <w:t>n</w:t>
      </w:r>
      <w:r>
        <w:rPr>
          <w:b/>
          <w:bCs/>
          <w:spacing w:val="1"/>
        </w:rPr>
        <w:t>c</w:t>
      </w:r>
      <w:r>
        <w:rPr>
          <w:b/>
          <w:bCs/>
        </w:rPr>
        <w:t>t</w:t>
      </w:r>
      <w:r>
        <w:rPr>
          <w:b/>
          <w:bCs/>
          <w:spacing w:val="-2"/>
        </w:rPr>
        <w:t xml:space="preserve"> </w:t>
      </w:r>
      <w:r>
        <w:rPr>
          <w:b/>
          <w:bCs/>
          <w:spacing w:val="-1"/>
        </w:rPr>
        <w:t>S</w:t>
      </w:r>
      <w:r>
        <w:rPr>
          <w:b/>
          <w:bCs/>
        </w:rPr>
        <w:t>tr</w:t>
      </w:r>
      <w:r>
        <w:rPr>
          <w:b/>
          <w:bCs/>
          <w:spacing w:val="-1"/>
        </w:rPr>
        <w:t>u</w:t>
      </w:r>
      <w:r>
        <w:rPr>
          <w:b/>
          <w:bCs/>
          <w:spacing w:val="1"/>
        </w:rPr>
        <w:t>c</w:t>
      </w:r>
      <w:r>
        <w:rPr>
          <w:b/>
          <w:bCs/>
        </w:rPr>
        <w:t>t</w:t>
      </w:r>
      <w:r>
        <w:rPr>
          <w:b/>
          <w:bCs/>
          <w:spacing w:val="-3"/>
        </w:rPr>
        <w:t>u</w:t>
      </w:r>
      <w:r>
        <w:rPr>
          <w:b/>
          <w:bCs/>
        </w:rPr>
        <w:t>re</w:t>
      </w:r>
      <w:r>
        <w:rPr>
          <w:b/>
          <w:bCs/>
          <w:spacing w:val="-1"/>
        </w:rPr>
        <w:t xml:space="preserve"> </w:t>
      </w:r>
      <w:r>
        <w:rPr>
          <w:b/>
          <w:bCs/>
          <w:spacing w:val="-2"/>
        </w:rPr>
        <w:t>P</w:t>
      </w:r>
      <w:r>
        <w:rPr>
          <w:b/>
          <w:bCs/>
        </w:rPr>
        <w:t>l</w:t>
      </w:r>
      <w:r>
        <w:rPr>
          <w:b/>
          <w:bCs/>
          <w:spacing w:val="-2"/>
        </w:rPr>
        <w:t>a</w:t>
      </w:r>
      <w:r>
        <w:rPr>
          <w:b/>
          <w:bCs/>
          <w:spacing w:val="-1"/>
        </w:rPr>
        <w:t>n</w:t>
      </w:r>
      <w:r>
        <w:rPr>
          <w:b/>
          <w:bCs/>
        </w:rPr>
        <w:t>s</w:t>
      </w:r>
      <w:r>
        <w:rPr>
          <w:b/>
          <w:bCs/>
          <w:spacing w:val="3"/>
        </w:rPr>
        <w:t xml:space="preserve"> </w:t>
      </w:r>
      <w:r>
        <w:rPr>
          <w:b/>
          <w:bCs/>
        </w:rPr>
        <w:t>–</w:t>
      </w:r>
      <w:r>
        <w:rPr>
          <w:b/>
          <w:bCs/>
          <w:spacing w:val="-2"/>
        </w:rPr>
        <w:t xml:space="preserve"> </w:t>
      </w:r>
      <w:r>
        <w:t>PSPs</w:t>
      </w:r>
      <w:r>
        <w:rPr>
          <w:spacing w:val="-2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rPr>
          <w:spacing w:val="-3"/>
        </w:rPr>
        <w:t>r</w:t>
      </w:r>
      <w:r>
        <w:t>epa</w:t>
      </w:r>
      <w:r>
        <w:rPr>
          <w:spacing w:val="-1"/>
        </w:rPr>
        <w:t>r</w:t>
      </w:r>
      <w:r>
        <w:t xml:space="preserve">ed </w:t>
      </w:r>
      <w:r>
        <w:rPr>
          <w:spacing w:val="-3"/>
        </w:rPr>
        <w:t>f</w:t>
      </w:r>
      <w:r>
        <w:rPr>
          <w:spacing w:val="1"/>
        </w:rPr>
        <w:t>o</w:t>
      </w:r>
      <w:r>
        <w:t xml:space="preserve">r </w:t>
      </w:r>
      <w:r>
        <w:rPr>
          <w:spacing w:val="-2"/>
        </w:rPr>
        <w:t>e</w:t>
      </w:r>
      <w:r>
        <w:t>ach</w:t>
      </w:r>
      <w:r>
        <w:rPr>
          <w:spacing w:val="-3"/>
        </w:rPr>
        <w:t xml:space="preserve"> </w:t>
      </w:r>
      <w:r>
        <w:t>preci</w:t>
      </w:r>
      <w:r>
        <w:rPr>
          <w:spacing w:val="-1"/>
        </w:rPr>
        <w:t>n</w:t>
      </w:r>
      <w:r>
        <w:t>ct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set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 f</w:t>
      </w:r>
      <w:r>
        <w:rPr>
          <w:spacing w:val="-4"/>
        </w:rPr>
        <w:t>u</w:t>
      </w:r>
      <w:r>
        <w:t>ture structu</w:t>
      </w:r>
      <w:r>
        <w:rPr>
          <w:spacing w:val="-1"/>
        </w:rPr>
        <w:t>r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a</w:t>
      </w:r>
      <w:r>
        <w:rPr>
          <w:spacing w:val="-3"/>
        </w:rPr>
        <w:t xml:space="preserve"> </w:t>
      </w:r>
      <w:r>
        <w:t>su</w:t>
      </w:r>
      <w:r>
        <w:rPr>
          <w:spacing w:val="-2"/>
        </w:rPr>
        <w:t>b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t>,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t>cl</w:t>
      </w:r>
      <w:r>
        <w:rPr>
          <w:spacing w:val="-1"/>
        </w:rPr>
        <w:t>ud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loc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4"/>
        </w:rPr>
        <w:t>h</w:t>
      </w:r>
      <w:r>
        <w:rPr>
          <w:spacing w:val="1"/>
        </w:rPr>
        <w:t>o</w:t>
      </w:r>
      <w:r>
        <w:rPr>
          <w:spacing w:val="-1"/>
        </w:rPr>
        <w:t>u</w:t>
      </w:r>
      <w:r>
        <w:t>si</w:t>
      </w:r>
      <w:r>
        <w:rPr>
          <w:spacing w:val="-4"/>
        </w:rPr>
        <w:t>n</w:t>
      </w:r>
      <w:r>
        <w:rPr>
          <w:spacing w:val="-1"/>
        </w:rPr>
        <w:t>g</w:t>
      </w:r>
      <w:r>
        <w:t>, activ</w:t>
      </w:r>
      <w:r>
        <w:rPr>
          <w:spacing w:val="-2"/>
        </w:rPr>
        <w:t>i</w:t>
      </w:r>
      <w:r>
        <w:t>ty</w:t>
      </w:r>
      <w:r>
        <w:rPr>
          <w:spacing w:val="-1"/>
        </w:rPr>
        <w:t xml:space="preserve"> </w:t>
      </w:r>
      <w:r>
        <w:t>cent</w:t>
      </w:r>
      <w:r>
        <w:rPr>
          <w:spacing w:val="-3"/>
        </w:rPr>
        <w:t>r</w:t>
      </w:r>
      <w:r>
        <w:t>es,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om</w:t>
      </w:r>
      <w:r>
        <w:t>m</w:t>
      </w:r>
      <w:r>
        <w:rPr>
          <w:spacing w:val="-1"/>
        </w:rPr>
        <w:t>un</w:t>
      </w:r>
      <w:r>
        <w:t>ity faci</w:t>
      </w:r>
      <w:r>
        <w:rPr>
          <w:spacing w:val="-1"/>
        </w:rPr>
        <w:t>l</w:t>
      </w:r>
      <w:r>
        <w:t>ities,</w:t>
      </w:r>
      <w:r>
        <w:rPr>
          <w:spacing w:val="-2"/>
        </w:rPr>
        <w:t xml:space="preserve"> </w:t>
      </w:r>
      <w:r>
        <w:t>tra</w:t>
      </w:r>
      <w:r>
        <w:rPr>
          <w:spacing w:val="-1"/>
        </w:rPr>
        <w:t>n</w:t>
      </w:r>
      <w:r>
        <w:t>spo</w:t>
      </w:r>
      <w:r>
        <w:rPr>
          <w:spacing w:val="-3"/>
        </w:rPr>
        <w:t>r</w:t>
      </w:r>
      <w:r>
        <w:t xml:space="preserve">t </w:t>
      </w:r>
      <w:r>
        <w:rPr>
          <w:spacing w:val="-1"/>
        </w:rPr>
        <w:t>n</w:t>
      </w:r>
      <w:r>
        <w:t>e</w:t>
      </w:r>
      <w:r>
        <w:rPr>
          <w:spacing w:val="-2"/>
        </w:rPr>
        <w:t>tw</w:t>
      </w:r>
      <w:r>
        <w:rPr>
          <w:spacing w:val="1"/>
        </w:rPr>
        <w:t>o</w:t>
      </w:r>
      <w:r>
        <w:rPr>
          <w:spacing w:val="-3"/>
        </w:rPr>
        <w:t>r</w:t>
      </w:r>
      <w:r>
        <w:t>ks,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p</w:t>
      </w:r>
      <w:r>
        <w:t>en spa</w:t>
      </w:r>
      <w:r>
        <w:rPr>
          <w:spacing w:val="-3"/>
        </w:rPr>
        <w:t>c</w:t>
      </w:r>
      <w:r>
        <w:t xml:space="preserve">e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rPr>
          <w:spacing w:val="-2"/>
        </w:rPr>
        <w:t>v</w:t>
      </w:r>
      <w:r>
        <w:t>ation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eas.</w:t>
      </w:r>
      <w:r>
        <w:rPr>
          <w:spacing w:val="-2"/>
        </w:rPr>
        <w:t xml:space="preserve"> </w:t>
      </w:r>
      <w:r>
        <w:t>PSPs</w:t>
      </w:r>
      <w:r>
        <w:rPr>
          <w:spacing w:val="-2"/>
        </w:rPr>
        <w:t xml:space="preserve"> </w:t>
      </w:r>
      <w:r>
        <w:t>inc</w:t>
      </w:r>
      <w:r>
        <w:rPr>
          <w:spacing w:val="-1"/>
        </w:rPr>
        <w:t>lud</w:t>
      </w:r>
      <w:r>
        <w:t xml:space="preserve">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 req</w:t>
      </w:r>
      <w:r>
        <w:rPr>
          <w:spacing w:val="-2"/>
        </w:rPr>
        <w:t>u</w:t>
      </w:r>
      <w:r>
        <w:t>ire</w:t>
      </w:r>
      <w:r>
        <w:rPr>
          <w:spacing w:val="-1"/>
        </w:rPr>
        <w:t>m</w:t>
      </w:r>
      <w:r>
        <w:t xml:space="preserve">ents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g</w:t>
      </w:r>
      <w:r>
        <w:rPr>
          <w:spacing w:val="-3"/>
        </w:rPr>
        <w:t>i</w:t>
      </w:r>
      <w:r>
        <w:t>ve</w:t>
      </w:r>
      <w:r>
        <w:rPr>
          <w:spacing w:val="-2"/>
        </w:rPr>
        <w:t xml:space="preserve"> </w:t>
      </w:r>
      <w:r>
        <w:t>eff</w:t>
      </w:r>
      <w:r>
        <w:rPr>
          <w:spacing w:val="-2"/>
        </w:rPr>
        <w:t>e</w:t>
      </w:r>
      <w:r>
        <w:t>ct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2"/>
        </w:rPr>
        <w:t>Com</w:t>
      </w:r>
      <w:r>
        <w:t>m</w:t>
      </w:r>
      <w:r>
        <w:rPr>
          <w:spacing w:val="1"/>
        </w:rPr>
        <w:t>o</w:t>
      </w:r>
      <w:r>
        <w:rPr>
          <w:spacing w:val="-4"/>
        </w:rPr>
        <w:t>n</w:t>
      </w:r>
      <w:r>
        <w:t>wealth</w:t>
      </w:r>
      <w:r>
        <w:rPr>
          <w:spacing w:val="-1"/>
        </w:rPr>
        <w:t xml:space="preserve"> </w:t>
      </w:r>
      <w:r>
        <w:t>ap</w:t>
      </w:r>
      <w:r>
        <w:rPr>
          <w:spacing w:val="-4"/>
        </w:rPr>
        <w:t>p</w:t>
      </w:r>
      <w:r>
        <w:t>rovals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re</w:t>
      </w:r>
      <w:r>
        <w:rPr>
          <w:spacing w:val="-1"/>
        </w:rPr>
        <w:t>qu</w:t>
      </w:r>
      <w:r>
        <w:t>ir</w:t>
      </w:r>
      <w:r>
        <w:rPr>
          <w:spacing w:val="-3"/>
        </w:rPr>
        <w:t>e</w:t>
      </w:r>
      <w:r>
        <w:t>me</w:t>
      </w:r>
      <w:r>
        <w:rPr>
          <w:spacing w:val="-3"/>
        </w:rPr>
        <w:t>n</w:t>
      </w:r>
      <w:r>
        <w:rPr>
          <w:spacing w:val="4"/>
        </w:rPr>
        <w:t>t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 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-1"/>
        </w:rPr>
        <w:t xml:space="preserve"> </w:t>
      </w:r>
      <w:r>
        <w:t>Repo</w:t>
      </w:r>
      <w:r>
        <w:rPr>
          <w:spacing w:val="-3"/>
        </w:rPr>
        <w:t>r</w:t>
      </w:r>
      <w:r>
        <w:rPr>
          <w:spacing w:val="1"/>
        </w:rPr>
        <w:t>t</w:t>
      </w:r>
      <w:r>
        <w:t>.</w:t>
      </w:r>
      <w:r>
        <w:rPr>
          <w:spacing w:val="-3"/>
        </w:rPr>
        <w:t xml:space="preserve"> </w:t>
      </w:r>
      <w:r>
        <w:t>D</w:t>
      </w:r>
      <w:r>
        <w:rPr>
          <w:spacing w:val="-2"/>
        </w:rPr>
        <w:t>e</w:t>
      </w:r>
      <w:r>
        <w:t>ve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 in a pr</w:t>
      </w:r>
      <w:r>
        <w:rPr>
          <w:spacing w:val="-3"/>
        </w:rPr>
        <w:t>e</w:t>
      </w:r>
      <w:r>
        <w:t>ci</w:t>
      </w:r>
      <w:r>
        <w:rPr>
          <w:spacing w:val="-1"/>
        </w:rPr>
        <w:t>n</w:t>
      </w:r>
      <w:r>
        <w:t>ct m</w:t>
      </w:r>
      <w:r>
        <w:rPr>
          <w:spacing w:val="-1"/>
        </w:rPr>
        <w:t>u</w:t>
      </w:r>
      <w:r>
        <w:t>st</w:t>
      </w:r>
      <w:r>
        <w:rPr>
          <w:spacing w:val="-2"/>
        </w:rPr>
        <w:t xml:space="preserve"> </w:t>
      </w:r>
      <w:r>
        <w:t xml:space="preserve">be </w:t>
      </w:r>
      <w:r>
        <w:rPr>
          <w:spacing w:val="-4"/>
        </w:rPr>
        <w:t>g</w:t>
      </w:r>
      <w:r>
        <w:t>eneral</w:t>
      </w:r>
      <w:r>
        <w:rPr>
          <w:spacing w:val="-1"/>
        </w:rPr>
        <w:t>l</w:t>
      </w:r>
      <w:r>
        <w:t>y in</w:t>
      </w:r>
      <w:r>
        <w:rPr>
          <w:spacing w:val="-3"/>
        </w:rPr>
        <w:t xml:space="preserve"> </w:t>
      </w:r>
      <w:r>
        <w:t>ac</w:t>
      </w:r>
      <w:r>
        <w:rPr>
          <w:spacing w:val="-2"/>
        </w:rP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t>ce</w:t>
      </w:r>
      <w:r>
        <w:rPr>
          <w:spacing w:val="-1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PSP.</w:t>
      </w:r>
    </w:p>
    <w:p w:rsidR="005366D3" w:rsidRDefault="005366D3">
      <w:pPr>
        <w:kinsoku w:val="0"/>
        <w:overflowPunct w:val="0"/>
        <w:spacing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 w:right="143"/>
      </w:pPr>
      <w:r>
        <w:rPr>
          <w:b/>
          <w:bCs/>
        </w:rPr>
        <w:t>N</w:t>
      </w:r>
      <w:r>
        <w:rPr>
          <w:b/>
          <w:bCs/>
          <w:spacing w:val="-2"/>
        </w:rPr>
        <w:t>a</w:t>
      </w:r>
      <w:r>
        <w:rPr>
          <w:b/>
          <w:bCs/>
        </w:rPr>
        <w:t>t</w:t>
      </w:r>
      <w:r>
        <w:rPr>
          <w:b/>
          <w:bCs/>
          <w:spacing w:val="-2"/>
        </w:rPr>
        <w:t>i</w:t>
      </w:r>
      <w:r>
        <w:rPr>
          <w:b/>
          <w:bCs/>
        </w:rPr>
        <w:t>ve</w:t>
      </w:r>
      <w:r>
        <w:rPr>
          <w:b/>
          <w:bCs/>
          <w:spacing w:val="-1"/>
        </w:rPr>
        <w:t xml:space="preserve"> </w:t>
      </w:r>
      <w:r>
        <w:rPr>
          <w:b/>
          <w:bCs/>
        </w:rPr>
        <w:t>V</w:t>
      </w:r>
      <w:r>
        <w:rPr>
          <w:b/>
          <w:bCs/>
          <w:spacing w:val="-2"/>
        </w:rPr>
        <w:t>e</w:t>
      </w:r>
      <w:r>
        <w:rPr>
          <w:b/>
          <w:bCs/>
        </w:rPr>
        <w:t>g</w:t>
      </w:r>
      <w:r>
        <w:rPr>
          <w:b/>
          <w:bCs/>
          <w:spacing w:val="-1"/>
        </w:rPr>
        <w:t>e</w:t>
      </w:r>
      <w:r>
        <w:rPr>
          <w:b/>
          <w:bCs/>
        </w:rPr>
        <w:t>t</w:t>
      </w:r>
      <w:r>
        <w:rPr>
          <w:b/>
          <w:bCs/>
          <w:spacing w:val="-1"/>
        </w:rPr>
        <w:t>a</w:t>
      </w:r>
      <w:r>
        <w:rPr>
          <w:b/>
          <w:bCs/>
          <w:spacing w:val="-3"/>
        </w:rPr>
        <w:t>t</w:t>
      </w:r>
      <w:r>
        <w:rPr>
          <w:b/>
          <w:bCs/>
        </w:rPr>
        <w:t>i</w:t>
      </w:r>
      <w:r>
        <w:rPr>
          <w:b/>
          <w:bCs/>
          <w:spacing w:val="-1"/>
        </w:rPr>
        <w:t>o</w:t>
      </w:r>
      <w:r>
        <w:rPr>
          <w:b/>
          <w:bCs/>
        </w:rPr>
        <w:t>n</w:t>
      </w:r>
      <w:r>
        <w:rPr>
          <w:b/>
          <w:bCs/>
          <w:spacing w:val="-1"/>
        </w:rPr>
        <w:t xml:space="preserve"> </w:t>
      </w:r>
      <w:r>
        <w:rPr>
          <w:b/>
          <w:bCs/>
        </w:rPr>
        <w:t>P</w:t>
      </w:r>
      <w:r>
        <w:rPr>
          <w:b/>
          <w:bCs/>
          <w:spacing w:val="1"/>
        </w:rPr>
        <w:t>l</w:t>
      </w:r>
      <w:r>
        <w:rPr>
          <w:b/>
          <w:bCs/>
          <w:spacing w:val="-2"/>
        </w:rPr>
        <w:t>a</w:t>
      </w:r>
      <w:r>
        <w:rPr>
          <w:b/>
          <w:bCs/>
          <w:spacing w:val="-1"/>
        </w:rPr>
        <w:t>n</w:t>
      </w:r>
      <w:r>
        <w:rPr>
          <w:b/>
          <w:bCs/>
        </w:rPr>
        <w:t>s</w:t>
      </w:r>
      <w:r>
        <w:rPr>
          <w:b/>
          <w:bCs/>
          <w:spacing w:val="-2"/>
        </w:rPr>
        <w:t xml:space="preserve"> </w:t>
      </w:r>
      <w:r>
        <w:rPr>
          <w:b/>
          <w:bCs/>
        </w:rPr>
        <w:t>(</w:t>
      </w:r>
      <w:r>
        <w:rPr>
          <w:b/>
          <w:bCs/>
          <w:spacing w:val="-2"/>
        </w:rPr>
        <w:t>N</w:t>
      </w:r>
      <w:r>
        <w:rPr>
          <w:b/>
          <w:bCs/>
          <w:spacing w:val="-1"/>
        </w:rPr>
        <w:t>V</w:t>
      </w:r>
      <w:r>
        <w:rPr>
          <w:b/>
          <w:bCs/>
        </w:rPr>
        <w:t>Ps)</w:t>
      </w:r>
      <w:r>
        <w:rPr>
          <w:b/>
          <w:bCs/>
          <w:spacing w:val="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spacing w:val="-1"/>
        </w:rPr>
        <w:t>N</w:t>
      </w:r>
      <w:r>
        <w:t>VPs</w:t>
      </w:r>
      <w:r>
        <w:rPr>
          <w:spacing w:val="-2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ma</w:t>
      </w:r>
      <w:r>
        <w:rPr>
          <w:spacing w:val="-1"/>
        </w:rPr>
        <w:t>p</w:t>
      </w:r>
      <w:r>
        <w:t>s</w:t>
      </w:r>
      <w:r>
        <w:rPr>
          <w:spacing w:val="-3"/>
        </w:rPr>
        <w:t xml:space="preserve"> </w:t>
      </w:r>
      <w:r>
        <w:t>pre</w:t>
      </w:r>
      <w:r>
        <w:rPr>
          <w:spacing w:val="-4"/>
        </w:rPr>
        <w:t>p</w:t>
      </w:r>
      <w:r>
        <w:t>ared</w:t>
      </w:r>
      <w:r>
        <w:rPr>
          <w:spacing w:val="-1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t>ecinct</w:t>
      </w:r>
      <w:r>
        <w:rPr>
          <w:spacing w:val="-2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shown</w:t>
      </w:r>
      <w:r>
        <w:rPr>
          <w:spacing w:val="-1"/>
        </w:rPr>
        <w:t xml:space="preserve"> </w:t>
      </w:r>
      <w:r>
        <w:t>in PSPs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at i</w:t>
      </w:r>
      <w:r>
        <w:rPr>
          <w:spacing w:val="-4"/>
        </w:rPr>
        <w:t>d</w:t>
      </w:r>
      <w:r>
        <w:t>entify</w:t>
      </w:r>
      <w:r>
        <w:rPr>
          <w:spacing w:val="-2"/>
        </w:rPr>
        <w:t xml:space="preserve"> </w:t>
      </w:r>
      <w:r>
        <w:t>the nat</w:t>
      </w:r>
      <w:r>
        <w:rPr>
          <w:spacing w:val="-3"/>
        </w:rPr>
        <w:t>i</w:t>
      </w:r>
      <w:r>
        <w:rPr>
          <w:spacing w:val="-2"/>
        </w:rPr>
        <w:t>v</w:t>
      </w:r>
      <w:r>
        <w:t xml:space="preserve">e </w:t>
      </w:r>
      <w:r>
        <w:rPr>
          <w:spacing w:val="-2"/>
        </w:rPr>
        <w:t>v</w:t>
      </w:r>
      <w:r>
        <w:t>eget</w:t>
      </w:r>
      <w:r>
        <w:rPr>
          <w:spacing w:val="-2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 xml:space="preserve">be </w:t>
      </w:r>
      <w:r>
        <w:rPr>
          <w:spacing w:val="-3"/>
        </w:rPr>
        <w:t>r</w:t>
      </w:r>
      <w:r>
        <w:t>e</w:t>
      </w:r>
      <w:r>
        <w:rPr>
          <w:spacing w:val="-1"/>
        </w:rPr>
        <w:t>m</w:t>
      </w:r>
      <w:r>
        <w:rPr>
          <w:spacing w:val="1"/>
        </w:rPr>
        <w:t>o</w:t>
      </w:r>
      <w:r>
        <w:rPr>
          <w:spacing w:val="-2"/>
        </w:rPr>
        <w:t>v</w:t>
      </w:r>
      <w:r>
        <w:t>ed and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nati</w:t>
      </w:r>
      <w:r>
        <w:rPr>
          <w:spacing w:val="-2"/>
        </w:rPr>
        <w:t>v</w:t>
      </w:r>
      <w:r>
        <w:t>e</w:t>
      </w:r>
      <w:r>
        <w:rPr>
          <w:spacing w:val="-2"/>
        </w:rPr>
        <w:t xml:space="preserve"> </w:t>
      </w:r>
      <w:r>
        <w:t>ve</w:t>
      </w:r>
      <w:r>
        <w:rPr>
          <w:spacing w:val="-3"/>
        </w:rPr>
        <w:t>g</w:t>
      </w:r>
      <w:r>
        <w:t>etat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at m</w:t>
      </w:r>
      <w:r>
        <w:rPr>
          <w:spacing w:val="-1"/>
        </w:rPr>
        <w:t>u</w:t>
      </w:r>
      <w:r>
        <w:t>st</w:t>
      </w:r>
      <w:r>
        <w:rPr>
          <w:spacing w:val="1"/>
        </w:rPr>
        <w:t xml:space="preserve"> </w:t>
      </w:r>
      <w:r>
        <w:rPr>
          <w:spacing w:val="-4"/>
        </w:rPr>
        <w:t>b</w:t>
      </w:r>
      <w:r>
        <w:t>e r</w:t>
      </w:r>
      <w:r>
        <w:rPr>
          <w:spacing w:val="-3"/>
        </w:rPr>
        <w:t>e</w:t>
      </w:r>
      <w:r>
        <w:t>tai</w:t>
      </w:r>
      <w:r>
        <w:rPr>
          <w:spacing w:val="-1"/>
        </w:rPr>
        <w:t>n</w:t>
      </w:r>
      <w:r>
        <w:t>ed w</w:t>
      </w:r>
      <w:r>
        <w:rPr>
          <w:spacing w:val="-3"/>
        </w:rPr>
        <w:t>i</w:t>
      </w:r>
      <w:r>
        <w:t>th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t>re</w:t>
      </w:r>
      <w:r>
        <w:rPr>
          <w:spacing w:val="2"/>
        </w:rPr>
        <w:t>c</w:t>
      </w:r>
      <w:r>
        <w:t>i</w:t>
      </w:r>
      <w:r>
        <w:rPr>
          <w:spacing w:val="-2"/>
        </w:rPr>
        <w:t>n</w:t>
      </w:r>
      <w:r>
        <w:t>ct. T</w:t>
      </w:r>
      <w:r>
        <w:rPr>
          <w:spacing w:val="-3"/>
        </w:rPr>
        <w:t>h</w:t>
      </w:r>
      <w:r>
        <w:t>e te</w:t>
      </w:r>
      <w:r>
        <w:rPr>
          <w:spacing w:val="-3"/>
        </w:rPr>
        <w:t>r</w:t>
      </w:r>
      <w:r>
        <w:t>m</w:t>
      </w:r>
      <w:r>
        <w:rPr>
          <w:spacing w:val="-2"/>
        </w:rPr>
        <w:t xml:space="preserve"> </w:t>
      </w:r>
      <w:r>
        <w:t>‘N</w:t>
      </w:r>
      <w:r>
        <w:rPr>
          <w:spacing w:val="-1"/>
        </w:rPr>
        <w:t>V</w:t>
      </w:r>
      <w:r>
        <w:t>P’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</w:t>
      </w:r>
      <w:r>
        <w:rPr>
          <w:spacing w:val="-1"/>
        </w:rPr>
        <w:t>i</w:t>
      </w:r>
      <w:r>
        <w:t>s doc</w:t>
      </w:r>
      <w:r>
        <w:rPr>
          <w:spacing w:val="-3"/>
        </w:rPr>
        <w:t>u</w:t>
      </w:r>
      <w:r>
        <w:t>ment</w:t>
      </w:r>
      <w:r>
        <w:rPr>
          <w:spacing w:val="-3"/>
        </w:rPr>
        <w:t xml:space="preserve"> </w:t>
      </w:r>
      <w:r>
        <w:t>inc</w:t>
      </w:r>
      <w:r>
        <w:rPr>
          <w:spacing w:val="-1"/>
        </w:rPr>
        <w:t>lud</w:t>
      </w:r>
      <w:r>
        <w:t>es</w:t>
      </w:r>
      <w:r>
        <w:rPr>
          <w:spacing w:val="1"/>
        </w:rPr>
        <w:t xml:space="preserve"> </w:t>
      </w:r>
      <w:r>
        <w:rPr>
          <w:spacing w:val="-2"/>
        </w:rPr>
        <w:t>N</w:t>
      </w:r>
      <w:r>
        <w:t>a</w:t>
      </w:r>
      <w:r>
        <w:rPr>
          <w:spacing w:val="-3"/>
        </w:rPr>
        <w:t>t</w:t>
      </w:r>
      <w:r>
        <w:t>ive Ve</w:t>
      </w:r>
      <w:r>
        <w:rPr>
          <w:spacing w:val="-1"/>
        </w:rPr>
        <w:t>g</w:t>
      </w:r>
      <w:r>
        <w:t>etat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Preci</w:t>
      </w:r>
      <w:r>
        <w:rPr>
          <w:spacing w:val="-1"/>
        </w:rPr>
        <w:t>n</w:t>
      </w:r>
      <w:r>
        <w:rPr>
          <w:spacing w:val="-3"/>
        </w:rPr>
        <w:t>c</w:t>
      </w:r>
      <w:r>
        <w:t>t</w:t>
      </w:r>
      <w:r>
        <w:rPr>
          <w:spacing w:val="-2"/>
        </w:rPr>
        <w:t xml:space="preserve"> </w:t>
      </w:r>
      <w:r>
        <w:t>Pla</w:t>
      </w:r>
      <w:r>
        <w:rPr>
          <w:spacing w:val="-2"/>
        </w:rPr>
        <w:t>n</w:t>
      </w:r>
      <w:r>
        <w:t xml:space="preserve">s </w:t>
      </w:r>
      <w:r>
        <w:rPr>
          <w:spacing w:val="-3"/>
        </w:rPr>
        <w:t>p</w:t>
      </w:r>
      <w:r>
        <w:t>rep</w:t>
      </w:r>
      <w:r>
        <w:rPr>
          <w:spacing w:val="-1"/>
        </w:rPr>
        <w:t>a</w:t>
      </w:r>
      <w:r>
        <w:t xml:space="preserve">red </w:t>
      </w:r>
      <w:r>
        <w:rPr>
          <w:spacing w:val="-1"/>
        </w:rPr>
        <w:t>und</w:t>
      </w:r>
      <w:r>
        <w:t>er cla</w:t>
      </w:r>
      <w:r>
        <w:rPr>
          <w:spacing w:val="-2"/>
        </w:rPr>
        <w:t>u</w:t>
      </w:r>
      <w:r>
        <w:rPr>
          <w:spacing w:val="-3"/>
        </w:rPr>
        <w:t>s</w:t>
      </w:r>
      <w:r>
        <w:t>e</w:t>
      </w:r>
      <w:r>
        <w:rPr>
          <w:spacing w:val="-2"/>
        </w:rPr>
        <w:t xml:space="preserve"> </w:t>
      </w:r>
      <w:r>
        <w:t>52.</w:t>
      </w:r>
      <w:r>
        <w:rPr>
          <w:spacing w:val="-3"/>
        </w:rPr>
        <w:t>1</w:t>
      </w:r>
      <w:r>
        <w:t>6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 Vic</w:t>
      </w:r>
      <w:r>
        <w:rPr>
          <w:spacing w:val="-2"/>
        </w:rPr>
        <w:t>t</w:t>
      </w:r>
      <w:r>
        <w:rPr>
          <w:spacing w:val="1"/>
        </w:rPr>
        <w:t>o</w:t>
      </w:r>
      <w:r>
        <w:t>ria</w:t>
      </w:r>
      <w:r>
        <w:rPr>
          <w:spacing w:val="-3"/>
        </w:rPr>
        <w:t xml:space="preserve"> </w:t>
      </w:r>
      <w:r>
        <w:rPr>
          <w:spacing w:val="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vis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 w:right="115"/>
      </w:pPr>
      <w:r>
        <w:rPr>
          <w:b/>
          <w:bCs/>
        </w:rPr>
        <w:t>C</w:t>
      </w:r>
      <w:r>
        <w:rPr>
          <w:b/>
          <w:bCs/>
          <w:spacing w:val="-1"/>
        </w:rPr>
        <w:t>on</w:t>
      </w:r>
      <w:r>
        <w:rPr>
          <w:b/>
          <w:bCs/>
        </w:rPr>
        <w:t>s</w:t>
      </w:r>
      <w:r>
        <w:rPr>
          <w:b/>
          <w:bCs/>
          <w:spacing w:val="-1"/>
        </w:rPr>
        <w:t>e</w:t>
      </w:r>
      <w:r>
        <w:rPr>
          <w:b/>
          <w:bCs/>
        </w:rPr>
        <w:t>rv</w:t>
      </w:r>
      <w:r>
        <w:rPr>
          <w:b/>
          <w:bCs/>
          <w:spacing w:val="-2"/>
        </w:rPr>
        <w:t>a</w:t>
      </w:r>
      <w:r>
        <w:rPr>
          <w:b/>
          <w:bCs/>
          <w:spacing w:val="-3"/>
        </w:rPr>
        <w:t>t</w:t>
      </w:r>
      <w:r>
        <w:rPr>
          <w:b/>
          <w:bCs/>
        </w:rPr>
        <w:t>i</w:t>
      </w:r>
      <w:r>
        <w:rPr>
          <w:b/>
          <w:bCs/>
          <w:spacing w:val="-1"/>
        </w:rPr>
        <w:t>o</w:t>
      </w:r>
      <w:r>
        <w:rPr>
          <w:b/>
          <w:bCs/>
        </w:rPr>
        <w:t>n</w:t>
      </w:r>
      <w:r>
        <w:rPr>
          <w:b/>
          <w:bCs/>
          <w:spacing w:val="-1"/>
        </w:rPr>
        <w:t xml:space="preserve"> </w:t>
      </w:r>
      <w:r>
        <w:rPr>
          <w:b/>
          <w:bCs/>
        </w:rPr>
        <w:t>Ar</w:t>
      </w:r>
      <w:r>
        <w:rPr>
          <w:b/>
          <w:bCs/>
          <w:spacing w:val="-1"/>
        </w:rPr>
        <w:t>e</w:t>
      </w:r>
      <w:r>
        <w:rPr>
          <w:b/>
          <w:bCs/>
        </w:rPr>
        <w:t>a</w:t>
      </w:r>
      <w:r>
        <w:rPr>
          <w:b/>
          <w:bCs/>
          <w:spacing w:val="-3"/>
        </w:rPr>
        <w:t xml:space="preserve"> </w:t>
      </w:r>
      <w:r>
        <w:rPr>
          <w:b/>
          <w:bCs/>
        </w:rPr>
        <w:t>C</w:t>
      </w:r>
      <w:r>
        <w:rPr>
          <w:b/>
          <w:bCs/>
          <w:spacing w:val="-1"/>
        </w:rPr>
        <w:t>on</w:t>
      </w:r>
      <w:r>
        <w:rPr>
          <w:b/>
          <w:bCs/>
          <w:spacing w:val="1"/>
        </w:rPr>
        <w:t>c</w:t>
      </w:r>
      <w:r>
        <w:rPr>
          <w:b/>
          <w:bCs/>
          <w:spacing w:val="-1"/>
        </w:rPr>
        <w:t>e</w:t>
      </w:r>
      <w:r>
        <w:rPr>
          <w:b/>
          <w:bCs/>
          <w:spacing w:val="-4"/>
        </w:rPr>
        <w:t>p</w:t>
      </w:r>
      <w:r>
        <w:rPr>
          <w:b/>
          <w:bCs/>
        </w:rPr>
        <w:t>t Pl</w:t>
      </w:r>
      <w:r>
        <w:rPr>
          <w:b/>
          <w:bCs/>
          <w:spacing w:val="-2"/>
        </w:rPr>
        <w:t>a</w:t>
      </w:r>
      <w:r>
        <w:rPr>
          <w:b/>
          <w:bCs/>
          <w:spacing w:val="-1"/>
        </w:rPr>
        <w:t>n</w:t>
      </w:r>
      <w:r>
        <w:rPr>
          <w:b/>
          <w:bCs/>
        </w:rPr>
        <w:t>s</w:t>
      </w:r>
      <w:r>
        <w:rPr>
          <w:b/>
          <w:bCs/>
          <w:spacing w:val="-2"/>
        </w:rPr>
        <w:t xml:space="preserve"> </w:t>
      </w:r>
      <w:r>
        <w:rPr>
          <w:b/>
          <w:bCs/>
        </w:rPr>
        <w:t>(</w:t>
      </w:r>
      <w:r>
        <w:rPr>
          <w:b/>
          <w:bCs/>
          <w:spacing w:val="-2"/>
        </w:rPr>
        <w:t>C</w:t>
      </w:r>
      <w:r>
        <w:rPr>
          <w:b/>
          <w:bCs/>
        </w:rPr>
        <w:t>A</w:t>
      </w:r>
      <w:r>
        <w:rPr>
          <w:b/>
          <w:bCs/>
          <w:spacing w:val="1"/>
        </w:rPr>
        <w:t>C</w:t>
      </w:r>
      <w:r>
        <w:rPr>
          <w:b/>
          <w:bCs/>
          <w:spacing w:val="-3"/>
        </w:rPr>
        <w:t>P</w:t>
      </w:r>
      <w:r>
        <w:rPr>
          <w:b/>
          <w:bCs/>
        </w:rPr>
        <w:t>s)</w:t>
      </w:r>
      <w:r>
        <w:rPr>
          <w:b/>
          <w:bCs/>
          <w:spacing w:val="2"/>
        </w:rPr>
        <w:t xml:space="preserve"> </w:t>
      </w:r>
      <w:r>
        <w:rPr>
          <w:b/>
          <w:bCs/>
        </w:rPr>
        <w:t>–</w:t>
      </w:r>
      <w:r>
        <w:rPr>
          <w:b/>
          <w:bCs/>
          <w:spacing w:val="1"/>
        </w:rPr>
        <w:t xml:space="preserve"> </w:t>
      </w:r>
      <w:r>
        <w:t>C</w:t>
      </w:r>
      <w:r>
        <w:rPr>
          <w:spacing w:val="-1"/>
        </w:rPr>
        <w:t>A</w:t>
      </w:r>
      <w:r>
        <w:rPr>
          <w:spacing w:val="-3"/>
        </w:rPr>
        <w:t>C</w:t>
      </w:r>
      <w:r>
        <w:t>Ps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>r</w:t>
      </w:r>
      <w:r>
        <w:t>e</w:t>
      </w:r>
      <w:r>
        <w:rPr>
          <w:spacing w:val="1"/>
        </w:rPr>
        <w:t xml:space="preserve"> </w:t>
      </w:r>
      <w:r>
        <w:rPr>
          <w:spacing w:val="-2"/>
        </w:rPr>
        <w:t>m</w:t>
      </w:r>
      <w:r>
        <w:t>a</w:t>
      </w:r>
      <w:r>
        <w:rPr>
          <w:spacing w:val="-1"/>
        </w:rPr>
        <w:t>p</w:t>
      </w:r>
      <w:r>
        <w:t xml:space="preserve">s </w:t>
      </w:r>
      <w:r>
        <w:rPr>
          <w:spacing w:val="-1"/>
        </w:rPr>
        <w:t>p</w:t>
      </w:r>
      <w:r>
        <w:t>rep</w:t>
      </w:r>
      <w:r>
        <w:rPr>
          <w:spacing w:val="-1"/>
        </w:rPr>
        <w:t>a</w:t>
      </w:r>
      <w:r>
        <w:t>red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 area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s</w:t>
      </w:r>
      <w:r>
        <w:rPr>
          <w:spacing w:val="-3"/>
        </w:rPr>
        <w:t>h</w:t>
      </w:r>
      <w:r>
        <w:rPr>
          <w:spacing w:val="1"/>
        </w:rPr>
        <w:t>o</w:t>
      </w:r>
      <w:r>
        <w:t>wn in</w:t>
      </w:r>
      <w:r>
        <w:rPr>
          <w:spacing w:val="-3"/>
        </w:rPr>
        <w:t xml:space="preserve"> </w:t>
      </w:r>
      <w:r>
        <w:t>PS</w:t>
      </w:r>
      <w:r>
        <w:rPr>
          <w:spacing w:val="-2"/>
        </w:rPr>
        <w:t>P</w:t>
      </w:r>
      <w:r>
        <w:t>s</w:t>
      </w:r>
      <w:r>
        <w:rPr>
          <w:spacing w:val="1"/>
        </w:rPr>
        <w:t xml:space="preserve"> </w:t>
      </w:r>
      <w:r>
        <w:t>th</w:t>
      </w:r>
      <w:r>
        <w:rPr>
          <w:spacing w:val="-3"/>
        </w:rPr>
        <w:t>a</w:t>
      </w:r>
      <w:r>
        <w:t>t</w:t>
      </w:r>
      <w:r>
        <w:rPr>
          <w:spacing w:val="1"/>
        </w:rPr>
        <w:t xml:space="preserve"> </w:t>
      </w:r>
      <w:r>
        <w:t>set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>nd-u</w:t>
      </w:r>
      <w:r>
        <w:t>ses</w:t>
      </w:r>
      <w:r>
        <w:rPr>
          <w:spacing w:val="1"/>
        </w:rPr>
        <w:t xml:space="preserve"> </w:t>
      </w:r>
      <w:r>
        <w:t>su</w:t>
      </w:r>
      <w:r>
        <w:rPr>
          <w:spacing w:val="-2"/>
        </w:rPr>
        <w:t>it</w:t>
      </w:r>
      <w:r>
        <w:t>a</w:t>
      </w:r>
      <w:r>
        <w:rPr>
          <w:spacing w:val="-1"/>
        </w:rPr>
        <w:t>b</w:t>
      </w:r>
      <w:r>
        <w:t>le wit</w:t>
      </w:r>
      <w:r>
        <w:rPr>
          <w:spacing w:val="-1"/>
        </w:rPr>
        <w:t>h</w:t>
      </w:r>
      <w:r>
        <w:t>in</w:t>
      </w:r>
      <w:r>
        <w:rPr>
          <w:spacing w:val="-3"/>
        </w:rPr>
        <w:t xml:space="preserve"> </w:t>
      </w:r>
      <w:r>
        <w:t xml:space="preserve">each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 area 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specify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rPr>
          <w:spacing w:val="-3"/>
        </w:rPr>
        <w:t>r</w:t>
      </w:r>
      <w:r>
        <w:rPr>
          <w:spacing w:val="1"/>
        </w:rPr>
        <w:t>o</w:t>
      </w:r>
      <w:r>
        <w:t>ad</w:t>
      </w:r>
      <w:r>
        <w:rPr>
          <w:spacing w:val="-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re</w:t>
      </w:r>
      <w:r>
        <w:rPr>
          <w:spacing w:val="-1"/>
        </w:rPr>
        <w:t>qu</w:t>
      </w:r>
      <w:r>
        <w:t>i</w:t>
      </w:r>
      <w:r>
        <w:rPr>
          <w:spacing w:val="-3"/>
        </w:rPr>
        <w:t>r</w:t>
      </w:r>
      <w:r>
        <w:t>e</w:t>
      </w:r>
      <w:r>
        <w:rPr>
          <w:spacing w:val="-1"/>
        </w:rPr>
        <w:t>m</w:t>
      </w:r>
      <w:r>
        <w:t>ents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4"/>
        </w:rPr>
        <w:t>n</w:t>
      </w:r>
      <w:r>
        <w:t>strai</w:t>
      </w:r>
      <w:r>
        <w:rPr>
          <w:spacing w:val="-1"/>
        </w:rPr>
        <w:t>n</w:t>
      </w:r>
      <w:r>
        <w:t>t</w:t>
      </w:r>
      <w:r>
        <w:rPr>
          <w:spacing w:val="2"/>
        </w:rPr>
        <w:t>s</w:t>
      </w:r>
      <w:r>
        <w:t>. The</w:t>
      </w:r>
      <w:r>
        <w:rPr>
          <w:spacing w:val="-3"/>
        </w:rPr>
        <w:t xml:space="preserve"> </w:t>
      </w:r>
      <w:r>
        <w:t>te</w:t>
      </w:r>
      <w:r>
        <w:rPr>
          <w:spacing w:val="-3"/>
        </w:rPr>
        <w:t>r</w:t>
      </w:r>
      <w:r>
        <w:t>m</w:t>
      </w:r>
      <w:r>
        <w:rPr>
          <w:spacing w:val="-2"/>
        </w:rPr>
        <w:t xml:space="preserve"> </w:t>
      </w:r>
      <w:r>
        <w:t>‘CAC</w:t>
      </w:r>
      <w:r>
        <w:rPr>
          <w:spacing w:val="-2"/>
        </w:rPr>
        <w:t>P</w:t>
      </w:r>
      <w:r>
        <w:t>’ in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is </w:t>
      </w:r>
      <w:r>
        <w:rPr>
          <w:spacing w:val="-1"/>
        </w:rPr>
        <w:t>d</w:t>
      </w:r>
      <w:r>
        <w:rPr>
          <w:spacing w:val="1"/>
        </w:rPr>
        <w:t>o</w:t>
      </w:r>
      <w:r>
        <w:t>cu</w:t>
      </w:r>
      <w:r>
        <w:rPr>
          <w:spacing w:val="-2"/>
        </w:rPr>
        <w:t>m</w:t>
      </w:r>
      <w:r>
        <w:t>ent incl</w:t>
      </w:r>
      <w:r>
        <w:rPr>
          <w:spacing w:val="-2"/>
        </w:rPr>
        <w:t>u</w:t>
      </w:r>
      <w:r>
        <w:rPr>
          <w:spacing w:val="-1"/>
        </w:rPr>
        <w:t>d</w:t>
      </w:r>
      <w:r>
        <w:t>es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4"/>
        </w:rPr>
        <w:t>g</w:t>
      </w:r>
      <w:r>
        <w:t>e</w:t>
      </w:r>
      <w:r>
        <w:rPr>
          <w:spacing w:val="-1"/>
        </w:rPr>
        <w:t>m</w:t>
      </w:r>
      <w:r>
        <w:t>ent</w:t>
      </w:r>
      <w:r>
        <w:rPr>
          <w:spacing w:val="-2"/>
        </w:rPr>
        <w:t xml:space="preserve"> </w:t>
      </w:r>
      <w:r>
        <w:t>Pla</w:t>
      </w:r>
      <w:r>
        <w:rPr>
          <w:spacing w:val="-2"/>
        </w:rPr>
        <w:t>n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t>rep</w:t>
      </w:r>
      <w:r>
        <w:rPr>
          <w:spacing w:val="-1"/>
        </w:rPr>
        <w:t>a</w:t>
      </w:r>
      <w:r>
        <w:t>red as a</w:t>
      </w:r>
      <w:r>
        <w:rPr>
          <w:spacing w:val="-3"/>
        </w:rPr>
        <w:t xml:space="preserve"> </w:t>
      </w:r>
      <w:r>
        <w:t>re</w:t>
      </w:r>
      <w:r>
        <w:rPr>
          <w:spacing w:val="-1"/>
        </w:rPr>
        <w:t>qu</w:t>
      </w:r>
      <w:r>
        <w:t>ir</w:t>
      </w:r>
      <w:r>
        <w:rPr>
          <w:spacing w:val="-3"/>
        </w:rPr>
        <w:t>e</w:t>
      </w:r>
      <w:r>
        <w:t>ment</w:t>
      </w:r>
      <w:r>
        <w:rPr>
          <w:spacing w:val="-4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</w:t>
      </w:r>
      <w:r>
        <w:t>rescri</w:t>
      </w:r>
      <w:r>
        <w:rPr>
          <w:spacing w:val="-1"/>
        </w:rPr>
        <w:t>p</w:t>
      </w:r>
      <w:r>
        <w:t>ti</w:t>
      </w:r>
      <w:r>
        <w:rPr>
          <w:spacing w:val="1"/>
        </w:rPr>
        <w:t>o</w:t>
      </w:r>
      <w:r>
        <w:rPr>
          <w:spacing w:val="-1"/>
        </w:rPr>
        <w:t>n</w:t>
      </w:r>
      <w:r>
        <w:t>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spacing w:line="239" w:lineRule="auto"/>
        <w:ind w:left="820" w:right="257"/>
      </w:pPr>
      <w:r>
        <w:rPr>
          <w:b/>
          <w:bCs/>
        </w:rPr>
        <w:t>Pl</w:t>
      </w:r>
      <w:r>
        <w:rPr>
          <w:b/>
          <w:bCs/>
          <w:spacing w:val="-2"/>
        </w:rPr>
        <w:t>a</w:t>
      </w:r>
      <w:r>
        <w:rPr>
          <w:b/>
          <w:bCs/>
          <w:spacing w:val="-1"/>
        </w:rPr>
        <w:t>nn</w:t>
      </w:r>
      <w:r>
        <w:rPr>
          <w:b/>
          <w:bCs/>
        </w:rPr>
        <w:t>i</w:t>
      </w:r>
      <w:r>
        <w:rPr>
          <w:b/>
          <w:bCs/>
          <w:spacing w:val="-1"/>
        </w:rPr>
        <w:t>n</w:t>
      </w:r>
      <w:r>
        <w:rPr>
          <w:b/>
          <w:bCs/>
        </w:rPr>
        <w:t>g</w:t>
      </w:r>
      <w:r>
        <w:rPr>
          <w:b/>
          <w:bCs/>
          <w:spacing w:val="1"/>
        </w:rPr>
        <w:t xml:space="preserve"> </w:t>
      </w:r>
      <w:r>
        <w:rPr>
          <w:b/>
          <w:bCs/>
          <w:spacing w:val="-1"/>
        </w:rPr>
        <w:t>pe</w:t>
      </w:r>
      <w:r>
        <w:rPr>
          <w:b/>
          <w:bCs/>
          <w:spacing w:val="-2"/>
        </w:rPr>
        <w:t>r</w:t>
      </w:r>
      <w:r>
        <w:rPr>
          <w:b/>
          <w:bCs/>
        </w:rPr>
        <w:t>m</w:t>
      </w:r>
      <w:r>
        <w:rPr>
          <w:b/>
          <w:bCs/>
          <w:spacing w:val="1"/>
        </w:rPr>
        <w:t>i</w:t>
      </w:r>
      <w:r>
        <w:rPr>
          <w:b/>
          <w:bCs/>
          <w:spacing w:val="-3"/>
        </w:rPr>
        <w:t>t</w:t>
      </w:r>
      <w:r>
        <w:rPr>
          <w:b/>
          <w:bCs/>
        </w:rPr>
        <w:t>s</w:t>
      </w:r>
      <w:r>
        <w:rPr>
          <w:b/>
          <w:bCs/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 xml:space="preserve">A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1"/>
        </w:rPr>
        <w:t>m</w:t>
      </w:r>
      <w:r>
        <w:t xml:space="preserve">it </w:t>
      </w:r>
      <w:r>
        <w:rPr>
          <w:spacing w:val="-3"/>
        </w:rPr>
        <w:t>i</w:t>
      </w:r>
      <w:r>
        <w:t xml:space="preserve">s a </w:t>
      </w:r>
      <w:r>
        <w:rPr>
          <w:spacing w:val="-3"/>
        </w:rPr>
        <w:t>l</w:t>
      </w:r>
      <w:r>
        <w:t>egal</w:t>
      </w:r>
      <w:r>
        <w:rPr>
          <w:spacing w:val="-1"/>
        </w:rPr>
        <w:t xml:space="preserve"> </w:t>
      </w:r>
      <w:r>
        <w:t>doc</w:t>
      </w:r>
      <w:r>
        <w:rPr>
          <w:spacing w:val="-3"/>
        </w:rPr>
        <w:t>u</w:t>
      </w:r>
      <w:r>
        <w:rPr>
          <w:spacing w:val="-2"/>
        </w:rPr>
        <w:t>m</w:t>
      </w:r>
      <w:r>
        <w:t>ent t</w:t>
      </w:r>
      <w:r>
        <w:rPr>
          <w:spacing w:val="-1"/>
        </w:rPr>
        <w:t>h</w:t>
      </w:r>
      <w:r>
        <w:t>at</w:t>
      </w:r>
      <w:r>
        <w:rPr>
          <w:spacing w:val="-2"/>
        </w:rPr>
        <w:t xml:space="preserve"> </w:t>
      </w:r>
      <w:r>
        <w:t>g</w:t>
      </w:r>
      <w:r>
        <w:rPr>
          <w:spacing w:val="-1"/>
        </w:rPr>
        <w:t>i</w:t>
      </w:r>
      <w:r>
        <w:t>v</w:t>
      </w:r>
      <w:r>
        <w:rPr>
          <w:spacing w:val="-2"/>
        </w:rPr>
        <w:t>e</w:t>
      </w:r>
      <w:r>
        <w:t>s pe</w:t>
      </w:r>
      <w:r>
        <w:rPr>
          <w:spacing w:val="-3"/>
        </w:rPr>
        <w:t>r</w:t>
      </w:r>
      <w:r>
        <w:t>miss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a u</w:t>
      </w:r>
      <w:r>
        <w:rPr>
          <w:spacing w:val="-3"/>
        </w:rPr>
        <w:t>s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r </w:t>
      </w:r>
      <w:r>
        <w:rPr>
          <w:spacing w:val="-1"/>
        </w:rPr>
        <w:t>d</w:t>
      </w:r>
      <w:r>
        <w:t>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 xml:space="preserve">a </w:t>
      </w:r>
      <w:r>
        <w:rPr>
          <w:spacing w:val="-1"/>
        </w:rPr>
        <w:t>p</w:t>
      </w:r>
      <w:r>
        <w:t>a</w:t>
      </w:r>
      <w:r>
        <w:rPr>
          <w:spacing w:val="-3"/>
        </w:rPr>
        <w:t>r</w:t>
      </w:r>
      <w:r>
        <w:t>ticu</w:t>
      </w:r>
      <w:r>
        <w:rPr>
          <w:spacing w:val="-4"/>
        </w:rPr>
        <w:t>l</w:t>
      </w:r>
      <w:r>
        <w:t>ar 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t>parcel u</w:t>
      </w:r>
      <w:r>
        <w:rPr>
          <w:spacing w:val="-2"/>
        </w:rPr>
        <w:t>n</w:t>
      </w:r>
      <w:r>
        <w:rPr>
          <w:spacing w:val="-1"/>
        </w:rPr>
        <w:t>d</w:t>
      </w:r>
      <w:r>
        <w:t>er</w:t>
      </w:r>
      <w:r>
        <w:rPr>
          <w:spacing w:val="-2"/>
        </w:rPr>
        <w:t xml:space="preserve"> </w:t>
      </w:r>
      <w:r>
        <w:t>a p</w:t>
      </w:r>
      <w:r>
        <w:rPr>
          <w:spacing w:val="-1"/>
        </w:rPr>
        <w:t>l</w:t>
      </w:r>
      <w:r>
        <w:t>a</w:t>
      </w:r>
      <w:r>
        <w:rPr>
          <w:spacing w:val="-4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sc</w:t>
      </w:r>
      <w:r>
        <w:rPr>
          <w:spacing w:val="-1"/>
        </w:rPr>
        <w:t>h</w:t>
      </w:r>
      <w:r>
        <w:t>e</w:t>
      </w:r>
      <w:r>
        <w:rPr>
          <w:spacing w:val="-1"/>
        </w:rPr>
        <w:t>m</w:t>
      </w:r>
      <w:r>
        <w:t>e. T</w:t>
      </w:r>
      <w:r>
        <w:rPr>
          <w:spacing w:val="-1"/>
        </w:rPr>
        <w:t>h</w:t>
      </w:r>
      <w:r>
        <w:t xml:space="preserve">e </w:t>
      </w:r>
      <w:r>
        <w:rPr>
          <w:spacing w:val="-4"/>
        </w:rPr>
        <w:t>p</w:t>
      </w:r>
      <w:r>
        <w:t>e</w:t>
      </w:r>
      <w:r>
        <w:rPr>
          <w:spacing w:val="-3"/>
        </w:rPr>
        <w:t>r</w:t>
      </w:r>
      <w:r>
        <w:t>mit i</w:t>
      </w:r>
      <w:r>
        <w:rPr>
          <w:spacing w:val="-3"/>
        </w:rPr>
        <w:t>n</w:t>
      </w:r>
      <w:r>
        <w:t>cl</w:t>
      </w:r>
      <w:r>
        <w:rPr>
          <w:spacing w:val="-1"/>
        </w:rPr>
        <w:t>ud</w:t>
      </w:r>
      <w:r>
        <w:t>es c</w:t>
      </w:r>
      <w:r>
        <w:rPr>
          <w:spacing w:val="1"/>
        </w:rPr>
        <w:t>o</w:t>
      </w:r>
      <w:r>
        <w:rPr>
          <w:spacing w:val="-1"/>
        </w:rPr>
        <w:t>nd</w:t>
      </w:r>
      <w:r>
        <w:t>itio</w:t>
      </w:r>
      <w:r>
        <w:rPr>
          <w:spacing w:val="-1"/>
        </w:rPr>
        <w:t>n</w:t>
      </w:r>
      <w:r>
        <w:t>s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at</w:t>
      </w:r>
      <w:r>
        <w:rPr>
          <w:spacing w:val="-2"/>
        </w:rPr>
        <w:t xml:space="preserve"> </w:t>
      </w:r>
      <w:r>
        <w:t>refl</w:t>
      </w:r>
      <w:r>
        <w:rPr>
          <w:spacing w:val="-2"/>
        </w:rPr>
        <w:t>e</w:t>
      </w:r>
      <w:r>
        <w:t>ct</w:t>
      </w:r>
      <w:r>
        <w:rPr>
          <w:spacing w:val="1"/>
        </w:rPr>
        <w:t xml:space="preserve"> </w:t>
      </w:r>
      <w:r>
        <w:t>t</w:t>
      </w:r>
      <w:r>
        <w:rPr>
          <w:spacing w:val="-3"/>
        </w:rPr>
        <w:t>h</w:t>
      </w:r>
      <w:r>
        <w:t xml:space="preserve">e </w:t>
      </w:r>
      <w:r>
        <w:rPr>
          <w:spacing w:val="-3"/>
        </w:rPr>
        <w:t>r</w:t>
      </w:r>
      <w:r>
        <w:t>eq</w:t>
      </w:r>
      <w:r>
        <w:rPr>
          <w:spacing w:val="-2"/>
        </w:rPr>
        <w:t>u</w:t>
      </w:r>
      <w:r>
        <w:t>ire</w:t>
      </w:r>
      <w:r>
        <w:rPr>
          <w:spacing w:val="-1"/>
        </w:rPr>
        <w:t>m</w:t>
      </w:r>
      <w:r>
        <w:t>ents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 xml:space="preserve">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rPr>
          <w:spacing w:val="1"/>
        </w:rPr>
        <w:t>o</w:t>
      </w:r>
      <w:r>
        <w:rPr>
          <w:spacing w:val="-1"/>
        </w:rPr>
        <w:t>n</w:t>
      </w:r>
      <w:r>
        <w:t>wea</w:t>
      </w:r>
      <w:r>
        <w:rPr>
          <w:spacing w:val="-3"/>
        </w:rPr>
        <w:t>l</w:t>
      </w:r>
      <w:r>
        <w:t>th a</w:t>
      </w:r>
      <w:r>
        <w:rPr>
          <w:spacing w:val="-1"/>
        </w:rPr>
        <w:t>pp</w:t>
      </w:r>
      <w:r>
        <w:t>r</w:t>
      </w:r>
      <w:r>
        <w:rPr>
          <w:spacing w:val="-2"/>
        </w:rPr>
        <w:t>o</w:t>
      </w:r>
      <w:r>
        <w:t>vals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B</w:t>
      </w:r>
      <w:r>
        <w:rPr>
          <w:spacing w:val="-3"/>
        </w:rPr>
        <w:t>C</w:t>
      </w:r>
      <w:r>
        <w:t>S where rele</w:t>
      </w:r>
      <w:r>
        <w:rPr>
          <w:spacing w:val="1"/>
        </w:rPr>
        <w:t>v</w:t>
      </w:r>
      <w:r>
        <w:t>a</w:t>
      </w:r>
      <w:r>
        <w:rPr>
          <w:spacing w:val="-4"/>
        </w:rPr>
        <w:t>n</w:t>
      </w:r>
      <w:r>
        <w:t>t.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 w:right="148"/>
      </w:pPr>
      <w:r>
        <w:rPr>
          <w:b/>
          <w:bCs/>
        </w:rPr>
        <w:t>I</w:t>
      </w:r>
      <w:r>
        <w:rPr>
          <w:b/>
          <w:bCs/>
          <w:spacing w:val="-1"/>
        </w:rPr>
        <w:t>n</w:t>
      </w:r>
      <w:r>
        <w:rPr>
          <w:b/>
          <w:bCs/>
        </w:rPr>
        <w:t>tegr</w:t>
      </w:r>
      <w:r>
        <w:rPr>
          <w:b/>
          <w:bCs/>
          <w:spacing w:val="-2"/>
        </w:rPr>
        <w:t>a</w:t>
      </w:r>
      <w:r>
        <w:rPr>
          <w:b/>
          <w:bCs/>
        </w:rPr>
        <w:t>ted</w:t>
      </w:r>
      <w:r>
        <w:rPr>
          <w:b/>
          <w:bCs/>
          <w:spacing w:val="-2"/>
        </w:rPr>
        <w:t xml:space="preserve"> </w:t>
      </w:r>
      <w:r>
        <w:rPr>
          <w:b/>
          <w:bCs/>
        </w:rPr>
        <w:t>W</w:t>
      </w:r>
      <w:r>
        <w:rPr>
          <w:b/>
          <w:bCs/>
          <w:spacing w:val="-2"/>
        </w:rPr>
        <w:t>a</w:t>
      </w:r>
      <w:r>
        <w:rPr>
          <w:b/>
          <w:bCs/>
        </w:rPr>
        <w:t>ter</w:t>
      </w:r>
      <w:r>
        <w:rPr>
          <w:b/>
          <w:bCs/>
          <w:spacing w:val="-2"/>
        </w:rPr>
        <w:t xml:space="preserve"> </w:t>
      </w:r>
      <w:r>
        <w:rPr>
          <w:b/>
          <w:bCs/>
        </w:rPr>
        <w:t>M</w:t>
      </w:r>
      <w:r>
        <w:rPr>
          <w:b/>
          <w:bCs/>
          <w:spacing w:val="-2"/>
        </w:rPr>
        <w:t>a</w:t>
      </w:r>
      <w:r>
        <w:rPr>
          <w:b/>
          <w:bCs/>
          <w:spacing w:val="-1"/>
        </w:rPr>
        <w:t>n</w:t>
      </w:r>
      <w:r>
        <w:rPr>
          <w:b/>
          <w:bCs/>
          <w:spacing w:val="-2"/>
        </w:rPr>
        <w:t>a</w:t>
      </w:r>
      <w:r>
        <w:rPr>
          <w:b/>
          <w:bCs/>
        </w:rPr>
        <w:t>g</w:t>
      </w:r>
      <w:r>
        <w:rPr>
          <w:b/>
          <w:bCs/>
          <w:spacing w:val="-1"/>
        </w:rPr>
        <w:t>e</w:t>
      </w:r>
      <w:r>
        <w:rPr>
          <w:b/>
          <w:bCs/>
        </w:rPr>
        <w:t>me</w:t>
      </w:r>
      <w:r>
        <w:rPr>
          <w:b/>
          <w:bCs/>
          <w:spacing w:val="-2"/>
        </w:rPr>
        <w:t>n</w:t>
      </w:r>
      <w:r>
        <w:rPr>
          <w:b/>
          <w:bCs/>
        </w:rPr>
        <w:t>t</w:t>
      </w:r>
      <w:r>
        <w:rPr>
          <w:b/>
          <w:bCs/>
          <w:spacing w:val="1"/>
        </w:rPr>
        <w:t xml:space="preserve"> </w:t>
      </w:r>
      <w:r>
        <w:rPr>
          <w:b/>
          <w:bCs/>
          <w:spacing w:val="-2"/>
        </w:rPr>
        <w:t>(</w:t>
      </w:r>
      <w:r>
        <w:rPr>
          <w:b/>
          <w:bCs/>
        </w:rPr>
        <w:t>I</w:t>
      </w:r>
      <w:r>
        <w:rPr>
          <w:b/>
          <w:bCs/>
          <w:spacing w:val="-1"/>
        </w:rPr>
        <w:t>WM</w:t>
      </w:r>
      <w:r>
        <w:rPr>
          <w:b/>
          <w:bCs/>
        </w:rPr>
        <w:t>)</w:t>
      </w:r>
      <w:r>
        <w:rPr>
          <w:b/>
          <w:bCs/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I</w:t>
      </w:r>
      <w:r>
        <w:rPr>
          <w:spacing w:val="-3"/>
        </w:rPr>
        <w:t>W</w:t>
      </w:r>
      <w:r>
        <w:t>M pl</w:t>
      </w:r>
      <w:r>
        <w:rPr>
          <w:spacing w:val="-1"/>
        </w:rPr>
        <w:t>ann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ai</w:t>
      </w:r>
      <w:r>
        <w:rPr>
          <w:spacing w:val="1"/>
        </w:rPr>
        <w:t>m</w:t>
      </w:r>
      <w:r>
        <w:t xml:space="preserve">s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ens</w:t>
      </w:r>
      <w:r>
        <w:rPr>
          <w:spacing w:val="-1"/>
        </w:rPr>
        <w:t>u</w:t>
      </w:r>
      <w:r>
        <w:t xml:space="preserve">re </w:t>
      </w:r>
      <w:r>
        <w:rPr>
          <w:spacing w:val="-1"/>
        </w:rPr>
        <w:t>p</w:t>
      </w:r>
      <w:r>
        <w:rPr>
          <w:spacing w:val="-3"/>
        </w:rPr>
        <w:t>r</w:t>
      </w:r>
      <w:r>
        <w:t>ecincts</w:t>
      </w:r>
      <w:r>
        <w:rPr>
          <w:spacing w:val="-2"/>
        </w:rPr>
        <w:t xml:space="preserve"> </w:t>
      </w:r>
      <w:r>
        <w:t xml:space="preserve">are </w:t>
      </w:r>
      <w:r>
        <w:rPr>
          <w:spacing w:val="-1"/>
        </w:rPr>
        <w:t>d</w:t>
      </w:r>
      <w:r>
        <w:t>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t>ed in</w:t>
      </w:r>
      <w:r>
        <w:rPr>
          <w:spacing w:val="-1"/>
        </w:rPr>
        <w:t xml:space="preserve"> </w:t>
      </w:r>
      <w:r>
        <w:rPr>
          <w:spacing w:val="-2"/>
        </w:rPr>
        <w:t>a</w:t>
      </w:r>
      <w:r>
        <w:t>cc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</w:t>
      </w:r>
      <w:r>
        <w:rPr>
          <w:spacing w:val="-2"/>
        </w:rPr>
        <w:t xml:space="preserve"> w</w:t>
      </w:r>
      <w:r>
        <w:t>ith</w:t>
      </w:r>
      <w:r>
        <w:rPr>
          <w:spacing w:val="-1"/>
        </w:rPr>
        <w:t xml:space="preserve"> </w:t>
      </w:r>
      <w:r>
        <w:t>best pra</w:t>
      </w:r>
      <w:r>
        <w:rPr>
          <w:spacing w:val="-3"/>
        </w:rPr>
        <w:t>c</w:t>
      </w:r>
      <w:r>
        <w:t>tice</w:t>
      </w:r>
      <w:r>
        <w:rPr>
          <w:spacing w:val="-2"/>
        </w:rPr>
        <w:t xml:space="preserve"> </w:t>
      </w:r>
      <w:r>
        <w:t>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wa</w:t>
      </w:r>
      <w:r>
        <w:rPr>
          <w:spacing w:val="-3"/>
        </w:rPr>
        <w:t>t</w:t>
      </w:r>
      <w:r>
        <w:t xml:space="preserve">er </w:t>
      </w:r>
      <w:r>
        <w:rPr>
          <w:spacing w:val="-2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-1"/>
        </w:rPr>
        <w:t>m</w:t>
      </w:r>
      <w:r>
        <w:t>ent pr</w:t>
      </w:r>
      <w:r>
        <w:rPr>
          <w:spacing w:val="-1"/>
        </w:rPr>
        <w:t>in</w:t>
      </w:r>
      <w:r>
        <w:t>ci</w:t>
      </w:r>
      <w:r>
        <w:rPr>
          <w:spacing w:val="-1"/>
        </w:rPr>
        <w:t>p</w:t>
      </w:r>
      <w:r>
        <w:t>les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>n</w:t>
      </w:r>
      <w:r>
        <w:t>d met</w:t>
      </w:r>
      <w:r>
        <w:rPr>
          <w:spacing w:val="-4"/>
        </w:rPr>
        <w:t>h</w:t>
      </w:r>
      <w:r>
        <w:rPr>
          <w:spacing w:val="1"/>
        </w:rPr>
        <w:t>o</w:t>
      </w:r>
      <w:r>
        <w:rPr>
          <w:spacing w:val="-1"/>
        </w:rPr>
        <w:t>d</w:t>
      </w:r>
      <w:r>
        <w:t>s and</w:t>
      </w:r>
      <w:r>
        <w:rPr>
          <w:spacing w:val="-2"/>
        </w:rPr>
        <w:t xml:space="preserve">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ac</w:t>
      </w:r>
      <w:r>
        <w:rPr>
          <w:spacing w:val="-2"/>
        </w:rPr>
        <w:t>t</w:t>
      </w:r>
      <w:r>
        <w:t xml:space="preserve">s 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M</w:t>
      </w:r>
      <w:r>
        <w:rPr>
          <w:spacing w:val="-1"/>
        </w:rPr>
        <w:t>N</w:t>
      </w:r>
      <w:r>
        <w:t>ES, i</w:t>
      </w:r>
      <w:r>
        <w:rPr>
          <w:spacing w:val="-1"/>
        </w:rPr>
        <w:t>n</w:t>
      </w:r>
      <w:r>
        <w:t>cl</w:t>
      </w:r>
      <w:r>
        <w:rPr>
          <w:spacing w:val="-1"/>
        </w:rPr>
        <w:t>ud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Ra</w:t>
      </w:r>
      <w:r>
        <w:rPr>
          <w:spacing w:val="1"/>
        </w:rPr>
        <w:t>m</w:t>
      </w:r>
      <w:r>
        <w:t>sar</w:t>
      </w:r>
      <w:r>
        <w:rPr>
          <w:spacing w:val="-3"/>
        </w:rPr>
        <w:t xml:space="preserve"> </w:t>
      </w:r>
      <w:r>
        <w:t>w</w:t>
      </w:r>
      <w:r>
        <w:rPr>
          <w:spacing w:val="-2"/>
        </w:rPr>
        <w:t>e</w:t>
      </w:r>
      <w:r>
        <w:t>t</w:t>
      </w:r>
      <w:r>
        <w:rPr>
          <w:spacing w:val="-3"/>
        </w:rPr>
        <w:t>l</w:t>
      </w:r>
      <w:r>
        <w:t>a</w:t>
      </w:r>
      <w:r>
        <w:rPr>
          <w:spacing w:val="-1"/>
        </w:rPr>
        <w:t>nd</w:t>
      </w:r>
      <w:r>
        <w:t>s, are</w:t>
      </w:r>
      <w:r>
        <w:rPr>
          <w:spacing w:val="1"/>
        </w:rPr>
        <w:t xml:space="preserve"> </w:t>
      </w:r>
      <w:r>
        <w:rPr>
          <w:spacing w:val="-3"/>
        </w:rPr>
        <w:t>a</w:t>
      </w:r>
      <w:r>
        <w:t>v</w:t>
      </w:r>
      <w:r>
        <w:rPr>
          <w:spacing w:val="1"/>
        </w:rPr>
        <w:t>o</w:t>
      </w:r>
      <w:r>
        <w:t>i</w:t>
      </w:r>
      <w:r>
        <w:rPr>
          <w:spacing w:val="-4"/>
        </w:rPr>
        <w:t>d</w:t>
      </w:r>
      <w:r>
        <w:t>ed and</w:t>
      </w:r>
      <w:r>
        <w:rPr>
          <w:spacing w:val="-4"/>
        </w:rPr>
        <w:t xml:space="preserve"> </w:t>
      </w:r>
      <w:r>
        <w:t>mi</w:t>
      </w:r>
      <w:r>
        <w:rPr>
          <w:spacing w:val="-2"/>
        </w:rPr>
        <w:t>n</w:t>
      </w:r>
      <w:r>
        <w:t>imised. IWM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l</w:t>
      </w:r>
      <w:r>
        <w:rPr>
          <w:spacing w:val="-1"/>
        </w:rPr>
        <w:t>an</w:t>
      </w:r>
      <w:r>
        <w:t xml:space="preserve">s </w:t>
      </w:r>
      <w:r>
        <w:rPr>
          <w:spacing w:val="-2"/>
        </w:rPr>
        <w:t>a</w:t>
      </w:r>
      <w:r>
        <w:t xml:space="preserve">re </w:t>
      </w:r>
      <w:r>
        <w:rPr>
          <w:spacing w:val="-1"/>
        </w:rPr>
        <w:t>p</w:t>
      </w:r>
      <w:r>
        <w:t>rep</w:t>
      </w:r>
      <w:r>
        <w:rPr>
          <w:spacing w:val="-1"/>
        </w:rPr>
        <w:t>a</w:t>
      </w:r>
      <w:r>
        <w:rPr>
          <w:spacing w:val="-3"/>
        </w:rPr>
        <w:t>r</w:t>
      </w:r>
      <w:r>
        <w:t>ed as</w:t>
      </w:r>
      <w:r>
        <w:rPr>
          <w:spacing w:val="-3"/>
        </w:rPr>
        <w:t xml:space="preserve"> </w:t>
      </w:r>
      <w:r>
        <w:t>se</w:t>
      </w:r>
      <w:r>
        <w:rPr>
          <w:spacing w:val="-1"/>
        </w:rPr>
        <w:t>p</w:t>
      </w:r>
      <w:r>
        <w:t>ara</w:t>
      </w:r>
      <w:r>
        <w:rPr>
          <w:spacing w:val="-3"/>
        </w:rPr>
        <w:t>t</w:t>
      </w:r>
      <w:r>
        <w:t xml:space="preserve">e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t xml:space="preserve">s as </w:t>
      </w:r>
      <w:r>
        <w:rPr>
          <w:spacing w:val="-1"/>
        </w:rPr>
        <w:t>p</w:t>
      </w:r>
      <w:r>
        <w:t>a</w:t>
      </w:r>
      <w:r>
        <w:rPr>
          <w:spacing w:val="-3"/>
        </w:rPr>
        <w:t>r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t</w:t>
      </w:r>
      <w:r>
        <w:rPr>
          <w:spacing w:val="-1"/>
        </w:rPr>
        <w:t>h</w:t>
      </w:r>
      <w:r>
        <w:t>e P</w:t>
      </w:r>
      <w:r>
        <w:rPr>
          <w:spacing w:val="-3"/>
        </w:rPr>
        <w:t>S</w:t>
      </w:r>
      <w:r>
        <w:t>P</w:t>
      </w:r>
      <w:r>
        <w:rPr>
          <w:spacing w:val="1"/>
        </w:rPr>
        <w:t xml:space="preserve"> </w:t>
      </w:r>
      <w:r>
        <w:t>pr</w:t>
      </w:r>
      <w:r>
        <w:rPr>
          <w:spacing w:val="-2"/>
        </w:rPr>
        <w:t>o</w:t>
      </w:r>
      <w:r>
        <w:t>cess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are</w:t>
      </w:r>
      <w:r>
        <w:rPr>
          <w:spacing w:val="4"/>
        </w:rPr>
        <w:t xml:space="preserve"> </w:t>
      </w:r>
      <w:r>
        <w:t>i</w:t>
      </w:r>
      <w:r>
        <w:rPr>
          <w:spacing w:val="-2"/>
        </w:rPr>
        <w:t>n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3"/>
        </w:rPr>
        <w:t>r</w:t>
      </w:r>
      <w:r>
        <w:rPr>
          <w:spacing w:val="-1"/>
        </w:rPr>
        <w:t>p</w:t>
      </w:r>
      <w:r>
        <w:rPr>
          <w:spacing w:val="1"/>
        </w:rPr>
        <w:t>o</w:t>
      </w:r>
      <w:r>
        <w:t>rated i</w:t>
      </w:r>
      <w:r>
        <w:rPr>
          <w:spacing w:val="-2"/>
        </w:rPr>
        <w:t>n</w:t>
      </w:r>
      <w:r>
        <w:t>to</w:t>
      </w:r>
      <w:r>
        <w:rPr>
          <w:spacing w:val="-1"/>
        </w:rPr>
        <w:t xml:space="preserve"> </w:t>
      </w:r>
      <w:r>
        <w:t>var</w:t>
      </w:r>
      <w:r>
        <w:rPr>
          <w:spacing w:val="-1"/>
        </w:rPr>
        <w:t>i</w:t>
      </w:r>
      <w:r>
        <w:rPr>
          <w:spacing w:val="1"/>
        </w:rPr>
        <w:t>o</w:t>
      </w:r>
      <w:r>
        <w:rPr>
          <w:spacing w:val="-1"/>
        </w:rPr>
        <w:t>u</w:t>
      </w:r>
      <w:r>
        <w:t>s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>c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each</w:t>
      </w:r>
      <w:r>
        <w:rPr>
          <w:spacing w:val="-3"/>
        </w:rPr>
        <w:t xml:space="preserve"> </w:t>
      </w:r>
      <w:r>
        <w:rPr>
          <w:spacing w:val="1"/>
        </w:rPr>
        <w:t>P</w:t>
      </w:r>
      <w:r>
        <w:t>SP</w:t>
      </w:r>
      <w:r>
        <w:rPr>
          <w:spacing w:val="-2"/>
        </w:rPr>
        <w:t xml:space="preserve"> </w:t>
      </w:r>
      <w:r>
        <w:t>and are</w:t>
      </w:r>
      <w:r>
        <w:rPr>
          <w:spacing w:val="-2"/>
        </w:rPr>
        <w:t xml:space="preserve"> </w:t>
      </w:r>
      <w:r>
        <w:t>im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rPr>
          <w:spacing w:val="-2"/>
        </w:rPr>
        <w:t>m</w:t>
      </w:r>
      <w:r>
        <w:t>ented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 xml:space="preserve">y </w:t>
      </w:r>
      <w:r>
        <w:rPr>
          <w:spacing w:val="-2"/>
        </w:rPr>
        <w:t>M</w:t>
      </w:r>
      <w:r>
        <w:t>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t>Wa</w:t>
      </w:r>
      <w:r>
        <w:rPr>
          <w:spacing w:val="-2"/>
        </w:rPr>
        <w:t>t</w:t>
      </w:r>
      <w:r>
        <w:t>er t</w:t>
      </w:r>
      <w:r>
        <w:rPr>
          <w:spacing w:val="-3"/>
        </w:rPr>
        <w:t>h</w:t>
      </w:r>
      <w:r>
        <w:rPr>
          <w:spacing w:val="1"/>
        </w:rPr>
        <w:t>o</w:t>
      </w:r>
      <w:r>
        <w:rPr>
          <w:spacing w:val="-1"/>
        </w:rPr>
        <w:t>ug</w:t>
      </w:r>
      <w:r>
        <w:t>h</w:t>
      </w:r>
      <w:r>
        <w:rPr>
          <w:spacing w:val="-1"/>
        </w:rPr>
        <w:t xml:space="preserve"> </w:t>
      </w:r>
      <w:r>
        <w:t>dra</w:t>
      </w:r>
      <w:r>
        <w:rPr>
          <w:spacing w:val="-1"/>
        </w:rPr>
        <w:t>in</w:t>
      </w:r>
      <w:r>
        <w:t>a</w:t>
      </w:r>
      <w:r>
        <w:rPr>
          <w:spacing w:val="-1"/>
        </w:rPr>
        <w:t>g</w:t>
      </w:r>
      <w:r>
        <w:t>e sche</w:t>
      </w:r>
      <w:r>
        <w:rPr>
          <w:spacing w:val="-2"/>
        </w:rPr>
        <w:t>m</w:t>
      </w:r>
      <w:r>
        <w:t>es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 xml:space="preserve">d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pro</w:t>
      </w:r>
      <w:r>
        <w:rPr>
          <w:spacing w:val="-3"/>
        </w:rPr>
        <w:t>c</w:t>
      </w:r>
      <w:r>
        <w:t>ess</w:t>
      </w:r>
      <w:r>
        <w:rPr>
          <w:spacing w:val="1"/>
        </w:rPr>
        <w:t>e</w:t>
      </w:r>
      <w:r>
        <w:t>s.</w:t>
      </w:r>
    </w:p>
    <w:p w:rsidR="005366D3" w:rsidRDefault="005366D3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spacing w:line="239" w:lineRule="auto"/>
        <w:ind w:left="820" w:right="277"/>
      </w:pPr>
      <w:r>
        <w:rPr>
          <w:b/>
          <w:bCs/>
        </w:rPr>
        <w:t>E</w:t>
      </w:r>
      <w:r>
        <w:rPr>
          <w:b/>
          <w:bCs/>
          <w:spacing w:val="-1"/>
        </w:rPr>
        <w:t>n</w:t>
      </w:r>
      <w:r>
        <w:rPr>
          <w:b/>
          <w:bCs/>
        </w:rPr>
        <w:t>v</w:t>
      </w:r>
      <w:r>
        <w:rPr>
          <w:b/>
          <w:bCs/>
          <w:spacing w:val="-2"/>
        </w:rPr>
        <w:t>i</w:t>
      </w:r>
      <w:r>
        <w:rPr>
          <w:b/>
          <w:bCs/>
        </w:rPr>
        <w:t>r</w:t>
      </w:r>
      <w:r>
        <w:rPr>
          <w:b/>
          <w:bCs/>
          <w:spacing w:val="-1"/>
        </w:rPr>
        <w:t>on</w:t>
      </w:r>
      <w:r>
        <w:rPr>
          <w:b/>
          <w:bCs/>
        </w:rPr>
        <w:t>me</w:t>
      </w:r>
      <w:r>
        <w:rPr>
          <w:b/>
          <w:bCs/>
          <w:spacing w:val="-2"/>
        </w:rPr>
        <w:t>n</w:t>
      </w:r>
      <w:r>
        <w:rPr>
          <w:b/>
          <w:bCs/>
        </w:rPr>
        <w:t>t</w:t>
      </w:r>
      <w:r>
        <w:rPr>
          <w:b/>
          <w:bCs/>
          <w:spacing w:val="-1"/>
        </w:rPr>
        <w:t>a</w:t>
      </w:r>
      <w:r>
        <w:rPr>
          <w:b/>
          <w:bCs/>
        </w:rPr>
        <w:t>l M</w:t>
      </w:r>
      <w:r>
        <w:rPr>
          <w:b/>
          <w:bCs/>
          <w:spacing w:val="-2"/>
        </w:rPr>
        <w:t>a</w:t>
      </w:r>
      <w:r>
        <w:rPr>
          <w:b/>
          <w:bCs/>
          <w:spacing w:val="-1"/>
        </w:rPr>
        <w:t>n</w:t>
      </w:r>
      <w:r>
        <w:rPr>
          <w:b/>
          <w:bCs/>
          <w:spacing w:val="-2"/>
        </w:rPr>
        <w:t>a</w:t>
      </w:r>
      <w:r>
        <w:rPr>
          <w:b/>
          <w:bCs/>
        </w:rPr>
        <w:t>g</w:t>
      </w:r>
      <w:r>
        <w:rPr>
          <w:b/>
          <w:bCs/>
          <w:spacing w:val="-1"/>
        </w:rPr>
        <w:t>e</w:t>
      </w:r>
      <w:r>
        <w:rPr>
          <w:b/>
          <w:bCs/>
        </w:rPr>
        <w:t>m</w:t>
      </w:r>
      <w:r>
        <w:rPr>
          <w:b/>
          <w:bCs/>
          <w:spacing w:val="-3"/>
        </w:rPr>
        <w:t>e</w:t>
      </w:r>
      <w:r>
        <w:rPr>
          <w:b/>
          <w:bCs/>
          <w:spacing w:val="-1"/>
        </w:rPr>
        <w:t>n</w:t>
      </w:r>
      <w:r>
        <w:rPr>
          <w:b/>
          <w:bCs/>
        </w:rPr>
        <w:t>t Pl</w:t>
      </w:r>
      <w:r>
        <w:rPr>
          <w:b/>
          <w:bCs/>
          <w:spacing w:val="-2"/>
        </w:rPr>
        <w:t>a</w:t>
      </w:r>
      <w:r>
        <w:rPr>
          <w:b/>
          <w:bCs/>
          <w:spacing w:val="-1"/>
        </w:rPr>
        <w:t>n</w:t>
      </w:r>
      <w:r>
        <w:rPr>
          <w:b/>
          <w:bCs/>
        </w:rPr>
        <w:t xml:space="preserve">s </w:t>
      </w:r>
      <w:r>
        <w:t>–</w:t>
      </w:r>
      <w:r>
        <w:rPr>
          <w:spacing w:val="1"/>
        </w:rPr>
        <w:t xml:space="preserve"> </w:t>
      </w:r>
      <w:r>
        <w:t>An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>n</w:t>
      </w:r>
      <w:r>
        <w:t>viro</w:t>
      </w:r>
      <w:r>
        <w:rPr>
          <w:spacing w:val="-3"/>
        </w:rPr>
        <w:t>n</w:t>
      </w:r>
      <w:r>
        <w:t>men</w:t>
      </w:r>
      <w:r>
        <w:rPr>
          <w:spacing w:val="-3"/>
        </w:rPr>
        <w:t>t</w:t>
      </w:r>
      <w:r>
        <w:t>al Ma</w:t>
      </w:r>
      <w:r>
        <w:rPr>
          <w:spacing w:val="-1"/>
        </w:rPr>
        <w:t>n</w:t>
      </w:r>
      <w:r>
        <w:t>ag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P</w:t>
      </w:r>
      <w:r>
        <w:t>lan</w:t>
      </w:r>
      <w:r>
        <w:rPr>
          <w:spacing w:val="-3"/>
        </w:rPr>
        <w:t xml:space="preserve"> </w:t>
      </w:r>
      <w:r>
        <w:t>(</w:t>
      </w:r>
      <w:r>
        <w:rPr>
          <w:spacing w:val="-2"/>
        </w:rPr>
        <w:t>E</w:t>
      </w:r>
      <w:r>
        <w:t>MP)</w:t>
      </w:r>
      <w:r>
        <w:rPr>
          <w:spacing w:val="-1"/>
        </w:rPr>
        <w:t xml:space="preserve"> h</w:t>
      </w:r>
      <w:r>
        <w:t xml:space="preserve">as been </w:t>
      </w:r>
      <w:r>
        <w:rPr>
          <w:spacing w:val="-1"/>
        </w:rPr>
        <w:t>p</w:t>
      </w:r>
      <w:r>
        <w:t>rep</w:t>
      </w:r>
      <w:r>
        <w:rPr>
          <w:spacing w:val="-1"/>
        </w:rPr>
        <w:t>a</w:t>
      </w:r>
      <w:r>
        <w:t xml:space="preserve">red </w:t>
      </w:r>
      <w:r>
        <w:rPr>
          <w:spacing w:val="-1"/>
        </w:rPr>
        <w:t>b</w:t>
      </w:r>
      <w:r>
        <w:t>y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R</w:t>
      </w:r>
      <w:r>
        <w:t>eg</w:t>
      </w:r>
      <w:r>
        <w:rPr>
          <w:spacing w:val="-1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al</w:t>
      </w:r>
      <w:r>
        <w:rPr>
          <w:spacing w:val="-3"/>
        </w:rPr>
        <w:t xml:space="preserve"> R</w:t>
      </w:r>
      <w:r>
        <w:t>ail</w:t>
      </w:r>
      <w:r>
        <w:rPr>
          <w:spacing w:val="-1"/>
        </w:rPr>
        <w:t xml:space="preserve"> </w:t>
      </w:r>
      <w:r>
        <w:rPr>
          <w:spacing w:val="1"/>
        </w:rPr>
        <w:t>L</w:t>
      </w:r>
      <w:r>
        <w:t>i</w:t>
      </w:r>
      <w:r>
        <w:rPr>
          <w:spacing w:val="-2"/>
        </w:rPr>
        <w:t>n</w:t>
      </w:r>
      <w:r>
        <w:t>k A</w:t>
      </w:r>
      <w:r>
        <w:rPr>
          <w:spacing w:val="-2"/>
        </w:rPr>
        <w:t>u</w:t>
      </w:r>
      <w:r>
        <w:t>t</w:t>
      </w:r>
      <w:r>
        <w:rPr>
          <w:spacing w:val="-3"/>
        </w:rPr>
        <w:t>h</w:t>
      </w:r>
      <w:r>
        <w:rPr>
          <w:spacing w:val="1"/>
        </w:rPr>
        <w:t>o</w:t>
      </w:r>
      <w:r>
        <w:t>ri</w:t>
      </w:r>
      <w:r>
        <w:rPr>
          <w:spacing w:val="-3"/>
        </w:rPr>
        <w:t>t</w:t>
      </w:r>
      <w:r>
        <w:t>y f</w:t>
      </w:r>
      <w:r>
        <w:rPr>
          <w:spacing w:val="-1"/>
        </w:rPr>
        <w:t>o</w:t>
      </w:r>
      <w:r>
        <w:t>r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</w:t>
      </w:r>
      <w:r>
        <w:rPr>
          <w:spacing w:val="-2"/>
        </w:rPr>
        <w:t>e</w:t>
      </w:r>
      <w:r>
        <w:rPr>
          <w:spacing w:val="-1"/>
        </w:rPr>
        <w:t>g</w:t>
      </w:r>
      <w:r>
        <w:t>io</w:t>
      </w:r>
      <w:r>
        <w:rPr>
          <w:spacing w:val="-1"/>
        </w:rPr>
        <w:t>n</w:t>
      </w:r>
      <w:r>
        <w:t>al Rail</w:t>
      </w:r>
      <w:r>
        <w:rPr>
          <w:spacing w:val="-3"/>
        </w:rPr>
        <w:t xml:space="preserve"> </w:t>
      </w:r>
      <w:r>
        <w:t>Li</w:t>
      </w:r>
      <w:r>
        <w:rPr>
          <w:spacing w:val="-2"/>
        </w:rPr>
        <w:t>n</w:t>
      </w:r>
      <w:r>
        <w:t>k (</w:t>
      </w:r>
      <w:r>
        <w:rPr>
          <w:spacing w:val="-3"/>
        </w:rPr>
        <w:t>s</w:t>
      </w:r>
      <w:r>
        <w:t>ec</w:t>
      </w:r>
      <w:r>
        <w:rPr>
          <w:spacing w:val="1"/>
        </w:rP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2</w:t>
      </w:r>
      <w:r>
        <w:rPr>
          <w:spacing w:val="4"/>
        </w:rPr>
        <w:t xml:space="preserve"> </w:t>
      </w:r>
      <w:r>
        <w:rPr>
          <w:spacing w:val="-2"/>
        </w:rPr>
        <w:t>w</w:t>
      </w:r>
      <w:r>
        <w:t>est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Werr</w:t>
      </w:r>
      <w:r>
        <w:rPr>
          <w:spacing w:val="-1"/>
        </w:rPr>
        <w:t>ib</w:t>
      </w:r>
      <w:r>
        <w:t>ee</w:t>
      </w:r>
      <w:r>
        <w:rPr>
          <w:spacing w:val="-2"/>
        </w:rPr>
        <w:t xml:space="preserve"> t</w:t>
      </w:r>
      <w:r>
        <w:t>o</w:t>
      </w:r>
      <w:r>
        <w:rPr>
          <w:spacing w:val="-1"/>
        </w:rPr>
        <w:t xml:space="preserve"> </w:t>
      </w:r>
      <w:r>
        <w:t>Deer</w:t>
      </w:r>
      <w:r>
        <w:rPr>
          <w:spacing w:val="-3"/>
        </w:rPr>
        <w:t xml:space="preserve"> </w:t>
      </w:r>
      <w:r>
        <w:rPr>
          <w:spacing w:val="1"/>
        </w:rPr>
        <w:t>P</w:t>
      </w:r>
      <w:r>
        <w:t>a</w:t>
      </w:r>
      <w:r>
        <w:rPr>
          <w:spacing w:val="-3"/>
        </w:rPr>
        <w:t>r</w:t>
      </w:r>
      <w:r>
        <w:rPr>
          <w:spacing w:val="2"/>
        </w:rPr>
        <w:t>k</w:t>
      </w:r>
      <w:r>
        <w:t>)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ens</w:t>
      </w:r>
      <w:r>
        <w:rPr>
          <w:spacing w:val="-1"/>
        </w:rPr>
        <w:t>u</w:t>
      </w:r>
      <w:r>
        <w:t xml:space="preserve">re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acts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n </w:t>
      </w:r>
      <w:r>
        <w:rPr>
          <w:spacing w:val="-1"/>
        </w:rPr>
        <w:t>n</w:t>
      </w:r>
      <w:r>
        <w:t>at</w:t>
      </w:r>
      <w:r>
        <w:rPr>
          <w:spacing w:val="-3"/>
        </w:rPr>
        <w:t>i</w:t>
      </w:r>
      <w:r>
        <w:t>ve</w:t>
      </w:r>
      <w:r>
        <w:rPr>
          <w:spacing w:val="-2"/>
        </w:rPr>
        <w:t xml:space="preserve"> </w:t>
      </w:r>
      <w:r>
        <w:rPr>
          <w:spacing w:val="-1"/>
        </w:rPr>
        <w:t>v</w:t>
      </w:r>
      <w:r>
        <w:t>egetat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M</w:t>
      </w:r>
      <w:r>
        <w:rPr>
          <w:spacing w:val="-1"/>
        </w:rPr>
        <w:t>N</w:t>
      </w:r>
      <w:r>
        <w:t>ES are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>v</w:t>
      </w:r>
      <w:r>
        <w:rPr>
          <w:spacing w:val="1"/>
        </w:rPr>
        <w:t>o</w:t>
      </w:r>
      <w:r>
        <w:t>i</w:t>
      </w:r>
      <w:r>
        <w:rPr>
          <w:spacing w:val="-2"/>
        </w:rPr>
        <w:t>d</w:t>
      </w:r>
      <w:r>
        <w:t>ed, mi</w:t>
      </w:r>
      <w:r>
        <w:rPr>
          <w:spacing w:val="-2"/>
        </w:rPr>
        <w:t>n</w:t>
      </w:r>
      <w:r>
        <w:t>imi</w:t>
      </w:r>
      <w:r>
        <w:rPr>
          <w:spacing w:val="-3"/>
        </w:rPr>
        <w:t>s</w:t>
      </w:r>
      <w:r>
        <w:t>ed and</w:t>
      </w:r>
      <w:r>
        <w:rPr>
          <w:spacing w:val="-4"/>
        </w:rPr>
        <w:t xml:space="preserve"> </w:t>
      </w:r>
      <w:r>
        <w:t>miti</w:t>
      </w:r>
      <w:r>
        <w:rPr>
          <w:spacing w:val="-1"/>
        </w:rPr>
        <w:t>g</w:t>
      </w:r>
      <w:r>
        <w:t>a</w:t>
      </w:r>
      <w:r>
        <w:rPr>
          <w:spacing w:val="-3"/>
        </w:rPr>
        <w:t>t</w:t>
      </w:r>
      <w:r>
        <w:t>ed.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 E</w:t>
      </w:r>
      <w:r>
        <w:rPr>
          <w:spacing w:val="-2"/>
        </w:rPr>
        <w:t>M</w:t>
      </w:r>
      <w:r>
        <w:t>P</w:t>
      </w:r>
      <w:r>
        <w:rPr>
          <w:spacing w:val="-1"/>
        </w:rPr>
        <w:t xml:space="preserve"> </w:t>
      </w:r>
      <w:r>
        <w:t xml:space="preserve">was </w:t>
      </w:r>
      <w:r>
        <w:rPr>
          <w:spacing w:val="-1"/>
        </w:rPr>
        <w:t>p</w:t>
      </w:r>
      <w:r>
        <w:rPr>
          <w:spacing w:val="-3"/>
        </w:rPr>
        <w:t>r</w:t>
      </w:r>
      <w:r>
        <w:t>epa</w:t>
      </w:r>
      <w:r>
        <w:rPr>
          <w:spacing w:val="-1"/>
        </w:rPr>
        <w:t>r</w:t>
      </w:r>
      <w:r>
        <w:t>ed in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>c</w:t>
      </w:r>
      <w:r>
        <w:t>c</w:t>
      </w:r>
      <w:r>
        <w:rPr>
          <w:spacing w:val="1"/>
        </w:rPr>
        <w:t>o</w:t>
      </w:r>
      <w:r>
        <w:t>r</w:t>
      </w:r>
      <w:r>
        <w:rPr>
          <w:spacing w:val="1"/>
        </w:rPr>
        <w:t>d</w:t>
      </w:r>
      <w:r>
        <w:t>a</w:t>
      </w:r>
      <w:r>
        <w:rPr>
          <w:spacing w:val="-1"/>
        </w:rPr>
        <w:t>n</w:t>
      </w:r>
      <w:r>
        <w:t>ce</w:t>
      </w:r>
      <w:r>
        <w:rPr>
          <w:spacing w:val="-2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nd</w:t>
      </w:r>
      <w:r>
        <w:t>it</w:t>
      </w:r>
      <w:r>
        <w:rPr>
          <w:spacing w:val="-3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 xml:space="preserve">s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 xml:space="preserve">the referral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the p</w:t>
      </w:r>
      <w:r>
        <w:rPr>
          <w:spacing w:val="-3"/>
        </w:rPr>
        <w:t>r</w:t>
      </w:r>
      <w:r>
        <w:rPr>
          <w:spacing w:val="1"/>
        </w:rPr>
        <w:t>o</w:t>
      </w:r>
      <w:r>
        <w:t>je</w:t>
      </w:r>
      <w:r>
        <w:rPr>
          <w:spacing w:val="-2"/>
        </w:rPr>
        <w:t>c</w:t>
      </w:r>
      <w:r>
        <w:t xml:space="preserve">t </w:t>
      </w:r>
      <w:r>
        <w:rPr>
          <w:spacing w:val="-1"/>
        </w:rPr>
        <w:t>und</w:t>
      </w:r>
      <w:r>
        <w:t>er the</w:t>
      </w:r>
      <w:r>
        <w:rPr>
          <w:spacing w:val="-1"/>
        </w:rPr>
        <w:t xml:space="preserve"> </w:t>
      </w:r>
      <w:r>
        <w:rPr>
          <w:i/>
          <w:iCs/>
        </w:rPr>
        <w:t>Env</w:t>
      </w:r>
      <w:r>
        <w:rPr>
          <w:i/>
          <w:iCs/>
          <w:spacing w:val="-1"/>
        </w:rPr>
        <w:t>i</w:t>
      </w:r>
      <w:r>
        <w:rPr>
          <w:i/>
          <w:iCs/>
        </w:rPr>
        <w:t>ro</w:t>
      </w:r>
      <w:r>
        <w:rPr>
          <w:i/>
          <w:iCs/>
          <w:spacing w:val="-4"/>
        </w:rPr>
        <w:t>n</w:t>
      </w:r>
      <w:r>
        <w:rPr>
          <w:i/>
          <w:iCs/>
        </w:rPr>
        <w:t>ment E</w:t>
      </w:r>
      <w:r>
        <w:rPr>
          <w:i/>
          <w:iCs/>
          <w:spacing w:val="-3"/>
        </w:rPr>
        <w:t>f</w:t>
      </w:r>
      <w:r>
        <w:rPr>
          <w:i/>
          <w:iCs/>
        </w:rPr>
        <w:t>fe</w:t>
      </w:r>
      <w:r>
        <w:rPr>
          <w:i/>
          <w:iCs/>
          <w:spacing w:val="-1"/>
        </w:rPr>
        <w:t>c</w:t>
      </w:r>
      <w:r>
        <w:rPr>
          <w:i/>
          <w:iCs/>
        </w:rPr>
        <w:t>ts</w:t>
      </w:r>
      <w:r>
        <w:rPr>
          <w:i/>
          <w:iCs/>
          <w:spacing w:val="-2"/>
        </w:rPr>
        <w:t xml:space="preserve"> </w:t>
      </w:r>
      <w:r>
        <w:rPr>
          <w:i/>
          <w:iCs/>
        </w:rPr>
        <w:t>A</w:t>
      </w:r>
      <w:r>
        <w:rPr>
          <w:i/>
          <w:iCs/>
          <w:spacing w:val="-2"/>
        </w:rPr>
        <w:t>c</w:t>
      </w:r>
      <w:r>
        <w:rPr>
          <w:i/>
          <w:iCs/>
        </w:rPr>
        <w:t>t 1</w:t>
      </w:r>
      <w:r>
        <w:rPr>
          <w:i/>
          <w:iCs/>
          <w:spacing w:val="-2"/>
        </w:rPr>
        <w:t>97</w:t>
      </w:r>
      <w:r>
        <w:rPr>
          <w:i/>
          <w:iCs/>
          <w:spacing w:val="2"/>
        </w:rPr>
        <w:t>8</w:t>
      </w:r>
      <w:r>
        <w:t xml:space="preserve">. </w:t>
      </w:r>
      <w:r>
        <w:rPr>
          <w:spacing w:val="-2"/>
        </w:rPr>
        <w:t>D</w:t>
      </w:r>
      <w:r>
        <w:t>EL</w:t>
      </w:r>
      <w:r>
        <w:rPr>
          <w:spacing w:val="-3"/>
        </w:rPr>
        <w:t>W</w:t>
      </w:r>
      <w:r>
        <w:t>P</w:t>
      </w:r>
      <w:r>
        <w:rPr>
          <w:spacing w:val="-1"/>
        </w:rPr>
        <w:t xml:space="preserve"> </w:t>
      </w:r>
      <w:r>
        <w:t>m</w:t>
      </w:r>
      <w:r>
        <w:rPr>
          <w:spacing w:val="-3"/>
        </w:rPr>
        <w:t>a</w:t>
      </w:r>
      <w:r>
        <w:t>y al</w:t>
      </w:r>
      <w:r>
        <w:rPr>
          <w:spacing w:val="-3"/>
        </w:rPr>
        <w:t>s</w:t>
      </w:r>
      <w:r>
        <w:t>o</w:t>
      </w:r>
      <w:r>
        <w:rPr>
          <w:spacing w:val="-1"/>
        </w:rPr>
        <w:t xml:space="preserve"> </w:t>
      </w:r>
      <w:r>
        <w:t>req</w:t>
      </w:r>
      <w:r>
        <w:rPr>
          <w:spacing w:val="-2"/>
        </w:rPr>
        <w:t>u</w:t>
      </w:r>
      <w:r>
        <w:t xml:space="preserve">ire </w:t>
      </w:r>
      <w:r>
        <w:rPr>
          <w:spacing w:val="-1"/>
        </w:rPr>
        <w:t>p</w:t>
      </w:r>
      <w:r>
        <w:t>ro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1"/>
        </w:rPr>
        <w:t>n</w:t>
      </w:r>
      <w:r>
        <w:t>en</w:t>
      </w:r>
      <w:r>
        <w:rPr>
          <w:spacing w:val="-3"/>
        </w:rPr>
        <w:t>t</w:t>
      </w:r>
      <w:r>
        <w:t xml:space="preserve">s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pre</w:t>
      </w:r>
      <w:r>
        <w:rPr>
          <w:spacing w:val="-1"/>
        </w:rPr>
        <w:t>p</w:t>
      </w:r>
      <w:r>
        <w:t>a</w:t>
      </w:r>
      <w:r>
        <w:rPr>
          <w:spacing w:val="-3"/>
        </w:rPr>
        <w:t>r</w:t>
      </w:r>
      <w:r>
        <w:t xml:space="preserve">e </w:t>
      </w:r>
      <w:r>
        <w:rPr>
          <w:spacing w:val="-3"/>
        </w:rPr>
        <w:t>E</w:t>
      </w:r>
      <w:r>
        <w:rPr>
          <w:spacing w:val="-2"/>
        </w:rPr>
        <w:t>M</w:t>
      </w:r>
      <w:r>
        <w:t xml:space="preserve">Ps </w:t>
      </w:r>
      <w:r>
        <w:rPr>
          <w:spacing w:val="-3"/>
        </w:rPr>
        <w:t>f</w:t>
      </w:r>
      <w:r>
        <w:rPr>
          <w:spacing w:val="1"/>
        </w:rPr>
        <w:t>o</w:t>
      </w:r>
      <w:r>
        <w:t>r p</w:t>
      </w:r>
      <w:r>
        <w:rPr>
          <w:spacing w:val="-4"/>
        </w:rPr>
        <w:t>r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s</w:t>
      </w:r>
      <w:r>
        <w:t>ed uses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r </w:t>
      </w:r>
      <w:r>
        <w:rPr>
          <w:spacing w:val="-3"/>
        </w:rPr>
        <w:t>d</w:t>
      </w:r>
      <w:r>
        <w:rPr>
          <w:spacing w:val="-2"/>
        </w:rPr>
        <w:t>e</w:t>
      </w:r>
      <w:r>
        <w:t>ve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 w</w:t>
      </w:r>
      <w:r>
        <w:rPr>
          <w:spacing w:val="-3"/>
        </w:rPr>
        <w:t>i</w:t>
      </w:r>
      <w:r>
        <w:t>th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eas.</w:t>
      </w: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spacing w:line="239" w:lineRule="auto"/>
        <w:ind w:left="820" w:right="277"/>
        <w:sectPr w:rsidR="005366D3">
          <w:pgSz w:w="11907" w:h="16840"/>
          <w:pgMar w:top="1400" w:right="1340" w:bottom="1040" w:left="1340" w:header="0" w:footer="847" w:gutter="0"/>
          <w:cols w:space="720" w:equalWidth="0">
            <w:col w:w="9227"/>
          </w:cols>
          <w:noEndnote/>
        </w:sect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spacing w:before="78"/>
        <w:ind w:left="820" w:right="279"/>
      </w:pPr>
      <w:r>
        <w:rPr>
          <w:b/>
          <w:bCs/>
        </w:rPr>
        <w:lastRenderedPageBreak/>
        <w:t>C</w:t>
      </w:r>
      <w:r>
        <w:rPr>
          <w:b/>
          <w:bCs/>
          <w:spacing w:val="-1"/>
        </w:rPr>
        <w:t>u</w:t>
      </w:r>
      <w:r>
        <w:rPr>
          <w:b/>
          <w:bCs/>
        </w:rPr>
        <w:t>lt</w:t>
      </w:r>
      <w:r>
        <w:rPr>
          <w:b/>
          <w:bCs/>
          <w:spacing w:val="-1"/>
        </w:rPr>
        <w:t>u</w:t>
      </w:r>
      <w:r>
        <w:rPr>
          <w:b/>
          <w:bCs/>
        </w:rPr>
        <w:t>r</w:t>
      </w:r>
      <w:r>
        <w:rPr>
          <w:b/>
          <w:bCs/>
          <w:spacing w:val="-2"/>
        </w:rPr>
        <w:t>a</w:t>
      </w:r>
      <w:r>
        <w:rPr>
          <w:b/>
          <w:bCs/>
        </w:rPr>
        <w:t>l</w:t>
      </w:r>
      <w:r>
        <w:rPr>
          <w:b/>
          <w:bCs/>
          <w:spacing w:val="-2"/>
        </w:rPr>
        <w:t xml:space="preserve"> </w:t>
      </w:r>
      <w:r>
        <w:rPr>
          <w:b/>
          <w:bCs/>
        </w:rPr>
        <w:t>He</w:t>
      </w:r>
      <w:r>
        <w:rPr>
          <w:b/>
          <w:bCs/>
          <w:spacing w:val="-2"/>
        </w:rPr>
        <w:t>r</w:t>
      </w:r>
      <w:r>
        <w:rPr>
          <w:b/>
          <w:bCs/>
        </w:rPr>
        <w:t>it</w:t>
      </w:r>
      <w:r>
        <w:rPr>
          <w:b/>
          <w:bCs/>
          <w:spacing w:val="-1"/>
        </w:rPr>
        <w:t>a</w:t>
      </w:r>
      <w:r>
        <w:rPr>
          <w:b/>
          <w:bCs/>
        </w:rPr>
        <w:t>ge</w:t>
      </w:r>
      <w:r>
        <w:rPr>
          <w:b/>
          <w:bCs/>
          <w:spacing w:val="-1"/>
        </w:rPr>
        <w:t xml:space="preserve"> </w:t>
      </w:r>
      <w:r>
        <w:rPr>
          <w:b/>
          <w:bCs/>
        </w:rPr>
        <w:t>M</w:t>
      </w:r>
      <w:r>
        <w:rPr>
          <w:b/>
          <w:bCs/>
          <w:spacing w:val="-2"/>
        </w:rPr>
        <w:t>a</w:t>
      </w:r>
      <w:r>
        <w:rPr>
          <w:b/>
          <w:bCs/>
          <w:spacing w:val="-1"/>
        </w:rPr>
        <w:t>n</w:t>
      </w:r>
      <w:r>
        <w:rPr>
          <w:b/>
          <w:bCs/>
          <w:spacing w:val="-2"/>
        </w:rPr>
        <w:t>a</w:t>
      </w:r>
      <w:r>
        <w:rPr>
          <w:b/>
          <w:bCs/>
        </w:rPr>
        <w:t>g</w:t>
      </w:r>
      <w:r>
        <w:rPr>
          <w:b/>
          <w:bCs/>
          <w:spacing w:val="-4"/>
        </w:rPr>
        <w:t>e</w:t>
      </w:r>
      <w:r>
        <w:rPr>
          <w:b/>
          <w:bCs/>
        </w:rPr>
        <w:t>me</w:t>
      </w:r>
      <w:r>
        <w:rPr>
          <w:b/>
          <w:bCs/>
          <w:spacing w:val="-2"/>
        </w:rPr>
        <w:t>n</w:t>
      </w:r>
      <w:r>
        <w:rPr>
          <w:b/>
          <w:bCs/>
        </w:rPr>
        <w:t>t Pl</w:t>
      </w:r>
      <w:r>
        <w:rPr>
          <w:b/>
          <w:bCs/>
          <w:spacing w:val="-2"/>
        </w:rPr>
        <w:t>a</w:t>
      </w:r>
      <w:r>
        <w:rPr>
          <w:b/>
          <w:bCs/>
          <w:spacing w:val="-1"/>
        </w:rPr>
        <w:t>n</w:t>
      </w:r>
      <w:r>
        <w:rPr>
          <w:b/>
          <w:bCs/>
        </w:rPr>
        <w:t>s</w:t>
      </w:r>
      <w:r>
        <w:rPr>
          <w:b/>
          <w:bCs/>
          <w:spacing w:val="-2"/>
        </w:rPr>
        <w:t xml:space="preserve"> </w:t>
      </w:r>
      <w:r>
        <w:rPr>
          <w:b/>
          <w:bCs/>
          <w:spacing w:val="1"/>
        </w:rPr>
        <w:t>(</w:t>
      </w:r>
      <w:r>
        <w:rPr>
          <w:b/>
          <w:bCs/>
          <w:spacing w:val="-2"/>
        </w:rPr>
        <w:t>C</w:t>
      </w:r>
      <w:r>
        <w:rPr>
          <w:b/>
          <w:bCs/>
        </w:rPr>
        <w:t>H</w:t>
      </w:r>
      <w:r>
        <w:rPr>
          <w:b/>
          <w:bCs/>
          <w:spacing w:val="-2"/>
        </w:rPr>
        <w:t>M</w:t>
      </w:r>
      <w:r>
        <w:rPr>
          <w:b/>
          <w:bCs/>
        </w:rPr>
        <w:t>P</w:t>
      </w:r>
      <w:r>
        <w:rPr>
          <w:b/>
          <w:bCs/>
          <w:spacing w:val="-2"/>
        </w:rPr>
        <w:t>s</w:t>
      </w:r>
      <w:r>
        <w:rPr>
          <w:b/>
          <w:bCs/>
        </w:rPr>
        <w:t>)</w:t>
      </w:r>
      <w:r>
        <w:rPr>
          <w:b/>
          <w:bCs/>
          <w:spacing w:val="3"/>
        </w:rPr>
        <w:t xml:space="preserve"> </w:t>
      </w:r>
      <w:r>
        <w:rPr>
          <w:b/>
          <w:bCs/>
        </w:rPr>
        <w:t>–</w:t>
      </w:r>
      <w:r>
        <w:rPr>
          <w:b/>
          <w:bCs/>
          <w:spacing w:val="-2"/>
        </w:rPr>
        <w:t xml:space="preserve"> </w:t>
      </w:r>
      <w:r>
        <w:t>C</w:t>
      </w:r>
      <w:r>
        <w:rPr>
          <w:spacing w:val="-1"/>
        </w:rPr>
        <w:t>H</w:t>
      </w:r>
      <w:r>
        <w:rPr>
          <w:spacing w:val="1"/>
        </w:rPr>
        <w:t>M</w:t>
      </w:r>
      <w:r>
        <w:t>Ps</w:t>
      </w:r>
      <w:r>
        <w:rPr>
          <w:spacing w:val="-3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req</w:t>
      </w:r>
      <w:r>
        <w:rPr>
          <w:spacing w:val="-2"/>
        </w:rPr>
        <w:t>u</w:t>
      </w:r>
      <w:r>
        <w:t xml:space="preserve">ired </w:t>
      </w:r>
      <w:r>
        <w:rPr>
          <w:spacing w:val="-3"/>
        </w:rPr>
        <w:t>f</w:t>
      </w:r>
      <w:r>
        <w:rPr>
          <w:spacing w:val="1"/>
        </w:rPr>
        <w:t>o</w:t>
      </w:r>
      <w:r>
        <w:t xml:space="preserve">r </w:t>
      </w:r>
      <w:r>
        <w:rPr>
          <w:spacing w:val="-3"/>
        </w:rPr>
        <w:t>c</w:t>
      </w:r>
      <w:r>
        <w:t>erta</w:t>
      </w:r>
      <w:r>
        <w:rPr>
          <w:spacing w:val="-3"/>
        </w:rPr>
        <w:t>i</w:t>
      </w:r>
      <w:r>
        <w:t>n</w:t>
      </w:r>
      <w:r>
        <w:rPr>
          <w:spacing w:val="-1"/>
        </w:rPr>
        <w:t xml:space="preserve"> </w:t>
      </w:r>
      <w:r>
        <w:t>activ</w:t>
      </w:r>
      <w:r>
        <w:rPr>
          <w:spacing w:val="-2"/>
        </w:rPr>
        <w:t>i</w:t>
      </w:r>
      <w:r>
        <w:t>ties i</w:t>
      </w:r>
      <w:r>
        <w:rPr>
          <w:spacing w:val="-2"/>
        </w:rPr>
        <w:t>n</w:t>
      </w:r>
      <w:r>
        <w:t>cl</w:t>
      </w:r>
      <w:r>
        <w:rPr>
          <w:spacing w:val="-1"/>
        </w:rPr>
        <w:t>ud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su</w:t>
      </w:r>
      <w:r>
        <w:rPr>
          <w:spacing w:val="-2"/>
        </w:rPr>
        <w:t>b</w:t>
      </w:r>
      <w:r>
        <w:rPr>
          <w:spacing w:val="-1"/>
        </w:rPr>
        <w:t>d</w:t>
      </w:r>
      <w:r>
        <w:t>ivisi</w:t>
      </w:r>
      <w:r>
        <w:rPr>
          <w:spacing w:val="1"/>
        </w:rPr>
        <w:t>o</w:t>
      </w:r>
      <w:r>
        <w:rPr>
          <w:spacing w:val="-1"/>
        </w:rPr>
        <w:t>n</w:t>
      </w:r>
      <w:r>
        <w:t xml:space="preserve">s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4"/>
        </w:rPr>
        <w:t>h</w:t>
      </w:r>
      <w:r>
        <w:t>ree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m</w:t>
      </w:r>
      <w:r>
        <w:rPr>
          <w:spacing w:val="-2"/>
        </w:rPr>
        <w:t>o</w:t>
      </w:r>
      <w:r>
        <w:t xml:space="preserve">re </w:t>
      </w:r>
      <w:r>
        <w:rPr>
          <w:spacing w:val="-3"/>
        </w:rPr>
        <w:t>l</w:t>
      </w:r>
      <w:r>
        <w:rPr>
          <w:spacing w:val="1"/>
        </w:rPr>
        <w:t>o</w:t>
      </w:r>
      <w:r>
        <w:t>ts</w:t>
      </w:r>
      <w:r>
        <w:rPr>
          <w:spacing w:val="-2"/>
        </w:rPr>
        <w:t xml:space="preserve"> </w:t>
      </w:r>
      <w:r>
        <w:t>in cu</w:t>
      </w:r>
      <w:r>
        <w:rPr>
          <w:spacing w:val="-2"/>
        </w:rPr>
        <w:t>l</w:t>
      </w:r>
      <w:r>
        <w:t>tur</w:t>
      </w:r>
      <w:r>
        <w:rPr>
          <w:spacing w:val="-1"/>
        </w:rPr>
        <w:t>a</w:t>
      </w:r>
      <w:r>
        <w:t>l</w:t>
      </w:r>
      <w:r>
        <w:rPr>
          <w:spacing w:val="-3"/>
        </w:rPr>
        <w:t>l</w:t>
      </w:r>
      <w:r>
        <w:t>y se</w:t>
      </w:r>
      <w:r>
        <w:rPr>
          <w:spacing w:val="-1"/>
        </w:rPr>
        <w:t>n</w:t>
      </w:r>
      <w:r>
        <w:t>s</w:t>
      </w:r>
      <w:r>
        <w:rPr>
          <w:spacing w:val="-3"/>
        </w:rPr>
        <w:t>i</w:t>
      </w:r>
      <w:r>
        <w:t>ti</w:t>
      </w:r>
      <w:r>
        <w:rPr>
          <w:spacing w:val="1"/>
        </w:rPr>
        <w:t>v</w:t>
      </w:r>
      <w:r>
        <w:t>e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>a</w:t>
      </w:r>
      <w:r>
        <w:t>s</w:t>
      </w:r>
      <w:r>
        <w:rPr>
          <w:spacing w:val="3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ac</w:t>
      </w:r>
      <w:r>
        <w:rPr>
          <w:spacing w:val="-2"/>
        </w:rP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rPr>
          <w:spacing w:val="-3"/>
        </w:rPr>
        <w:t>a</w:t>
      </w:r>
      <w:r>
        <w:rPr>
          <w:spacing w:val="-1"/>
        </w:rPr>
        <w:t>n</w:t>
      </w:r>
      <w:r>
        <w:t>ce</w:t>
      </w:r>
      <w:r>
        <w:rPr>
          <w:spacing w:val="1"/>
        </w:rPr>
        <w:t xml:space="preserve"> </w:t>
      </w:r>
      <w:r>
        <w:t xml:space="preserve">with the </w:t>
      </w:r>
      <w:r>
        <w:rPr>
          <w:i/>
          <w:iCs/>
        </w:rPr>
        <w:t>A</w:t>
      </w:r>
      <w:r>
        <w:rPr>
          <w:i/>
          <w:iCs/>
          <w:spacing w:val="-2"/>
        </w:rPr>
        <w:t>b</w:t>
      </w:r>
      <w:r>
        <w:rPr>
          <w:i/>
          <w:iCs/>
        </w:rPr>
        <w:t>orig</w:t>
      </w:r>
      <w:r>
        <w:rPr>
          <w:i/>
          <w:iCs/>
          <w:spacing w:val="-1"/>
        </w:rPr>
        <w:t>ina</w:t>
      </w:r>
      <w:r>
        <w:rPr>
          <w:i/>
          <w:iCs/>
        </w:rPr>
        <w:t>l H</w:t>
      </w:r>
      <w:r>
        <w:rPr>
          <w:i/>
          <w:iCs/>
          <w:spacing w:val="-3"/>
        </w:rPr>
        <w:t>e</w:t>
      </w:r>
      <w:r>
        <w:rPr>
          <w:i/>
          <w:iCs/>
        </w:rPr>
        <w:t>rita</w:t>
      </w:r>
      <w:r>
        <w:rPr>
          <w:i/>
          <w:iCs/>
          <w:spacing w:val="-2"/>
        </w:rPr>
        <w:t>g</w:t>
      </w:r>
      <w:r>
        <w:rPr>
          <w:i/>
          <w:iCs/>
        </w:rPr>
        <w:t>e A</w:t>
      </w:r>
      <w:r>
        <w:rPr>
          <w:i/>
          <w:iCs/>
          <w:spacing w:val="-1"/>
        </w:rPr>
        <w:t>c</w:t>
      </w:r>
      <w:r>
        <w:rPr>
          <w:i/>
          <w:iCs/>
        </w:rPr>
        <w:t>t</w:t>
      </w:r>
      <w:r>
        <w:rPr>
          <w:i/>
          <w:iCs/>
          <w:spacing w:val="-2"/>
        </w:rPr>
        <w:t xml:space="preserve"> </w:t>
      </w:r>
      <w:r>
        <w:rPr>
          <w:i/>
          <w:iCs/>
          <w:spacing w:val="1"/>
        </w:rPr>
        <w:t>2</w:t>
      </w:r>
      <w:r>
        <w:rPr>
          <w:i/>
          <w:iCs/>
          <w:spacing w:val="-2"/>
        </w:rPr>
        <w:t>0</w:t>
      </w:r>
      <w:r>
        <w:rPr>
          <w:i/>
          <w:iCs/>
        </w:rPr>
        <w:t>0</w:t>
      </w:r>
      <w:r>
        <w:rPr>
          <w:i/>
          <w:iCs/>
          <w:spacing w:val="2"/>
        </w:rPr>
        <w:t>6</w:t>
      </w:r>
      <w:r>
        <w:t>.</w:t>
      </w:r>
      <w:r>
        <w:rPr>
          <w:spacing w:val="-3"/>
        </w:rPr>
        <w:t xml:space="preserve"> </w:t>
      </w:r>
      <w:r>
        <w:t>CH</w:t>
      </w:r>
      <w:r>
        <w:rPr>
          <w:spacing w:val="-3"/>
        </w:rPr>
        <w:t>M</w:t>
      </w:r>
      <w:r>
        <w:t xml:space="preserve">Ps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vi</w:t>
      </w:r>
      <w:r>
        <w:rPr>
          <w:spacing w:val="-4"/>
        </w:rPr>
        <w:t>d</w:t>
      </w:r>
      <w:r>
        <w:t xml:space="preserve">e </w:t>
      </w:r>
      <w:r>
        <w:rPr>
          <w:spacing w:val="-3"/>
        </w:rPr>
        <w:t>f</w:t>
      </w:r>
      <w:r>
        <w:rPr>
          <w:spacing w:val="1"/>
        </w:rPr>
        <w:t>o</w:t>
      </w:r>
      <w:r>
        <w:t xml:space="preserve">r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p</w:t>
      </w:r>
      <w:r>
        <w:t>ro</w:t>
      </w:r>
      <w:r>
        <w:rPr>
          <w:spacing w:val="-2"/>
        </w:rPr>
        <w:t>t</w:t>
      </w:r>
      <w:r>
        <w:t>ec</w:t>
      </w:r>
      <w:r>
        <w:rPr>
          <w:spacing w:val="1"/>
        </w:rP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A</w:t>
      </w:r>
      <w:r>
        <w:rPr>
          <w:spacing w:val="-2"/>
        </w:rPr>
        <w:t>b</w:t>
      </w:r>
      <w:r>
        <w:rPr>
          <w:spacing w:val="1"/>
        </w:rPr>
        <w:t>o</w:t>
      </w:r>
      <w:r>
        <w:t>ri</w:t>
      </w:r>
      <w:r>
        <w:rPr>
          <w:spacing w:val="-2"/>
        </w:rPr>
        <w:t>g</w:t>
      </w:r>
      <w:r>
        <w:t>i</w:t>
      </w:r>
      <w:r>
        <w:rPr>
          <w:spacing w:val="-2"/>
        </w:rPr>
        <w:t>n</w:t>
      </w:r>
      <w:r>
        <w:t>al cu</w:t>
      </w:r>
      <w:r>
        <w:rPr>
          <w:spacing w:val="-1"/>
        </w:rPr>
        <w:t>l</w:t>
      </w:r>
      <w:r>
        <w:t>tur</w:t>
      </w:r>
      <w:r>
        <w:rPr>
          <w:spacing w:val="-1"/>
        </w:rPr>
        <w:t>a</w:t>
      </w:r>
      <w:r>
        <w:t>l her</w:t>
      </w:r>
      <w:r>
        <w:rPr>
          <w:spacing w:val="-1"/>
        </w:rPr>
        <w:t>i</w:t>
      </w:r>
      <w:r>
        <w:rPr>
          <w:spacing w:val="-2"/>
        </w:rPr>
        <w:t>t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v</w:t>
      </w:r>
      <w:r>
        <w:t>al</w:t>
      </w:r>
      <w:r>
        <w:rPr>
          <w:spacing w:val="-2"/>
        </w:rPr>
        <w:t>u</w:t>
      </w:r>
      <w:r>
        <w:t>e</w:t>
      </w:r>
      <w:r>
        <w:rPr>
          <w:spacing w:val="1"/>
        </w:rPr>
        <w:t>s</w:t>
      </w:r>
      <w:r>
        <w:t>.</w:t>
      </w:r>
      <w:r>
        <w:rPr>
          <w:spacing w:val="-3"/>
        </w:rPr>
        <w:t xml:space="preserve"> </w:t>
      </w:r>
      <w:r>
        <w:t>D</w:t>
      </w:r>
      <w:r>
        <w:rPr>
          <w:spacing w:val="-2"/>
        </w:rPr>
        <w:t>e</w:t>
      </w:r>
      <w:r>
        <w:t>ve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4"/>
        </w:rPr>
        <w:t>p</w:t>
      </w:r>
      <w:r>
        <w:t xml:space="preserve">ment </w:t>
      </w:r>
      <w:r>
        <w:rPr>
          <w:spacing w:val="-3"/>
        </w:rPr>
        <w:t>n</w:t>
      </w:r>
      <w:r>
        <w:rPr>
          <w:spacing w:val="1"/>
        </w:rPr>
        <w:t>o</w:t>
      </w:r>
      <w:r>
        <w:t xml:space="preserve">t </w:t>
      </w:r>
      <w:r>
        <w:rPr>
          <w:spacing w:val="-3"/>
        </w:rPr>
        <w:t>i</w:t>
      </w:r>
      <w:r>
        <w:t>n</w:t>
      </w:r>
      <w:r>
        <w:rPr>
          <w:spacing w:val="-1"/>
        </w:rPr>
        <w:t xml:space="preserve"> </w:t>
      </w:r>
      <w:r>
        <w:t>a cu</w:t>
      </w:r>
      <w:r>
        <w:rPr>
          <w:spacing w:val="-1"/>
        </w:rPr>
        <w:t>l</w:t>
      </w:r>
      <w:r>
        <w:t>tur</w:t>
      </w:r>
      <w:r>
        <w:rPr>
          <w:spacing w:val="-1"/>
        </w:rPr>
        <w:t>a</w:t>
      </w:r>
      <w:r>
        <w:t>l</w:t>
      </w:r>
      <w:r>
        <w:rPr>
          <w:spacing w:val="-1"/>
        </w:rPr>
        <w:t>l</w:t>
      </w:r>
      <w:r>
        <w:t>y</w:t>
      </w:r>
      <w:r>
        <w:rPr>
          <w:spacing w:val="-2"/>
        </w:rPr>
        <w:t xml:space="preserve"> </w:t>
      </w:r>
      <w:r>
        <w:t>sensit</w:t>
      </w:r>
      <w:r>
        <w:rPr>
          <w:spacing w:val="-3"/>
        </w:rPr>
        <w:t>i</w:t>
      </w:r>
      <w:r>
        <w:t>ve</w:t>
      </w:r>
      <w:r>
        <w:rPr>
          <w:spacing w:val="-2"/>
        </w:rPr>
        <w:t xml:space="preserve"> </w:t>
      </w:r>
      <w:r>
        <w:t>area</w:t>
      </w:r>
      <w:r>
        <w:rPr>
          <w:spacing w:val="-3"/>
        </w:rPr>
        <w:t xml:space="preserve"> </w:t>
      </w:r>
      <w:r>
        <w:t>does</w:t>
      </w:r>
      <w:r>
        <w:rPr>
          <w:spacing w:val="-2"/>
        </w:rPr>
        <w:t xml:space="preserve"> </w:t>
      </w:r>
      <w:r>
        <w:t>not req</w:t>
      </w:r>
      <w:r>
        <w:rPr>
          <w:spacing w:val="-2"/>
        </w:rPr>
        <w:t>u</w:t>
      </w:r>
      <w:r>
        <w:t>ire a C</w:t>
      </w:r>
      <w:r>
        <w:rPr>
          <w:spacing w:val="-3"/>
        </w:rPr>
        <w:t>H</w:t>
      </w:r>
      <w:r>
        <w:t>MP.</w:t>
      </w:r>
    </w:p>
    <w:p w:rsidR="005366D3" w:rsidRDefault="005366D3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spacing w:line="239" w:lineRule="auto"/>
        <w:ind w:left="820" w:right="136"/>
      </w:pPr>
      <w:r>
        <w:rPr>
          <w:b/>
          <w:bCs/>
          <w:spacing w:val="-1"/>
        </w:rPr>
        <w:t>Wo</w:t>
      </w:r>
      <w:r>
        <w:rPr>
          <w:b/>
          <w:bCs/>
        </w:rPr>
        <w:t xml:space="preserve">rk </w:t>
      </w:r>
      <w:r>
        <w:rPr>
          <w:b/>
          <w:bCs/>
          <w:spacing w:val="-1"/>
        </w:rPr>
        <w:t>p</w:t>
      </w:r>
      <w:r>
        <w:rPr>
          <w:b/>
          <w:bCs/>
        </w:rPr>
        <w:t>l</w:t>
      </w:r>
      <w:r>
        <w:rPr>
          <w:b/>
          <w:bCs/>
          <w:spacing w:val="-2"/>
        </w:rPr>
        <w:t>a</w:t>
      </w:r>
      <w:r>
        <w:rPr>
          <w:b/>
          <w:bCs/>
          <w:spacing w:val="-1"/>
        </w:rPr>
        <w:t>n</w:t>
      </w:r>
      <w:r>
        <w:rPr>
          <w:b/>
          <w:bCs/>
        </w:rPr>
        <w:t>s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–</w:t>
      </w:r>
      <w:r>
        <w:rPr>
          <w:b/>
          <w:bCs/>
          <w:spacing w:val="-2"/>
        </w:rPr>
        <w:t xml:space="preserve"> </w:t>
      </w:r>
      <w:r>
        <w:rPr>
          <w:spacing w:val="-3"/>
        </w:rPr>
        <w:t>W</w:t>
      </w:r>
      <w:r>
        <w:rPr>
          <w:spacing w:val="1"/>
        </w:rPr>
        <w:t>o</w:t>
      </w:r>
      <w:r>
        <w:t>rk pl</w:t>
      </w:r>
      <w:r>
        <w:rPr>
          <w:spacing w:val="-1"/>
        </w:rPr>
        <w:t>an</w:t>
      </w:r>
      <w:r>
        <w:t xml:space="preserve">s </w:t>
      </w:r>
      <w:r>
        <w:rPr>
          <w:spacing w:val="-2"/>
        </w:rPr>
        <w:t>a</w:t>
      </w:r>
      <w:r>
        <w:t xml:space="preserve">re </w:t>
      </w:r>
      <w:r>
        <w:rPr>
          <w:spacing w:val="-1"/>
        </w:rPr>
        <w:t>p</w:t>
      </w:r>
      <w:r>
        <w:t>rep</w:t>
      </w:r>
      <w:r>
        <w:rPr>
          <w:spacing w:val="-1"/>
        </w:rPr>
        <w:t>a</w:t>
      </w:r>
      <w:r>
        <w:t xml:space="preserve">red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y q</w:t>
      </w:r>
      <w:r>
        <w:rPr>
          <w:spacing w:val="-2"/>
        </w:rPr>
        <w:t>u</w:t>
      </w:r>
      <w:r>
        <w:t>ar</w:t>
      </w:r>
      <w:r>
        <w:rPr>
          <w:spacing w:val="-1"/>
        </w:rPr>
        <w:t>r</w:t>
      </w:r>
      <w:r>
        <w:t>i</w:t>
      </w:r>
      <w:r>
        <w:rPr>
          <w:spacing w:val="-3"/>
        </w:rPr>
        <w:t>e</w:t>
      </w:r>
      <w:r>
        <w:t>s and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i</w:t>
      </w:r>
      <w:r>
        <w:rPr>
          <w:spacing w:val="-2"/>
        </w:rPr>
        <w:t>ne</w:t>
      </w:r>
      <w:r>
        <w:t>s w</w:t>
      </w:r>
      <w:r>
        <w:rPr>
          <w:spacing w:val="-3"/>
        </w:rPr>
        <w:t>i</w:t>
      </w:r>
      <w:r>
        <w:t>th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M</w:t>
      </w:r>
      <w:r>
        <w:rPr>
          <w:spacing w:val="-3"/>
        </w:rPr>
        <w:t>S</w:t>
      </w:r>
      <w:r>
        <w:t>A area, which</w:t>
      </w:r>
      <w:r>
        <w:rPr>
          <w:spacing w:val="-1"/>
        </w:rPr>
        <w:t xml:space="preserve"> </w:t>
      </w:r>
      <w:r>
        <w:t>inc</w:t>
      </w:r>
      <w:r>
        <w:rPr>
          <w:spacing w:val="-1"/>
        </w:rPr>
        <w:t>lud</w:t>
      </w:r>
      <w:r>
        <w:t xml:space="preserve">e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t xml:space="preserve">s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1"/>
        </w:rPr>
        <w:t xml:space="preserve"> </w:t>
      </w:r>
      <w:r>
        <w:t>m</w:t>
      </w:r>
      <w:r>
        <w:rPr>
          <w:spacing w:val="-3"/>
        </w:rP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1"/>
        </w:rPr>
        <w:t xml:space="preserve"> </w:t>
      </w:r>
      <w:r>
        <w:t>im</w:t>
      </w:r>
      <w:r>
        <w:rPr>
          <w:spacing w:val="-1"/>
        </w:rPr>
        <w:t>p</w:t>
      </w:r>
      <w:r>
        <w:t>a</w:t>
      </w:r>
      <w:r>
        <w:rPr>
          <w:spacing w:val="-3"/>
        </w:rPr>
        <w:t>c</w:t>
      </w:r>
      <w:r>
        <w:t>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 xml:space="preserve">e </w:t>
      </w:r>
      <w:r>
        <w:rPr>
          <w:spacing w:val="-4"/>
        </w:rPr>
        <w:t>q</w:t>
      </w:r>
      <w:r>
        <w:rPr>
          <w:spacing w:val="-1"/>
        </w:rPr>
        <w:t>u</w:t>
      </w:r>
      <w:r>
        <w:t>ar</w:t>
      </w:r>
      <w:r>
        <w:rPr>
          <w:spacing w:val="-1"/>
        </w:rPr>
        <w:t>r</w:t>
      </w:r>
      <w:r>
        <w:t xml:space="preserve">y 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nati</w:t>
      </w:r>
      <w:r>
        <w:rPr>
          <w:spacing w:val="-2"/>
        </w:rPr>
        <w:t>v</w:t>
      </w:r>
      <w:r>
        <w:t>e</w:t>
      </w:r>
      <w:r>
        <w:rPr>
          <w:spacing w:val="-2"/>
        </w:rPr>
        <w:t xml:space="preserve"> </w:t>
      </w:r>
      <w:r>
        <w:t>vege</w:t>
      </w:r>
      <w:r>
        <w:rPr>
          <w:spacing w:val="-2"/>
        </w:rPr>
        <w:t>t</w:t>
      </w:r>
      <w:r>
        <w:t>ation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rPr>
          <w:spacing w:val="-1"/>
        </w:rPr>
        <w:t>N</w:t>
      </w:r>
      <w:r>
        <w:t>ES. W</w:t>
      </w:r>
      <w:r>
        <w:rPr>
          <w:spacing w:val="1"/>
        </w:rPr>
        <w:t>o</w:t>
      </w:r>
      <w:r>
        <w:t>rk</w:t>
      </w:r>
      <w:r>
        <w:rPr>
          <w:spacing w:val="-3"/>
        </w:rPr>
        <w:t xml:space="preserve"> </w:t>
      </w:r>
      <w:r>
        <w:t>pl</w:t>
      </w:r>
      <w:r>
        <w:rPr>
          <w:spacing w:val="-1"/>
        </w:rPr>
        <w:t>an</w:t>
      </w:r>
      <w:r>
        <w:t>s</w:t>
      </w:r>
      <w:r>
        <w:rPr>
          <w:spacing w:val="-2"/>
        </w:rPr>
        <w:t xml:space="preserve"> </w:t>
      </w:r>
      <w:r>
        <w:t>m</w:t>
      </w:r>
      <w:r>
        <w:rPr>
          <w:spacing w:val="-1"/>
        </w:rPr>
        <w:t>u</w:t>
      </w:r>
      <w:r>
        <w:t>st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si</w:t>
      </w:r>
      <w:r>
        <w:rPr>
          <w:spacing w:val="-3"/>
        </w:rPr>
        <w:t>s</w:t>
      </w:r>
      <w:r>
        <w:t>te</w:t>
      </w:r>
      <w:r>
        <w:rPr>
          <w:spacing w:val="-1"/>
        </w:rPr>
        <w:t>n</w:t>
      </w:r>
      <w:r>
        <w:t>t</w:t>
      </w:r>
      <w:r>
        <w:rPr>
          <w:spacing w:val="-2"/>
        </w:rPr>
        <w:t xml:space="preserve"> </w:t>
      </w:r>
      <w:r>
        <w:t>with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re</w:t>
      </w:r>
      <w:r>
        <w:rPr>
          <w:spacing w:val="-1"/>
        </w:rPr>
        <w:t>qu</w:t>
      </w:r>
      <w:r>
        <w:t>ir</w:t>
      </w:r>
      <w:r>
        <w:rPr>
          <w:spacing w:val="-3"/>
        </w:rPr>
        <w:t>e</w:t>
      </w:r>
      <w:r>
        <w:t>men</w:t>
      </w:r>
      <w:r>
        <w:rPr>
          <w:spacing w:val="-3"/>
        </w:rPr>
        <w:t>t</w:t>
      </w:r>
      <w:r>
        <w:t>s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BCS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r </w:t>
      </w:r>
      <w:r>
        <w:rPr>
          <w:spacing w:val="-1"/>
        </w:rPr>
        <w:t>p</w:t>
      </w:r>
      <w:r>
        <w:rPr>
          <w:spacing w:val="-3"/>
        </w:rPr>
        <w:t>r</w:t>
      </w:r>
      <w:r>
        <w:t>escri</w:t>
      </w:r>
      <w:r>
        <w:rPr>
          <w:spacing w:val="-2"/>
        </w:rPr>
        <w:t>p</w:t>
      </w:r>
      <w: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s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 w:right="122"/>
      </w:pPr>
      <w:r>
        <w:rPr>
          <w:b/>
          <w:bCs/>
        </w:rPr>
        <w:t>Adj</w:t>
      </w:r>
      <w:r>
        <w:rPr>
          <w:b/>
          <w:bCs/>
          <w:spacing w:val="-1"/>
        </w:rPr>
        <w:t>u</w:t>
      </w:r>
      <w:r>
        <w:rPr>
          <w:b/>
          <w:bCs/>
        </w:rPr>
        <w:t>s</w:t>
      </w:r>
      <w:r>
        <w:rPr>
          <w:b/>
          <w:bCs/>
          <w:spacing w:val="-3"/>
        </w:rPr>
        <w:t>t</w:t>
      </w:r>
      <w:r>
        <w:rPr>
          <w:b/>
          <w:bCs/>
        </w:rPr>
        <w:t>me</w:t>
      </w:r>
      <w:r>
        <w:rPr>
          <w:b/>
          <w:bCs/>
          <w:spacing w:val="-2"/>
        </w:rPr>
        <w:t>n</w:t>
      </w:r>
      <w:r>
        <w:rPr>
          <w:b/>
          <w:bCs/>
        </w:rPr>
        <w:t>ts</w:t>
      </w:r>
      <w:r>
        <w:rPr>
          <w:b/>
          <w:bCs/>
          <w:spacing w:val="-2"/>
        </w:rPr>
        <w:t xml:space="preserve"> </w:t>
      </w:r>
      <w:r>
        <w:rPr>
          <w:b/>
          <w:bCs/>
        </w:rPr>
        <w:t>to</w:t>
      </w:r>
      <w:r>
        <w:rPr>
          <w:b/>
          <w:bCs/>
          <w:spacing w:val="-1"/>
        </w:rPr>
        <w:t xml:space="preserve"> </w:t>
      </w:r>
      <w:r>
        <w:rPr>
          <w:b/>
          <w:bCs/>
          <w:spacing w:val="1"/>
        </w:rPr>
        <w:t>c</w:t>
      </w:r>
      <w:r>
        <w:rPr>
          <w:b/>
          <w:bCs/>
          <w:spacing w:val="-1"/>
        </w:rPr>
        <w:t>on</w:t>
      </w:r>
      <w:r>
        <w:rPr>
          <w:b/>
          <w:bCs/>
        </w:rPr>
        <w:t>s</w:t>
      </w:r>
      <w:r>
        <w:rPr>
          <w:b/>
          <w:bCs/>
          <w:spacing w:val="-1"/>
        </w:rPr>
        <w:t>e</w:t>
      </w:r>
      <w:r>
        <w:rPr>
          <w:b/>
          <w:bCs/>
          <w:spacing w:val="-2"/>
        </w:rPr>
        <w:t>r</w:t>
      </w:r>
      <w:r>
        <w:rPr>
          <w:b/>
          <w:bCs/>
        </w:rPr>
        <w:t>v</w:t>
      </w:r>
      <w:r>
        <w:rPr>
          <w:b/>
          <w:bCs/>
          <w:spacing w:val="-2"/>
        </w:rPr>
        <w:t>a</w:t>
      </w:r>
      <w:r>
        <w:rPr>
          <w:b/>
          <w:bCs/>
        </w:rPr>
        <w:t>t</w:t>
      </w:r>
      <w:r>
        <w:rPr>
          <w:b/>
          <w:bCs/>
          <w:spacing w:val="-2"/>
        </w:rPr>
        <w:t>i</w:t>
      </w:r>
      <w:r>
        <w:rPr>
          <w:b/>
          <w:bCs/>
          <w:spacing w:val="-1"/>
        </w:rPr>
        <w:t>o</w:t>
      </w:r>
      <w:r>
        <w:rPr>
          <w:b/>
          <w:bCs/>
        </w:rPr>
        <w:t>n</w:t>
      </w:r>
      <w:r>
        <w:rPr>
          <w:b/>
          <w:bCs/>
          <w:spacing w:val="-1"/>
        </w:rPr>
        <w:t xml:space="preserve"> </w:t>
      </w:r>
      <w:r>
        <w:rPr>
          <w:b/>
          <w:bCs/>
        </w:rPr>
        <w:t>area</w:t>
      </w:r>
      <w:r>
        <w:rPr>
          <w:b/>
          <w:bCs/>
          <w:spacing w:val="-2"/>
        </w:rPr>
        <w:t xml:space="preserve"> </w:t>
      </w:r>
      <w:r>
        <w:rPr>
          <w:b/>
          <w:bCs/>
        </w:rPr>
        <w:t>b</w:t>
      </w:r>
      <w:r>
        <w:rPr>
          <w:b/>
          <w:bCs/>
          <w:spacing w:val="-2"/>
        </w:rPr>
        <w:t>o</w:t>
      </w:r>
      <w:r>
        <w:rPr>
          <w:b/>
          <w:bCs/>
          <w:spacing w:val="-1"/>
        </w:rPr>
        <w:t>und</w:t>
      </w:r>
      <w:r>
        <w:rPr>
          <w:b/>
          <w:bCs/>
          <w:spacing w:val="-2"/>
        </w:rPr>
        <w:t>a</w:t>
      </w:r>
      <w:r>
        <w:rPr>
          <w:b/>
          <w:bCs/>
        </w:rPr>
        <w:t>ri</w:t>
      </w:r>
      <w:r>
        <w:rPr>
          <w:b/>
          <w:bCs/>
          <w:spacing w:val="-1"/>
        </w:rPr>
        <w:t>e</w:t>
      </w:r>
      <w:r>
        <w:rPr>
          <w:b/>
          <w:bCs/>
        </w:rPr>
        <w:t>s</w:t>
      </w:r>
      <w:r>
        <w:rPr>
          <w:b/>
          <w:bCs/>
          <w:spacing w:val="3"/>
        </w:rPr>
        <w:t xml:space="preserve"> </w:t>
      </w:r>
      <w:r>
        <w:rPr>
          <w:b/>
          <w:bCs/>
        </w:rPr>
        <w:t>–</w:t>
      </w:r>
      <w:r>
        <w:rPr>
          <w:b/>
          <w:bCs/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 a</w:t>
      </w:r>
      <w:r>
        <w:rPr>
          <w:spacing w:val="-1"/>
        </w:rPr>
        <w:t>pp</w:t>
      </w:r>
      <w:r>
        <w:rPr>
          <w:spacing w:val="-3"/>
        </w:rPr>
        <w:t>r</w:t>
      </w:r>
      <w:r>
        <w:rPr>
          <w:spacing w:val="1"/>
        </w:rPr>
        <w:t>o</w:t>
      </w:r>
      <w:r>
        <w:t>vals</w:t>
      </w:r>
      <w:r>
        <w:rPr>
          <w:spacing w:val="-5"/>
        </w:rPr>
        <w:t xml:space="preserve"> </w:t>
      </w:r>
      <w:r>
        <w:t>req</w:t>
      </w:r>
      <w:r>
        <w:rPr>
          <w:spacing w:val="-2"/>
        </w:rPr>
        <w:t>u</w:t>
      </w:r>
      <w:r>
        <w:t>ire</w:t>
      </w:r>
      <w:r>
        <w:rPr>
          <w:spacing w:val="2"/>
        </w:rPr>
        <w:t xml:space="preserve"> </w:t>
      </w:r>
      <w:r>
        <w:t>that a</w:t>
      </w:r>
      <w:r>
        <w:rPr>
          <w:spacing w:val="-1"/>
        </w:rPr>
        <w:t>g</w:t>
      </w:r>
      <w:r>
        <w:t>re</w:t>
      </w:r>
      <w:r>
        <w:rPr>
          <w:spacing w:val="-2"/>
        </w:rPr>
        <w:t>e</w:t>
      </w:r>
      <w:r>
        <w:t>ment</w:t>
      </w:r>
      <w:r>
        <w:rPr>
          <w:spacing w:val="1"/>
        </w:rPr>
        <w:t xml:space="preserve"> </w:t>
      </w:r>
      <w:r>
        <w:rPr>
          <w:spacing w:val="-4"/>
        </w:rPr>
        <w:t>b</w:t>
      </w:r>
      <w:r>
        <w:t xml:space="preserve">e </w:t>
      </w:r>
      <w:r>
        <w:rPr>
          <w:spacing w:val="1"/>
        </w:rPr>
        <w:t>o</w:t>
      </w:r>
      <w:r>
        <w:rPr>
          <w:spacing w:val="-4"/>
        </w:rPr>
        <w:t>b</w:t>
      </w:r>
      <w:r>
        <w:t>tai</w:t>
      </w:r>
      <w:r>
        <w:rPr>
          <w:spacing w:val="-1"/>
        </w:rPr>
        <w:t>n</w:t>
      </w:r>
      <w:r>
        <w:t>ed f</w:t>
      </w:r>
      <w:r>
        <w:rPr>
          <w:spacing w:val="-3"/>
        </w:rPr>
        <w:t>r</w:t>
      </w:r>
      <w:r>
        <w:rPr>
          <w:spacing w:val="-2"/>
        </w:rPr>
        <w:t>o</w:t>
      </w:r>
      <w:r>
        <w:t>m</w:t>
      </w:r>
      <w:r>
        <w:rPr>
          <w:spacing w:val="1"/>
        </w:rPr>
        <w:t xml:space="preserve"> </w:t>
      </w:r>
      <w:r>
        <w:t>t</w:t>
      </w:r>
      <w:r>
        <w:rPr>
          <w:spacing w:val="-4"/>
        </w:rPr>
        <w:t>h</w:t>
      </w:r>
      <w:r>
        <w:t xml:space="preserve">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rPr>
          <w:spacing w:val="1"/>
        </w:rPr>
        <w:t>o</w:t>
      </w:r>
      <w:r>
        <w:rPr>
          <w:spacing w:val="-1"/>
        </w:rPr>
        <w:t>n</w:t>
      </w:r>
      <w:r>
        <w:t>w</w:t>
      </w:r>
      <w:r>
        <w:rPr>
          <w:spacing w:val="-2"/>
        </w:rPr>
        <w:t>e</w:t>
      </w:r>
      <w:r>
        <w:t>alth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>n</w:t>
      </w:r>
      <w:r>
        <w:t>v</w:t>
      </w:r>
      <w:r>
        <w:rPr>
          <w:spacing w:val="-3"/>
        </w:rPr>
        <w:t>i</w:t>
      </w:r>
      <w:r>
        <w:t>ro</w:t>
      </w:r>
      <w:r>
        <w:rPr>
          <w:spacing w:val="-1"/>
        </w:rPr>
        <w:t>n</w:t>
      </w:r>
      <w:r>
        <w:rPr>
          <w:spacing w:val="-2"/>
        </w:rPr>
        <w:t>m</w:t>
      </w:r>
      <w:r>
        <w:t>ent</w:t>
      </w:r>
      <w:r>
        <w:rPr>
          <w:spacing w:val="-1"/>
        </w:rPr>
        <w:t xml:space="preserve"> </w:t>
      </w:r>
      <w:r>
        <w:t>Mi</w:t>
      </w:r>
      <w:r>
        <w:rPr>
          <w:spacing w:val="-2"/>
        </w:rPr>
        <w:t>n</w:t>
      </w:r>
      <w:r>
        <w:t>ister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pro</w:t>
      </w:r>
      <w:r>
        <w:rPr>
          <w:spacing w:val="-4"/>
        </w:rPr>
        <w:t>p</w:t>
      </w:r>
      <w:r>
        <w:rPr>
          <w:spacing w:val="1"/>
        </w:rPr>
        <w:t>o</w:t>
      </w:r>
      <w:r>
        <w:t>sed a</w:t>
      </w:r>
      <w:r>
        <w:rPr>
          <w:spacing w:val="-1"/>
        </w:rPr>
        <w:t>d</w:t>
      </w:r>
      <w:r>
        <w:t>j</w:t>
      </w:r>
      <w:r>
        <w:rPr>
          <w:spacing w:val="-1"/>
        </w:rPr>
        <w:t>u</w:t>
      </w:r>
      <w:r>
        <w:t>st</w:t>
      </w:r>
      <w:r>
        <w:rPr>
          <w:spacing w:val="1"/>
        </w:rPr>
        <w:t>m</w:t>
      </w:r>
      <w:r>
        <w:t>e</w:t>
      </w:r>
      <w:r>
        <w:rPr>
          <w:spacing w:val="-3"/>
        </w:rPr>
        <w:t>n</w:t>
      </w:r>
      <w:r>
        <w:t>ts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1"/>
        </w:rPr>
        <w:t>r</w:t>
      </w:r>
      <w:r>
        <w:t>vat</w:t>
      </w:r>
      <w:r>
        <w:rPr>
          <w:spacing w:val="-3"/>
        </w:rPr>
        <w:t>i</w:t>
      </w:r>
      <w:r>
        <w:rPr>
          <w:spacing w:val="-2"/>
        </w:rPr>
        <w:t>o</w:t>
      </w:r>
      <w:r>
        <w:t>n</w:t>
      </w:r>
      <w:r>
        <w:rPr>
          <w:spacing w:val="-1"/>
        </w:rPr>
        <w:t xml:space="preserve"> </w:t>
      </w:r>
      <w:r>
        <w:t>area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und</w:t>
      </w:r>
      <w:r>
        <w:t>ar</w:t>
      </w:r>
      <w:r>
        <w:rPr>
          <w:spacing w:val="-1"/>
        </w:rPr>
        <w:t>i</w:t>
      </w:r>
      <w:r>
        <w:rPr>
          <w:spacing w:val="-2"/>
        </w:rPr>
        <w:t>e</w:t>
      </w:r>
      <w:r>
        <w:t>s in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t>erta</w:t>
      </w:r>
      <w:r>
        <w:rPr>
          <w:spacing w:val="-3"/>
        </w:rPr>
        <w:t>i</w:t>
      </w:r>
      <w:r>
        <w:t>n</w:t>
      </w:r>
      <w:r>
        <w:rPr>
          <w:spacing w:val="-1"/>
        </w:rPr>
        <w:t xml:space="preserve"> </w:t>
      </w:r>
      <w:r>
        <w:t>circ</w:t>
      </w:r>
      <w:r>
        <w:rPr>
          <w:spacing w:val="-1"/>
        </w:rPr>
        <w:t>u</w:t>
      </w:r>
      <w:r>
        <w:t>m</w:t>
      </w:r>
      <w:r>
        <w:rPr>
          <w:spacing w:val="-3"/>
        </w:rPr>
        <w:t>s</w:t>
      </w:r>
      <w:r>
        <w:t>tance</w:t>
      </w:r>
      <w:r>
        <w:rPr>
          <w:spacing w:val="1"/>
        </w:rPr>
        <w:t>s</w:t>
      </w:r>
      <w:r>
        <w:t>.</w:t>
      </w:r>
      <w:r>
        <w:rPr>
          <w:spacing w:val="-3"/>
        </w:rPr>
        <w:t xml:space="preserve"> </w:t>
      </w:r>
      <w:r>
        <w:t>D</w:t>
      </w:r>
      <w:r>
        <w:rPr>
          <w:spacing w:val="-3"/>
        </w:rPr>
        <w:t>E</w:t>
      </w:r>
      <w:r>
        <w:t>L</w:t>
      </w:r>
      <w:r>
        <w:rPr>
          <w:spacing w:val="-3"/>
        </w:rPr>
        <w:t>W</w:t>
      </w:r>
      <w:r>
        <w:t>P</w:t>
      </w:r>
      <w:r>
        <w:rPr>
          <w:spacing w:val="1"/>
        </w:rPr>
        <w:t xml:space="preserve"> </w:t>
      </w:r>
      <w:r>
        <w:rPr>
          <w:spacing w:val="-3"/>
        </w:rPr>
        <w:t>h</w:t>
      </w:r>
      <w:r>
        <w:t>as a</w:t>
      </w:r>
      <w:r>
        <w:rPr>
          <w:spacing w:val="-1"/>
        </w:rPr>
        <w:t>d</w:t>
      </w:r>
      <w:r>
        <w:t>mi</w:t>
      </w:r>
      <w:r>
        <w:rPr>
          <w:spacing w:val="-2"/>
        </w:rPr>
        <w:t>n</w:t>
      </w:r>
      <w:r>
        <w:t>istrat</w:t>
      </w:r>
      <w:r>
        <w:rPr>
          <w:spacing w:val="-3"/>
        </w:rPr>
        <w:t>i</w:t>
      </w:r>
      <w:r>
        <w:t>ve</w:t>
      </w:r>
      <w:r>
        <w:rPr>
          <w:spacing w:val="-2"/>
        </w:rPr>
        <w:t xml:space="preserve"> </w:t>
      </w:r>
      <w:r>
        <w:t>res</w:t>
      </w:r>
      <w:r>
        <w:rPr>
          <w:spacing w:val="-4"/>
        </w:rPr>
        <w:t>p</w:t>
      </w:r>
      <w:r>
        <w:rPr>
          <w:spacing w:val="1"/>
        </w:rPr>
        <w:t>o</w:t>
      </w:r>
      <w:r>
        <w:rPr>
          <w:spacing w:val="-1"/>
        </w:rPr>
        <w:t>n</w:t>
      </w:r>
      <w:r>
        <w:t>si</w:t>
      </w:r>
      <w:r>
        <w:rPr>
          <w:spacing w:val="-2"/>
        </w:rPr>
        <w:t>b</w:t>
      </w:r>
      <w:r>
        <w:t>i</w:t>
      </w:r>
      <w:r>
        <w:rPr>
          <w:spacing w:val="-1"/>
        </w:rPr>
        <w:t>l</w:t>
      </w:r>
      <w:r>
        <w:t>i</w:t>
      </w:r>
      <w:r>
        <w:rPr>
          <w:spacing w:val="-3"/>
        </w:rPr>
        <w:t>t</w:t>
      </w:r>
      <w:r>
        <w:t>y 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si</w:t>
      </w:r>
      <w:r>
        <w:rPr>
          <w:spacing w:val="-2"/>
        </w:rPr>
        <w:t>d</w:t>
      </w:r>
      <w:r>
        <w:t>eri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>n</w:t>
      </w:r>
      <w:r>
        <w:rPr>
          <w:spacing w:val="-4"/>
        </w:rPr>
        <w:t>d</w:t>
      </w:r>
      <w:r>
        <w:rPr>
          <w:spacing w:val="1"/>
        </w:rPr>
        <w:t>o</w:t>
      </w:r>
      <w:r>
        <w:t>rs</w:t>
      </w:r>
      <w:r>
        <w:rPr>
          <w:spacing w:val="-3"/>
        </w:rPr>
        <w:t>e</w:t>
      </w:r>
      <w:r>
        <w:rPr>
          <w:spacing w:val="-2"/>
        </w:rPr>
        <w:t>m</w:t>
      </w:r>
      <w:r>
        <w:t xml:space="preserve">ent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pro</w:t>
      </w:r>
      <w:r>
        <w:rPr>
          <w:spacing w:val="-4"/>
        </w:rPr>
        <w:t>p</w:t>
      </w:r>
      <w:r>
        <w:rPr>
          <w:spacing w:val="1"/>
        </w:rPr>
        <w:t>o</w:t>
      </w:r>
      <w:r>
        <w:t>sed adj</w:t>
      </w:r>
      <w:r>
        <w:rPr>
          <w:spacing w:val="-2"/>
        </w:rPr>
        <w:t>u</w:t>
      </w:r>
      <w:r>
        <w:rPr>
          <w:spacing w:val="-3"/>
        </w:rPr>
        <w:t>s</w:t>
      </w:r>
      <w:r>
        <w:t>t</w:t>
      </w:r>
      <w:r>
        <w:rPr>
          <w:spacing w:val="-1"/>
        </w:rPr>
        <w:t>m</w:t>
      </w:r>
      <w:r>
        <w:t>e</w:t>
      </w:r>
      <w:r>
        <w:rPr>
          <w:spacing w:val="-3"/>
        </w:rPr>
        <w:t>n</w:t>
      </w:r>
      <w:r>
        <w:t>ts</w:t>
      </w:r>
      <w:r>
        <w:rPr>
          <w:spacing w:val="1"/>
        </w:rPr>
        <w:t xml:space="preserve"> </w:t>
      </w:r>
      <w:r>
        <w:t>that req</w:t>
      </w:r>
      <w:r>
        <w:rPr>
          <w:spacing w:val="-2"/>
        </w:rPr>
        <w:t>u</w:t>
      </w:r>
      <w:r>
        <w:t>ire the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g</w:t>
      </w:r>
      <w:r>
        <w:t>re</w:t>
      </w:r>
      <w:r>
        <w:rPr>
          <w:spacing w:val="-2"/>
        </w:rPr>
        <w:t>e</w:t>
      </w:r>
      <w:r>
        <w:t>me</w:t>
      </w:r>
      <w:r>
        <w:rPr>
          <w:spacing w:val="-2"/>
        </w:rPr>
        <w:t>n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t</w:t>
      </w:r>
      <w:r>
        <w:rPr>
          <w:spacing w:val="-1"/>
        </w:rPr>
        <w:t>h</w:t>
      </w:r>
      <w:r>
        <w:t>e C</w:t>
      </w:r>
      <w:r>
        <w:rPr>
          <w:spacing w:val="-2"/>
        </w:rPr>
        <w:t>om</w:t>
      </w:r>
      <w:r>
        <w:t>m</w:t>
      </w:r>
      <w:r>
        <w:rPr>
          <w:spacing w:val="1"/>
        </w:rPr>
        <w:t>o</w:t>
      </w:r>
      <w:r>
        <w:rPr>
          <w:spacing w:val="-4"/>
        </w:rPr>
        <w:t>n</w:t>
      </w:r>
      <w:r>
        <w:t>wealth</w:t>
      </w:r>
      <w:r>
        <w:rPr>
          <w:spacing w:val="-4"/>
        </w:rPr>
        <w:t xml:space="preserve"> </w:t>
      </w:r>
      <w:r>
        <w:rPr>
          <w:spacing w:val="1"/>
        </w:rPr>
        <w:t>M</w:t>
      </w:r>
      <w:r>
        <w:t>i</w:t>
      </w:r>
      <w:r>
        <w:rPr>
          <w:spacing w:val="-2"/>
        </w:rPr>
        <w:t>n</w:t>
      </w:r>
      <w:r>
        <w:t>is</w:t>
      </w:r>
      <w:r>
        <w:rPr>
          <w:spacing w:val="-3"/>
        </w:rPr>
        <w:t>t</w:t>
      </w:r>
      <w:r>
        <w:rPr>
          <w:spacing w:val="-2"/>
        </w:rPr>
        <w:t>e</w:t>
      </w:r>
      <w:r>
        <w:t>r.</w:t>
      </w:r>
      <w:r>
        <w:rPr>
          <w:spacing w:val="1"/>
        </w:rPr>
        <w:t xml:space="preserve"> </w:t>
      </w:r>
      <w:r>
        <w:t>Where</w:t>
      </w:r>
      <w:r>
        <w:rPr>
          <w:spacing w:val="-2"/>
        </w:rPr>
        <w:t xml:space="preserve"> </w:t>
      </w:r>
      <w:r>
        <w:t xml:space="preserve">a </w:t>
      </w:r>
      <w:r>
        <w:rPr>
          <w:spacing w:val="-1"/>
        </w:rPr>
        <w:t>p</w:t>
      </w:r>
      <w:r>
        <w:t>ro</w:t>
      </w:r>
      <w:r>
        <w:rPr>
          <w:spacing w:val="-4"/>
        </w:rPr>
        <w:t>p</w:t>
      </w:r>
      <w:r>
        <w:rPr>
          <w:spacing w:val="1"/>
        </w:rPr>
        <w:t>o</w:t>
      </w:r>
      <w:r>
        <w:t>sed</w:t>
      </w:r>
      <w:r>
        <w:rPr>
          <w:spacing w:val="-3"/>
        </w:rPr>
        <w:t xml:space="preserve"> </w:t>
      </w:r>
      <w:r>
        <w:t>adj</w:t>
      </w:r>
      <w:r>
        <w:rPr>
          <w:spacing w:val="-2"/>
        </w:rPr>
        <w:t>u</w:t>
      </w:r>
      <w:r>
        <w:t>s</w:t>
      </w:r>
      <w:r>
        <w:rPr>
          <w:spacing w:val="-2"/>
        </w:rPr>
        <w:t>t</w:t>
      </w:r>
      <w:r>
        <w:t>ment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>e</w:t>
      </w:r>
      <w:r>
        <w:t xml:space="preserve">s </w:t>
      </w:r>
      <w:r>
        <w:rPr>
          <w:spacing w:val="-1"/>
        </w:rPr>
        <w:t>n</w:t>
      </w:r>
      <w:r>
        <w:rPr>
          <w:spacing w:val="1"/>
        </w:rPr>
        <w:t>o</w:t>
      </w:r>
      <w:r>
        <w:t>t req</w:t>
      </w:r>
      <w:r>
        <w:rPr>
          <w:spacing w:val="-2"/>
        </w:rPr>
        <w:t>u</w:t>
      </w:r>
      <w:r>
        <w:t>i</w:t>
      </w:r>
      <w:r>
        <w:rPr>
          <w:spacing w:val="-3"/>
        </w:rPr>
        <w:t>r</w:t>
      </w:r>
      <w:r>
        <w:t>e the</w:t>
      </w:r>
      <w:r>
        <w:rPr>
          <w:spacing w:val="-2"/>
        </w:rPr>
        <w:t xml:space="preserve"> </w:t>
      </w:r>
      <w:r>
        <w:t>ag</w:t>
      </w:r>
      <w:r>
        <w:rPr>
          <w:spacing w:val="-1"/>
        </w:rPr>
        <w:t>r</w:t>
      </w:r>
      <w:r>
        <w:t>e</w:t>
      </w:r>
      <w:r>
        <w:rPr>
          <w:spacing w:val="-2"/>
        </w:rPr>
        <w:t>em</w:t>
      </w:r>
      <w:r>
        <w:t>ent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rPr>
          <w:spacing w:val="1"/>
        </w:rPr>
        <w:t>o</w:t>
      </w:r>
      <w:r>
        <w:rPr>
          <w:spacing w:val="-1"/>
        </w:rPr>
        <w:t>n</w:t>
      </w:r>
      <w:r>
        <w:t>wea</w:t>
      </w:r>
      <w:r>
        <w:rPr>
          <w:spacing w:val="-3"/>
        </w:rPr>
        <w:t>l</w:t>
      </w:r>
      <w:r>
        <w:t>th,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t>ro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s</w:t>
      </w:r>
      <w:r>
        <w:t>al req</w:t>
      </w:r>
      <w:r>
        <w:rPr>
          <w:spacing w:val="-2"/>
        </w:rPr>
        <w:t>u</w:t>
      </w:r>
      <w:r>
        <w:t>ires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g</w:t>
      </w:r>
      <w:r>
        <w:t>r</w:t>
      </w:r>
      <w:r>
        <w:rPr>
          <w:spacing w:val="-3"/>
        </w:rPr>
        <w:t>e</w:t>
      </w:r>
      <w:r>
        <w:t>e</w:t>
      </w:r>
      <w:r>
        <w:rPr>
          <w:spacing w:val="-1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DE</w:t>
      </w:r>
      <w:r>
        <w:rPr>
          <w:spacing w:val="-2"/>
        </w:rPr>
        <w:t>L</w:t>
      </w:r>
      <w:r>
        <w:t>W</w:t>
      </w:r>
      <w:r>
        <w:rPr>
          <w:spacing w:val="1"/>
        </w:rPr>
        <w:t>P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 w:right="219"/>
      </w:pPr>
      <w:r>
        <w:rPr>
          <w:b/>
          <w:bCs/>
        </w:rPr>
        <w:t>Devel</w:t>
      </w:r>
      <w:r>
        <w:rPr>
          <w:b/>
          <w:bCs/>
          <w:spacing w:val="-1"/>
        </w:rPr>
        <w:t>op</w:t>
      </w:r>
      <w:r>
        <w:rPr>
          <w:b/>
          <w:bCs/>
        </w:rPr>
        <w:t>me</w:t>
      </w:r>
      <w:r>
        <w:rPr>
          <w:b/>
          <w:bCs/>
          <w:spacing w:val="-2"/>
        </w:rPr>
        <w:t>n</w:t>
      </w:r>
      <w:r>
        <w:rPr>
          <w:b/>
          <w:bCs/>
        </w:rPr>
        <w:t xml:space="preserve">t </w:t>
      </w:r>
      <w:r>
        <w:rPr>
          <w:b/>
          <w:bCs/>
          <w:spacing w:val="-1"/>
        </w:rPr>
        <w:t>o</w:t>
      </w:r>
      <w:r>
        <w:rPr>
          <w:b/>
          <w:bCs/>
        </w:rPr>
        <w:t>r</w:t>
      </w:r>
      <w:r>
        <w:rPr>
          <w:b/>
          <w:bCs/>
          <w:spacing w:val="-2"/>
        </w:rPr>
        <w:t xml:space="preserve"> </w:t>
      </w:r>
      <w:r>
        <w:rPr>
          <w:b/>
          <w:bCs/>
          <w:spacing w:val="1"/>
        </w:rPr>
        <w:t>w</w:t>
      </w:r>
      <w:r>
        <w:rPr>
          <w:b/>
          <w:bCs/>
          <w:spacing w:val="-1"/>
        </w:rPr>
        <w:t>o</w:t>
      </w:r>
      <w:r>
        <w:rPr>
          <w:b/>
          <w:bCs/>
        </w:rPr>
        <w:t>r</w:t>
      </w:r>
      <w:r>
        <w:rPr>
          <w:b/>
          <w:bCs/>
          <w:spacing w:val="-3"/>
        </w:rPr>
        <w:t>k</w:t>
      </w:r>
      <w:r>
        <w:rPr>
          <w:b/>
          <w:bCs/>
        </w:rPr>
        <w:t>s</w:t>
      </w:r>
      <w:r>
        <w:rPr>
          <w:b/>
          <w:bCs/>
          <w:spacing w:val="-2"/>
        </w:rPr>
        <w:t xml:space="preserve"> </w:t>
      </w:r>
      <w:r>
        <w:rPr>
          <w:b/>
          <w:bCs/>
        </w:rPr>
        <w:t>in</w:t>
      </w:r>
      <w:r>
        <w:rPr>
          <w:b/>
          <w:bCs/>
          <w:spacing w:val="-1"/>
        </w:rPr>
        <w:t xml:space="preserve"> </w:t>
      </w:r>
      <w:r>
        <w:rPr>
          <w:b/>
          <w:bCs/>
        </w:rPr>
        <w:t>c</w:t>
      </w:r>
      <w:r>
        <w:rPr>
          <w:b/>
          <w:bCs/>
          <w:spacing w:val="-2"/>
        </w:rPr>
        <w:t>o</w:t>
      </w:r>
      <w:r>
        <w:rPr>
          <w:b/>
          <w:bCs/>
          <w:spacing w:val="-1"/>
        </w:rPr>
        <w:t>n</w:t>
      </w:r>
      <w:r>
        <w:rPr>
          <w:b/>
          <w:bCs/>
        </w:rPr>
        <w:t>s</w:t>
      </w:r>
      <w:r>
        <w:rPr>
          <w:b/>
          <w:bCs/>
          <w:spacing w:val="-1"/>
        </w:rPr>
        <w:t>e</w:t>
      </w:r>
      <w:r>
        <w:rPr>
          <w:b/>
          <w:bCs/>
        </w:rPr>
        <w:t>rv</w:t>
      </w:r>
      <w:r>
        <w:rPr>
          <w:b/>
          <w:bCs/>
          <w:spacing w:val="-2"/>
        </w:rPr>
        <w:t>a</w:t>
      </w:r>
      <w:r>
        <w:rPr>
          <w:b/>
          <w:bCs/>
        </w:rPr>
        <w:t>t</w:t>
      </w:r>
      <w:r>
        <w:rPr>
          <w:b/>
          <w:bCs/>
          <w:spacing w:val="1"/>
        </w:rPr>
        <w:t>i</w:t>
      </w:r>
      <w:r>
        <w:rPr>
          <w:b/>
          <w:bCs/>
          <w:spacing w:val="-1"/>
        </w:rPr>
        <w:t>o</w:t>
      </w:r>
      <w:r>
        <w:rPr>
          <w:b/>
          <w:bCs/>
        </w:rPr>
        <w:t>n</w:t>
      </w:r>
      <w:r>
        <w:rPr>
          <w:b/>
          <w:bCs/>
          <w:spacing w:val="-1"/>
        </w:rPr>
        <w:t xml:space="preserve"> </w:t>
      </w:r>
      <w:r>
        <w:rPr>
          <w:b/>
          <w:bCs/>
        </w:rPr>
        <w:t>area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–</w:t>
      </w:r>
      <w:r>
        <w:rPr>
          <w:b/>
          <w:bCs/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</w:t>
      </w:r>
      <w:r>
        <w:rPr>
          <w:spacing w:val="-1"/>
        </w:rPr>
        <w:t>o</w:t>
      </w:r>
      <w:r>
        <w:rPr>
          <w:spacing w:val="-2"/>
        </w:rPr>
        <w:t>m</w:t>
      </w:r>
      <w: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 a</w:t>
      </w:r>
      <w:r>
        <w:rPr>
          <w:spacing w:val="-1"/>
        </w:rPr>
        <w:t>pp</w:t>
      </w:r>
      <w:r>
        <w:rPr>
          <w:spacing w:val="-3"/>
        </w:rPr>
        <w:t>r</w:t>
      </w:r>
      <w:r>
        <w:rPr>
          <w:spacing w:val="1"/>
        </w:rPr>
        <w:t>o</w:t>
      </w:r>
      <w:r>
        <w:t>va</w:t>
      </w:r>
      <w:r>
        <w:rPr>
          <w:spacing w:val="-3"/>
        </w:rPr>
        <w:t>l</w:t>
      </w:r>
      <w:r>
        <w:t>s r</w:t>
      </w:r>
      <w:r>
        <w:rPr>
          <w:spacing w:val="-2"/>
        </w:rPr>
        <w:t>e</w:t>
      </w:r>
      <w:r>
        <w:rPr>
          <w:spacing w:val="-1"/>
        </w:rPr>
        <w:t>qu</w:t>
      </w:r>
      <w:r>
        <w:t>ire t</w:t>
      </w:r>
      <w:r>
        <w:rPr>
          <w:spacing w:val="-1"/>
        </w:rPr>
        <w:t>h</w:t>
      </w:r>
      <w:r>
        <w:t>at a</w:t>
      </w:r>
      <w:r>
        <w:rPr>
          <w:spacing w:val="-1"/>
        </w:rPr>
        <w:t>g</w:t>
      </w:r>
      <w:r>
        <w:t>re</w:t>
      </w:r>
      <w:r>
        <w:rPr>
          <w:spacing w:val="-2"/>
        </w:rPr>
        <w:t>e</w:t>
      </w:r>
      <w:r>
        <w:t xml:space="preserve">ment </w:t>
      </w:r>
      <w:r>
        <w:rPr>
          <w:spacing w:val="-3"/>
        </w:rPr>
        <w:t>b</w:t>
      </w:r>
      <w:r>
        <w:t xml:space="preserve">e </w:t>
      </w:r>
      <w:r>
        <w:rPr>
          <w:spacing w:val="1"/>
        </w:rPr>
        <w:t>o</w:t>
      </w:r>
      <w:r>
        <w:rPr>
          <w:spacing w:val="-4"/>
        </w:rPr>
        <w:t>b</w:t>
      </w:r>
      <w:r>
        <w:t>tai</w:t>
      </w:r>
      <w:r>
        <w:rPr>
          <w:spacing w:val="-1"/>
        </w:rPr>
        <w:t>n</w:t>
      </w:r>
      <w:r>
        <w:t>ed f</w:t>
      </w:r>
      <w:r>
        <w:rPr>
          <w:spacing w:val="-3"/>
        </w:rPr>
        <w:t>r</w:t>
      </w:r>
      <w:r>
        <w:rPr>
          <w:spacing w:val="-2"/>
        </w:rPr>
        <w:t>o</w:t>
      </w:r>
      <w:r>
        <w:t>m</w:t>
      </w:r>
      <w:r>
        <w:rPr>
          <w:spacing w:val="1"/>
        </w:rPr>
        <w:t xml:space="preserve"> </w:t>
      </w:r>
      <w:r>
        <w:t>t</w:t>
      </w:r>
      <w:r>
        <w:rPr>
          <w:spacing w:val="-4"/>
        </w:rPr>
        <w:t>h</w:t>
      </w:r>
      <w:r>
        <w:t xml:space="preserve">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rPr>
          <w:spacing w:val="1"/>
        </w:rPr>
        <w:t>o</w:t>
      </w:r>
      <w:r>
        <w:rPr>
          <w:spacing w:val="-1"/>
        </w:rPr>
        <w:t>n</w:t>
      </w:r>
      <w:r>
        <w:t>w</w:t>
      </w:r>
      <w:r>
        <w:rPr>
          <w:spacing w:val="-2"/>
        </w:rPr>
        <w:t>e</w:t>
      </w:r>
      <w:r>
        <w:t>alth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>n</w:t>
      </w:r>
      <w:r>
        <w:t>v</w:t>
      </w:r>
      <w:r>
        <w:rPr>
          <w:spacing w:val="-3"/>
        </w:rPr>
        <w:t>i</w:t>
      </w:r>
      <w:r>
        <w:t>ro</w:t>
      </w:r>
      <w:r>
        <w:rPr>
          <w:spacing w:val="-1"/>
        </w:rPr>
        <w:t>n</w:t>
      </w:r>
      <w:r>
        <w:rPr>
          <w:spacing w:val="-2"/>
        </w:rPr>
        <w:t>m</w:t>
      </w:r>
      <w:r>
        <w:t>ent</w:t>
      </w:r>
      <w:r>
        <w:rPr>
          <w:spacing w:val="2"/>
        </w:rPr>
        <w:t xml:space="preserve"> </w:t>
      </w:r>
      <w:r>
        <w:t>Mi</w:t>
      </w:r>
      <w:r>
        <w:rPr>
          <w:spacing w:val="-2"/>
        </w:rPr>
        <w:t>n</w:t>
      </w:r>
      <w:r>
        <w:t>ister</w:t>
      </w:r>
      <w:r>
        <w:rPr>
          <w:spacing w:val="-1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pro</w:t>
      </w:r>
      <w:r>
        <w:rPr>
          <w:spacing w:val="-4"/>
        </w:rPr>
        <w:t>p</w:t>
      </w:r>
      <w:r>
        <w:rPr>
          <w:spacing w:val="1"/>
        </w:rPr>
        <w:t>o</w:t>
      </w:r>
      <w:r>
        <w:t xml:space="preserve">sed </w:t>
      </w:r>
      <w:r>
        <w:rPr>
          <w:spacing w:val="-1"/>
        </w:rPr>
        <w:t>d</w:t>
      </w:r>
      <w:r>
        <w:t>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w</w:t>
      </w:r>
      <w:r>
        <w:rPr>
          <w:spacing w:val="1"/>
        </w:rPr>
        <w:t>o</w:t>
      </w:r>
      <w:r>
        <w:rPr>
          <w:spacing w:val="-3"/>
        </w:rPr>
        <w:t>r</w:t>
      </w:r>
      <w:r>
        <w:t>ks in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2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</w:t>
      </w:r>
      <w:r>
        <w:rPr>
          <w:spacing w:val="-2"/>
        </w:rPr>
        <w:t>a</w:t>
      </w:r>
      <w:r>
        <w:t>s t</w:t>
      </w:r>
      <w:r>
        <w:rPr>
          <w:spacing w:val="-1"/>
        </w:rPr>
        <w:t>h</w:t>
      </w:r>
      <w:r>
        <w:t>at</w:t>
      </w:r>
      <w:r>
        <w:rPr>
          <w:spacing w:val="-3"/>
        </w:rPr>
        <w:t xml:space="preserve"> </w:t>
      </w:r>
      <w:r>
        <w:t>res</w:t>
      </w:r>
      <w:r>
        <w:rPr>
          <w:spacing w:val="-4"/>
        </w:rPr>
        <w:t>u</w:t>
      </w:r>
      <w:r>
        <w:t>lts in a ‘n</w:t>
      </w:r>
      <w:r>
        <w:rPr>
          <w:spacing w:val="-3"/>
        </w:rPr>
        <w:t>e</w:t>
      </w:r>
      <w:r>
        <w:t xml:space="preserve">t </w:t>
      </w:r>
      <w:r>
        <w:rPr>
          <w:spacing w:val="-3"/>
        </w:rPr>
        <w:t>l</w:t>
      </w:r>
      <w:r>
        <w:rPr>
          <w:spacing w:val="1"/>
        </w:rPr>
        <w:t>o</w:t>
      </w:r>
      <w:r>
        <w:t>ss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ha</w:t>
      </w:r>
      <w:r>
        <w:rPr>
          <w:spacing w:val="-2"/>
        </w:rPr>
        <w:t>b</w:t>
      </w:r>
      <w:r>
        <w:t>it</w:t>
      </w:r>
      <w:r>
        <w:rPr>
          <w:spacing w:val="-3"/>
        </w:rPr>
        <w:t>a</w:t>
      </w:r>
      <w:r>
        <w:t>t’</w:t>
      </w:r>
      <w:r>
        <w:rPr>
          <w:spacing w:val="-2"/>
        </w:rPr>
        <w:t xml:space="preserve"> </w:t>
      </w:r>
      <w:r>
        <w:t>for ec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ical</w:t>
      </w:r>
      <w:r>
        <w:rPr>
          <w:spacing w:val="-3"/>
        </w:rPr>
        <w:t xml:space="preserve"> </w:t>
      </w:r>
      <w:r>
        <w:t>c</w:t>
      </w:r>
      <w:r>
        <w:rPr>
          <w:spacing w:val="-1"/>
        </w:rPr>
        <w:t>o</w:t>
      </w:r>
      <w:r>
        <w:rPr>
          <w:spacing w:val="-2"/>
        </w:rPr>
        <w:t>m</w:t>
      </w:r>
      <w:r>
        <w:t>m</w:t>
      </w:r>
      <w:r>
        <w:rPr>
          <w:spacing w:val="-1"/>
        </w:rPr>
        <w:t>un</w:t>
      </w:r>
      <w:r>
        <w:t>ities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species li</w:t>
      </w:r>
      <w:r>
        <w:rPr>
          <w:spacing w:val="-3"/>
        </w:rPr>
        <w:t>s</w:t>
      </w:r>
      <w:r>
        <w:t>ted</w:t>
      </w:r>
      <w:r>
        <w:rPr>
          <w:spacing w:val="-1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>er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EP</w:t>
      </w:r>
      <w:r>
        <w:t>BC Act.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>L</w:t>
      </w:r>
      <w:r>
        <w:rPr>
          <w:spacing w:val="-3"/>
        </w:rPr>
        <w:t>W</w:t>
      </w:r>
      <w:r>
        <w:t>P</w:t>
      </w:r>
      <w:r>
        <w:rPr>
          <w:spacing w:val="1"/>
        </w:rPr>
        <w:t xml:space="preserve"> </w:t>
      </w:r>
      <w:r>
        <w:t>has a</w:t>
      </w:r>
      <w:r>
        <w:rPr>
          <w:spacing w:val="-4"/>
        </w:rPr>
        <w:t>d</w:t>
      </w:r>
      <w:r>
        <w:t>mi</w:t>
      </w:r>
      <w:r>
        <w:rPr>
          <w:spacing w:val="-2"/>
        </w:rPr>
        <w:t>n</w:t>
      </w:r>
      <w:r>
        <w:t>i</w:t>
      </w:r>
      <w:r>
        <w:rPr>
          <w:spacing w:val="-3"/>
        </w:rPr>
        <w:t>s</w:t>
      </w:r>
      <w:r>
        <w:t>trati</w:t>
      </w:r>
      <w:r>
        <w:rPr>
          <w:spacing w:val="-2"/>
        </w:rPr>
        <w:t>v</w:t>
      </w:r>
      <w:r>
        <w:t>e respo</w:t>
      </w:r>
      <w:r>
        <w:rPr>
          <w:spacing w:val="-1"/>
        </w:rPr>
        <w:t>n</w:t>
      </w:r>
      <w:r>
        <w:t>si</w:t>
      </w:r>
      <w:r>
        <w:rPr>
          <w:spacing w:val="-2"/>
        </w:rPr>
        <w:t>b</w:t>
      </w:r>
      <w:r>
        <w:t>i</w:t>
      </w:r>
      <w:r>
        <w:rPr>
          <w:spacing w:val="-1"/>
        </w:rPr>
        <w:t>l</w:t>
      </w:r>
      <w:r>
        <w:t>i</w:t>
      </w:r>
      <w:r>
        <w:rPr>
          <w:spacing w:val="-3"/>
        </w:rPr>
        <w:t>t</w:t>
      </w:r>
      <w:r>
        <w:t>y f</w:t>
      </w:r>
      <w:r>
        <w:rPr>
          <w:spacing w:val="-1"/>
        </w:rPr>
        <w:t>o</w:t>
      </w:r>
      <w:r>
        <w:t xml:space="preserve">r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si</w:t>
      </w:r>
      <w:r>
        <w:rPr>
          <w:spacing w:val="-2"/>
        </w:rPr>
        <w:t>d</w:t>
      </w:r>
      <w:r>
        <w:t>er</w:t>
      </w:r>
      <w:r>
        <w:rPr>
          <w:spacing w:val="-3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>nd</w:t>
      </w:r>
      <w:r>
        <w:rPr>
          <w:spacing w:val="1"/>
        </w:rPr>
        <w:t>o</w:t>
      </w:r>
      <w:r>
        <w:t>rs</w:t>
      </w:r>
      <w:r>
        <w:rPr>
          <w:spacing w:val="-3"/>
        </w:rPr>
        <w:t>e</w:t>
      </w:r>
      <w:r>
        <w:t>me</w:t>
      </w:r>
      <w:r>
        <w:rPr>
          <w:spacing w:val="-3"/>
        </w:rPr>
        <w:t>n</w:t>
      </w:r>
      <w:r>
        <w:t xml:space="preserve">t </w:t>
      </w:r>
      <w:r>
        <w:rPr>
          <w:spacing w:val="1"/>
        </w:rPr>
        <w:t>o</w:t>
      </w:r>
      <w:r>
        <w:t xml:space="preserve">f </w:t>
      </w:r>
      <w:r>
        <w:rPr>
          <w:spacing w:val="-1"/>
        </w:rPr>
        <w:t>p</w:t>
      </w:r>
      <w:r>
        <w:t>ro</w:t>
      </w:r>
      <w:r>
        <w:rPr>
          <w:spacing w:val="-4"/>
        </w:rPr>
        <w:t>p</w:t>
      </w:r>
      <w:r>
        <w:rPr>
          <w:spacing w:val="1"/>
        </w:rPr>
        <w:t>o</w:t>
      </w:r>
      <w:r>
        <w:rPr>
          <w:spacing w:val="-3"/>
        </w:rPr>
        <w:t>s</w:t>
      </w:r>
      <w:r>
        <w:t>als</w:t>
      </w:r>
      <w:r>
        <w:rPr>
          <w:spacing w:val="1"/>
        </w:rPr>
        <w:t xml:space="preserve"> </w:t>
      </w:r>
      <w:r>
        <w:t xml:space="preserve">that </w:t>
      </w:r>
      <w:r>
        <w:rPr>
          <w:spacing w:val="-3"/>
        </w:rPr>
        <w:t>r</w:t>
      </w:r>
      <w:r>
        <w:t>eq</w:t>
      </w:r>
      <w:r>
        <w:rPr>
          <w:spacing w:val="-2"/>
        </w:rPr>
        <w:t>u</w:t>
      </w:r>
      <w:r>
        <w:t>ire t</w:t>
      </w:r>
      <w:r>
        <w:rPr>
          <w:spacing w:val="-4"/>
        </w:rPr>
        <w:t>h</w:t>
      </w:r>
      <w:r>
        <w:t>e a</w:t>
      </w:r>
      <w:r>
        <w:rPr>
          <w:spacing w:val="-1"/>
        </w:rPr>
        <w:t>g</w:t>
      </w:r>
      <w:r>
        <w:t>r</w:t>
      </w:r>
      <w:r>
        <w:rPr>
          <w:spacing w:val="-3"/>
        </w:rPr>
        <w:t>e</w:t>
      </w:r>
      <w:r>
        <w:t>e</w:t>
      </w:r>
      <w:r>
        <w:rPr>
          <w:spacing w:val="-1"/>
        </w:rPr>
        <w:t>m</w:t>
      </w:r>
      <w:r>
        <w:t>e</w:t>
      </w:r>
      <w:r>
        <w:rPr>
          <w:spacing w:val="1"/>
        </w:rPr>
        <w:t>n</w:t>
      </w:r>
      <w:r>
        <w:t xml:space="preserve">t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 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</w:t>
      </w:r>
      <w:r>
        <w:rPr>
          <w:spacing w:val="-2"/>
        </w:rPr>
        <w:t xml:space="preserve"> </w:t>
      </w:r>
      <w:r>
        <w:t>Mi</w:t>
      </w:r>
      <w:r>
        <w:rPr>
          <w:spacing w:val="-2"/>
        </w:rPr>
        <w:t>n</w:t>
      </w:r>
      <w:r>
        <w:t>is</w:t>
      </w:r>
      <w:r>
        <w:rPr>
          <w:spacing w:val="1"/>
        </w:rPr>
        <w:t>t</w:t>
      </w:r>
      <w:r>
        <w:t>er.</w:t>
      </w:r>
      <w:r>
        <w:rPr>
          <w:spacing w:val="-2"/>
        </w:rPr>
        <w:t xml:space="preserve"> </w:t>
      </w:r>
      <w:r>
        <w:t>Where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s</w:t>
      </w:r>
      <w:r>
        <w:t>ed d</w:t>
      </w:r>
      <w:r>
        <w:rPr>
          <w:spacing w:val="-3"/>
        </w:rPr>
        <w:t>e</w:t>
      </w:r>
      <w:r>
        <w:t>ve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r </w:t>
      </w:r>
      <w:r>
        <w:rPr>
          <w:spacing w:val="-2"/>
        </w:rPr>
        <w:t>w</w:t>
      </w:r>
      <w:r>
        <w:rPr>
          <w:spacing w:val="1"/>
        </w:rPr>
        <w:t>o</w:t>
      </w:r>
      <w:r>
        <w:rPr>
          <w:spacing w:val="-3"/>
        </w:rPr>
        <w:t>r</w:t>
      </w:r>
      <w:r>
        <w:t xml:space="preserve">ks </w:t>
      </w:r>
      <w:r>
        <w:rPr>
          <w:spacing w:val="-1"/>
        </w:rPr>
        <w:t>d</w:t>
      </w:r>
      <w:r>
        <w:rPr>
          <w:spacing w:val="-2"/>
        </w:rPr>
        <w:t>o</w:t>
      </w:r>
      <w:r>
        <w:t>es</w:t>
      </w:r>
      <w:r>
        <w:rPr>
          <w:spacing w:val="1"/>
        </w:rPr>
        <w:t xml:space="preserve"> </w:t>
      </w:r>
      <w:r>
        <w:rPr>
          <w:spacing w:val="-4"/>
        </w:rPr>
        <w:t>n</w:t>
      </w:r>
      <w:r>
        <w:rPr>
          <w:spacing w:val="1"/>
        </w:rPr>
        <w:t>o</w:t>
      </w:r>
      <w:r>
        <w:t>t</w:t>
      </w:r>
      <w:r>
        <w:rPr>
          <w:spacing w:val="-2"/>
        </w:rPr>
        <w:t xml:space="preserve"> </w:t>
      </w:r>
      <w:r>
        <w:t>req</w:t>
      </w:r>
      <w:r>
        <w:rPr>
          <w:spacing w:val="-2"/>
        </w:rPr>
        <w:t>u</w:t>
      </w:r>
      <w:r>
        <w:t>ire t</w:t>
      </w:r>
      <w:r>
        <w:rPr>
          <w:spacing w:val="-1"/>
        </w:rPr>
        <w:t>h</w:t>
      </w:r>
      <w:r>
        <w:t>e a</w:t>
      </w:r>
      <w:r>
        <w:rPr>
          <w:spacing w:val="-1"/>
        </w:rPr>
        <w:t>g</w:t>
      </w:r>
      <w:r>
        <w:t>re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4"/>
        </w:rPr>
        <w:t>n</w:t>
      </w:r>
      <w:r>
        <w:t>wealth</w:t>
      </w:r>
      <w:r>
        <w:rPr>
          <w:spacing w:val="-2"/>
        </w:rPr>
        <w:t xml:space="preserve"> </w:t>
      </w:r>
      <w:r>
        <w:t>Mi</w:t>
      </w:r>
      <w:r>
        <w:rPr>
          <w:spacing w:val="-2"/>
        </w:rPr>
        <w:t>n</w:t>
      </w:r>
      <w:r>
        <w:t>is</w:t>
      </w:r>
      <w:r>
        <w:rPr>
          <w:spacing w:val="-3"/>
        </w:rPr>
        <w:t>t</w:t>
      </w:r>
      <w:r>
        <w:t>er, the</w:t>
      </w:r>
      <w:r>
        <w:rPr>
          <w:spacing w:val="-2"/>
        </w:rPr>
        <w:t xml:space="preserve"> </w:t>
      </w:r>
      <w:r>
        <w:t>pro</w:t>
      </w:r>
      <w:r>
        <w:rPr>
          <w:spacing w:val="-4"/>
        </w:rPr>
        <w:t>p</w:t>
      </w:r>
      <w:r>
        <w:rPr>
          <w:spacing w:val="-2"/>
        </w:rPr>
        <w:t>o</w:t>
      </w:r>
      <w:r>
        <w:t>sal</w:t>
      </w:r>
      <w:r>
        <w:rPr>
          <w:spacing w:val="1"/>
        </w:rPr>
        <w:t xml:space="preserve"> </w:t>
      </w:r>
      <w:r>
        <w:t xml:space="preserve">will </w:t>
      </w:r>
      <w:r>
        <w:rPr>
          <w:spacing w:val="-3"/>
        </w:rPr>
        <w:t>r</w:t>
      </w:r>
      <w:r>
        <w:t>eq</w:t>
      </w:r>
      <w:r>
        <w:rPr>
          <w:spacing w:val="-2"/>
        </w:rPr>
        <w:t>u</w:t>
      </w:r>
      <w:r>
        <w:t>ire the</w:t>
      </w:r>
      <w:r>
        <w:rPr>
          <w:spacing w:val="-2"/>
        </w:rPr>
        <w:t xml:space="preserve"> </w:t>
      </w:r>
      <w:r>
        <w:t>ag</w:t>
      </w:r>
      <w:r>
        <w:rPr>
          <w:spacing w:val="-1"/>
        </w:rPr>
        <w:t>r</w:t>
      </w:r>
      <w:r>
        <w:t>e</w:t>
      </w:r>
      <w:r>
        <w:rPr>
          <w:spacing w:val="-2"/>
        </w:rPr>
        <w:t>em</w:t>
      </w:r>
      <w:r>
        <w:t xml:space="preserve">ent </w:t>
      </w:r>
      <w:r>
        <w:rPr>
          <w:spacing w:val="1"/>
        </w:rPr>
        <w:t>o</w:t>
      </w:r>
      <w:r>
        <w:t>f DE</w:t>
      </w:r>
      <w:r>
        <w:rPr>
          <w:spacing w:val="-2"/>
        </w:rPr>
        <w:t>L</w:t>
      </w:r>
      <w:r>
        <w:t>W</w:t>
      </w:r>
      <w:r>
        <w:rPr>
          <w:spacing w:val="1"/>
        </w:rPr>
        <w:t>P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The</w:t>
      </w:r>
      <w:r>
        <w:rPr>
          <w:spacing w:val="-2"/>
        </w:rPr>
        <w:t xml:space="preserve"> </w:t>
      </w:r>
      <w:r>
        <w:t>met</w:t>
      </w:r>
      <w:r>
        <w:rPr>
          <w:spacing w:val="-4"/>
        </w:rPr>
        <w:t>h</w:t>
      </w:r>
      <w:r>
        <w:rPr>
          <w:spacing w:val="1"/>
        </w:rPr>
        <w:t>o</w:t>
      </w:r>
      <w:r>
        <w:rPr>
          <w:spacing w:val="-1"/>
        </w:rPr>
        <w:t>d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y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t>l</w:t>
      </w:r>
      <w:r>
        <w:rPr>
          <w:spacing w:val="-3"/>
        </w:rPr>
        <w:t>l</w:t>
      </w:r>
      <w:r>
        <w:t>e</w:t>
      </w:r>
      <w:r>
        <w:rPr>
          <w:spacing w:val="-2"/>
        </w:rPr>
        <w:t>c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ana</w:t>
      </w:r>
      <w:r>
        <w:rPr>
          <w:spacing w:val="-1"/>
        </w:rPr>
        <w:t>l</w:t>
      </w:r>
      <w:r>
        <w:t>ysi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 xml:space="preserve">in the </w:t>
      </w:r>
      <w:r>
        <w:rPr>
          <w:spacing w:val="-2"/>
        </w:rPr>
        <w:t>t</w:t>
      </w:r>
      <w:r>
        <w:t>a</w:t>
      </w:r>
      <w:r>
        <w:rPr>
          <w:spacing w:val="-1"/>
        </w:rPr>
        <w:t>b</w:t>
      </w:r>
      <w:r>
        <w:t>les be</w:t>
      </w:r>
      <w:r>
        <w:rPr>
          <w:spacing w:val="-3"/>
        </w:rPr>
        <w:t>l</w:t>
      </w:r>
      <w:r>
        <w:rPr>
          <w:spacing w:val="1"/>
        </w:rPr>
        <w:t>o</w:t>
      </w:r>
      <w:r>
        <w:t>w</w:t>
      </w:r>
      <w:r>
        <w:rPr>
          <w:spacing w:val="-2"/>
        </w:rPr>
        <w:t xml:space="preserve"> </w:t>
      </w:r>
      <w:r>
        <w:t xml:space="preserve">is </w:t>
      </w:r>
      <w:r>
        <w:rPr>
          <w:spacing w:val="-3"/>
        </w:rPr>
        <w:t>s</w:t>
      </w:r>
      <w:r>
        <w:t>et</w:t>
      </w:r>
      <w:r>
        <w:rPr>
          <w:spacing w:val="-2"/>
        </w:rPr>
        <w:t xml:space="preserve"> o</w:t>
      </w:r>
      <w:r>
        <w:rPr>
          <w:spacing w:val="-1"/>
        </w:rPr>
        <w:t>u</w:t>
      </w:r>
      <w:r>
        <w:t>t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</w:p>
    <w:p w:rsidR="005366D3" w:rsidRDefault="005366D3">
      <w:pPr>
        <w:kinsoku w:val="0"/>
        <w:overflowPunct w:val="0"/>
        <w:ind w:left="10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i/>
          <w:iCs/>
          <w:sz w:val="22"/>
          <w:szCs w:val="22"/>
        </w:rPr>
        <w:t>Mo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itori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g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d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R</w:t>
      </w:r>
      <w:r>
        <w:rPr>
          <w:rFonts w:ascii="Calibri" w:hAnsi="Calibri" w:cs="Calibri"/>
          <w:i/>
          <w:iCs/>
          <w:sz w:val="22"/>
          <w:szCs w:val="22"/>
        </w:rPr>
        <w:t>ep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rting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Framew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k</w:t>
      </w:r>
      <w:r>
        <w:rPr>
          <w:rFonts w:ascii="Calibri" w:hAnsi="Calibri" w:cs="Calibri"/>
          <w:i/>
          <w:iCs/>
          <w:sz w:val="22"/>
          <w:szCs w:val="22"/>
        </w:rPr>
        <w:t xml:space="preserve">: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T</w:t>
      </w:r>
      <w:r>
        <w:rPr>
          <w:rFonts w:ascii="Calibri" w:hAnsi="Calibri" w:cs="Calibri"/>
          <w:i/>
          <w:iCs/>
          <w:sz w:val="22"/>
          <w:szCs w:val="22"/>
        </w:rPr>
        <w:t>ec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h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i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ca</w:t>
      </w:r>
      <w:r>
        <w:rPr>
          <w:rFonts w:ascii="Calibri" w:hAnsi="Calibri" w:cs="Calibri"/>
          <w:i/>
          <w:iCs/>
          <w:sz w:val="22"/>
          <w:szCs w:val="22"/>
        </w:rPr>
        <w:t>l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Pr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t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c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l</w:t>
      </w:r>
      <w:r>
        <w:rPr>
          <w:rFonts w:ascii="Calibri" w:hAnsi="Calibri" w:cs="Calibri"/>
          <w:i/>
          <w:iCs/>
          <w:sz w:val="22"/>
          <w:szCs w:val="22"/>
        </w:rPr>
        <w:t>s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for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Pro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>g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m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>u</w:t>
      </w:r>
      <w:r>
        <w:rPr>
          <w:rFonts w:ascii="Calibri" w:hAnsi="Calibri" w:cs="Calibri"/>
          <w:i/>
          <w:iCs/>
          <w:sz w:val="22"/>
          <w:szCs w:val="22"/>
        </w:rPr>
        <w:t>tp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u</w:t>
      </w:r>
      <w:r>
        <w:rPr>
          <w:rFonts w:ascii="Calibri" w:hAnsi="Calibri" w:cs="Calibri"/>
          <w:i/>
          <w:iCs/>
          <w:sz w:val="22"/>
          <w:szCs w:val="22"/>
        </w:rPr>
        <w:t>ts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(</w:t>
      </w:r>
      <w:r>
        <w:rPr>
          <w:rFonts w:ascii="Calibri" w:hAnsi="Calibri" w:cs="Calibri"/>
          <w:spacing w:val="1"/>
          <w:sz w:val="22"/>
          <w:szCs w:val="22"/>
        </w:rPr>
        <w:t>D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2"/>
          <w:sz w:val="22"/>
          <w:szCs w:val="22"/>
        </w:rPr>
        <w:t>L</w:t>
      </w:r>
      <w:r>
        <w:rPr>
          <w:rFonts w:ascii="Calibri" w:hAnsi="Calibri" w:cs="Calibri"/>
          <w:spacing w:val="-3"/>
          <w:sz w:val="22"/>
          <w:szCs w:val="22"/>
        </w:rPr>
        <w:t>W</w:t>
      </w:r>
      <w:r>
        <w:rPr>
          <w:rFonts w:ascii="Calibri" w:hAnsi="Calibri" w:cs="Calibri"/>
          <w:sz w:val="22"/>
          <w:szCs w:val="22"/>
        </w:rPr>
        <w:t>P,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2</w:t>
      </w:r>
      <w:r>
        <w:rPr>
          <w:rFonts w:ascii="Calibri" w:hAnsi="Calibri" w:cs="Calibri"/>
          <w:spacing w:val="-2"/>
          <w:sz w:val="22"/>
          <w:szCs w:val="22"/>
        </w:rPr>
        <w:t>0</w:t>
      </w:r>
      <w:r>
        <w:rPr>
          <w:rFonts w:ascii="Calibri" w:hAnsi="Calibri" w:cs="Calibri"/>
          <w:sz w:val="22"/>
          <w:szCs w:val="22"/>
        </w:rPr>
        <w:t>15b).</w:t>
      </w:r>
    </w:p>
    <w:p w:rsidR="005366D3" w:rsidRDefault="005366D3">
      <w:pPr>
        <w:kinsoku w:val="0"/>
        <w:overflowPunct w:val="0"/>
        <w:spacing w:before="5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12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14" w:name="bookmark13"/>
      <w:bookmarkEnd w:id="14"/>
      <w:r>
        <w:rPr>
          <w:color w:val="218591"/>
        </w:rPr>
        <w:t>Comp</w:t>
      </w:r>
      <w:r>
        <w:rPr>
          <w:color w:val="218591"/>
          <w:spacing w:val="-2"/>
        </w:rPr>
        <w:t>l</w:t>
      </w:r>
      <w:r>
        <w:rPr>
          <w:color w:val="218591"/>
        </w:rPr>
        <w:t>i</w:t>
      </w:r>
      <w:r>
        <w:rPr>
          <w:color w:val="218591"/>
          <w:spacing w:val="1"/>
        </w:rPr>
        <w:t>a</w:t>
      </w:r>
      <w:r>
        <w:rPr>
          <w:color w:val="218591"/>
          <w:spacing w:val="-2"/>
        </w:rPr>
        <w:t>n</w:t>
      </w:r>
      <w:r>
        <w:rPr>
          <w:color w:val="218591"/>
        </w:rPr>
        <w:t>ce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</w:pPr>
      <w:r>
        <w:t>This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ress</w:t>
      </w:r>
      <w:r>
        <w:rPr>
          <w:spacing w:val="-2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4"/>
        </w:rPr>
        <w:t>p</w:t>
      </w:r>
      <w:r>
        <w:rPr>
          <w:spacing w:val="1"/>
        </w:rPr>
        <w:t>o</w:t>
      </w:r>
      <w:r>
        <w:t>rt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as</w:t>
      </w:r>
      <w:r>
        <w:rPr>
          <w:spacing w:val="-3"/>
        </w:rPr>
        <w:t xml:space="preserve"> n</w:t>
      </w:r>
      <w:r>
        <w:rPr>
          <w:spacing w:val="1"/>
        </w:rPr>
        <w:t>o</w:t>
      </w:r>
      <w:r>
        <w:t xml:space="preserve">t </w:t>
      </w:r>
      <w:r>
        <w:rPr>
          <w:spacing w:val="-3"/>
        </w:rPr>
        <w:t>r</w:t>
      </w:r>
      <w:r>
        <w:t>epor</w:t>
      </w:r>
      <w:r>
        <w:rPr>
          <w:spacing w:val="-3"/>
        </w:rPr>
        <w:t>t</w:t>
      </w:r>
      <w:r>
        <w:t>ed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l</w:t>
      </w:r>
      <w:r>
        <w:rPr>
          <w:spacing w:val="-3"/>
        </w:rPr>
        <w:t>l</w:t>
      </w:r>
      <w:r>
        <w:rPr>
          <w:spacing w:val="1"/>
        </w:rPr>
        <w:t>o</w:t>
      </w:r>
      <w:r>
        <w:t>wi</w:t>
      </w:r>
      <w:r>
        <w:rPr>
          <w:spacing w:val="-3"/>
        </w:rPr>
        <w:t>n</w:t>
      </w:r>
      <w:r>
        <w:t>g</w:t>
      </w:r>
      <w:r>
        <w:rPr>
          <w:spacing w:val="-1"/>
        </w:rPr>
        <w:t xml:space="preserve"> </w:t>
      </w:r>
      <w:r>
        <w:t>KPIs</w:t>
      </w:r>
      <w:r>
        <w:rPr>
          <w:spacing w:val="2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 xml:space="preserve">MRF </w:t>
      </w:r>
      <w:r>
        <w:rPr>
          <w:spacing w:val="-3"/>
        </w:rPr>
        <w:t>a</w:t>
      </w:r>
      <w:r>
        <w:t>s th</w:t>
      </w:r>
      <w:r>
        <w:rPr>
          <w:spacing w:val="-3"/>
        </w:rPr>
        <w:t>e</w:t>
      </w:r>
      <w:r>
        <w:t>y</w:t>
      </w:r>
      <w:r>
        <w:rPr>
          <w:spacing w:val="-2"/>
        </w:rPr>
        <w:t xml:space="preserve"> w</w:t>
      </w:r>
      <w:r>
        <w:t>ere</w:t>
      </w:r>
      <w:r>
        <w:rPr>
          <w:spacing w:val="1"/>
        </w:rPr>
        <w:t xml:space="preserve"> </w:t>
      </w:r>
      <w:r>
        <w:rPr>
          <w:spacing w:val="-4"/>
        </w:rPr>
        <w:t>n</w:t>
      </w:r>
      <w:r>
        <w:rPr>
          <w:spacing w:val="1"/>
        </w:rPr>
        <w:t>o</w:t>
      </w:r>
      <w:r>
        <w:t xml:space="preserve">t </w:t>
      </w:r>
      <w:r>
        <w:rPr>
          <w:spacing w:val="-3"/>
        </w:rPr>
        <w:t>r</w:t>
      </w:r>
      <w:r>
        <w:t>eq</w:t>
      </w:r>
      <w:r>
        <w:rPr>
          <w:spacing w:val="-2"/>
        </w:rPr>
        <w:t>u</w:t>
      </w:r>
      <w:r>
        <w:t>ired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t xml:space="preserve">y the </w:t>
      </w:r>
      <w:r>
        <w:rPr>
          <w:spacing w:val="-1"/>
        </w:rPr>
        <w:t>M</w:t>
      </w:r>
      <w:r>
        <w:t xml:space="preserve">RF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rPr>
          <w:spacing w:val="-1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t>i</w:t>
      </w:r>
      <w:r>
        <w:rPr>
          <w:spacing w:val="-3"/>
        </w:rPr>
        <w:t>t</w:t>
      </w:r>
      <w:r>
        <w:rPr>
          <w:spacing w:val="1"/>
        </w:rPr>
        <w:t>o</w:t>
      </w:r>
      <w:r>
        <w:t xml:space="preserve">red </w:t>
      </w:r>
      <w:r>
        <w:rPr>
          <w:spacing w:val="-3"/>
        </w:rP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re</w:t>
      </w:r>
      <w:r>
        <w:rPr>
          <w:spacing w:val="-1"/>
        </w:rPr>
        <w:t>p</w:t>
      </w:r>
      <w:r>
        <w:rPr>
          <w:spacing w:val="1"/>
        </w:rPr>
        <w:t>o</w:t>
      </w:r>
      <w:r>
        <w:t>r</w:t>
      </w:r>
      <w:r>
        <w:rPr>
          <w:spacing w:val="-3"/>
        </w:rPr>
        <w:t>t</w:t>
      </w:r>
      <w:r>
        <w:t>ed p</w:t>
      </w:r>
      <w:r>
        <w:rPr>
          <w:spacing w:val="-1"/>
        </w:rPr>
        <w:t>r</w:t>
      </w:r>
      <w:r>
        <w:t>ior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2"/>
        </w:rPr>
        <w:t>4</w:t>
      </w:r>
      <w:r>
        <w:rPr>
          <w:spacing w:val="-3"/>
        </w:rPr>
        <w:t>-</w:t>
      </w:r>
      <w:r>
        <w:t>1</w:t>
      </w:r>
      <w:r>
        <w:rPr>
          <w:spacing w:val="-2"/>
        </w:rPr>
        <w:t>5</w:t>
      </w:r>
      <w:r>
        <w:t>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</w:pPr>
      <w:r>
        <w:rPr>
          <w:spacing w:val="1"/>
        </w:rPr>
        <w:t>P</w:t>
      </w:r>
      <w:r>
        <w:t>er</w:t>
      </w:r>
      <w:r>
        <w:rPr>
          <w:spacing w:val="-2"/>
        </w:rPr>
        <w:t xml:space="preserve"> </w:t>
      </w:r>
      <w:r>
        <w:t>cent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3"/>
        </w:rPr>
        <w:t>p</w:t>
      </w:r>
      <w:r>
        <w:t>er</w:t>
      </w:r>
      <w:r>
        <w:rPr>
          <w:spacing w:val="1"/>
        </w:rPr>
        <w:t>m</w:t>
      </w:r>
      <w:r>
        <w:rPr>
          <w:spacing w:val="-3"/>
        </w:rPr>
        <w:t>i</w:t>
      </w:r>
      <w:r>
        <w:t>ts</w:t>
      </w:r>
      <w:r>
        <w:rPr>
          <w:spacing w:val="1"/>
        </w:rPr>
        <w:t xml:space="preserve"> </w:t>
      </w:r>
      <w:r>
        <w:t>w</w:t>
      </w:r>
      <w:r>
        <w:rPr>
          <w:spacing w:val="-3"/>
        </w:rPr>
        <w:t>i</w:t>
      </w:r>
      <w:r>
        <w:t xml:space="preserve">th </w:t>
      </w:r>
      <w:r>
        <w:rPr>
          <w:spacing w:val="-2"/>
        </w:rPr>
        <w:t>co</w:t>
      </w:r>
      <w:r>
        <w:rPr>
          <w:spacing w:val="-1"/>
        </w:rPr>
        <w:t>nd</w:t>
      </w:r>
      <w:r>
        <w:t>itio</w:t>
      </w:r>
      <w:r>
        <w:rPr>
          <w:spacing w:val="-1"/>
        </w:rPr>
        <w:t>n</w:t>
      </w:r>
      <w:r>
        <w:t xml:space="preserve">s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siste</w:t>
      </w:r>
      <w:r>
        <w:rPr>
          <w:spacing w:val="-3"/>
        </w:rPr>
        <w:t>n</w:t>
      </w:r>
      <w:r>
        <w:t xml:space="preserve">t </w:t>
      </w:r>
      <w:r>
        <w:rPr>
          <w:spacing w:val="2"/>
        </w:rPr>
        <w:t>w</w:t>
      </w:r>
      <w:r>
        <w:rPr>
          <w:spacing w:val="-3"/>
        </w:rPr>
        <w:t>i</w:t>
      </w:r>
      <w:r>
        <w:t>th t</w:t>
      </w:r>
      <w:r>
        <w:rPr>
          <w:spacing w:val="-3"/>
        </w:rPr>
        <w:t>h</w:t>
      </w:r>
      <w:r>
        <w:t>e C</w:t>
      </w:r>
      <w:r>
        <w:rPr>
          <w:spacing w:val="-2"/>
        </w:rPr>
        <w:t>omm</w:t>
      </w:r>
      <w:r>
        <w:rPr>
          <w:spacing w:val="1"/>
        </w:rPr>
        <w:t>o</w:t>
      </w:r>
      <w:r>
        <w:rPr>
          <w:spacing w:val="-1"/>
        </w:rPr>
        <w:t>n</w:t>
      </w:r>
      <w:r>
        <w:t>wea</w:t>
      </w:r>
      <w:r>
        <w:rPr>
          <w:spacing w:val="-3"/>
        </w:rPr>
        <w:t>l</w:t>
      </w:r>
      <w:r>
        <w:t>th a</w:t>
      </w:r>
      <w:r>
        <w:rPr>
          <w:spacing w:val="-1"/>
        </w:rPr>
        <w:t>pp</w:t>
      </w:r>
      <w:r>
        <w:t>r</w:t>
      </w:r>
      <w:r>
        <w:rPr>
          <w:spacing w:val="-2"/>
        </w:rPr>
        <w:t>o</w:t>
      </w:r>
      <w:r>
        <w:t>va</w:t>
      </w:r>
      <w:r>
        <w:rPr>
          <w:spacing w:val="-3"/>
        </w:rPr>
        <w:t>l</w:t>
      </w:r>
      <w:r>
        <w:t>s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 w:right="477"/>
      </w:pPr>
      <w:r>
        <w:rPr>
          <w:spacing w:val="-1"/>
        </w:rPr>
        <w:t>Nu</w:t>
      </w:r>
      <w:r>
        <w:t>m</w:t>
      </w:r>
      <w:r>
        <w:rPr>
          <w:spacing w:val="-1"/>
        </w:rPr>
        <w:t>b</w:t>
      </w:r>
      <w:r>
        <w:t>er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no</w:t>
      </w:r>
      <w:r>
        <w:rPr>
          <w:spacing w:val="-1"/>
        </w:rPr>
        <w:t>n-</w:t>
      </w:r>
      <w:r>
        <w:rPr>
          <w:spacing w:val="-3"/>
        </w:rPr>
        <w:t>c</w:t>
      </w:r>
      <w:r>
        <w:rPr>
          <w:spacing w:val="-2"/>
        </w:rPr>
        <w:t>o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1"/>
        </w:rPr>
        <w:t>i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es</w:t>
      </w:r>
      <w:r>
        <w:rPr>
          <w:spacing w:val="1"/>
        </w:rPr>
        <w:t xml:space="preserve"> </w:t>
      </w:r>
      <w:r>
        <w:t>w</w:t>
      </w:r>
      <w:r>
        <w:rPr>
          <w:spacing w:val="-3"/>
        </w:rPr>
        <w:t>i</w:t>
      </w:r>
      <w:r>
        <w:t>th pe</w:t>
      </w:r>
      <w:r>
        <w:rPr>
          <w:spacing w:val="-3"/>
        </w:rPr>
        <w:t>r</w:t>
      </w:r>
      <w:r>
        <w:t xml:space="preserve">mit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nd</w:t>
      </w:r>
      <w:r>
        <w:t>it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 xml:space="preserve">s </w:t>
      </w:r>
      <w:r>
        <w:rPr>
          <w:spacing w:val="-2"/>
        </w:rPr>
        <w:t>a</w:t>
      </w:r>
      <w:r>
        <w:t>ssoci</w:t>
      </w:r>
      <w:r>
        <w:rPr>
          <w:spacing w:val="-3"/>
        </w:rPr>
        <w:t>a</w:t>
      </w:r>
      <w:r>
        <w:t>ted</w:t>
      </w:r>
      <w:r>
        <w:rPr>
          <w:spacing w:val="-1"/>
        </w:rPr>
        <w:t xml:space="preserve"> </w:t>
      </w:r>
      <w:r>
        <w:t>w</w:t>
      </w:r>
      <w:r>
        <w:rPr>
          <w:spacing w:val="-3"/>
        </w:rPr>
        <w:t>i</w:t>
      </w:r>
      <w:r>
        <w:t>th the</w:t>
      </w:r>
      <w:r>
        <w:rPr>
          <w:spacing w:val="-2"/>
        </w:rPr>
        <w:t xml:space="preserve"> </w:t>
      </w:r>
      <w:r>
        <w:t>C</w:t>
      </w:r>
      <w:r>
        <w:rPr>
          <w:spacing w:val="-1"/>
        </w:rPr>
        <w:t>o</w:t>
      </w:r>
      <w:r>
        <w:rPr>
          <w:spacing w:val="-2"/>
        </w:rPr>
        <w:t>mmo</w:t>
      </w:r>
      <w:r>
        <w:rPr>
          <w:spacing w:val="-1"/>
        </w:rPr>
        <w:t>n</w:t>
      </w:r>
      <w:r>
        <w:t>wealth a</w:t>
      </w:r>
      <w:r>
        <w:rPr>
          <w:spacing w:val="-1"/>
        </w:rPr>
        <w:t>pp</w:t>
      </w:r>
      <w:r>
        <w:t>rovals.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45"/>
      </w:pPr>
      <w:r>
        <w:t>Reporti</w:t>
      </w:r>
      <w:r>
        <w:rPr>
          <w:spacing w:val="-2"/>
        </w:rPr>
        <w:t>n</w:t>
      </w:r>
      <w:r>
        <w:t>g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3"/>
        </w:rPr>
        <w:t>h</w:t>
      </w:r>
      <w:r>
        <w:t xml:space="preserve">e </w:t>
      </w:r>
      <w:r>
        <w:rPr>
          <w:spacing w:val="-2"/>
        </w:rPr>
        <w:t>K</w:t>
      </w:r>
      <w:r>
        <w:t xml:space="preserve">PIs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1"/>
        </w:rPr>
        <w:t>i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 w</w:t>
      </w:r>
      <w:r>
        <w:rPr>
          <w:spacing w:val="-3"/>
        </w:rPr>
        <w:t>i</w:t>
      </w:r>
      <w:r>
        <w:t xml:space="preserve">th </w:t>
      </w:r>
      <w:r>
        <w:rPr>
          <w:spacing w:val="-1"/>
        </w:rPr>
        <w:t>N</w:t>
      </w:r>
      <w:r>
        <w:t>VPs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i</w:t>
      </w:r>
      <w:r>
        <w:rPr>
          <w:spacing w:val="-3"/>
        </w:rPr>
        <w:t>l</w:t>
      </w:r>
      <w:r>
        <w:t>le</w:t>
      </w:r>
      <w:r>
        <w:rPr>
          <w:spacing w:val="-1"/>
        </w:rPr>
        <w:t>g</w:t>
      </w:r>
      <w:r>
        <w:t>al r</w:t>
      </w:r>
      <w:r>
        <w:rPr>
          <w:spacing w:val="-3"/>
        </w:rPr>
        <w:t>e</w:t>
      </w:r>
      <w:r>
        <w:t>m</w:t>
      </w:r>
      <w:r>
        <w:rPr>
          <w:spacing w:val="-2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nat</w:t>
      </w:r>
      <w:r>
        <w:rPr>
          <w:spacing w:val="-3"/>
        </w:rPr>
        <w:t>i</w:t>
      </w:r>
      <w:r>
        <w:t>ve</w:t>
      </w:r>
      <w:r>
        <w:rPr>
          <w:spacing w:val="-2"/>
        </w:rPr>
        <w:t xml:space="preserve"> </w:t>
      </w:r>
      <w:r>
        <w:rPr>
          <w:spacing w:val="-1"/>
        </w:rPr>
        <w:t>v</w:t>
      </w:r>
      <w:r>
        <w:t>e</w:t>
      </w:r>
      <w:r>
        <w:rPr>
          <w:spacing w:val="-3"/>
        </w:rPr>
        <w:t>g</w:t>
      </w:r>
      <w:r>
        <w:t>etat</w:t>
      </w:r>
      <w:r>
        <w:rPr>
          <w:spacing w:val="-1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(</w:t>
      </w:r>
      <w:r>
        <w:rPr>
          <w:spacing w:val="-3"/>
        </w:rPr>
        <w:t>s</w:t>
      </w:r>
      <w:r>
        <w:t>ee</w:t>
      </w:r>
      <w:r>
        <w:rPr>
          <w:spacing w:val="-1"/>
        </w:rPr>
        <w:t xml:space="preserve"> </w:t>
      </w:r>
      <w:r>
        <w:t>Tab</w:t>
      </w:r>
      <w:r>
        <w:rPr>
          <w:spacing w:val="-1"/>
        </w:rPr>
        <w:t>l</w:t>
      </w:r>
      <w:r>
        <w:t>es 4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8</w:t>
      </w:r>
      <w:r>
        <w:t xml:space="preserve">) </w:t>
      </w:r>
      <w:r>
        <w:rPr>
          <w:spacing w:val="-1"/>
        </w:rPr>
        <w:t>u</w:t>
      </w:r>
      <w:r>
        <w:t>til</w:t>
      </w:r>
      <w:r>
        <w:rPr>
          <w:spacing w:val="-1"/>
        </w:rPr>
        <w:t>i</w:t>
      </w:r>
      <w:r>
        <w:t>sed</w:t>
      </w:r>
      <w:r>
        <w:rPr>
          <w:spacing w:val="-3"/>
        </w:rPr>
        <w:t xml:space="preserve"> </w:t>
      </w:r>
      <w:r>
        <w:t>in</w:t>
      </w:r>
      <w:r>
        <w:rPr>
          <w:spacing w:val="-1"/>
        </w:rPr>
        <w:t>f</w:t>
      </w:r>
      <w:r>
        <w:rPr>
          <w:spacing w:val="1"/>
        </w:rPr>
        <w:t>o</w:t>
      </w:r>
      <w:r>
        <w:rPr>
          <w:spacing w:val="-3"/>
        </w:rPr>
        <w:t>r</w:t>
      </w:r>
      <w:r>
        <w:t>mat</w:t>
      </w:r>
      <w:r>
        <w:rPr>
          <w:spacing w:val="-3"/>
        </w:rPr>
        <w:t>i</w:t>
      </w:r>
      <w:r>
        <w:rPr>
          <w:spacing w:val="-2"/>
        </w:rPr>
        <w:t>o</w:t>
      </w:r>
      <w:r>
        <w:t>n fr</w:t>
      </w:r>
      <w:r>
        <w:rPr>
          <w:spacing w:val="-2"/>
        </w:rPr>
        <w:t>o</w:t>
      </w:r>
      <w:r>
        <w:t>m</w:t>
      </w:r>
      <w:r>
        <w:rPr>
          <w:spacing w:val="1"/>
        </w:rPr>
        <w:t xml:space="preserve"> </w:t>
      </w:r>
      <w:r>
        <w:rPr>
          <w:spacing w:val="-2"/>
        </w:rPr>
        <w:t>e</w:t>
      </w:r>
      <w:r>
        <w:t>xisting</w:t>
      </w:r>
      <w:r>
        <w:rPr>
          <w:spacing w:val="-1"/>
        </w:rPr>
        <w:t xml:space="preserve"> D</w:t>
      </w:r>
      <w:r>
        <w:t>E</w:t>
      </w:r>
      <w:r>
        <w:rPr>
          <w:spacing w:val="-2"/>
        </w:rPr>
        <w:t>L</w:t>
      </w:r>
      <w:r>
        <w:t>WP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un</w:t>
      </w:r>
      <w:r>
        <w:t xml:space="preserve">cil </w:t>
      </w:r>
      <w:r>
        <w:rPr>
          <w:spacing w:val="-3"/>
        </w:rPr>
        <w:t>r</w:t>
      </w:r>
      <w:r>
        <w:t>eco</w:t>
      </w:r>
      <w:r>
        <w:rPr>
          <w:spacing w:val="-1"/>
        </w:rPr>
        <w:t>rd</w:t>
      </w:r>
      <w:r>
        <w:t>s</w:t>
      </w:r>
      <w:r>
        <w:rPr>
          <w:spacing w:val="1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had</w:t>
      </w:r>
      <w:r>
        <w:rPr>
          <w:spacing w:val="-2"/>
        </w:rPr>
        <w:t xml:space="preserve"> </w:t>
      </w:r>
      <w:r>
        <w:t xml:space="preserve">been </w:t>
      </w:r>
      <w:r>
        <w:rPr>
          <w:spacing w:val="-3"/>
        </w:rPr>
        <w:t>c</w:t>
      </w:r>
      <w:r>
        <w:rPr>
          <w:spacing w:val="1"/>
        </w:rPr>
        <w:t>o</w:t>
      </w:r>
      <w:r>
        <w:t>l</w:t>
      </w:r>
      <w:r>
        <w:rPr>
          <w:spacing w:val="-1"/>
        </w:rPr>
        <w:t>l</w:t>
      </w:r>
      <w:r>
        <w:t>e</w:t>
      </w:r>
      <w:r>
        <w:rPr>
          <w:spacing w:val="-2"/>
        </w:rPr>
        <w:t>c</w:t>
      </w:r>
      <w:r>
        <w:t>ted</w:t>
      </w:r>
      <w:r>
        <w:rPr>
          <w:spacing w:val="-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 xml:space="preserve">r </w:t>
      </w:r>
      <w:r>
        <w:rPr>
          <w:spacing w:val="1"/>
        </w:rPr>
        <w:t>o</w:t>
      </w:r>
      <w:r>
        <w:t>ther p</w:t>
      </w:r>
      <w:r>
        <w:rPr>
          <w:spacing w:val="-2"/>
        </w:rPr>
        <w:t>u</w:t>
      </w:r>
      <w:r>
        <w:t>r</w:t>
      </w:r>
      <w:r>
        <w:rPr>
          <w:spacing w:val="-4"/>
        </w:rPr>
        <w:t>p</w:t>
      </w:r>
      <w:r>
        <w:rPr>
          <w:spacing w:val="1"/>
        </w:rPr>
        <w:t>o</w:t>
      </w:r>
      <w:r>
        <w:t>ses.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kinsoku w:val="0"/>
        <w:overflowPunct w:val="0"/>
        <w:ind w:left="100" w:right="299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For fut</w:t>
      </w:r>
      <w:r>
        <w:rPr>
          <w:rFonts w:ascii="Calibri" w:hAnsi="Calibri" w:cs="Calibri"/>
          <w:spacing w:val="-2"/>
          <w:sz w:val="22"/>
          <w:szCs w:val="22"/>
        </w:rPr>
        <w:t>u</w:t>
      </w:r>
      <w:r>
        <w:rPr>
          <w:rFonts w:ascii="Calibri" w:hAnsi="Calibri" w:cs="Calibri"/>
          <w:sz w:val="22"/>
          <w:szCs w:val="22"/>
        </w:rPr>
        <w:t>re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P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pacing w:val="-1"/>
          <w:sz w:val="22"/>
          <w:szCs w:val="22"/>
        </w:rPr>
        <w:t>g</w:t>
      </w:r>
      <w:r>
        <w:rPr>
          <w:rFonts w:ascii="Calibri" w:hAnsi="Calibri" w:cs="Calibri"/>
          <w:sz w:val="22"/>
          <w:szCs w:val="22"/>
        </w:rPr>
        <w:t>ress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R</w:t>
      </w:r>
      <w:r>
        <w:rPr>
          <w:rFonts w:ascii="Calibri" w:hAnsi="Calibri" w:cs="Calibri"/>
          <w:spacing w:val="1"/>
          <w:sz w:val="22"/>
          <w:szCs w:val="22"/>
        </w:rPr>
        <w:t>e</w:t>
      </w:r>
      <w:r>
        <w:rPr>
          <w:rFonts w:ascii="Calibri" w:hAnsi="Calibri" w:cs="Calibri"/>
          <w:spacing w:val="-4"/>
          <w:sz w:val="22"/>
          <w:szCs w:val="22"/>
        </w:rPr>
        <w:t>p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r</w:t>
      </w:r>
      <w:r>
        <w:rPr>
          <w:rFonts w:ascii="Calibri" w:hAnsi="Calibri" w:cs="Calibri"/>
          <w:spacing w:val="-2"/>
          <w:sz w:val="22"/>
          <w:szCs w:val="22"/>
        </w:rPr>
        <w:t>t</w:t>
      </w:r>
      <w:r>
        <w:rPr>
          <w:rFonts w:ascii="Calibri" w:hAnsi="Calibri" w:cs="Calibri"/>
          <w:sz w:val="22"/>
          <w:szCs w:val="22"/>
        </w:rPr>
        <w:t xml:space="preserve">s, data </w:t>
      </w:r>
      <w:r>
        <w:rPr>
          <w:rFonts w:ascii="Calibri" w:hAnsi="Calibri" w:cs="Calibri"/>
          <w:spacing w:val="-2"/>
          <w:sz w:val="22"/>
          <w:szCs w:val="22"/>
        </w:rPr>
        <w:t>t</w:t>
      </w:r>
      <w:r>
        <w:rPr>
          <w:rFonts w:ascii="Calibri" w:hAnsi="Calibri" w:cs="Calibri"/>
          <w:sz w:val="22"/>
          <w:szCs w:val="22"/>
        </w:rPr>
        <w:t>o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ena</w:t>
      </w:r>
      <w:r>
        <w:rPr>
          <w:rFonts w:ascii="Calibri" w:hAnsi="Calibri" w:cs="Calibri"/>
          <w:spacing w:val="-2"/>
          <w:sz w:val="22"/>
          <w:szCs w:val="22"/>
        </w:rPr>
        <w:t>b</w:t>
      </w:r>
      <w:r>
        <w:rPr>
          <w:rFonts w:ascii="Calibri" w:hAnsi="Calibri" w:cs="Calibri"/>
          <w:sz w:val="22"/>
          <w:szCs w:val="22"/>
        </w:rPr>
        <w:t xml:space="preserve">le 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eporti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g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n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2"/>
          <w:sz w:val="22"/>
          <w:szCs w:val="22"/>
        </w:rPr>
        <w:t>s</w:t>
      </w:r>
      <w:r>
        <w:rPr>
          <w:rFonts w:ascii="Calibri" w:hAnsi="Calibri" w:cs="Calibri"/>
          <w:sz w:val="22"/>
          <w:szCs w:val="22"/>
        </w:rPr>
        <w:t xml:space="preserve">e </w:t>
      </w:r>
      <w:r>
        <w:rPr>
          <w:rFonts w:ascii="Calibri" w:hAnsi="Calibri" w:cs="Calibri"/>
          <w:spacing w:val="-2"/>
          <w:sz w:val="22"/>
          <w:szCs w:val="22"/>
        </w:rPr>
        <w:t>K</w:t>
      </w:r>
      <w:r>
        <w:rPr>
          <w:rFonts w:ascii="Calibri" w:hAnsi="Calibri" w:cs="Calibri"/>
          <w:sz w:val="22"/>
          <w:szCs w:val="22"/>
        </w:rPr>
        <w:t xml:space="preserve">PIs will </w:t>
      </w:r>
      <w:r>
        <w:rPr>
          <w:rFonts w:ascii="Calibri" w:hAnsi="Calibri" w:cs="Calibri"/>
          <w:spacing w:val="-1"/>
          <w:sz w:val="22"/>
          <w:szCs w:val="22"/>
        </w:rPr>
        <w:t>b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c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l</w:t>
      </w:r>
      <w:r>
        <w:rPr>
          <w:rFonts w:ascii="Calibri" w:hAnsi="Calibri" w:cs="Calibri"/>
          <w:spacing w:val="-3"/>
          <w:sz w:val="22"/>
          <w:szCs w:val="22"/>
        </w:rPr>
        <w:t>l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2"/>
          <w:sz w:val="22"/>
          <w:szCs w:val="22"/>
        </w:rPr>
        <w:t>c</w:t>
      </w:r>
      <w:r>
        <w:rPr>
          <w:rFonts w:ascii="Calibri" w:hAnsi="Calibri" w:cs="Calibri"/>
          <w:sz w:val="22"/>
          <w:szCs w:val="22"/>
        </w:rPr>
        <w:t>ted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in ac</w:t>
      </w:r>
      <w:r>
        <w:rPr>
          <w:rFonts w:ascii="Calibri" w:hAnsi="Calibri" w:cs="Calibri"/>
          <w:spacing w:val="-3"/>
          <w:sz w:val="22"/>
          <w:szCs w:val="22"/>
        </w:rPr>
        <w:t>c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r</w:t>
      </w:r>
      <w:r>
        <w:rPr>
          <w:rFonts w:ascii="Calibri" w:hAnsi="Calibri" w:cs="Calibri"/>
          <w:spacing w:val="-1"/>
          <w:sz w:val="22"/>
          <w:szCs w:val="22"/>
        </w:rPr>
        <w:t>d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ce with the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Mo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it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ri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g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d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R</w:t>
      </w:r>
      <w:r>
        <w:rPr>
          <w:rFonts w:ascii="Calibri" w:hAnsi="Calibri" w:cs="Calibri"/>
          <w:i/>
          <w:iCs/>
          <w:sz w:val="22"/>
          <w:szCs w:val="22"/>
        </w:rPr>
        <w:t>e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p</w:t>
      </w:r>
      <w:r>
        <w:rPr>
          <w:rFonts w:ascii="Calibri" w:hAnsi="Calibri" w:cs="Calibri"/>
          <w:i/>
          <w:iCs/>
          <w:sz w:val="22"/>
          <w:szCs w:val="22"/>
        </w:rPr>
        <w:t>orti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g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Fr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me</w:t>
      </w:r>
      <w:r>
        <w:rPr>
          <w:rFonts w:ascii="Calibri" w:hAnsi="Calibri" w:cs="Calibri"/>
          <w:i/>
          <w:iCs/>
          <w:spacing w:val="1"/>
          <w:sz w:val="22"/>
          <w:szCs w:val="22"/>
        </w:rPr>
        <w:t>w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k</w:t>
      </w:r>
      <w:r>
        <w:rPr>
          <w:rFonts w:ascii="Calibri" w:hAnsi="Calibri" w:cs="Calibri"/>
          <w:i/>
          <w:iCs/>
          <w:sz w:val="22"/>
          <w:szCs w:val="22"/>
        </w:rPr>
        <w:t xml:space="preserve">: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T</w:t>
      </w:r>
      <w:r>
        <w:rPr>
          <w:rFonts w:ascii="Calibri" w:hAnsi="Calibri" w:cs="Calibri"/>
          <w:i/>
          <w:iCs/>
          <w:sz w:val="22"/>
          <w:szCs w:val="22"/>
        </w:rPr>
        <w:t>ec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h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i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ca</w:t>
      </w:r>
      <w:r>
        <w:rPr>
          <w:rFonts w:ascii="Calibri" w:hAnsi="Calibri" w:cs="Calibri"/>
          <w:i/>
          <w:iCs/>
          <w:sz w:val="22"/>
          <w:szCs w:val="22"/>
        </w:rPr>
        <w:t>l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Proto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c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l</w:t>
      </w:r>
      <w:r>
        <w:rPr>
          <w:rFonts w:ascii="Calibri" w:hAnsi="Calibri" w:cs="Calibri"/>
          <w:i/>
          <w:iCs/>
          <w:sz w:val="22"/>
          <w:szCs w:val="22"/>
        </w:rPr>
        <w:t>s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for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P</w:t>
      </w:r>
      <w:r>
        <w:rPr>
          <w:rFonts w:ascii="Calibri" w:hAnsi="Calibri" w:cs="Calibri"/>
          <w:i/>
          <w:iCs/>
          <w:sz w:val="22"/>
          <w:szCs w:val="22"/>
        </w:rPr>
        <w:t>ro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g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m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Out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pu</w:t>
      </w:r>
      <w:r>
        <w:rPr>
          <w:rFonts w:ascii="Calibri" w:hAnsi="Calibri" w:cs="Calibri"/>
          <w:i/>
          <w:iCs/>
          <w:sz w:val="22"/>
          <w:szCs w:val="22"/>
        </w:rPr>
        <w:t>ts</w:t>
      </w:r>
      <w:r>
        <w:rPr>
          <w:rFonts w:ascii="Calibri" w:hAnsi="Calibri" w:cs="Calibri"/>
          <w:i/>
          <w:iCs/>
          <w:spacing w:val="2"/>
          <w:sz w:val="22"/>
          <w:szCs w:val="22"/>
        </w:rPr>
        <w:t xml:space="preserve"> </w:t>
      </w:r>
      <w:r>
        <w:rPr>
          <w:rFonts w:ascii="Calibri" w:hAnsi="Calibri" w:cs="Calibri"/>
          <w:spacing w:val="-3"/>
          <w:sz w:val="22"/>
          <w:szCs w:val="22"/>
        </w:rPr>
        <w:t>(</w:t>
      </w:r>
      <w:r>
        <w:rPr>
          <w:rFonts w:ascii="Calibri" w:hAnsi="Calibri" w:cs="Calibri"/>
          <w:sz w:val="22"/>
          <w:szCs w:val="22"/>
        </w:rPr>
        <w:t>D</w:t>
      </w:r>
      <w:r>
        <w:rPr>
          <w:rFonts w:ascii="Calibri" w:hAnsi="Calibri" w:cs="Calibri"/>
          <w:spacing w:val="-3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L</w:t>
      </w:r>
      <w:r>
        <w:rPr>
          <w:rFonts w:ascii="Calibri" w:hAnsi="Calibri" w:cs="Calibri"/>
          <w:spacing w:val="-3"/>
          <w:sz w:val="22"/>
          <w:szCs w:val="22"/>
        </w:rPr>
        <w:t>W</w:t>
      </w:r>
      <w:r>
        <w:rPr>
          <w:rFonts w:ascii="Calibri" w:hAnsi="Calibri" w:cs="Calibri"/>
          <w:sz w:val="22"/>
          <w:szCs w:val="22"/>
        </w:rPr>
        <w:t>P, 2</w:t>
      </w:r>
      <w:r>
        <w:rPr>
          <w:rFonts w:ascii="Calibri" w:hAnsi="Calibri" w:cs="Calibri"/>
          <w:spacing w:val="-2"/>
          <w:sz w:val="22"/>
          <w:szCs w:val="22"/>
        </w:rPr>
        <w:t>0</w:t>
      </w:r>
      <w:r>
        <w:rPr>
          <w:rFonts w:ascii="Calibri" w:hAnsi="Calibri" w:cs="Calibri"/>
          <w:sz w:val="22"/>
          <w:szCs w:val="22"/>
        </w:rPr>
        <w:t>15</w:t>
      </w:r>
      <w:r>
        <w:rPr>
          <w:rFonts w:ascii="Calibri" w:hAnsi="Calibri" w:cs="Calibri"/>
          <w:spacing w:val="-1"/>
          <w:sz w:val="22"/>
          <w:szCs w:val="22"/>
        </w:rPr>
        <w:t>b</w:t>
      </w:r>
      <w:r>
        <w:rPr>
          <w:rFonts w:ascii="Calibri" w:hAnsi="Calibri" w:cs="Calibri"/>
          <w:sz w:val="22"/>
          <w:szCs w:val="22"/>
        </w:rPr>
        <w:t xml:space="preserve">) </w:t>
      </w:r>
      <w:r>
        <w:rPr>
          <w:rFonts w:ascii="Calibri" w:hAnsi="Calibri" w:cs="Calibri"/>
          <w:spacing w:val="-3"/>
          <w:sz w:val="22"/>
          <w:szCs w:val="22"/>
        </w:rPr>
        <w:t>f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l</w:t>
      </w:r>
      <w:r>
        <w:rPr>
          <w:rFonts w:ascii="Calibri" w:hAnsi="Calibri" w:cs="Calibri"/>
          <w:spacing w:val="-3"/>
          <w:sz w:val="22"/>
          <w:szCs w:val="22"/>
        </w:rPr>
        <w:t>l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wing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pacing w:val="-2"/>
          <w:sz w:val="22"/>
          <w:szCs w:val="22"/>
        </w:rPr>
        <w:t>co</w:t>
      </w:r>
      <w:r>
        <w:rPr>
          <w:rFonts w:ascii="Calibri" w:hAnsi="Calibri" w:cs="Calibri"/>
          <w:sz w:val="22"/>
          <w:szCs w:val="22"/>
        </w:rPr>
        <w:t>m</w:t>
      </w:r>
      <w:r>
        <w:rPr>
          <w:rFonts w:ascii="Calibri" w:hAnsi="Calibri" w:cs="Calibri"/>
          <w:spacing w:val="-1"/>
          <w:sz w:val="22"/>
          <w:szCs w:val="22"/>
        </w:rPr>
        <w:t>p</w:t>
      </w:r>
      <w:r>
        <w:rPr>
          <w:rFonts w:ascii="Calibri" w:hAnsi="Calibri" w:cs="Calibri"/>
          <w:sz w:val="22"/>
          <w:szCs w:val="22"/>
        </w:rPr>
        <w:t>let</w:t>
      </w:r>
      <w:r>
        <w:rPr>
          <w:rFonts w:ascii="Calibri" w:hAnsi="Calibri" w:cs="Calibri"/>
          <w:spacing w:val="-2"/>
          <w:sz w:val="22"/>
          <w:szCs w:val="22"/>
        </w:rPr>
        <w:t>io</w:t>
      </w:r>
      <w:r>
        <w:rPr>
          <w:rFonts w:ascii="Calibri" w:hAnsi="Calibri" w:cs="Calibri"/>
          <w:sz w:val="22"/>
          <w:szCs w:val="22"/>
        </w:rPr>
        <w:t>n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f t</w:t>
      </w:r>
      <w:r>
        <w:rPr>
          <w:rFonts w:ascii="Calibri" w:hAnsi="Calibri" w:cs="Calibri"/>
          <w:spacing w:val="-4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MSA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C</w:t>
      </w:r>
      <w:r>
        <w:rPr>
          <w:rFonts w:ascii="Calibri" w:hAnsi="Calibri" w:cs="Calibri"/>
          <w:spacing w:val="-2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m</w:t>
      </w:r>
      <w:r>
        <w:rPr>
          <w:rFonts w:ascii="Calibri" w:hAnsi="Calibri" w:cs="Calibri"/>
          <w:spacing w:val="-1"/>
          <w:sz w:val="22"/>
          <w:szCs w:val="22"/>
        </w:rPr>
        <w:t>p</w:t>
      </w:r>
      <w:r>
        <w:rPr>
          <w:rFonts w:ascii="Calibri" w:hAnsi="Calibri" w:cs="Calibri"/>
          <w:sz w:val="22"/>
          <w:szCs w:val="22"/>
        </w:rPr>
        <w:t>l</w:t>
      </w:r>
      <w:r>
        <w:rPr>
          <w:rFonts w:ascii="Calibri" w:hAnsi="Calibri" w:cs="Calibri"/>
          <w:spacing w:val="-1"/>
          <w:sz w:val="22"/>
          <w:szCs w:val="22"/>
        </w:rPr>
        <w:t>i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ce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pacing w:val="-3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forc</w:t>
      </w:r>
      <w:r>
        <w:rPr>
          <w:rFonts w:ascii="Calibri" w:hAnsi="Calibri" w:cs="Calibri"/>
          <w:spacing w:val="-2"/>
          <w:sz w:val="22"/>
          <w:szCs w:val="22"/>
        </w:rPr>
        <w:t>em</w:t>
      </w:r>
      <w:r>
        <w:rPr>
          <w:rFonts w:ascii="Calibri" w:hAnsi="Calibri" w:cs="Calibri"/>
          <w:sz w:val="22"/>
          <w:szCs w:val="22"/>
        </w:rPr>
        <w:t>ent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Str</w:t>
      </w:r>
      <w:r>
        <w:rPr>
          <w:rFonts w:ascii="Calibri" w:hAnsi="Calibri" w:cs="Calibri"/>
          <w:spacing w:val="-3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te</w:t>
      </w:r>
      <w:r>
        <w:rPr>
          <w:rFonts w:ascii="Calibri" w:hAnsi="Calibri" w:cs="Calibri"/>
          <w:spacing w:val="-1"/>
          <w:sz w:val="22"/>
          <w:szCs w:val="22"/>
        </w:rPr>
        <w:t>g</w:t>
      </w:r>
      <w:r>
        <w:rPr>
          <w:rFonts w:ascii="Calibri" w:hAnsi="Calibri" w:cs="Calibri"/>
          <w:spacing w:val="1"/>
          <w:sz w:val="22"/>
          <w:szCs w:val="22"/>
        </w:rPr>
        <w:t>y</w:t>
      </w:r>
      <w:r>
        <w:rPr>
          <w:rFonts w:ascii="Calibri" w:hAnsi="Calibri" w:cs="Calibri"/>
          <w:sz w:val="22"/>
          <w:szCs w:val="22"/>
        </w:rPr>
        <w:t>.</w:t>
      </w:r>
    </w:p>
    <w:p w:rsidR="005366D3" w:rsidRDefault="005366D3">
      <w:pPr>
        <w:kinsoku w:val="0"/>
        <w:overflowPunct w:val="0"/>
        <w:ind w:left="100" w:right="299"/>
        <w:jc w:val="both"/>
        <w:rPr>
          <w:rFonts w:ascii="Calibri" w:hAnsi="Calibri" w:cs="Calibri"/>
          <w:sz w:val="22"/>
          <w:szCs w:val="22"/>
        </w:rPr>
        <w:sectPr w:rsidR="005366D3">
          <w:pgSz w:w="11907" w:h="16840"/>
          <w:pgMar w:top="1340" w:right="1380" w:bottom="1040" w:left="1340" w:header="0" w:footer="847" w:gutter="0"/>
          <w:cols w:space="720" w:equalWidth="0">
            <w:col w:w="9187"/>
          </w:cols>
          <w:noEndnote/>
        </w:sectPr>
      </w:pPr>
    </w:p>
    <w:p w:rsidR="005366D3" w:rsidRDefault="005366D3">
      <w:pPr>
        <w:pStyle w:val="Heading2"/>
        <w:numPr>
          <w:ilvl w:val="1"/>
          <w:numId w:val="12"/>
        </w:numPr>
        <w:tabs>
          <w:tab w:val="left" w:pos="820"/>
        </w:tabs>
        <w:kinsoku w:val="0"/>
        <w:overflowPunct w:val="0"/>
        <w:spacing w:before="41"/>
        <w:rPr>
          <w:b w:val="0"/>
          <w:bCs w:val="0"/>
          <w:color w:val="000000"/>
        </w:rPr>
      </w:pPr>
      <w:bookmarkStart w:id="15" w:name="bookmark14"/>
      <w:bookmarkEnd w:id="15"/>
      <w:r>
        <w:rPr>
          <w:color w:val="218591"/>
        </w:rPr>
        <w:lastRenderedPageBreak/>
        <w:t>Progr</w:t>
      </w:r>
      <w:r>
        <w:rPr>
          <w:color w:val="218591"/>
          <w:spacing w:val="-2"/>
        </w:rPr>
        <w:t>e</w:t>
      </w:r>
      <w:r>
        <w:rPr>
          <w:color w:val="218591"/>
        </w:rPr>
        <w:t>ss so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3"/>
        </w:rPr>
        <w:t>f</w:t>
      </w:r>
      <w:r>
        <w:rPr>
          <w:color w:val="218591"/>
        </w:rPr>
        <w:t>ar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</w:pPr>
      <w:r>
        <w:t xml:space="preserve">The </w:t>
      </w:r>
      <w:r>
        <w:rPr>
          <w:spacing w:val="-1"/>
        </w:rPr>
        <w:t>h</w:t>
      </w:r>
      <w:r>
        <w:t>i</w:t>
      </w:r>
      <w:r>
        <w:rPr>
          <w:spacing w:val="-1"/>
        </w:rPr>
        <w:t>gh</w:t>
      </w:r>
      <w:r>
        <w:t>l</w:t>
      </w:r>
      <w:r>
        <w:rPr>
          <w:spacing w:val="-1"/>
        </w:rPr>
        <w:t>igh</w:t>
      </w:r>
      <w:r>
        <w:t>ts</w:t>
      </w:r>
      <w:r>
        <w:rPr>
          <w:spacing w:val="1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 to</w:t>
      </w:r>
      <w:r>
        <w:rPr>
          <w:spacing w:val="-1"/>
        </w:rPr>
        <w:t xml:space="preserve"> </w:t>
      </w:r>
      <w:r>
        <w:rPr>
          <w:spacing w:val="-2"/>
        </w:rPr>
        <w:t>3</w:t>
      </w:r>
      <w:r>
        <w:t>0 J</w:t>
      </w:r>
      <w:r>
        <w:rPr>
          <w:spacing w:val="-2"/>
        </w:rPr>
        <w:t>u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rPr>
          <w:spacing w:val="1"/>
        </w:rPr>
        <w:t>1</w:t>
      </w:r>
      <w:r>
        <w:t>5</w:t>
      </w:r>
      <w:r>
        <w:rPr>
          <w:spacing w:val="-1"/>
        </w:rPr>
        <w:t xml:space="preserve"> </w:t>
      </w:r>
      <w:r>
        <w:rPr>
          <w:spacing w:val="-3"/>
        </w:rPr>
        <w:t>a</w:t>
      </w:r>
      <w:r>
        <w:t>re: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</w:pPr>
      <w:r>
        <w:t>36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S</w:t>
      </w:r>
      <w:r>
        <w:t xml:space="preserve">Ps </w:t>
      </w:r>
      <w:r>
        <w:rPr>
          <w:spacing w:val="-2"/>
        </w:rPr>
        <w:t>w</w:t>
      </w:r>
      <w:r>
        <w:t>ere</w:t>
      </w:r>
      <w:r>
        <w:rPr>
          <w:spacing w:val="1"/>
        </w:rPr>
        <w:t xml:space="preserve"> </w:t>
      </w:r>
      <w:r>
        <w:rPr>
          <w:spacing w:val="-1"/>
        </w:rPr>
        <w:t>g</w:t>
      </w:r>
      <w:r>
        <w:t>a</w:t>
      </w:r>
      <w:r>
        <w:rPr>
          <w:spacing w:val="-4"/>
        </w:rPr>
        <w:t>z</w:t>
      </w:r>
      <w:r>
        <w:t>et</w:t>
      </w:r>
      <w:r>
        <w:rPr>
          <w:spacing w:val="-2"/>
        </w:rPr>
        <w:t>t</w:t>
      </w:r>
      <w:r>
        <w:t>ed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</w:pPr>
      <w:r>
        <w:t>32</w:t>
      </w:r>
      <w:r>
        <w:rPr>
          <w:spacing w:val="1"/>
        </w:rPr>
        <w:t xml:space="preserve"> </w:t>
      </w:r>
      <w:r>
        <w:rPr>
          <w:spacing w:val="-1"/>
        </w:rPr>
        <w:t>N</w:t>
      </w:r>
      <w:r>
        <w:rPr>
          <w:spacing w:val="-3"/>
        </w:rPr>
        <w:t>V</w:t>
      </w:r>
      <w:r>
        <w:t>Ps</w:t>
      </w:r>
      <w:r>
        <w:rPr>
          <w:spacing w:val="-2"/>
        </w:rPr>
        <w:t xml:space="preserve"> </w:t>
      </w:r>
      <w:r>
        <w:t>were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pp</w:t>
      </w:r>
      <w:r>
        <w:t>r</w:t>
      </w:r>
      <w:r>
        <w:rPr>
          <w:spacing w:val="-2"/>
        </w:rPr>
        <w:t>o</w:t>
      </w:r>
      <w:r>
        <w:t>ved a</w:t>
      </w:r>
      <w:r>
        <w:rPr>
          <w:spacing w:val="-4"/>
        </w:rPr>
        <w:t>n</w:t>
      </w:r>
      <w:r>
        <w:t>d i</w:t>
      </w:r>
      <w:r>
        <w:rPr>
          <w:spacing w:val="-2"/>
        </w:rPr>
        <w:t>n</w:t>
      </w:r>
      <w: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p</w:t>
      </w:r>
      <w:r>
        <w:rPr>
          <w:spacing w:val="1"/>
        </w:rPr>
        <w:t>o</w:t>
      </w:r>
      <w:r>
        <w:t>r</w:t>
      </w:r>
      <w:r>
        <w:rPr>
          <w:spacing w:val="-3"/>
        </w:rPr>
        <w:t>a</w:t>
      </w:r>
      <w:r>
        <w:t>ted</w:t>
      </w:r>
      <w:r>
        <w:rPr>
          <w:spacing w:val="-1"/>
        </w:rPr>
        <w:t xml:space="preserve"> </w:t>
      </w:r>
      <w:r>
        <w:t xml:space="preserve">in </w:t>
      </w:r>
      <w:r>
        <w:rPr>
          <w:spacing w:val="-1"/>
        </w:rPr>
        <w:t>g</w:t>
      </w:r>
      <w:r>
        <w:t>a</w:t>
      </w:r>
      <w:r>
        <w:rPr>
          <w:spacing w:val="-1"/>
        </w:rPr>
        <w:t>z</w:t>
      </w:r>
      <w:r>
        <w:rPr>
          <w:spacing w:val="-2"/>
        </w:rPr>
        <w:t>e</w:t>
      </w:r>
      <w:r>
        <w:t>tted</w:t>
      </w:r>
      <w:r>
        <w:rPr>
          <w:spacing w:val="-4"/>
        </w:rPr>
        <w:t xml:space="preserve"> </w:t>
      </w:r>
      <w:r>
        <w:t>PSPs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 w:right="445"/>
      </w:pPr>
      <w:r>
        <w:t>2</w:t>
      </w:r>
      <w:r>
        <w:rPr>
          <w:spacing w:val="-2"/>
        </w:rPr>
        <w:t>0</w:t>
      </w:r>
      <w:r>
        <w:t>6.4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n</w:t>
      </w:r>
      <w:r>
        <w:rPr>
          <w:spacing w:val="-3"/>
        </w:rPr>
        <w:t>a</w:t>
      </w:r>
      <w:r>
        <w:t>ti</w:t>
      </w:r>
      <w:r>
        <w:rPr>
          <w:spacing w:val="-2"/>
        </w:rPr>
        <w:t>v</w:t>
      </w:r>
      <w:r>
        <w:t xml:space="preserve">e </w:t>
      </w:r>
      <w:r>
        <w:rPr>
          <w:spacing w:val="-2"/>
        </w:rPr>
        <w:t>v</w:t>
      </w:r>
      <w:r>
        <w:t>eget</w:t>
      </w:r>
      <w:r>
        <w:rPr>
          <w:spacing w:val="-2"/>
        </w:rPr>
        <w:t>a</w:t>
      </w:r>
      <w: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t>n was</w:t>
      </w:r>
      <w:r>
        <w:rPr>
          <w:spacing w:val="-2"/>
        </w:rPr>
        <w:t xml:space="preserve"> </w:t>
      </w:r>
      <w:r>
        <w:t>i</w:t>
      </w:r>
      <w:r>
        <w:rPr>
          <w:spacing w:val="-2"/>
        </w:rPr>
        <w:t>d</w:t>
      </w:r>
      <w:r>
        <w:t>entif</w:t>
      </w:r>
      <w:r>
        <w:rPr>
          <w:spacing w:val="-1"/>
        </w:rPr>
        <w:t>i</w:t>
      </w:r>
      <w:r>
        <w:t>ed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re</w:t>
      </w:r>
      <w:r>
        <w:rPr>
          <w:spacing w:val="-2"/>
        </w:rPr>
        <w:t>t</w:t>
      </w:r>
      <w:r>
        <w:t>en</w:t>
      </w:r>
      <w:r>
        <w:rPr>
          <w:spacing w:val="-3"/>
        </w:rPr>
        <w:t>t</w:t>
      </w:r>
      <w:r>
        <w:t>ion in</w:t>
      </w:r>
      <w:r>
        <w:rPr>
          <w:spacing w:val="-1"/>
        </w:rPr>
        <w:t xml:space="preserve"> </w:t>
      </w:r>
      <w:r>
        <w:t>g</w:t>
      </w:r>
      <w:r>
        <w:rPr>
          <w:spacing w:val="-1"/>
        </w:rPr>
        <w:t>az</w:t>
      </w:r>
      <w:r>
        <w:t>et</w:t>
      </w:r>
      <w:r>
        <w:rPr>
          <w:spacing w:val="-2"/>
        </w:rPr>
        <w:t>t</w:t>
      </w:r>
      <w:r>
        <w:t>ed</w:t>
      </w:r>
      <w:r>
        <w:rPr>
          <w:spacing w:val="-2"/>
        </w:rPr>
        <w:t xml:space="preserve"> </w:t>
      </w:r>
      <w:r>
        <w:t>PSPs</w:t>
      </w:r>
      <w:r>
        <w:rPr>
          <w:spacing w:val="-2"/>
        </w:rPr>
        <w:t xml:space="preserve"> </w:t>
      </w:r>
      <w:r>
        <w:t>wit</w:t>
      </w:r>
      <w:r>
        <w:rPr>
          <w:spacing w:val="-1"/>
        </w:rPr>
        <w:t>h</w:t>
      </w:r>
      <w:r>
        <w:t>in</w:t>
      </w:r>
      <w:r>
        <w:rPr>
          <w:spacing w:val="-3"/>
        </w:rPr>
        <w:t xml:space="preserve"> </w:t>
      </w:r>
      <w:r>
        <w:t>the BCS area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</w:pPr>
      <w:r>
        <w:t xml:space="preserve">The </w:t>
      </w:r>
      <w:r>
        <w:rPr>
          <w:spacing w:val="-3"/>
        </w:rPr>
        <w:t>f</w:t>
      </w:r>
      <w:r>
        <w:rPr>
          <w:spacing w:val="1"/>
        </w:rPr>
        <w:t>o</w:t>
      </w:r>
      <w:r>
        <w:t>l</w:t>
      </w:r>
      <w:r>
        <w:rPr>
          <w:spacing w:val="-1"/>
        </w:rPr>
        <w:t>l</w:t>
      </w:r>
      <w:r>
        <w:rPr>
          <w:spacing w:val="-2"/>
        </w:rPr>
        <w:t>o</w:t>
      </w:r>
      <w:r>
        <w:t>wing</w:t>
      </w:r>
      <w:r>
        <w:rPr>
          <w:spacing w:val="-1"/>
        </w:rPr>
        <w:t xml:space="preserve"> 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M</w:t>
      </w:r>
      <w:r>
        <w:rPr>
          <w:spacing w:val="-1"/>
        </w:rPr>
        <w:t>N</w:t>
      </w:r>
      <w:r>
        <w:t>ES was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d</w:t>
      </w:r>
      <w:r>
        <w:t>e</w:t>
      </w:r>
      <w:r>
        <w:rPr>
          <w:spacing w:val="-3"/>
        </w:rPr>
        <w:t>n</w:t>
      </w:r>
      <w:r>
        <w:t xml:space="preserve">tified </w:t>
      </w:r>
      <w:r>
        <w:rPr>
          <w:spacing w:val="-3"/>
        </w:rPr>
        <w:t>f</w:t>
      </w:r>
      <w:r>
        <w:rPr>
          <w:spacing w:val="1"/>
        </w:rPr>
        <w:t>o</w:t>
      </w:r>
      <w:r>
        <w:t>r r</w:t>
      </w:r>
      <w:r>
        <w:rPr>
          <w:spacing w:val="-2"/>
        </w:rPr>
        <w:t>e</w:t>
      </w:r>
      <w:r>
        <w:t>t</w:t>
      </w:r>
      <w:r>
        <w:rPr>
          <w:spacing w:val="-2"/>
        </w:rPr>
        <w:t>e</w:t>
      </w:r>
      <w:r>
        <w:rPr>
          <w:spacing w:val="-1"/>
        </w:rPr>
        <w:t>n</w:t>
      </w:r>
      <w:r>
        <w:t>ti</w:t>
      </w:r>
      <w:r>
        <w:rPr>
          <w:spacing w:val="1"/>
        </w:rPr>
        <w:t>o</w:t>
      </w:r>
      <w:r>
        <w:t>n in</w:t>
      </w:r>
      <w:r>
        <w:rPr>
          <w:spacing w:val="-1"/>
        </w:rPr>
        <w:t xml:space="preserve"> </w:t>
      </w:r>
      <w:r>
        <w:t>ga</w:t>
      </w:r>
      <w:r>
        <w:rPr>
          <w:spacing w:val="-2"/>
        </w:rPr>
        <w:t>z</w:t>
      </w:r>
      <w:r>
        <w:t>e</w:t>
      </w:r>
      <w:r>
        <w:rPr>
          <w:spacing w:val="-2"/>
        </w:rPr>
        <w:t>t</w:t>
      </w:r>
      <w:r>
        <w:t>ted</w:t>
      </w:r>
      <w:r>
        <w:rPr>
          <w:spacing w:val="-3"/>
        </w:rPr>
        <w:t xml:space="preserve"> </w:t>
      </w:r>
      <w:r>
        <w:t>PSPs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>e BCS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</w:t>
      </w:r>
      <w:r>
        <w:rPr>
          <w:spacing w:val="1"/>
        </w:rPr>
        <w:t>a</w:t>
      </w:r>
      <w:r>
        <w:t>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3"/>
          <w:numId w:val="12"/>
        </w:numPr>
        <w:tabs>
          <w:tab w:val="left" w:pos="1900"/>
        </w:tabs>
        <w:kinsoku w:val="0"/>
        <w:overflowPunct w:val="0"/>
        <w:ind w:left="1900"/>
      </w:pPr>
      <w:r>
        <w:t>1</w:t>
      </w:r>
      <w:r>
        <w:rPr>
          <w:spacing w:val="-2"/>
        </w:rPr>
        <w:t>4</w:t>
      </w:r>
      <w:r>
        <w:t>9.0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Gol</w:t>
      </w:r>
      <w:r>
        <w:rPr>
          <w:spacing w:val="-2"/>
        </w:rPr>
        <w:t>d</w:t>
      </w:r>
      <w:r>
        <w:t>en</w:t>
      </w:r>
      <w:r>
        <w:rPr>
          <w:spacing w:val="-3"/>
        </w:rPr>
        <w:t xml:space="preserve"> </w:t>
      </w:r>
      <w:r>
        <w:t>S</w:t>
      </w:r>
      <w:r>
        <w:rPr>
          <w:spacing w:val="-1"/>
        </w:rPr>
        <w:t>u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Mo</w:t>
      </w:r>
      <w:r>
        <w:t>th (nati</w:t>
      </w:r>
      <w:r>
        <w:rPr>
          <w:spacing w:val="-2"/>
        </w:rPr>
        <w:t>v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3"/>
        </w:rPr>
        <w:t>n</w:t>
      </w:r>
      <w:r>
        <w:rPr>
          <w:spacing w:val="1"/>
        </w:rPr>
        <w:t>o</w:t>
      </w:r>
      <w:r>
        <w:rPr>
          <w:spacing w:val="-1"/>
        </w:rPr>
        <w:t>n-n</w:t>
      </w:r>
      <w:r>
        <w:t>ativ</w:t>
      </w:r>
      <w:r>
        <w:rPr>
          <w:spacing w:val="-2"/>
        </w:rPr>
        <w:t>e</w:t>
      </w:r>
      <w:r>
        <w:t>)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3"/>
          <w:numId w:val="12"/>
        </w:numPr>
        <w:tabs>
          <w:tab w:val="left" w:pos="1900"/>
        </w:tabs>
        <w:kinsoku w:val="0"/>
        <w:overflowPunct w:val="0"/>
        <w:ind w:left="1900"/>
      </w:pPr>
      <w:r>
        <w:t>5</w:t>
      </w:r>
      <w:r>
        <w:rPr>
          <w:spacing w:val="-2"/>
        </w:rPr>
        <w:t>9</w:t>
      </w:r>
      <w:r>
        <w:t>6.6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Gr</w:t>
      </w:r>
      <w:r>
        <w:rPr>
          <w:spacing w:val="-2"/>
        </w:rPr>
        <w:t>o</w:t>
      </w:r>
      <w:r>
        <w:t>wli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Grass</w:t>
      </w:r>
      <w:r>
        <w:rPr>
          <w:spacing w:val="-4"/>
        </w:rPr>
        <w:t xml:space="preserve"> </w:t>
      </w:r>
      <w:r>
        <w:t>F</w:t>
      </w:r>
      <w:r>
        <w:rPr>
          <w:spacing w:val="-1"/>
        </w:rPr>
        <w:t>r</w:t>
      </w:r>
      <w:r>
        <w:rPr>
          <w:spacing w:val="1"/>
        </w:rPr>
        <w:t>o</w:t>
      </w:r>
      <w:r>
        <w:t xml:space="preserve">g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3"/>
          <w:numId w:val="12"/>
        </w:numPr>
        <w:tabs>
          <w:tab w:val="left" w:pos="1900"/>
        </w:tabs>
        <w:kinsoku w:val="0"/>
        <w:overflowPunct w:val="0"/>
        <w:ind w:left="1900"/>
      </w:pPr>
      <w:r>
        <w:t>87.6</w:t>
      </w:r>
      <w:r>
        <w:rPr>
          <w:spacing w:val="48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Mat</w:t>
      </w:r>
      <w:r>
        <w:rPr>
          <w:spacing w:val="-2"/>
        </w:rPr>
        <w:t>t</w:t>
      </w:r>
      <w:r>
        <w:t>ed F</w:t>
      </w:r>
      <w:r>
        <w:rPr>
          <w:spacing w:val="-1"/>
        </w:rPr>
        <w:t>l</w:t>
      </w:r>
      <w:r>
        <w:t>ax</w:t>
      </w:r>
      <w:r>
        <w:rPr>
          <w:spacing w:val="-1"/>
        </w:rPr>
        <w:t>-</w:t>
      </w:r>
      <w:r>
        <w:t>l</w:t>
      </w:r>
      <w:r>
        <w:rPr>
          <w:spacing w:val="-1"/>
        </w:rPr>
        <w:t>i</w:t>
      </w:r>
      <w:r>
        <w:rPr>
          <w:spacing w:val="-3"/>
        </w:rPr>
        <w:t>l</w:t>
      </w:r>
      <w:r>
        <w:t>y</w:t>
      </w:r>
      <w:r>
        <w:rPr>
          <w:spacing w:val="-1"/>
        </w:rPr>
        <w:t xml:space="preserve"> h</w:t>
      </w:r>
      <w:r>
        <w:t>a</w:t>
      </w:r>
      <w:r>
        <w:rPr>
          <w:spacing w:val="-1"/>
        </w:rPr>
        <w:t>b</w:t>
      </w:r>
      <w:r>
        <w:t>itat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3"/>
          <w:numId w:val="12"/>
        </w:numPr>
        <w:tabs>
          <w:tab w:val="left" w:pos="1900"/>
        </w:tabs>
        <w:kinsoku w:val="0"/>
        <w:overflowPunct w:val="0"/>
        <w:ind w:left="1900"/>
      </w:pPr>
      <w:r>
        <w:t>17.4</w:t>
      </w:r>
      <w:r>
        <w:rPr>
          <w:spacing w:val="-2"/>
        </w:rPr>
        <w:t xml:space="preserve"> </w:t>
      </w:r>
      <w:r>
        <w:t>ha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S</w:t>
      </w:r>
      <w:r>
        <w:rPr>
          <w:spacing w:val="-2"/>
        </w:rPr>
        <w:t>p</w:t>
      </w:r>
      <w:r>
        <w:t>i</w:t>
      </w:r>
      <w:r>
        <w:rPr>
          <w:spacing w:val="-2"/>
        </w:rPr>
        <w:t>n</w:t>
      </w:r>
      <w:r>
        <w:t>y R</w:t>
      </w:r>
      <w:r>
        <w:rPr>
          <w:spacing w:val="-3"/>
        </w:rPr>
        <w:t>i</w:t>
      </w:r>
      <w:r>
        <w:t>c</w:t>
      </w:r>
      <w:r>
        <w:rPr>
          <w:spacing w:val="1"/>
        </w:rPr>
        <w:t>e</w:t>
      </w:r>
      <w:r>
        <w:rPr>
          <w:spacing w:val="-1"/>
        </w:rPr>
        <w:t>-</w:t>
      </w:r>
      <w:r>
        <w:t>f</w:t>
      </w:r>
      <w:r>
        <w:rPr>
          <w:spacing w:val="-3"/>
        </w:rPr>
        <w:t>l</w:t>
      </w:r>
      <w:r>
        <w:rPr>
          <w:spacing w:val="1"/>
        </w:rPr>
        <w:t>o</w:t>
      </w:r>
      <w:r>
        <w:t>w</w:t>
      </w:r>
      <w:r>
        <w:rPr>
          <w:spacing w:val="-2"/>
        </w:rPr>
        <w:t>e</w:t>
      </w:r>
      <w:r>
        <w:t>r ha</w:t>
      </w:r>
      <w:r>
        <w:rPr>
          <w:spacing w:val="-2"/>
        </w:rPr>
        <w:t>b</w:t>
      </w:r>
      <w:r>
        <w:t>itat.</w:t>
      </w:r>
    </w:p>
    <w:p w:rsidR="005366D3" w:rsidRDefault="005366D3">
      <w:pPr>
        <w:kinsoku w:val="0"/>
        <w:overflowPunct w:val="0"/>
        <w:spacing w:before="5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12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16" w:name="bookmark15"/>
      <w:bookmarkEnd w:id="16"/>
      <w:r>
        <w:rPr>
          <w:color w:val="218591"/>
        </w:rPr>
        <w:t>Progr</w:t>
      </w:r>
      <w:r>
        <w:rPr>
          <w:color w:val="218591"/>
          <w:spacing w:val="-2"/>
        </w:rPr>
        <w:t>e</w:t>
      </w:r>
      <w:r>
        <w:rPr>
          <w:color w:val="218591"/>
        </w:rPr>
        <w:t>ss ag</w:t>
      </w:r>
      <w:r>
        <w:rPr>
          <w:color w:val="218591"/>
          <w:spacing w:val="-3"/>
        </w:rPr>
        <w:t>a</w:t>
      </w:r>
      <w:r>
        <w:rPr>
          <w:color w:val="218591"/>
        </w:rPr>
        <w:t>in</w:t>
      </w:r>
      <w:r>
        <w:rPr>
          <w:color w:val="218591"/>
          <w:spacing w:val="-2"/>
        </w:rPr>
        <w:t>s</w:t>
      </w:r>
      <w:r>
        <w:rPr>
          <w:color w:val="218591"/>
        </w:rPr>
        <w:t>t</w:t>
      </w:r>
      <w:r>
        <w:rPr>
          <w:color w:val="218591"/>
          <w:spacing w:val="-1"/>
        </w:rPr>
        <w:t xml:space="preserve"> </w:t>
      </w:r>
      <w:r>
        <w:rPr>
          <w:color w:val="218591"/>
        </w:rPr>
        <w:t>key</w:t>
      </w:r>
      <w:r>
        <w:rPr>
          <w:color w:val="218591"/>
          <w:spacing w:val="-3"/>
        </w:rPr>
        <w:t xml:space="preserve"> </w:t>
      </w:r>
      <w:r>
        <w:rPr>
          <w:color w:val="218591"/>
        </w:rPr>
        <w:t>pe</w:t>
      </w:r>
      <w:r>
        <w:rPr>
          <w:color w:val="218591"/>
          <w:spacing w:val="1"/>
        </w:rPr>
        <w:t>r</w:t>
      </w:r>
      <w:r>
        <w:rPr>
          <w:color w:val="218591"/>
          <w:spacing w:val="-3"/>
        </w:rPr>
        <w:t>f</w:t>
      </w:r>
      <w:r>
        <w:rPr>
          <w:color w:val="218591"/>
        </w:rPr>
        <w:t>or</w:t>
      </w:r>
      <w:r>
        <w:rPr>
          <w:color w:val="218591"/>
          <w:spacing w:val="-3"/>
        </w:rPr>
        <w:t>m</w:t>
      </w:r>
      <w:r>
        <w:rPr>
          <w:color w:val="218591"/>
        </w:rPr>
        <w:t>ance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3"/>
        </w:rPr>
        <w:t>i</w:t>
      </w:r>
      <w:r>
        <w:rPr>
          <w:color w:val="218591"/>
        </w:rPr>
        <w:t>nd</w:t>
      </w:r>
      <w:r>
        <w:rPr>
          <w:color w:val="218591"/>
          <w:spacing w:val="-1"/>
        </w:rPr>
        <w:t>i</w:t>
      </w:r>
      <w:r>
        <w:rPr>
          <w:color w:val="218591"/>
        </w:rPr>
        <w:t>c</w:t>
      </w:r>
      <w:r>
        <w:rPr>
          <w:color w:val="218591"/>
          <w:spacing w:val="-2"/>
        </w:rPr>
        <w:t>at</w:t>
      </w:r>
      <w:r>
        <w:rPr>
          <w:color w:val="218591"/>
        </w:rPr>
        <w:t>ors</w:t>
      </w:r>
    </w:p>
    <w:p w:rsidR="005366D3" w:rsidRDefault="005366D3">
      <w:pPr>
        <w:kinsoku w:val="0"/>
        <w:overflowPunct w:val="0"/>
        <w:spacing w:line="140" w:lineRule="exact"/>
        <w:rPr>
          <w:sz w:val="14"/>
          <w:szCs w:val="14"/>
        </w:rPr>
      </w:pPr>
    </w:p>
    <w:p w:rsidR="005366D3" w:rsidRDefault="005366D3">
      <w:pPr>
        <w:pStyle w:val="Heading3"/>
        <w:numPr>
          <w:ilvl w:val="2"/>
          <w:numId w:val="11"/>
        </w:numPr>
        <w:tabs>
          <w:tab w:val="left" w:pos="820"/>
        </w:tabs>
        <w:kinsoku w:val="0"/>
        <w:overflowPunct w:val="0"/>
        <w:rPr>
          <w:b w:val="0"/>
          <w:bCs w:val="0"/>
        </w:rPr>
      </w:pPr>
      <w:r>
        <w:t>Plan</w:t>
      </w:r>
      <w:r>
        <w:rPr>
          <w:spacing w:val="1"/>
        </w:rPr>
        <w:t>n</w:t>
      </w:r>
      <w:r>
        <w:t>ing</w:t>
      </w:r>
      <w:r>
        <w:rPr>
          <w:spacing w:val="-9"/>
        </w:rPr>
        <w:t xml:space="preserve"> </w:t>
      </w:r>
      <w:r>
        <w:rPr>
          <w:spacing w:val="-3"/>
        </w:rPr>
        <w:t>s</w:t>
      </w:r>
      <w:r>
        <w:t>ch</w:t>
      </w:r>
      <w:r>
        <w:rPr>
          <w:spacing w:val="-1"/>
        </w:rPr>
        <w:t>em</w:t>
      </w:r>
      <w:r>
        <w:t>e</w:t>
      </w:r>
      <w:r>
        <w:rPr>
          <w:spacing w:val="-9"/>
        </w:rPr>
        <w:t xml:space="preserve"> </w:t>
      </w:r>
      <w:r>
        <w:rPr>
          <w:spacing w:val="-1"/>
        </w:rPr>
        <w:t>ame</w:t>
      </w:r>
      <w:r>
        <w:t>nd</w:t>
      </w:r>
      <w:r>
        <w:rPr>
          <w:spacing w:val="-1"/>
        </w:rPr>
        <w:t>me</w:t>
      </w:r>
      <w:r>
        <w:t>nts</w:t>
      </w:r>
    </w:p>
    <w:p w:rsidR="005366D3" w:rsidRDefault="005366D3">
      <w:pPr>
        <w:pStyle w:val="BodyText"/>
        <w:kinsoku w:val="0"/>
        <w:overflowPunct w:val="0"/>
        <w:spacing w:before="55" w:line="239" w:lineRule="auto"/>
        <w:ind w:right="329"/>
      </w:pPr>
      <w:r>
        <w:t>A t</w:t>
      </w:r>
      <w:r>
        <w:rPr>
          <w:spacing w:val="1"/>
        </w:rPr>
        <w:t>o</w:t>
      </w:r>
      <w:r>
        <w:rPr>
          <w:spacing w:val="-2"/>
        </w:rPr>
        <w:t>t</w:t>
      </w:r>
      <w:r>
        <w:t>al of</w:t>
      </w:r>
      <w:r>
        <w:rPr>
          <w:spacing w:val="-3"/>
        </w:rPr>
        <w:t xml:space="preserve"> </w:t>
      </w:r>
      <w:r>
        <w:rPr>
          <w:spacing w:val="-2"/>
        </w:rPr>
        <w:t>1</w:t>
      </w:r>
      <w:r>
        <w:t>0 pl</w:t>
      </w:r>
      <w:r>
        <w:rPr>
          <w:spacing w:val="-1"/>
        </w:rPr>
        <w:t>ann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sc</w:t>
      </w:r>
      <w:r>
        <w:rPr>
          <w:spacing w:val="-1"/>
        </w:rPr>
        <w:t>h</w:t>
      </w:r>
      <w:r>
        <w:rPr>
          <w:spacing w:val="-2"/>
        </w:rPr>
        <w:t>e</w:t>
      </w:r>
      <w:r>
        <w:t>me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>m</w:t>
      </w:r>
      <w:r>
        <w:t>en</w:t>
      </w:r>
      <w:r>
        <w:rPr>
          <w:spacing w:val="-2"/>
        </w:rPr>
        <w:t>d</w:t>
      </w:r>
      <w:r>
        <w:t>me</w:t>
      </w:r>
      <w:r>
        <w:rPr>
          <w:spacing w:val="-3"/>
        </w:rPr>
        <w:t>n</w:t>
      </w:r>
      <w:r>
        <w:t>ts</w:t>
      </w:r>
      <w:r>
        <w:rPr>
          <w:spacing w:val="-2"/>
        </w:rPr>
        <w:t xml:space="preserve"> </w:t>
      </w:r>
      <w:r>
        <w:t>were</w:t>
      </w:r>
      <w:r>
        <w:rPr>
          <w:spacing w:val="-2"/>
        </w:rPr>
        <w:t xml:space="preserve"> </w:t>
      </w:r>
      <w:r>
        <w:t>ga</w:t>
      </w:r>
      <w:r>
        <w:rPr>
          <w:spacing w:val="-2"/>
        </w:rPr>
        <w:t>z</w:t>
      </w:r>
      <w:r>
        <w:t>etted</w:t>
      </w:r>
      <w:r>
        <w:rPr>
          <w:spacing w:val="-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3"/>
        </w:rPr>
        <w:t>4</w:t>
      </w:r>
      <w:r>
        <w:rPr>
          <w:spacing w:val="-1"/>
        </w:rPr>
        <w:t>-</w:t>
      </w:r>
      <w:r>
        <w:rPr>
          <w:spacing w:val="-2"/>
        </w:rPr>
        <w:t>1</w:t>
      </w:r>
      <w:r>
        <w:t xml:space="preserve">5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rPr>
          <w:spacing w:val="-2"/>
        </w:rPr>
        <w:t>m</w:t>
      </w:r>
      <w:r>
        <w:t>ent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SA 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 m</w:t>
      </w:r>
      <w:r>
        <w:rPr>
          <w:spacing w:val="-3"/>
        </w:rPr>
        <w:t>a</w:t>
      </w:r>
      <w:r>
        <w:t>ki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 xml:space="preserve">a </w:t>
      </w:r>
      <w:r>
        <w:rPr>
          <w:spacing w:val="-2"/>
        </w:rPr>
        <w:t>t</w:t>
      </w:r>
      <w:r>
        <w:rPr>
          <w:spacing w:val="1"/>
        </w:rPr>
        <w:t>o</w:t>
      </w:r>
      <w:r>
        <w:t>tal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38 pl</w:t>
      </w:r>
      <w:r>
        <w:rPr>
          <w:spacing w:val="-1"/>
        </w:rPr>
        <w:t>ann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sc</w:t>
      </w:r>
      <w:r>
        <w:rPr>
          <w:spacing w:val="-1"/>
        </w:rPr>
        <w:t>h</w:t>
      </w:r>
      <w:r>
        <w:rPr>
          <w:spacing w:val="-2"/>
        </w:rPr>
        <w:t>em</w:t>
      </w:r>
      <w:r>
        <w:t xml:space="preserve">e </w:t>
      </w:r>
      <w:r>
        <w:rPr>
          <w:spacing w:val="-3"/>
        </w:rPr>
        <w:t>a</w:t>
      </w:r>
      <w:r>
        <w:t>men</w:t>
      </w:r>
      <w:r>
        <w:rPr>
          <w:spacing w:val="-4"/>
        </w:rPr>
        <w:t>d</w:t>
      </w:r>
      <w:r>
        <w:t>ments</w:t>
      </w:r>
      <w:r>
        <w:rPr>
          <w:spacing w:val="-3"/>
        </w:rPr>
        <w:t xml:space="preserve"> </w:t>
      </w:r>
      <w:r>
        <w:t>ga</w:t>
      </w:r>
      <w:r>
        <w:rPr>
          <w:spacing w:val="-2"/>
        </w:rPr>
        <w:t>z</w:t>
      </w:r>
      <w:r>
        <w:t>et</w:t>
      </w:r>
      <w:r>
        <w:rPr>
          <w:spacing w:val="-2"/>
        </w:rPr>
        <w:t>t</w:t>
      </w:r>
      <w:r>
        <w:t>ed si</w:t>
      </w:r>
      <w:r>
        <w:rPr>
          <w:spacing w:val="-1"/>
        </w:rPr>
        <w:t>n</w:t>
      </w:r>
      <w:r>
        <w:t>ce</w:t>
      </w:r>
      <w:r>
        <w:rPr>
          <w:spacing w:val="-2"/>
        </w:rPr>
        <w:t xml:space="preserve"> c</w:t>
      </w:r>
      <w:r>
        <w:rPr>
          <w:spacing w:val="1"/>
        </w:rPr>
        <w:t>o</w:t>
      </w:r>
      <w:r>
        <w:rPr>
          <w:spacing w:val="-2"/>
        </w:rPr>
        <w:t>m</w:t>
      </w:r>
      <w:r>
        <w:t>men</w:t>
      </w:r>
      <w:r>
        <w:rPr>
          <w:spacing w:val="-3"/>
        </w:rPr>
        <w:t>c</w:t>
      </w:r>
      <w:r>
        <w:t>e</w:t>
      </w:r>
      <w:r>
        <w:rPr>
          <w:spacing w:val="-1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>e MSA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30</w:t>
      </w:r>
      <w:r>
        <w:rPr>
          <w:spacing w:val="-2"/>
        </w:rPr>
        <w:t xml:space="preserve"> </w:t>
      </w:r>
      <w:r>
        <w:t>J</w:t>
      </w:r>
      <w:r>
        <w:rPr>
          <w:spacing w:val="-2"/>
        </w:rPr>
        <w:t>u</w:t>
      </w:r>
      <w:r>
        <w:rPr>
          <w:spacing w:val="-1"/>
        </w:rPr>
        <w:t>n</w:t>
      </w:r>
      <w:r>
        <w:t xml:space="preserve">e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 xml:space="preserve">5,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2"/>
        </w:rPr>
        <w:t>v</w:t>
      </w:r>
      <w:r>
        <w:t>eri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3</w:t>
      </w:r>
      <w:r>
        <w:t>6 pr</w:t>
      </w:r>
      <w:r>
        <w:rPr>
          <w:spacing w:val="-3"/>
        </w:rPr>
        <w:t>e</w:t>
      </w:r>
      <w:r>
        <w:t>ci</w:t>
      </w:r>
      <w:r>
        <w:rPr>
          <w:spacing w:val="-1"/>
        </w:rPr>
        <w:t>n</w:t>
      </w:r>
      <w:r>
        <w:t>cts.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326"/>
      </w:pPr>
      <w:r>
        <w:t>In</w:t>
      </w:r>
      <w:r>
        <w:rPr>
          <w:spacing w:val="-1"/>
        </w:rPr>
        <w:t xml:space="preserve"> </w:t>
      </w:r>
      <w:r>
        <w:t>det</w:t>
      </w:r>
      <w:r>
        <w:rPr>
          <w:spacing w:val="1"/>
        </w:rPr>
        <w:t>e</w:t>
      </w:r>
      <w:r>
        <w:rPr>
          <w:spacing w:val="-3"/>
        </w:rPr>
        <w:t>r</w:t>
      </w:r>
      <w:r>
        <w:t>mi</w:t>
      </w:r>
      <w:r>
        <w:rPr>
          <w:spacing w:val="-2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er</w:t>
      </w:r>
      <w:r>
        <w:rPr>
          <w:spacing w:val="-2"/>
        </w:rPr>
        <w:t xml:space="preserve"> </w:t>
      </w:r>
      <w:r>
        <w:t>ce</w:t>
      </w:r>
      <w:r>
        <w:rPr>
          <w:spacing w:val="-3"/>
        </w:rPr>
        <w:t>n</w:t>
      </w:r>
      <w:r>
        <w:t>t</w:t>
      </w:r>
      <w:r>
        <w:rPr>
          <w:spacing w:val="1"/>
        </w:rPr>
        <w:t xml:space="preserve"> o</w:t>
      </w:r>
      <w:r>
        <w:t>f</w:t>
      </w:r>
      <w:r>
        <w:rPr>
          <w:spacing w:val="-3"/>
        </w:rPr>
        <w:t xml:space="preserve"> </w:t>
      </w:r>
      <w:r>
        <w:t>pl</w:t>
      </w:r>
      <w:r>
        <w:rPr>
          <w:spacing w:val="-1"/>
        </w:rPr>
        <w:t>ann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sc</w:t>
      </w:r>
      <w:r>
        <w:rPr>
          <w:spacing w:val="-1"/>
        </w:rPr>
        <w:t>h</w:t>
      </w:r>
      <w:r>
        <w:rPr>
          <w:spacing w:val="1"/>
        </w:rPr>
        <w:t>e</w:t>
      </w:r>
      <w:r>
        <w:rPr>
          <w:spacing w:val="-2"/>
        </w:rPr>
        <w:t>m</w:t>
      </w:r>
      <w:r>
        <w:t xml:space="preserve">e </w:t>
      </w:r>
      <w:r>
        <w:rPr>
          <w:spacing w:val="-3"/>
        </w:rPr>
        <w:t>a</w:t>
      </w:r>
      <w:r>
        <w:t>me</w:t>
      </w:r>
      <w:r>
        <w:rPr>
          <w:spacing w:val="-3"/>
        </w:rPr>
        <w:t>n</w:t>
      </w:r>
      <w:r>
        <w:rPr>
          <w:spacing w:val="-1"/>
        </w:rPr>
        <w:t>d</w:t>
      </w:r>
      <w:r>
        <w:t>ments</w:t>
      </w:r>
      <w:r>
        <w:rPr>
          <w:spacing w:val="-1"/>
        </w:rPr>
        <w:t xml:space="preserve"> g</w:t>
      </w:r>
      <w:r>
        <w:t>a</w:t>
      </w:r>
      <w:r>
        <w:rPr>
          <w:spacing w:val="-1"/>
        </w:rPr>
        <w:t>z</w:t>
      </w:r>
      <w:r>
        <w:t>et</w:t>
      </w:r>
      <w:r>
        <w:rPr>
          <w:spacing w:val="-2"/>
        </w:rPr>
        <w:t>t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re</w:t>
      </w:r>
      <w:r>
        <w:rPr>
          <w:spacing w:val="-4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1"/>
        </w:rPr>
        <w:t>o</w:t>
      </w:r>
      <w:r>
        <w:t>d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at are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siste</w:t>
      </w:r>
      <w:r>
        <w:rPr>
          <w:spacing w:val="-3"/>
        </w:rPr>
        <w:t>n</w:t>
      </w:r>
      <w:r>
        <w:t>t w</w:t>
      </w:r>
      <w:r>
        <w:rPr>
          <w:spacing w:val="-3"/>
        </w:rPr>
        <w:t>i</w:t>
      </w:r>
      <w:r>
        <w:t>th the</w:t>
      </w:r>
      <w:r>
        <w:rPr>
          <w:spacing w:val="-2"/>
        </w:rPr>
        <w:t xml:space="preserve"> </w:t>
      </w:r>
      <w:r>
        <w:t>C</w:t>
      </w:r>
      <w:r>
        <w:rPr>
          <w:spacing w:val="-2"/>
        </w:rPr>
        <w:t>om</w:t>
      </w:r>
      <w: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 a</w:t>
      </w:r>
      <w:r>
        <w:rPr>
          <w:spacing w:val="-1"/>
        </w:rPr>
        <w:t>pp</w:t>
      </w:r>
      <w:r>
        <w:rPr>
          <w:spacing w:val="-3"/>
        </w:rPr>
        <w:t>r</w:t>
      </w:r>
      <w:r>
        <w:rPr>
          <w:spacing w:val="1"/>
        </w:rPr>
        <w:t>o</w:t>
      </w:r>
      <w:r>
        <w:t>va</w:t>
      </w:r>
      <w:r>
        <w:rPr>
          <w:spacing w:val="-3"/>
        </w:rPr>
        <w:t>l</w:t>
      </w:r>
      <w:r>
        <w:t>s</w:t>
      </w:r>
      <w:r>
        <w:rPr>
          <w:spacing w:val="2"/>
        </w:rPr>
        <w:t xml:space="preserve"> </w:t>
      </w:r>
      <w:r>
        <w:t>(</w:t>
      </w:r>
      <w:r>
        <w:rPr>
          <w:spacing w:val="-3"/>
        </w:rPr>
        <w:t>s</w:t>
      </w:r>
      <w:r>
        <w:rPr>
          <w:spacing w:val="-2"/>
        </w:rPr>
        <w:t>e</w:t>
      </w:r>
      <w:r>
        <w:t>e Tab</w:t>
      </w:r>
      <w:r>
        <w:rPr>
          <w:spacing w:val="-1"/>
        </w:rPr>
        <w:t>l</w:t>
      </w:r>
      <w:r>
        <w:t>e</w:t>
      </w:r>
      <w:r>
        <w:rPr>
          <w:spacing w:val="-1"/>
        </w:rPr>
        <w:t xml:space="preserve"> </w:t>
      </w:r>
      <w:r>
        <w:t>2</w:t>
      </w:r>
      <w:r>
        <w:rPr>
          <w:spacing w:val="-3"/>
        </w:rPr>
        <w:t>)</w:t>
      </w:r>
      <w:r>
        <w:t>;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>L</w:t>
      </w:r>
      <w:r>
        <w:t>WP</w:t>
      </w:r>
      <w:r>
        <w:rPr>
          <w:spacing w:val="-1"/>
        </w:rPr>
        <w:t xml:space="preserve"> </w:t>
      </w:r>
      <w:r>
        <w:t>r</w:t>
      </w:r>
      <w:r>
        <w:rPr>
          <w:spacing w:val="-2"/>
        </w:rPr>
        <w:t>e</w:t>
      </w:r>
      <w:r>
        <w:t>vi</w:t>
      </w:r>
      <w:r>
        <w:rPr>
          <w:spacing w:val="-3"/>
        </w:rPr>
        <w:t>e</w:t>
      </w:r>
      <w:r>
        <w:t>w</w:t>
      </w:r>
      <w:r>
        <w:rPr>
          <w:spacing w:val="-2"/>
        </w:rPr>
        <w:t>e</w:t>
      </w:r>
      <w:r>
        <w:t>d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PSPs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 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Gr</w:t>
      </w:r>
      <w:r>
        <w:rPr>
          <w:spacing w:val="-2"/>
        </w:rPr>
        <w:t>o</w:t>
      </w:r>
      <w:r>
        <w:t>wth</w:t>
      </w:r>
      <w:r>
        <w:rPr>
          <w:spacing w:val="-1"/>
        </w:rPr>
        <w:t xml:space="preserve"> </w:t>
      </w:r>
      <w:r>
        <w:rPr>
          <w:spacing w:val="-3"/>
        </w:rPr>
        <w:t>Z</w:t>
      </w:r>
      <w:r>
        <w:rPr>
          <w:spacing w:val="1"/>
        </w:rPr>
        <w:t>o</w:t>
      </w:r>
      <w:r>
        <w:rPr>
          <w:spacing w:val="-1"/>
        </w:rPr>
        <w:t>n</w:t>
      </w:r>
      <w:r>
        <w:t>e</w:t>
      </w:r>
      <w:r>
        <w:rPr>
          <w:spacing w:val="1"/>
        </w:rPr>
        <w:t xml:space="preserve"> </w:t>
      </w:r>
      <w:r>
        <w:rPr>
          <w:spacing w:val="-3"/>
        </w:rPr>
        <w:t>(</w:t>
      </w:r>
      <w:r>
        <w:t>UGZ)</w:t>
      </w:r>
      <w:r>
        <w:rPr>
          <w:spacing w:val="-2"/>
        </w:rPr>
        <w:t xml:space="preserve"> </w:t>
      </w:r>
      <w:r>
        <w:t>sche</w:t>
      </w:r>
      <w:r>
        <w:rPr>
          <w:spacing w:val="-1"/>
        </w:rPr>
        <w:t>du</w:t>
      </w:r>
      <w:r>
        <w:t>les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t>t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du</w:t>
      </w:r>
      <w:r>
        <w:t xml:space="preserve">ced </w:t>
      </w:r>
      <w:r>
        <w:rPr>
          <w:spacing w:val="-3"/>
        </w:rPr>
        <w:t>b</w:t>
      </w:r>
      <w:r>
        <w:t>y t</w:t>
      </w:r>
      <w:r>
        <w:rPr>
          <w:spacing w:val="-4"/>
        </w:rPr>
        <w:t>h</w:t>
      </w:r>
      <w:r>
        <w:t>e</w:t>
      </w:r>
      <w:r>
        <w:rPr>
          <w:spacing w:val="1"/>
        </w:rPr>
        <w:t xml:space="preserve"> </w:t>
      </w:r>
      <w:r>
        <w:rPr>
          <w:spacing w:val="-3"/>
        </w:rPr>
        <w:t>a</w:t>
      </w:r>
      <w:r>
        <w:t>men</w:t>
      </w:r>
      <w:r>
        <w:rPr>
          <w:spacing w:val="-2"/>
        </w:rPr>
        <w:t>dm</w:t>
      </w:r>
      <w:r>
        <w:t>ents</w:t>
      </w:r>
      <w:r>
        <w:rPr>
          <w:spacing w:val="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rPr>
          <w:spacing w:val="-3"/>
        </w:rPr>
        <w:t>r</w:t>
      </w:r>
      <w:r>
        <w:t>elat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rPr>
          <w:spacing w:val="1"/>
        </w:rPr>
        <w:t>o</w:t>
      </w:r>
      <w:r>
        <w:t>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 w:right="274"/>
      </w:pPr>
      <w:r>
        <w:t>I</w:t>
      </w:r>
      <w:r>
        <w:rPr>
          <w:spacing w:val="-2"/>
        </w:rPr>
        <w:t>n</w:t>
      </w:r>
      <w: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p</w:t>
      </w:r>
      <w:r>
        <w:rPr>
          <w:spacing w:val="1"/>
        </w:rPr>
        <w:t>o</w:t>
      </w:r>
      <w:r>
        <w:t>r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a</w:t>
      </w:r>
      <w:r>
        <w:rPr>
          <w:spacing w:val="-2"/>
        </w:rPr>
        <w:t xml:space="preserve"> </w:t>
      </w:r>
      <w:r>
        <w:rPr>
          <w:spacing w:val="-1"/>
        </w:rPr>
        <w:t>C</w:t>
      </w:r>
      <w:r>
        <w:t>A</w:t>
      </w:r>
      <w:r>
        <w:rPr>
          <w:spacing w:val="-1"/>
        </w:rPr>
        <w:t>C</w:t>
      </w:r>
      <w:r>
        <w:t>P</w:t>
      </w:r>
      <w:r>
        <w:rPr>
          <w:spacing w:val="-2"/>
        </w:rPr>
        <w:t xml:space="preserve"> (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an eq</w:t>
      </w:r>
      <w:r>
        <w:rPr>
          <w:spacing w:val="-1"/>
        </w:rPr>
        <w:t>u</w:t>
      </w:r>
      <w:r>
        <w:t>iva</w:t>
      </w:r>
      <w:r>
        <w:rPr>
          <w:spacing w:val="-3"/>
        </w:rPr>
        <w:t>l</w:t>
      </w:r>
      <w:r>
        <w:t xml:space="preserve">ent </w:t>
      </w:r>
      <w:r>
        <w:rPr>
          <w:spacing w:val="-2"/>
        </w:rPr>
        <w:t>C</w:t>
      </w:r>
      <w:r>
        <w:t>M</w:t>
      </w:r>
      <w:r>
        <w:rPr>
          <w:spacing w:val="-2"/>
        </w:rPr>
        <w:t>P</w:t>
      </w:r>
      <w:r>
        <w:t>)</w:t>
      </w:r>
      <w:r>
        <w:rPr>
          <w:spacing w:val="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PS</w:t>
      </w:r>
      <w:r>
        <w:rPr>
          <w:spacing w:val="1"/>
        </w:rPr>
        <w:t>P</w:t>
      </w:r>
      <w:r>
        <w:t>,</w:t>
      </w:r>
      <w:r>
        <w:rPr>
          <w:spacing w:val="-3"/>
        </w:rPr>
        <w:t xml:space="preserve"> </w:t>
      </w:r>
      <w:r>
        <w:t>w</w:t>
      </w:r>
      <w:r>
        <w:rPr>
          <w:spacing w:val="-1"/>
        </w:rPr>
        <w:t>h</w:t>
      </w:r>
      <w:r>
        <w:t>e</w:t>
      </w:r>
      <w:r>
        <w:rPr>
          <w:spacing w:val="-3"/>
        </w:rPr>
        <w:t>r</w:t>
      </w:r>
      <w:r>
        <w:t xml:space="preserve">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eas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ccur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</w:t>
      </w:r>
      <w:r>
        <w:t>reci</w:t>
      </w:r>
      <w:r>
        <w:rPr>
          <w:spacing w:val="-1"/>
        </w:rPr>
        <w:t>n</w:t>
      </w:r>
      <w:r>
        <w:rPr>
          <w:spacing w:val="-3"/>
        </w:rPr>
        <w:t>c</w:t>
      </w:r>
      <w:r>
        <w:t>t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 w:right="114"/>
      </w:pPr>
      <w:r>
        <w:rPr>
          <w:spacing w:val="-1"/>
        </w:rPr>
        <w:t>In</w:t>
      </w:r>
      <w: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p</w:t>
      </w:r>
      <w:r>
        <w:rPr>
          <w:spacing w:val="1"/>
        </w:rPr>
        <w:t>o</w:t>
      </w:r>
      <w:r>
        <w:t>r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-2"/>
        </w:rPr>
        <w:t>v</w:t>
      </w:r>
      <w:r>
        <w:t>ation</w:t>
      </w:r>
      <w:r>
        <w:rPr>
          <w:spacing w:val="-1"/>
        </w:rPr>
        <w:t xml:space="preserve"> </w:t>
      </w:r>
      <w: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erface</w:t>
      </w:r>
      <w:r>
        <w:rPr>
          <w:spacing w:val="-2"/>
        </w:rPr>
        <w:t xml:space="preserve"> </w:t>
      </w:r>
      <w:r>
        <w:rPr>
          <w:spacing w:val="1"/>
        </w:rPr>
        <w:t>P</w:t>
      </w:r>
      <w:r>
        <w:t>lan</w:t>
      </w:r>
      <w:r>
        <w:rPr>
          <w:spacing w:val="-4"/>
        </w:rPr>
        <w:t xml:space="preserve"> </w:t>
      </w:r>
      <w:r>
        <w:t>(CI</w:t>
      </w:r>
      <w:r>
        <w:rPr>
          <w:spacing w:val="2"/>
        </w:rPr>
        <w:t>P</w:t>
      </w:r>
      <w:r>
        <w:t>)</w:t>
      </w:r>
      <w:r>
        <w:rPr>
          <w:spacing w:val="-2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PSP. C</w:t>
      </w:r>
      <w:r>
        <w:rPr>
          <w:spacing w:val="-3"/>
        </w:rPr>
        <w:t>I</w:t>
      </w:r>
      <w:r>
        <w:t>Ps</w:t>
      </w:r>
      <w:r>
        <w:rPr>
          <w:spacing w:val="-2"/>
        </w:rPr>
        <w:t xml:space="preserve"> </w:t>
      </w:r>
      <w:r>
        <w:t>are pl</w:t>
      </w:r>
      <w:r>
        <w:rPr>
          <w:spacing w:val="-1"/>
        </w:rPr>
        <w:t>an</w:t>
      </w:r>
      <w:r>
        <w:t>s</w:t>
      </w:r>
      <w:r>
        <w:rPr>
          <w:spacing w:val="-2"/>
        </w:rPr>
        <w:t xml:space="preserve"> </w:t>
      </w:r>
      <w:r>
        <w:t>sh</w:t>
      </w:r>
      <w:r>
        <w:rPr>
          <w:spacing w:val="-2"/>
        </w:rPr>
        <w:t>o</w:t>
      </w:r>
      <w:r>
        <w:t>wing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lay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 i</w:t>
      </w:r>
      <w:r>
        <w:rPr>
          <w:spacing w:val="-2"/>
        </w:rPr>
        <w:t>nt</w:t>
      </w:r>
      <w:r>
        <w:t>erfa</w:t>
      </w:r>
      <w:r>
        <w:rPr>
          <w:spacing w:val="-3"/>
        </w:rPr>
        <w:t>c</w:t>
      </w:r>
      <w:r>
        <w:t>e are</w:t>
      </w:r>
      <w:r>
        <w:rPr>
          <w:spacing w:val="-3"/>
        </w:rPr>
        <w:t>a</w:t>
      </w:r>
      <w:r>
        <w:t xml:space="preserve">, </w:t>
      </w:r>
      <w:r>
        <w:rPr>
          <w:spacing w:val="1"/>
        </w:rPr>
        <w:t>o</w:t>
      </w:r>
      <w:r>
        <w:t>r b</w:t>
      </w:r>
      <w:r>
        <w:rPr>
          <w:spacing w:val="-2"/>
        </w:rPr>
        <w:t>u</w:t>
      </w:r>
      <w:r>
        <w:t>ff</w:t>
      </w:r>
      <w:r>
        <w:rPr>
          <w:spacing w:val="-3"/>
        </w:rPr>
        <w:t>e</w:t>
      </w:r>
      <w:r>
        <w:t>r, t</w:t>
      </w:r>
      <w:r>
        <w:rPr>
          <w:spacing w:val="-1"/>
        </w:rPr>
        <w:t>h</w:t>
      </w:r>
      <w:r>
        <w:t>at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rPr>
          <w:spacing w:val="-1"/>
        </w:rPr>
        <w:t>u</w:t>
      </w:r>
      <w:r>
        <w:rPr>
          <w:spacing w:val="-3"/>
        </w:rPr>
        <w:t>s</w:t>
      </w:r>
      <w:r>
        <w:t xml:space="preserve">t </w:t>
      </w:r>
      <w:r>
        <w:rPr>
          <w:spacing w:val="-1"/>
        </w:rPr>
        <w:t>b</w:t>
      </w:r>
      <w:r>
        <w:t>e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>s</w:t>
      </w:r>
      <w:r>
        <w:t>tab</w:t>
      </w:r>
      <w:r>
        <w:rPr>
          <w:spacing w:val="-1"/>
        </w:rPr>
        <w:t>l</w:t>
      </w:r>
      <w:r>
        <w:t>is</w:t>
      </w:r>
      <w:r>
        <w:rPr>
          <w:spacing w:val="-2"/>
        </w:rPr>
        <w:t>h</w:t>
      </w:r>
      <w:r>
        <w:t>ed aro</w:t>
      </w:r>
      <w:r>
        <w:rPr>
          <w:spacing w:val="-1"/>
        </w:rPr>
        <w:t>un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</w:t>
      </w:r>
      <w:r>
        <w:rPr>
          <w:spacing w:val="-3"/>
        </w:rPr>
        <w:t>t</w:t>
      </w:r>
      <w:r>
        <w:t>ion</w:t>
      </w:r>
      <w:r>
        <w:rPr>
          <w:spacing w:val="-1"/>
        </w:rPr>
        <w:t xml:space="preserve"> </w:t>
      </w:r>
      <w:r>
        <w:t>areas</w:t>
      </w:r>
      <w:r>
        <w:rPr>
          <w:spacing w:val="3"/>
        </w:rPr>
        <w:t xml:space="preserve"> </w:t>
      </w:r>
      <w:r>
        <w:t>in acc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 w</w:t>
      </w:r>
      <w:r>
        <w:rPr>
          <w:spacing w:val="-3"/>
        </w:rPr>
        <w:t>i</w:t>
      </w:r>
      <w:r>
        <w:t>th the</w:t>
      </w:r>
      <w:r>
        <w:rPr>
          <w:spacing w:val="-2"/>
        </w:rPr>
        <w:t xml:space="preserve"> </w:t>
      </w:r>
      <w:r>
        <w:t>re</w:t>
      </w:r>
      <w:r>
        <w:rPr>
          <w:spacing w:val="-1"/>
        </w:rPr>
        <w:t>qu</w:t>
      </w:r>
      <w:r>
        <w:t>i</w:t>
      </w:r>
      <w:r>
        <w:rPr>
          <w:spacing w:val="-3"/>
        </w:rPr>
        <w:t>r</w:t>
      </w:r>
      <w:r>
        <w:t>e</w:t>
      </w:r>
      <w:r>
        <w:rPr>
          <w:spacing w:val="-1"/>
        </w:rPr>
        <w:t>m</w:t>
      </w:r>
      <w:r>
        <w:t>en</w:t>
      </w:r>
      <w:r>
        <w:rPr>
          <w:spacing w:val="1"/>
        </w:rPr>
        <w:t>t</w:t>
      </w:r>
      <w:r>
        <w:t xml:space="preserve">s </w:t>
      </w:r>
      <w:r>
        <w:rPr>
          <w:spacing w:val="-3"/>
        </w:rPr>
        <w:t>f</w:t>
      </w:r>
      <w:r>
        <w:rPr>
          <w:spacing w:val="1"/>
        </w:rPr>
        <w:t>o</w:t>
      </w:r>
      <w:r>
        <w:t>r b</w:t>
      </w:r>
      <w:r>
        <w:rPr>
          <w:spacing w:val="-2"/>
        </w:rPr>
        <w:t>u</w:t>
      </w:r>
      <w:r>
        <w:t>ffers</w:t>
      </w:r>
      <w:r>
        <w:rPr>
          <w:spacing w:val="-2"/>
        </w:rPr>
        <w:t xml:space="preserve"> </w:t>
      </w:r>
      <w:r>
        <w:t>specif</w:t>
      </w:r>
      <w:r>
        <w:rPr>
          <w:spacing w:val="-4"/>
        </w:rPr>
        <w:t>i</w:t>
      </w:r>
      <w:r>
        <w:rPr>
          <w:spacing w:val="-2"/>
        </w:rPr>
        <w:t>e</w:t>
      </w:r>
      <w:r>
        <w:t>d</w:t>
      </w:r>
      <w:r>
        <w:rPr>
          <w:spacing w:val="-1"/>
        </w:rPr>
        <w:t xml:space="preserve"> </w:t>
      </w:r>
      <w:r>
        <w:t>in the BCS,</w:t>
      </w:r>
      <w:r>
        <w:rPr>
          <w:spacing w:val="-3"/>
        </w:rPr>
        <w:t xml:space="preserve"> </w:t>
      </w:r>
      <w:r>
        <w:t>w</w:t>
      </w:r>
      <w:r>
        <w:rPr>
          <w:spacing w:val="-1"/>
        </w:rPr>
        <w:t>h</w:t>
      </w:r>
      <w:r>
        <w:t>e</w:t>
      </w:r>
      <w:r>
        <w:rPr>
          <w:spacing w:val="-3"/>
        </w:rPr>
        <w:t>r</w:t>
      </w:r>
      <w:r>
        <w:t xml:space="preserve">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 xml:space="preserve">areas </w:t>
      </w:r>
      <w:r>
        <w:rPr>
          <w:spacing w:val="1"/>
        </w:rPr>
        <w:t>o</w:t>
      </w:r>
      <w:r>
        <w:t>ccur in</w:t>
      </w:r>
      <w:r>
        <w:rPr>
          <w:spacing w:val="-3"/>
        </w:rPr>
        <w:t xml:space="preserve"> </w:t>
      </w:r>
      <w:r>
        <w:t>the pr</w:t>
      </w:r>
      <w:r>
        <w:rPr>
          <w:spacing w:val="-3"/>
        </w:rPr>
        <w:t>e</w:t>
      </w:r>
      <w:r>
        <w:t>ci</w:t>
      </w:r>
      <w:r>
        <w:rPr>
          <w:spacing w:val="-1"/>
        </w:rPr>
        <w:t>n</w:t>
      </w:r>
      <w:r>
        <w:t>ct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 w:right="572"/>
      </w:pPr>
      <w:r>
        <w:t>Req</w:t>
      </w:r>
      <w:r>
        <w:rPr>
          <w:spacing w:val="-1"/>
        </w:rPr>
        <w:t>u</w:t>
      </w:r>
      <w:r>
        <w:t>ire</w:t>
      </w:r>
      <w:r>
        <w:rPr>
          <w:spacing w:val="-1"/>
        </w:rPr>
        <w:t>m</w:t>
      </w:r>
      <w:r>
        <w:t>ents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secu</w:t>
      </w:r>
      <w:r>
        <w:rPr>
          <w:spacing w:val="-4"/>
        </w:rPr>
        <w:t>r</w:t>
      </w:r>
      <w:r>
        <w:t>e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t>ser</w:t>
      </w:r>
      <w:r>
        <w:rPr>
          <w:spacing w:val="1"/>
        </w:rPr>
        <w:t>v</w:t>
      </w:r>
      <w:r>
        <w:t>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eas,</w:t>
      </w:r>
      <w:r>
        <w:rPr>
          <w:spacing w:val="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specif</w:t>
      </w:r>
      <w:r>
        <w:rPr>
          <w:spacing w:val="-3"/>
        </w:rPr>
        <w:t>i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B</w:t>
      </w:r>
      <w:r>
        <w:t>CS, w</w:t>
      </w:r>
      <w:r>
        <w:rPr>
          <w:spacing w:val="-4"/>
        </w:rPr>
        <w:t>h</w:t>
      </w:r>
      <w:r>
        <w:t>ere</w:t>
      </w:r>
      <w:r>
        <w:rPr>
          <w:spacing w:val="-1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rPr>
          <w:spacing w:val="-2"/>
        </w:rPr>
        <w:t>e</w:t>
      </w:r>
      <w:r>
        <w:t>rvat</w:t>
      </w:r>
      <w:r>
        <w:rPr>
          <w:spacing w:val="-3"/>
        </w:rPr>
        <w:t>i</w:t>
      </w:r>
      <w:r>
        <w:rPr>
          <w:spacing w:val="1"/>
        </w:rPr>
        <w:t>o</w:t>
      </w:r>
      <w:r>
        <w:t>n areas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ccur in</w:t>
      </w:r>
      <w:r>
        <w:rPr>
          <w:spacing w:val="-3"/>
        </w:rPr>
        <w:t xml:space="preserve"> </w:t>
      </w:r>
      <w:r>
        <w:t>the pr</w:t>
      </w:r>
      <w:r>
        <w:rPr>
          <w:spacing w:val="-3"/>
        </w:rPr>
        <w:t>e</w:t>
      </w:r>
      <w:r>
        <w:t>ci</w:t>
      </w:r>
      <w:r>
        <w:rPr>
          <w:spacing w:val="-1"/>
        </w:rPr>
        <w:t>n</w:t>
      </w:r>
      <w:r>
        <w:t>ct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</w:pPr>
      <w:r>
        <w:t>Req</w:t>
      </w:r>
      <w:r>
        <w:rPr>
          <w:spacing w:val="-1"/>
        </w:rPr>
        <w:t>u</w:t>
      </w:r>
      <w:r>
        <w:t>ire</w:t>
      </w:r>
      <w:r>
        <w:rPr>
          <w:spacing w:val="-1"/>
        </w:rPr>
        <w:t>m</w:t>
      </w:r>
      <w:r>
        <w:t>ents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>erta</w:t>
      </w:r>
      <w:r>
        <w:rPr>
          <w:spacing w:val="-1"/>
        </w:rPr>
        <w:t>k</w:t>
      </w:r>
      <w:r>
        <w:t>e sal</w:t>
      </w:r>
      <w:r>
        <w:rPr>
          <w:spacing w:val="-2"/>
        </w:rPr>
        <w:t>v</w:t>
      </w:r>
      <w:r>
        <w:t>a</w:t>
      </w:r>
      <w:r>
        <w:rPr>
          <w:spacing w:val="-1"/>
        </w:rPr>
        <w:t>g</w:t>
      </w:r>
      <w:r>
        <w:t>e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</w:t>
      </w:r>
      <w:r>
        <w:rPr>
          <w:spacing w:val="-3"/>
        </w:rPr>
        <w:t>r</w:t>
      </w:r>
      <w:r>
        <w:t>a</w:t>
      </w:r>
      <w:r>
        <w:rPr>
          <w:spacing w:val="-1"/>
        </w:rPr>
        <w:t>n</w:t>
      </w:r>
      <w:r>
        <w:t>sloc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rPr>
          <w:spacing w:val="-4"/>
        </w:rPr>
        <w:t>n</w:t>
      </w:r>
      <w:r>
        <w:t>, as sp</w:t>
      </w:r>
      <w:r>
        <w:rPr>
          <w:spacing w:val="-3"/>
        </w:rPr>
        <w:t>e</w:t>
      </w:r>
      <w:r>
        <w:t>cif</w:t>
      </w:r>
      <w:r>
        <w:rPr>
          <w:spacing w:val="-1"/>
        </w:rPr>
        <w:t>i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>e BC</w:t>
      </w:r>
      <w:r>
        <w:rPr>
          <w:spacing w:val="-1"/>
        </w:rPr>
        <w:t>S</w:t>
      </w:r>
      <w:r>
        <w:t>.</w:t>
      </w: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  <w:sectPr w:rsidR="005366D3">
          <w:pgSz w:w="11907" w:h="16840"/>
          <w:pgMar w:top="1380" w:right="1320" w:bottom="1040" w:left="1340" w:header="0" w:footer="847" w:gutter="0"/>
          <w:cols w:space="720" w:equalWidth="0">
            <w:col w:w="9247"/>
          </w:cols>
          <w:noEndnote/>
        </w:sectPr>
      </w:pPr>
    </w:p>
    <w:p w:rsidR="005366D3" w:rsidRDefault="005366D3">
      <w:pPr>
        <w:pStyle w:val="Heading4"/>
        <w:kinsoku w:val="0"/>
        <w:overflowPunct w:val="0"/>
        <w:spacing w:before="58"/>
        <w:rPr>
          <w:b w:val="0"/>
          <w:bCs w:val="0"/>
          <w:color w:val="000000"/>
        </w:rPr>
      </w:pPr>
      <w:r>
        <w:rPr>
          <w:color w:val="404040"/>
        </w:rPr>
        <w:lastRenderedPageBreak/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>le 2: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-2"/>
        </w:rPr>
        <w:t>P</w:t>
      </w:r>
      <w:r>
        <w:rPr>
          <w:color w:val="404040"/>
        </w:rPr>
        <w:t>l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nn</w:t>
      </w:r>
      <w:r>
        <w:rPr>
          <w:color w:val="404040"/>
        </w:rPr>
        <w:t>i</w:t>
      </w:r>
      <w:r>
        <w:rPr>
          <w:color w:val="404040"/>
          <w:spacing w:val="-1"/>
        </w:rPr>
        <w:t>n</w:t>
      </w:r>
      <w:r>
        <w:rPr>
          <w:color w:val="404040"/>
        </w:rPr>
        <w:t>g</w:t>
      </w:r>
      <w:r>
        <w:rPr>
          <w:color w:val="404040"/>
          <w:spacing w:val="-2"/>
        </w:rPr>
        <w:t xml:space="preserve"> s</w:t>
      </w:r>
      <w:r>
        <w:rPr>
          <w:color w:val="404040"/>
          <w:spacing w:val="1"/>
        </w:rPr>
        <w:t>c</w:t>
      </w:r>
      <w:r>
        <w:rPr>
          <w:color w:val="404040"/>
          <w:spacing w:val="-1"/>
        </w:rPr>
        <w:t>he</w:t>
      </w:r>
      <w:r>
        <w:rPr>
          <w:color w:val="404040"/>
        </w:rPr>
        <w:t>me</w:t>
      </w:r>
      <w:r>
        <w:rPr>
          <w:color w:val="404040"/>
          <w:spacing w:val="-2"/>
        </w:rPr>
        <w:t xml:space="preserve"> a</w:t>
      </w:r>
      <w:r>
        <w:rPr>
          <w:color w:val="404040"/>
        </w:rPr>
        <w:t>me</w:t>
      </w:r>
      <w:r>
        <w:rPr>
          <w:color w:val="404040"/>
          <w:spacing w:val="-2"/>
        </w:rPr>
        <w:t>n</w:t>
      </w:r>
      <w:r>
        <w:rPr>
          <w:color w:val="404040"/>
          <w:spacing w:val="-1"/>
        </w:rPr>
        <w:t>d</w:t>
      </w:r>
      <w:r>
        <w:rPr>
          <w:color w:val="404040"/>
        </w:rPr>
        <w:t>me</w:t>
      </w:r>
      <w:r>
        <w:rPr>
          <w:color w:val="404040"/>
          <w:spacing w:val="-2"/>
        </w:rPr>
        <w:t>n</w:t>
      </w:r>
      <w:r>
        <w:rPr>
          <w:color w:val="404040"/>
        </w:rPr>
        <w:t>ts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478"/>
        <w:gridCol w:w="1067"/>
        <w:gridCol w:w="1699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9"/>
        </w:trPr>
        <w:tc>
          <w:tcPr>
            <w:tcW w:w="7545" w:type="dxa"/>
            <w:gridSpan w:val="2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right="108"/>
              <w:jc w:val="right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8" w:right="105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7"/>
        </w:trPr>
        <w:tc>
          <w:tcPr>
            <w:tcW w:w="647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471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f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z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ted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intro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 Preci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Str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ctu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Plan</w:t>
            </w:r>
          </w:p>
        </w:tc>
        <w:tc>
          <w:tcPr>
            <w:tcW w:w="106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8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10</w:t>
            </w:r>
          </w:p>
        </w:tc>
        <w:tc>
          <w:tcPr>
            <w:tcW w:w="169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5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38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936"/>
        </w:trPr>
        <w:tc>
          <w:tcPr>
            <w:tcW w:w="647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471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ga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z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ann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intro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 Preci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Str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ctu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Plan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sistent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with t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ealth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rovals</w:t>
            </w:r>
          </w:p>
        </w:tc>
        <w:tc>
          <w:tcPr>
            <w:tcW w:w="106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8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10</w:t>
            </w:r>
          </w:p>
        </w:tc>
        <w:tc>
          <w:tcPr>
            <w:tcW w:w="169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5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38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936"/>
        </w:trPr>
        <w:tc>
          <w:tcPr>
            <w:tcW w:w="647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 w:line="239" w:lineRule="auto"/>
              <w:ind w:left="108" w:right="464"/>
            </w:pPr>
            <w:r w:rsidRPr="005366D3">
              <w:rPr>
                <w:rFonts w:ascii="Calibri" w:hAnsi="Calibri" w:cs="Calibri"/>
                <w:sz w:val="22"/>
                <w:szCs w:val="22"/>
              </w:rPr>
              <w:t>Per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ga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ze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tted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ann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intro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 Preci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Str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ctu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Plan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sistent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with t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ealth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rovals</w:t>
            </w:r>
          </w:p>
        </w:tc>
        <w:tc>
          <w:tcPr>
            <w:tcW w:w="106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64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0%</w:t>
            </w:r>
          </w:p>
        </w:tc>
        <w:tc>
          <w:tcPr>
            <w:tcW w:w="169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307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re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ed*</w:t>
            </w:r>
          </w:p>
        </w:tc>
      </w:tr>
    </w:tbl>
    <w:p w:rsidR="005366D3" w:rsidRDefault="005366D3">
      <w:pPr>
        <w:kinsoku w:val="0"/>
        <w:overflowPunct w:val="0"/>
        <w:spacing w:before="35" w:line="295" w:lineRule="auto"/>
        <w:ind w:left="100" w:right="323"/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spacing w:val="-1"/>
          <w:sz w:val="16"/>
          <w:szCs w:val="16"/>
        </w:rPr>
        <w:t>*</w:t>
      </w:r>
      <w:r>
        <w:rPr>
          <w:rFonts w:ascii="Calibri" w:hAnsi="Calibri" w:cs="Calibri"/>
          <w:sz w:val="16"/>
          <w:szCs w:val="16"/>
        </w:rPr>
        <w:t>Th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1"/>
          <w:sz w:val="16"/>
          <w:szCs w:val="16"/>
        </w:rPr>
        <w:t>ro</w:t>
      </w:r>
      <w:r>
        <w:rPr>
          <w:rFonts w:ascii="Calibri" w:hAnsi="Calibri" w:cs="Calibri"/>
          <w:spacing w:val="1"/>
          <w:sz w:val="16"/>
          <w:szCs w:val="16"/>
        </w:rPr>
        <w:t>g</w:t>
      </w:r>
      <w:r>
        <w:rPr>
          <w:rFonts w:ascii="Calibri" w:hAnsi="Calibri" w:cs="Calibri"/>
          <w:spacing w:val="-1"/>
          <w:sz w:val="16"/>
          <w:szCs w:val="16"/>
        </w:rPr>
        <w:t>re</w:t>
      </w:r>
      <w:r>
        <w:rPr>
          <w:rFonts w:ascii="Calibri" w:hAnsi="Calibri" w:cs="Calibri"/>
          <w:sz w:val="16"/>
          <w:szCs w:val="16"/>
        </w:rPr>
        <w:t>ss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h</w:t>
      </w:r>
      <w:r>
        <w:rPr>
          <w:rFonts w:ascii="Calibri" w:hAnsi="Calibri" w:cs="Calibri"/>
          <w:sz w:val="16"/>
          <w:szCs w:val="16"/>
        </w:rPr>
        <w:t>as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>p</w:t>
      </w:r>
      <w:r>
        <w:rPr>
          <w:rFonts w:ascii="Calibri" w:hAnsi="Calibri" w:cs="Calibri"/>
          <w:spacing w:val="-1"/>
          <w:sz w:val="16"/>
          <w:szCs w:val="16"/>
        </w:rPr>
        <w:t>or</w:t>
      </w:r>
      <w:r>
        <w:rPr>
          <w:rFonts w:ascii="Calibri" w:hAnsi="Calibri" w:cs="Calibri"/>
          <w:spacing w:val="1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-1"/>
          <w:sz w:val="16"/>
          <w:szCs w:val="16"/>
        </w:rPr>
        <w:t xml:space="preserve"> 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p</w:t>
      </w:r>
      <w:r>
        <w:rPr>
          <w:rFonts w:ascii="Calibri" w:hAnsi="Calibri" w:cs="Calibri"/>
          <w:spacing w:val="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 xml:space="preserve">nt 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2"/>
          <w:sz w:val="16"/>
          <w:szCs w:val="16"/>
        </w:rPr>
        <w:t>l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pacing w:val="1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 xml:space="preserve">ng </w:t>
      </w:r>
      <w:r>
        <w:rPr>
          <w:rFonts w:ascii="Calibri" w:hAnsi="Calibri" w:cs="Calibri"/>
          <w:spacing w:val="-1"/>
          <w:sz w:val="16"/>
          <w:szCs w:val="16"/>
        </w:rPr>
        <w:t>sc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a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>d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g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z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pacing w:val="-2"/>
          <w:sz w:val="16"/>
          <w:szCs w:val="16"/>
        </w:rPr>
        <w:t>tt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d s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pacing w:val="-2"/>
          <w:sz w:val="16"/>
          <w:szCs w:val="16"/>
        </w:rPr>
        <w:t>m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nt</w:t>
      </w:r>
      <w:r>
        <w:rPr>
          <w:rFonts w:ascii="Calibri" w:hAnsi="Calibri" w:cs="Calibri"/>
          <w:spacing w:val="-2"/>
          <w:sz w:val="16"/>
          <w:szCs w:val="16"/>
        </w:rPr>
        <w:t xml:space="preserve"> 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1"/>
          <w:sz w:val="16"/>
          <w:szCs w:val="16"/>
        </w:rPr>
        <w:t>h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M</w:t>
      </w:r>
      <w:r>
        <w:rPr>
          <w:rFonts w:ascii="Calibri" w:hAnsi="Calibri" w:cs="Calibri"/>
          <w:sz w:val="16"/>
          <w:szCs w:val="16"/>
        </w:rPr>
        <w:t>SA P</w:t>
      </w:r>
      <w:r>
        <w:rPr>
          <w:rFonts w:ascii="Calibri" w:hAnsi="Calibri" w:cs="Calibri"/>
          <w:spacing w:val="-1"/>
          <w:sz w:val="16"/>
          <w:szCs w:val="16"/>
        </w:rPr>
        <w:t>ro</w:t>
      </w:r>
      <w:r>
        <w:rPr>
          <w:rFonts w:ascii="Calibri" w:hAnsi="Calibri" w:cs="Calibri"/>
          <w:spacing w:val="1"/>
          <w:sz w:val="16"/>
          <w:szCs w:val="16"/>
        </w:rPr>
        <w:t>g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am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ar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w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1"/>
          <w:sz w:val="16"/>
          <w:szCs w:val="16"/>
        </w:rPr>
        <w:t>h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pacing w:val="-2"/>
          <w:sz w:val="16"/>
          <w:szCs w:val="16"/>
        </w:rPr>
        <w:t>m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nw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lt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p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ov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l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12</w:t>
      </w:r>
      <w:r>
        <w:rPr>
          <w:rFonts w:ascii="Calibri" w:hAnsi="Calibri" w:cs="Calibri"/>
          <w:spacing w:val="-1"/>
          <w:sz w:val="16"/>
          <w:szCs w:val="16"/>
        </w:rPr>
        <w:t xml:space="preserve"> 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1"/>
          <w:sz w:val="16"/>
          <w:szCs w:val="16"/>
        </w:rPr>
        <w:t>h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se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>d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w</w:t>
      </w:r>
      <w:r>
        <w:rPr>
          <w:rFonts w:ascii="Calibri" w:hAnsi="Calibri" w:cs="Calibri"/>
          <w:spacing w:val="-1"/>
          <w:sz w:val="16"/>
          <w:szCs w:val="16"/>
        </w:rPr>
        <w:t>er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ga</w:t>
      </w:r>
      <w:r>
        <w:rPr>
          <w:rFonts w:ascii="Calibri" w:hAnsi="Calibri" w:cs="Calibri"/>
          <w:spacing w:val="-2"/>
          <w:sz w:val="16"/>
          <w:szCs w:val="16"/>
        </w:rPr>
        <w:t>z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pacing w:val="-2"/>
          <w:sz w:val="16"/>
          <w:szCs w:val="16"/>
        </w:rPr>
        <w:t>tt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pr</w:t>
      </w:r>
      <w:r>
        <w:rPr>
          <w:rFonts w:ascii="Calibri" w:hAnsi="Calibri" w:cs="Calibri"/>
          <w:spacing w:val="-1"/>
          <w:sz w:val="16"/>
          <w:szCs w:val="16"/>
        </w:rPr>
        <w:t>io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 xml:space="preserve">he </w:t>
      </w:r>
      <w:r>
        <w:rPr>
          <w:rFonts w:ascii="Calibri" w:hAnsi="Calibri" w:cs="Calibri"/>
          <w:spacing w:val="-1"/>
          <w:sz w:val="16"/>
          <w:szCs w:val="16"/>
        </w:rPr>
        <w:t>fi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>al</w:t>
      </w:r>
      <w:r>
        <w:rPr>
          <w:rFonts w:ascii="Calibri" w:hAnsi="Calibri" w:cs="Calibri"/>
          <w:spacing w:val="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 xml:space="preserve">and 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p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ov</w:t>
      </w:r>
      <w:r>
        <w:rPr>
          <w:rFonts w:ascii="Calibri" w:hAnsi="Calibri" w:cs="Calibri"/>
          <w:sz w:val="16"/>
          <w:szCs w:val="16"/>
        </w:rPr>
        <w:t>al</w:t>
      </w:r>
      <w:r>
        <w:rPr>
          <w:rFonts w:ascii="Calibri" w:hAnsi="Calibri" w:cs="Calibri"/>
          <w:spacing w:val="-2"/>
          <w:sz w:val="16"/>
          <w:szCs w:val="16"/>
        </w:rPr>
        <w:t xml:space="preserve"> 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</w:t>
      </w:r>
      <w:r>
        <w:rPr>
          <w:rFonts w:ascii="Calibri" w:hAnsi="Calibri" w:cs="Calibri"/>
          <w:spacing w:val="-2"/>
          <w:sz w:val="16"/>
          <w:szCs w:val="16"/>
        </w:rPr>
        <w:t xml:space="preserve"> B</w:t>
      </w:r>
      <w:r>
        <w:rPr>
          <w:rFonts w:ascii="Calibri" w:hAnsi="Calibri" w:cs="Calibri"/>
          <w:sz w:val="16"/>
          <w:szCs w:val="16"/>
        </w:rPr>
        <w:t xml:space="preserve">CS. </w:t>
      </w:r>
      <w:r>
        <w:rPr>
          <w:rFonts w:ascii="Calibri" w:hAnsi="Calibri" w:cs="Calibri"/>
          <w:spacing w:val="-1"/>
          <w:sz w:val="16"/>
          <w:szCs w:val="16"/>
        </w:rPr>
        <w:t>D</w:t>
      </w:r>
      <w:r>
        <w:rPr>
          <w:rFonts w:ascii="Calibri" w:hAnsi="Calibri" w:cs="Calibri"/>
          <w:sz w:val="16"/>
          <w:szCs w:val="16"/>
        </w:rPr>
        <w:t>ELWP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w</w:t>
      </w:r>
      <w:r>
        <w:rPr>
          <w:rFonts w:ascii="Calibri" w:hAnsi="Calibri" w:cs="Calibri"/>
          <w:spacing w:val="-1"/>
          <w:sz w:val="16"/>
          <w:szCs w:val="16"/>
        </w:rPr>
        <w:t>il</w:t>
      </w:r>
      <w:r>
        <w:rPr>
          <w:rFonts w:ascii="Calibri" w:hAnsi="Calibri" w:cs="Calibri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1"/>
          <w:sz w:val="16"/>
          <w:szCs w:val="16"/>
        </w:rPr>
        <w:t>d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ev</w:t>
      </w:r>
      <w:r>
        <w:rPr>
          <w:rFonts w:ascii="Calibri" w:hAnsi="Calibri" w:cs="Calibri"/>
          <w:spacing w:val="1"/>
          <w:sz w:val="16"/>
          <w:szCs w:val="16"/>
        </w:rPr>
        <w:t>i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 xml:space="preserve">w 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hese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>d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o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s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hey</w:t>
      </w:r>
      <w:r>
        <w:rPr>
          <w:rFonts w:ascii="Calibri" w:hAnsi="Calibri" w:cs="Calibri"/>
          <w:spacing w:val="-1"/>
          <w:sz w:val="16"/>
          <w:szCs w:val="16"/>
        </w:rPr>
        <w:t xml:space="preserve"> ar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pacing w:val="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w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 C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pacing w:val="-2"/>
          <w:sz w:val="16"/>
          <w:szCs w:val="16"/>
        </w:rPr>
        <w:t>m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nw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lt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p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3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ov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>s</w:t>
      </w:r>
      <w:r>
        <w:rPr>
          <w:rFonts w:ascii="Calibri" w:hAnsi="Calibri" w:cs="Calibri"/>
          <w:sz w:val="16"/>
          <w:szCs w:val="16"/>
        </w:rPr>
        <w:t>, a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-1"/>
          <w:sz w:val="16"/>
          <w:szCs w:val="16"/>
        </w:rPr>
        <w:t xml:space="preserve"> re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xt</w:t>
      </w:r>
      <w:r>
        <w:rPr>
          <w:rFonts w:ascii="Calibri" w:hAnsi="Calibri" w:cs="Calibri"/>
          <w:spacing w:val="-1"/>
          <w:sz w:val="16"/>
          <w:szCs w:val="16"/>
        </w:rPr>
        <w:t xml:space="preserve"> pro</w:t>
      </w:r>
      <w:r>
        <w:rPr>
          <w:rFonts w:ascii="Calibri" w:hAnsi="Calibri" w:cs="Calibri"/>
          <w:spacing w:val="1"/>
          <w:sz w:val="16"/>
          <w:szCs w:val="16"/>
        </w:rPr>
        <w:t>g</w:t>
      </w:r>
      <w:r>
        <w:rPr>
          <w:rFonts w:ascii="Calibri" w:hAnsi="Calibri" w:cs="Calibri"/>
          <w:spacing w:val="-1"/>
          <w:sz w:val="16"/>
          <w:szCs w:val="16"/>
        </w:rPr>
        <w:t>re</w:t>
      </w:r>
      <w:r>
        <w:rPr>
          <w:rFonts w:ascii="Calibri" w:hAnsi="Calibri" w:cs="Calibri"/>
          <w:spacing w:val="1"/>
          <w:sz w:val="16"/>
          <w:szCs w:val="16"/>
        </w:rPr>
        <w:t>s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re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t.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7" w:line="240" w:lineRule="exact"/>
      </w:pPr>
    </w:p>
    <w:p w:rsidR="005366D3" w:rsidRDefault="005366D3">
      <w:pPr>
        <w:pStyle w:val="Heading3"/>
        <w:numPr>
          <w:ilvl w:val="2"/>
          <w:numId w:val="11"/>
        </w:numPr>
        <w:tabs>
          <w:tab w:val="left" w:pos="820"/>
        </w:tabs>
        <w:kinsoku w:val="0"/>
        <w:overflowPunct w:val="0"/>
        <w:rPr>
          <w:b w:val="0"/>
          <w:bCs w:val="0"/>
        </w:rPr>
      </w:pPr>
      <w:r>
        <w:t>Pr</w:t>
      </w:r>
      <w:r>
        <w:rPr>
          <w:spacing w:val="-1"/>
        </w:rPr>
        <w:t>e</w:t>
      </w:r>
      <w:r>
        <w:t>c</w:t>
      </w:r>
      <w:r>
        <w:rPr>
          <w:spacing w:val="1"/>
        </w:rPr>
        <w:t>i</w:t>
      </w:r>
      <w:r>
        <w:t>nct</w:t>
      </w:r>
      <w:r>
        <w:rPr>
          <w:spacing w:val="-7"/>
        </w:rPr>
        <w:t xml:space="preserve"> </w:t>
      </w:r>
      <w:r>
        <w:t>St</w:t>
      </w:r>
      <w:r>
        <w:rPr>
          <w:spacing w:val="-2"/>
        </w:rPr>
        <w:t>r</w:t>
      </w:r>
      <w:r>
        <w:t>uct</w:t>
      </w:r>
      <w:r>
        <w:rPr>
          <w:spacing w:val="-2"/>
        </w:rPr>
        <w:t>u</w:t>
      </w:r>
      <w:r>
        <w:t>re</w:t>
      </w:r>
      <w:r>
        <w:rPr>
          <w:spacing w:val="-7"/>
        </w:rPr>
        <w:t xml:space="preserve"> </w:t>
      </w:r>
      <w:r>
        <w:t>Plans</w:t>
      </w:r>
    </w:p>
    <w:p w:rsidR="005366D3" w:rsidRDefault="005366D3">
      <w:pPr>
        <w:pStyle w:val="BodyText"/>
        <w:kinsoku w:val="0"/>
        <w:overflowPunct w:val="0"/>
        <w:spacing w:before="55"/>
        <w:ind w:right="390"/>
      </w:pPr>
      <w:r>
        <w:t>A t</w:t>
      </w:r>
      <w:r>
        <w:rPr>
          <w:spacing w:val="1"/>
        </w:rPr>
        <w:t>o</w:t>
      </w:r>
      <w:r>
        <w:rPr>
          <w:spacing w:val="-2"/>
        </w:rPr>
        <w:t>t</w:t>
      </w:r>
      <w:r>
        <w:t>al of</w:t>
      </w:r>
      <w:r>
        <w:rPr>
          <w:spacing w:val="-2"/>
        </w:rPr>
        <w:t xml:space="preserve"> 1</w:t>
      </w:r>
      <w:r>
        <w:t>1</w:t>
      </w:r>
      <w:r>
        <w:rPr>
          <w:spacing w:val="-1"/>
        </w:rPr>
        <w:t xml:space="preserve"> </w:t>
      </w:r>
      <w:r>
        <w:t>PSPs</w:t>
      </w:r>
      <w:r>
        <w:rPr>
          <w:spacing w:val="-2"/>
        </w:rPr>
        <w:t xml:space="preserve"> w</w:t>
      </w:r>
      <w:r>
        <w:t>ere</w:t>
      </w:r>
      <w:r>
        <w:rPr>
          <w:spacing w:val="1"/>
        </w:rPr>
        <w:t xml:space="preserve"> </w:t>
      </w:r>
      <w:r>
        <w:rPr>
          <w:spacing w:val="-1"/>
        </w:rPr>
        <w:t>g</w:t>
      </w:r>
      <w:r>
        <w:t>a</w:t>
      </w:r>
      <w:r>
        <w:rPr>
          <w:spacing w:val="-4"/>
        </w:rPr>
        <w:t>z</w:t>
      </w:r>
      <w:r>
        <w:t>etted</w:t>
      </w:r>
      <w:r>
        <w:rPr>
          <w:spacing w:val="-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2"/>
        </w:rPr>
        <w:t xml:space="preserve"> </w:t>
      </w:r>
      <w:r>
        <w:rPr>
          <w:spacing w:val="-3"/>
        </w:rPr>
        <w:t>r</w:t>
      </w:r>
      <w:r>
        <w:t>epo</w:t>
      </w:r>
      <w:r>
        <w:rPr>
          <w:spacing w:val="-3"/>
        </w:rPr>
        <w:t>r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peri</w:t>
      </w:r>
      <w:r>
        <w:rPr>
          <w:spacing w:val="-2"/>
        </w:rPr>
        <w:t>o</w:t>
      </w:r>
      <w:r>
        <w:t>d to</w:t>
      </w:r>
      <w:r>
        <w:rPr>
          <w:spacing w:val="1"/>
        </w:rPr>
        <w:t xml:space="preserve">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</w:t>
      </w:r>
      <w:r>
        <w:rPr>
          <w:spacing w:val="-3"/>
        </w:rPr>
        <w:t>n</w:t>
      </w:r>
      <w:r>
        <w:t>t the</w:t>
      </w:r>
      <w:r>
        <w:rPr>
          <w:spacing w:val="-1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 with</w:t>
      </w:r>
      <w:r>
        <w:rPr>
          <w:spacing w:val="-3"/>
        </w:rPr>
        <w:t xml:space="preserve"> </w:t>
      </w:r>
      <w:r>
        <w:t xml:space="preserve">a </w:t>
      </w:r>
      <w:r>
        <w:rPr>
          <w:spacing w:val="-2"/>
        </w:rPr>
        <w:t>t</w:t>
      </w:r>
      <w:r>
        <w:rPr>
          <w:spacing w:val="1"/>
        </w:rPr>
        <w:t>o</w:t>
      </w:r>
      <w:r>
        <w:t xml:space="preserve">tal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3</w:t>
      </w:r>
      <w:r>
        <w:t>6</w:t>
      </w:r>
      <w:r>
        <w:rPr>
          <w:spacing w:val="-1"/>
        </w:rPr>
        <w:t xml:space="preserve"> </w:t>
      </w:r>
      <w:r>
        <w:t>PS</w:t>
      </w:r>
      <w:r>
        <w:rPr>
          <w:spacing w:val="-2"/>
        </w:rPr>
        <w:t>P</w:t>
      </w:r>
      <w:r>
        <w:t>s ga</w:t>
      </w:r>
      <w:r>
        <w:rPr>
          <w:spacing w:val="-2"/>
        </w:rPr>
        <w:t>z</w:t>
      </w:r>
      <w:r>
        <w:t>e</w:t>
      </w:r>
      <w:r>
        <w:rPr>
          <w:spacing w:val="-2"/>
        </w:rPr>
        <w:t>t</w:t>
      </w:r>
      <w:r>
        <w:t>ted si</w:t>
      </w:r>
      <w:r>
        <w:rPr>
          <w:spacing w:val="-2"/>
        </w:rPr>
        <w:t>n</w:t>
      </w:r>
      <w:r>
        <w:rPr>
          <w:spacing w:val="-3"/>
        </w:rPr>
        <w:t>c</w:t>
      </w:r>
      <w:r>
        <w:t>e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t>enc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 MSA</w:t>
      </w:r>
      <w:r>
        <w:rPr>
          <w:spacing w:val="-4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 xml:space="preserve">ram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3</w:t>
      </w:r>
      <w:r>
        <w:t>0 J</w:t>
      </w:r>
      <w:r>
        <w:rPr>
          <w:spacing w:val="-2"/>
        </w:rPr>
        <w:t>u</w:t>
      </w:r>
      <w:r>
        <w:rPr>
          <w:spacing w:val="-1"/>
        </w:rPr>
        <w:t>n</w:t>
      </w:r>
      <w:r>
        <w:t>e</w:t>
      </w:r>
      <w:r>
        <w:rPr>
          <w:spacing w:val="-1"/>
        </w:rPr>
        <w:t xml:space="preserve"> </w:t>
      </w:r>
      <w:r>
        <w:t>2</w:t>
      </w:r>
      <w:r>
        <w:rPr>
          <w:spacing w:val="-2"/>
        </w:rPr>
        <w:t>0</w:t>
      </w:r>
      <w:r>
        <w:t>1</w:t>
      </w:r>
      <w:r>
        <w:rPr>
          <w:spacing w:val="1"/>
        </w:rPr>
        <w:t>5</w:t>
      </w:r>
      <w:r>
        <w:t>.</w:t>
      </w:r>
      <w:r>
        <w:rPr>
          <w:spacing w:val="-5"/>
        </w:rPr>
        <w:t xml:space="preserve"> </w:t>
      </w:r>
      <w:r>
        <w:t xml:space="preserve">The </w:t>
      </w:r>
      <w:r>
        <w:rPr>
          <w:spacing w:val="-2"/>
        </w:rPr>
        <w:t>3</w:t>
      </w:r>
      <w:r>
        <w:t>6</w:t>
      </w:r>
      <w:r>
        <w:rPr>
          <w:spacing w:val="1"/>
        </w:rPr>
        <w:t xml:space="preserve"> </w:t>
      </w:r>
      <w:r>
        <w:rPr>
          <w:spacing w:val="-1"/>
        </w:rPr>
        <w:t>g</w:t>
      </w:r>
      <w:r>
        <w:t>a</w:t>
      </w:r>
      <w:r>
        <w:rPr>
          <w:spacing w:val="-1"/>
        </w:rPr>
        <w:t>z</w:t>
      </w:r>
      <w:r>
        <w:rPr>
          <w:spacing w:val="-2"/>
        </w:rPr>
        <w:t>e</w:t>
      </w:r>
      <w:r>
        <w:t>tted PSPs</w:t>
      </w:r>
      <w:r>
        <w:rPr>
          <w:spacing w:val="-2"/>
        </w:rPr>
        <w:t xml:space="preserve"> </w:t>
      </w:r>
      <w:r>
        <w:t>c</w:t>
      </w:r>
      <w:r>
        <w:rPr>
          <w:spacing w:val="-2"/>
        </w:rPr>
        <w:t>o</w:t>
      </w:r>
      <w:r>
        <w:t>ver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pp</w:t>
      </w:r>
      <w:r>
        <w:t>r</w:t>
      </w:r>
      <w:r>
        <w:rPr>
          <w:spacing w:val="-2"/>
        </w:rPr>
        <w:t>o</w:t>
      </w:r>
      <w:r>
        <w:t>xi</w:t>
      </w:r>
      <w:r>
        <w:rPr>
          <w:spacing w:val="1"/>
        </w:rPr>
        <w:t>m</w:t>
      </w:r>
      <w:r>
        <w:rPr>
          <w:spacing w:val="-3"/>
        </w:rPr>
        <w:t>a</w:t>
      </w:r>
      <w:r>
        <w:t>tely</w:t>
      </w:r>
      <w:r>
        <w:rPr>
          <w:spacing w:val="-4"/>
        </w:rPr>
        <w:t xml:space="preserve"> </w:t>
      </w:r>
      <w:r>
        <w:t>32.1</w:t>
      </w:r>
      <w:r>
        <w:rPr>
          <w:spacing w:val="-1"/>
        </w:rPr>
        <w:t xml:space="preserve"> p</w:t>
      </w:r>
      <w:r>
        <w:t>er</w:t>
      </w:r>
      <w:r>
        <w:rPr>
          <w:spacing w:val="-2"/>
        </w:rPr>
        <w:t xml:space="preserve"> </w:t>
      </w:r>
      <w:r>
        <w:t>cent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MSA</w:t>
      </w:r>
      <w:r>
        <w:rPr>
          <w:spacing w:val="-1"/>
        </w:rPr>
        <w:t xml:space="preserve"> </w:t>
      </w:r>
      <w:r>
        <w:rPr>
          <w:spacing w:val="-2"/>
        </w:rPr>
        <w:t>P</w:t>
      </w:r>
      <w:r>
        <w:t>ro</w:t>
      </w:r>
      <w:r>
        <w:rPr>
          <w:spacing w:val="-1"/>
        </w:rPr>
        <w:t>g</w:t>
      </w:r>
      <w:r>
        <w:t>ram</w:t>
      </w:r>
      <w:r>
        <w:rPr>
          <w:spacing w:val="-1"/>
        </w:rPr>
        <w:t xml:space="preserve"> </w:t>
      </w:r>
      <w:r>
        <w:t>area.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spacing w:line="266" w:lineRule="exact"/>
        <w:ind w:right="409"/>
      </w:pPr>
      <w:r>
        <w:t>A c</w:t>
      </w:r>
      <w:r>
        <w:rPr>
          <w:spacing w:val="-2"/>
        </w:rPr>
        <w:t>o</w:t>
      </w:r>
      <w:r>
        <w:t>m</w:t>
      </w:r>
      <w:r>
        <w:rPr>
          <w:spacing w:val="-1"/>
        </w:rPr>
        <w:t>p</w:t>
      </w:r>
      <w:r>
        <w:t>le</w:t>
      </w:r>
      <w:r>
        <w:rPr>
          <w:spacing w:val="-2"/>
        </w:rPr>
        <w:t>t</w:t>
      </w:r>
      <w:r>
        <w:t>e l</w:t>
      </w:r>
      <w:r>
        <w:rPr>
          <w:spacing w:val="-1"/>
        </w:rPr>
        <w:t>i</w:t>
      </w:r>
      <w:r>
        <w:t>st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36</w:t>
      </w:r>
      <w:r>
        <w:rPr>
          <w:spacing w:val="-2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S</w:t>
      </w:r>
      <w:r>
        <w:t>Ps ga</w:t>
      </w:r>
      <w:r>
        <w:rPr>
          <w:spacing w:val="-2"/>
        </w:rPr>
        <w:t>z</w:t>
      </w:r>
      <w:r>
        <w:t>e</w:t>
      </w:r>
      <w:r>
        <w:rPr>
          <w:spacing w:val="-2"/>
        </w:rPr>
        <w:t>t</w:t>
      </w:r>
      <w:r>
        <w:t>ted</w:t>
      </w:r>
      <w:r>
        <w:rPr>
          <w:spacing w:val="-1"/>
        </w:rPr>
        <w:t xml:space="preserve"> </w:t>
      </w:r>
      <w:r>
        <w:rPr>
          <w:spacing w:val="2"/>
        </w:rPr>
        <w:t>s</w:t>
      </w:r>
      <w:r>
        <w:t>i</w:t>
      </w:r>
      <w:r>
        <w:rPr>
          <w:spacing w:val="-2"/>
        </w:rPr>
        <w:t>n</w:t>
      </w:r>
      <w:r>
        <w:rPr>
          <w:spacing w:val="-3"/>
        </w:rPr>
        <w:t>c</w:t>
      </w:r>
      <w:r>
        <w:t xml:space="preserve">e </w:t>
      </w:r>
      <w:r>
        <w:rPr>
          <w:spacing w:val="-3"/>
        </w:rPr>
        <w:t>c</w:t>
      </w:r>
      <w:r>
        <w:rPr>
          <w:spacing w:val="-2"/>
        </w:rPr>
        <w:t>om</w:t>
      </w:r>
      <w:r>
        <w:t>me</w:t>
      </w:r>
      <w:r>
        <w:rPr>
          <w:spacing w:val="-3"/>
        </w:rPr>
        <w:t>n</w:t>
      </w:r>
      <w:r>
        <w:t>ceme</w:t>
      </w:r>
      <w:r>
        <w:rPr>
          <w:spacing w:val="-1"/>
        </w:rPr>
        <w:t>n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>e</w:t>
      </w:r>
      <w:r>
        <w:rPr>
          <w:spacing w:val="-2"/>
        </w:rPr>
        <w:t xml:space="preserve"> </w:t>
      </w:r>
      <w:r>
        <w:t>MSA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t xml:space="preserve">is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-2"/>
        </w:rPr>
        <w:t>o</w:t>
      </w:r>
      <w:r>
        <w:t>vi</w:t>
      </w:r>
      <w:r>
        <w:rPr>
          <w:spacing w:val="-2"/>
        </w:rPr>
        <w:t>d</w:t>
      </w:r>
      <w:r>
        <w:t>ed in A</w:t>
      </w:r>
      <w:r>
        <w:rPr>
          <w:spacing w:val="-2"/>
        </w:rPr>
        <w:t>p</w:t>
      </w:r>
      <w:r>
        <w:rPr>
          <w:spacing w:val="-1"/>
        </w:rPr>
        <w:t>p</w:t>
      </w:r>
      <w:r>
        <w:t>en</w:t>
      </w:r>
      <w:r>
        <w:rPr>
          <w:spacing w:val="-2"/>
        </w:rPr>
        <w:t>d</w:t>
      </w:r>
      <w:r>
        <w:t xml:space="preserve">ix </w:t>
      </w:r>
      <w:r>
        <w:rPr>
          <w:spacing w:val="1"/>
        </w:rPr>
        <w:t>2</w:t>
      </w:r>
      <w:r>
        <w:t>. The</w:t>
      </w:r>
      <w:r>
        <w:rPr>
          <w:spacing w:val="-3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S</w:t>
      </w:r>
      <w:r>
        <w:t>Ps ga</w:t>
      </w:r>
      <w:r>
        <w:rPr>
          <w:spacing w:val="-2"/>
        </w:rPr>
        <w:t>zet</w:t>
      </w:r>
      <w:r>
        <w:t>ted</w:t>
      </w:r>
      <w:r>
        <w:rPr>
          <w:spacing w:val="-1"/>
        </w:rPr>
        <w:t xml:space="preserve"> </w:t>
      </w:r>
      <w:r>
        <w:t>in the</w:t>
      </w:r>
      <w:r>
        <w:rPr>
          <w:spacing w:val="-1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1"/>
        </w:rPr>
        <w:t>4</w:t>
      </w:r>
      <w:r>
        <w:rPr>
          <w:spacing w:val="-1"/>
        </w:rPr>
        <w:t>-</w:t>
      </w:r>
      <w:r>
        <w:rPr>
          <w:spacing w:val="-2"/>
        </w:rPr>
        <w:t>1</w:t>
      </w:r>
      <w:r>
        <w:t>5</w:t>
      </w:r>
      <w:r>
        <w:rPr>
          <w:spacing w:val="1"/>
        </w:rPr>
        <w:t xml:space="preserve"> </w:t>
      </w:r>
      <w:r>
        <w:rPr>
          <w:spacing w:val="-3"/>
        </w:rPr>
        <w:t>r</w:t>
      </w:r>
      <w:r>
        <w:t>eporti</w:t>
      </w:r>
      <w:r>
        <w:rPr>
          <w:spacing w:val="-4"/>
        </w:rPr>
        <w:t>n</w:t>
      </w:r>
      <w:r>
        <w:t>g</w:t>
      </w:r>
      <w:r>
        <w:rPr>
          <w:spacing w:val="-1"/>
        </w:rPr>
        <w:t xml:space="preserve"> </w:t>
      </w:r>
      <w:r>
        <w:t>period</w:t>
      </w:r>
      <w:r>
        <w:rPr>
          <w:spacing w:val="-3"/>
        </w:rPr>
        <w:t xml:space="preserve"> </w:t>
      </w:r>
      <w:r>
        <w:t>wer</w:t>
      </w:r>
      <w:r>
        <w:rPr>
          <w:spacing w:val="-3"/>
        </w:rPr>
        <w:t>e</w:t>
      </w:r>
      <w:r>
        <w:t>:</w:t>
      </w:r>
    </w:p>
    <w:p w:rsidR="005366D3" w:rsidRDefault="005366D3">
      <w:pPr>
        <w:pStyle w:val="BodyText"/>
        <w:kinsoku w:val="0"/>
        <w:overflowPunct w:val="0"/>
        <w:spacing w:line="266" w:lineRule="exact"/>
        <w:ind w:right="409"/>
        <w:sectPr w:rsidR="005366D3">
          <w:pgSz w:w="11907" w:h="16840"/>
          <w:pgMar w:top="1360" w:right="1120" w:bottom="1040" w:left="1340" w:header="0" w:footer="847" w:gutter="0"/>
          <w:cols w:space="720" w:equalWidth="0">
            <w:col w:w="9447"/>
          </w:cols>
          <w:noEndnote/>
        </w:sectPr>
      </w:pPr>
    </w:p>
    <w:p w:rsidR="005366D3" w:rsidRDefault="005366D3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</w:pPr>
      <w:r>
        <w:t>Ba</w:t>
      </w:r>
      <w:r>
        <w:rPr>
          <w:spacing w:val="-1"/>
        </w:rPr>
        <w:t>l</w:t>
      </w:r>
      <w:r>
        <w:t>lan</w:t>
      </w:r>
      <w:r>
        <w:rPr>
          <w:spacing w:val="-2"/>
        </w:rPr>
        <w:t xml:space="preserve"> </w:t>
      </w:r>
      <w:r>
        <w:t>R</w:t>
      </w:r>
      <w:r>
        <w:rPr>
          <w:spacing w:val="1"/>
        </w:rPr>
        <w:t>o</w:t>
      </w:r>
      <w:r>
        <w:t>ad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</w:pPr>
      <w:r>
        <w:t>Berwi</w:t>
      </w:r>
      <w:r>
        <w:rPr>
          <w:spacing w:val="-2"/>
        </w:rPr>
        <w:t>c</w:t>
      </w:r>
      <w:r>
        <w:t>k W</w:t>
      </w:r>
      <w:r>
        <w:rPr>
          <w:spacing w:val="-3"/>
        </w:rPr>
        <w:t>a</w:t>
      </w:r>
      <w:r>
        <w:t>te</w:t>
      </w:r>
      <w:r>
        <w:rPr>
          <w:spacing w:val="-3"/>
        </w:rPr>
        <w:t>r</w:t>
      </w:r>
      <w:r>
        <w:t>wa</w:t>
      </w:r>
      <w:r>
        <w:rPr>
          <w:spacing w:val="1"/>
        </w:rPr>
        <w:t>y</w:t>
      </w:r>
      <w:r>
        <w:t>s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</w:pPr>
      <w:r>
        <w:t>Casey</w:t>
      </w:r>
      <w:r>
        <w:rPr>
          <w:spacing w:val="-2"/>
        </w:rPr>
        <w:t xml:space="preserve"> </w:t>
      </w:r>
      <w:r>
        <w:t>Fiel</w:t>
      </w:r>
      <w:r>
        <w:rPr>
          <w:spacing w:val="-1"/>
        </w:rPr>
        <w:t>d</w:t>
      </w:r>
      <w:r>
        <w:t>s So</w:t>
      </w:r>
      <w:r>
        <w:rPr>
          <w:spacing w:val="-4"/>
        </w:rPr>
        <w:t>u</w:t>
      </w:r>
      <w:r>
        <w:t>th Resi</w:t>
      </w:r>
      <w:r>
        <w:rPr>
          <w:spacing w:val="-4"/>
        </w:rPr>
        <w:t>d</w:t>
      </w:r>
      <w:r>
        <w:t>e</w:t>
      </w:r>
      <w:r>
        <w:rPr>
          <w:spacing w:val="-3"/>
        </w:rPr>
        <w:t>n</w:t>
      </w:r>
      <w:r>
        <w:t>tial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</w:pPr>
      <w:r>
        <w:t>Clyde C</w:t>
      </w:r>
      <w:r>
        <w:rPr>
          <w:spacing w:val="-3"/>
        </w:rPr>
        <w:t>r</w:t>
      </w:r>
      <w:r>
        <w:t>eek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</w:pPr>
      <w:r>
        <w:t>Riverd</w:t>
      </w:r>
      <w:r>
        <w:rPr>
          <w:spacing w:val="-1"/>
        </w:rPr>
        <w:t>a</w:t>
      </w:r>
      <w:r>
        <w:t>le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</w:pPr>
      <w:r>
        <w:t>Tar</w:t>
      </w:r>
      <w:r>
        <w:rPr>
          <w:spacing w:val="-1"/>
        </w:rPr>
        <w:t>n</w:t>
      </w:r>
      <w:r>
        <w:t>eit</w:t>
      </w:r>
      <w:r>
        <w:rPr>
          <w:spacing w:val="1"/>
        </w:rPr>
        <w:t xml:space="preserve"> </w:t>
      </w:r>
      <w:r>
        <w:rPr>
          <w:spacing w:val="-4"/>
        </w:rPr>
        <w:t>N</w:t>
      </w:r>
      <w:r>
        <w:rPr>
          <w:spacing w:val="1"/>
        </w:rPr>
        <w:t>o</w:t>
      </w:r>
      <w:r>
        <w:t>rth</w:t>
      </w:r>
    </w:p>
    <w:p w:rsidR="005366D3" w:rsidRDefault="005366D3">
      <w:pPr>
        <w:kinsoku w:val="0"/>
        <w:overflowPunct w:val="0"/>
        <w:spacing w:before="9" w:line="110" w:lineRule="exact"/>
        <w:rPr>
          <w:sz w:val="11"/>
          <w:szCs w:val="11"/>
        </w:rPr>
      </w:pPr>
      <w:r>
        <w:br w:type="column"/>
      </w: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</w:pPr>
      <w:r>
        <w:t>Th</w:t>
      </w:r>
      <w:r>
        <w:rPr>
          <w:spacing w:val="-2"/>
        </w:rPr>
        <w:t>o</w:t>
      </w:r>
      <w:r>
        <w:t>m</w:t>
      </w:r>
      <w:r>
        <w:rPr>
          <w:spacing w:val="-1"/>
        </w:rPr>
        <w:t>p</w:t>
      </w:r>
      <w:r>
        <w:t>s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2"/>
        </w:rPr>
        <w:t xml:space="preserve"> </w:t>
      </w:r>
      <w:r>
        <w:t>R</w:t>
      </w:r>
      <w:r>
        <w:rPr>
          <w:spacing w:val="1"/>
        </w:rPr>
        <w:t>o</w:t>
      </w:r>
      <w:r>
        <w:t>ad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</w:pPr>
      <w:r>
        <w:t>T</w:t>
      </w:r>
      <w:r>
        <w:rPr>
          <w:spacing w:val="-1"/>
        </w:rPr>
        <w:t>o</w:t>
      </w:r>
      <w:r>
        <w:rPr>
          <w:spacing w:val="1"/>
        </w:rPr>
        <w:t>o</w:t>
      </w:r>
      <w:r>
        <w:t>lern</w:t>
      </w:r>
      <w:r>
        <w:rPr>
          <w:spacing w:val="-3"/>
        </w:rPr>
        <w:t xml:space="preserve"> </w:t>
      </w:r>
      <w:r>
        <w:t>Park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</w:pPr>
      <w:r>
        <w:t>Tru</w:t>
      </w:r>
      <w:r>
        <w:rPr>
          <w:spacing w:val="-2"/>
        </w:rPr>
        <w:t>g</w:t>
      </w:r>
      <w:r>
        <w:t>a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a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</w:pPr>
      <w:r>
        <w:t>Westb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o</w:t>
      </w:r>
      <w:r>
        <w:t>k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</w:pPr>
      <w:r>
        <w:t>W</w:t>
      </w:r>
      <w:r>
        <w:rPr>
          <w:spacing w:val="-1"/>
        </w:rPr>
        <w:t>o</w:t>
      </w:r>
      <w:r>
        <w:rPr>
          <w:spacing w:val="1"/>
        </w:rPr>
        <w:t>o</w:t>
      </w:r>
      <w:r>
        <w:rPr>
          <w:spacing w:val="-1"/>
        </w:rPr>
        <w:t>d</w:t>
      </w:r>
      <w:r>
        <w:t>la</w:t>
      </w:r>
      <w:r>
        <w:rPr>
          <w:spacing w:val="-2"/>
        </w:rPr>
        <w:t>n</w:t>
      </w:r>
      <w:r>
        <w:rPr>
          <w:spacing w:val="-1"/>
        </w:rPr>
        <w:t>d</w:t>
      </w:r>
      <w:r>
        <w:t>s</w:t>
      </w:r>
    </w:p>
    <w:p w:rsidR="005366D3" w:rsidRDefault="005366D3">
      <w:pPr>
        <w:pStyle w:val="BodyText"/>
        <w:numPr>
          <w:ilvl w:val="2"/>
          <w:numId w:val="12"/>
        </w:numPr>
        <w:tabs>
          <w:tab w:val="left" w:pos="820"/>
        </w:tabs>
        <w:kinsoku w:val="0"/>
        <w:overflowPunct w:val="0"/>
        <w:ind w:left="820"/>
        <w:sectPr w:rsidR="005366D3">
          <w:type w:val="continuous"/>
          <w:pgSz w:w="11907" w:h="16840"/>
          <w:pgMar w:top="1580" w:right="1120" w:bottom="280" w:left="1340" w:header="720" w:footer="720" w:gutter="0"/>
          <w:cols w:num="2" w:space="720" w:equalWidth="0">
            <w:col w:w="3509" w:space="999"/>
            <w:col w:w="4939"/>
          </w:cols>
          <w:noEndnote/>
        </w:sectPr>
      </w:pP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203"/>
      </w:pPr>
      <w:r>
        <w:t>The BCS</w:t>
      </w:r>
      <w:r>
        <w:rPr>
          <w:spacing w:val="-1"/>
        </w:rPr>
        <w:t xml:space="preserve"> </w:t>
      </w:r>
      <w:r>
        <w:t>ide</w:t>
      </w:r>
      <w:r>
        <w:rPr>
          <w:spacing w:val="-4"/>
        </w:rPr>
        <w:t>n</w:t>
      </w:r>
      <w:r>
        <w:t>tifies</w:t>
      </w:r>
      <w:r>
        <w:rPr>
          <w:spacing w:val="-2"/>
        </w:rPr>
        <w:t xml:space="preserve"> </w:t>
      </w:r>
      <w:r>
        <w:t>36</w:t>
      </w:r>
      <w:r>
        <w:rPr>
          <w:spacing w:val="-2"/>
        </w:rPr>
        <w:t xml:space="preserve"> c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2"/>
        </w:rPr>
        <w:t>e</w:t>
      </w:r>
      <w:r>
        <w:t>rvat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areas</w:t>
      </w:r>
      <w:r>
        <w:rPr>
          <w:spacing w:val="-2"/>
        </w:rPr>
        <w:t xml:space="preserve"> </w:t>
      </w:r>
      <w:r>
        <w:t>in the</w:t>
      </w:r>
      <w:r>
        <w:rPr>
          <w:spacing w:val="-3"/>
        </w:rPr>
        <w:t xml:space="preserve"> </w:t>
      </w:r>
      <w:r>
        <w:t>gr</w:t>
      </w:r>
      <w:r>
        <w:rPr>
          <w:spacing w:val="-2"/>
        </w:rPr>
        <w:t>o</w:t>
      </w:r>
      <w:r>
        <w:t>wth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>rs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2</w:t>
      </w:r>
      <w:r>
        <w:t>0</w:t>
      </w:r>
      <w:r>
        <w:rPr>
          <w:spacing w:val="-2"/>
        </w:rPr>
        <w:t>1</w:t>
      </w:r>
      <w:r>
        <w:t>0</w:t>
      </w:r>
      <w:r>
        <w:rPr>
          <w:spacing w:val="-2"/>
        </w:rPr>
        <w:t xml:space="preserve"> </w:t>
      </w:r>
      <w:r>
        <w:t>UGB that</w:t>
      </w:r>
      <w:r>
        <w:rPr>
          <w:spacing w:val="-3"/>
        </w:rPr>
        <w:t xml:space="preserve"> </w:t>
      </w:r>
      <w:r>
        <w:t>wi</w:t>
      </w:r>
      <w:r>
        <w:rPr>
          <w:spacing w:val="-1"/>
        </w:rPr>
        <w:t>l</w:t>
      </w:r>
      <w:r>
        <w:t xml:space="preserve">l be </w:t>
      </w:r>
      <w:r>
        <w:rPr>
          <w:spacing w:val="-1"/>
        </w:rPr>
        <w:t>p</w:t>
      </w:r>
      <w:r>
        <w:t>rote</w:t>
      </w:r>
      <w:r>
        <w:rPr>
          <w:spacing w:val="-3"/>
        </w:rPr>
        <w:t>c</w:t>
      </w:r>
      <w:r>
        <w:t>ted</w:t>
      </w:r>
      <w:r>
        <w:rPr>
          <w:spacing w:val="-1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 xml:space="preserve">ed </w:t>
      </w:r>
      <w:r>
        <w:rPr>
          <w:spacing w:val="-3"/>
        </w:rPr>
        <w:t>f</w:t>
      </w:r>
      <w:r>
        <w:rPr>
          <w:spacing w:val="-2"/>
        </w:rPr>
        <w:t>o</w:t>
      </w:r>
      <w:r>
        <w:t>r 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M</w:t>
      </w:r>
      <w:r>
        <w:rPr>
          <w:spacing w:val="-1"/>
        </w:rPr>
        <w:t>N</w:t>
      </w:r>
      <w:r>
        <w:t>ES a</w:t>
      </w:r>
      <w:r>
        <w:rPr>
          <w:spacing w:val="-4"/>
        </w:rPr>
        <w:t>n</w:t>
      </w:r>
      <w:r>
        <w:t>d</w:t>
      </w:r>
      <w:r>
        <w:rPr>
          <w:spacing w:val="2"/>
        </w:rPr>
        <w:t xml:space="preserve"> </w:t>
      </w:r>
      <w:r>
        <w:t>ma</w:t>
      </w:r>
      <w:r>
        <w:rPr>
          <w:spacing w:val="-3"/>
        </w:rPr>
        <w:t>t</w:t>
      </w:r>
      <w:r>
        <w:t>ters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s</w:t>
      </w:r>
      <w:r>
        <w:t>ta</w:t>
      </w:r>
      <w:r>
        <w:rPr>
          <w:spacing w:val="-2"/>
        </w:rPr>
        <w:t>t</w:t>
      </w:r>
      <w:r>
        <w:t>e si</w:t>
      </w:r>
      <w:r>
        <w:rPr>
          <w:spacing w:val="-1"/>
        </w:rPr>
        <w:t>gn</w:t>
      </w:r>
      <w:r>
        <w:t>if</w:t>
      </w:r>
      <w:r>
        <w:rPr>
          <w:spacing w:val="-1"/>
        </w:rPr>
        <w:t>i</w:t>
      </w:r>
      <w:r>
        <w:t>c</w:t>
      </w:r>
      <w:r>
        <w:rPr>
          <w:spacing w:val="-3"/>
        </w:rPr>
        <w:t>a</w:t>
      </w:r>
      <w:r>
        <w:rPr>
          <w:spacing w:val="-1"/>
        </w:rPr>
        <w:t>n</w:t>
      </w:r>
      <w:r>
        <w:t>ce.</w:t>
      </w:r>
      <w:r>
        <w:rPr>
          <w:spacing w:val="2"/>
        </w:rPr>
        <w:t xml:space="preserve"> </w:t>
      </w:r>
      <w:r>
        <w:t>The</w:t>
      </w:r>
      <w:r>
        <w:rPr>
          <w:spacing w:val="-3"/>
        </w:rPr>
        <w:t>r</w:t>
      </w:r>
      <w:r>
        <w:t>e are a</w:t>
      </w:r>
      <w:r>
        <w:rPr>
          <w:spacing w:val="-1"/>
        </w:rPr>
        <w:t>dd</w:t>
      </w:r>
      <w:r>
        <w:t>itio</w:t>
      </w:r>
      <w:r>
        <w:rPr>
          <w:spacing w:val="-1"/>
        </w:rPr>
        <w:t>n</w:t>
      </w:r>
      <w:r>
        <w:t xml:space="preserve">al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 ar</w:t>
      </w:r>
      <w:r>
        <w:rPr>
          <w:spacing w:val="-3"/>
        </w:rPr>
        <w:t>e</w:t>
      </w:r>
      <w:r>
        <w:t>as. D</w:t>
      </w:r>
      <w:r>
        <w:rPr>
          <w:spacing w:val="-3"/>
        </w:rPr>
        <w:t>E</w:t>
      </w:r>
      <w:r>
        <w:t>L</w:t>
      </w:r>
      <w:r>
        <w:rPr>
          <w:spacing w:val="-3"/>
        </w:rPr>
        <w:t>W</w:t>
      </w:r>
      <w:r>
        <w:t>P</w:t>
      </w:r>
      <w:r>
        <w:rPr>
          <w:spacing w:val="1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cu</w:t>
      </w:r>
      <w:r>
        <w:rPr>
          <w:spacing w:val="-1"/>
        </w:rPr>
        <w:t>r</w:t>
      </w:r>
      <w:r>
        <w:t>re</w:t>
      </w:r>
      <w:r>
        <w:rPr>
          <w:spacing w:val="1"/>
        </w:rPr>
        <w:t>n</w:t>
      </w:r>
      <w:r>
        <w:t>t</w:t>
      </w:r>
      <w:r>
        <w:rPr>
          <w:spacing w:val="-3"/>
        </w:rPr>
        <w:t>l</w:t>
      </w:r>
      <w:r>
        <w:t>y u</w:t>
      </w:r>
      <w:r>
        <w:rPr>
          <w:spacing w:val="-2"/>
        </w:rPr>
        <w:t>n</w:t>
      </w:r>
      <w:r>
        <w:rPr>
          <w:spacing w:val="-1"/>
        </w:rPr>
        <w:t>d</w:t>
      </w:r>
      <w:r>
        <w:t>ertaki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 xml:space="preserve">a </w:t>
      </w:r>
      <w:r>
        <w:rPr>
          <w:spacing w:val="-3"/>
        </w:rPr>
        <w:t>r</w:t>
      </w:r>
      <w:r>
        <w:t>e</w:t>
      </w:r>
      <w:r>
        <w:rPr>
          <w:spacing w:val="1"/>
        </w:rPr>
        <w:t>v</w:t>
      </w:r>
      <w:r>
        <w:rPr>
          <w:spacing w:val="-3"/>
        </w:rPr>
        <w:t>i</w:t>
      </w:r>
      <w:r>
        <w:t>ew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s</w:t>
      </w:r>
      <w:r>
        <w:t>t</w:t>
      </w:r>
      <w:r>
        <w:rPr>
          <w:spacing w:val="-3"/>
        </w:rPr>
        <w:t>a</w:t>
      </w:r>
      <w:r>
        <w:t xml:space="preserve">tus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 xml:space="preserve">12 </w:t>
      </w:r>
      <w:r>
        <w:rPr>
          <w:spacing w:val="-1"/>
        </w:rPr>
        <w:t>p</w:t>
      </w:r>
      <w:r>
        <w:t>reci</w:t>
      </w:r>
      <w:r>
        <w:rPr>
          <w:spacing w:val="-1"/>
        </w:rPr>
        <w:t>n</w:t>
      </w:r>
      <w:r>
        <w:t>cts and</w:t>
      </w:r>
      <w:r>
        <w:rPr>
          <w:spacing w:val="-4"/>
        </w:rPr>
        <w:t xml:space="preserve"> </w:t>
      </w:r>
      <w:r>
        <w:t>will i</w:t>
      </w:r>
      <w:r>
        <w:rPr>
          <w:spacing w:val="-2"/>
        </w:rPr>
        <w:t>n</w:t>
      </w:r>
      <w:r>
        <w:t>cl</w:t>
      </w:r>
      <w:r>
        <w:rPr>
          <w:spacing w:val="-1"/>
        </w:rPr>
        <w:t>ud</w:t>
      </w:r>
      <w:r>
        <w:t>e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 a</w:t>
      </w:r>
      <w:r>
        <w:rPr>
          <w:spacing w:val="-1"/>
        </w:rPr>
        <w:t>dd</w:t>
      </w:r>
      <w:r>
        <w:t>itio</w:t>
      </w:r>
      <w:r>
        <w:rPr>
          <w:spacing w:val="-1"/>
        </w:rPr>
        <w:t>n</w:t>
      </w:r>
      <w:r>
        <w:t>al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areas in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 xml:space="preserve">e </w:t>
      </w:r>
      <w:r>
        <w:rPr>
          <w:spacing w:val="-1"/>
        </w:rPr>
        <w:t>n</w:t>
      </w:r>
      <w:r>
        <w:t>e</w:t>
      </w:r>
      <w:r>
        <w:rPr>
          <w:spacing w:val="-2"/>
        </w:rPr>
        <w:t>x</w:t>
      </w:r>
      <w:r>
        <w:t xml:space="preserve">t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 xml:space="preserve">ress </w:t>
      </w:r>
      <w:r>
        <w:rPr>
          <w:spacing w:val="-3"/>
        </w:rPr>
        <w:t>r</w:t>
      </w:r>
      <w:r>
        <w:t>eport.</w:t>
      </w:r>
    </w:p>
    <w:p w:rsidR="005366D3" w:rsidRDefault="005366D3">
      <w:pPr>
        <w:pStyle w:val="BodyText"/>
        <w:kinsoku w:val="0"/>
        <w:overflowPunct w:val="0"/>
        <w:ind w:right="203"/>
        <w:sectPr w:rsidR="005366D3">
          <w:type w:val="continuous"/>
          <w:pgSz w:w="11907" w:h="16840"/>
          <w:pgMar w:top="1580" w:right="1120" w:bottom="280" w:left="1340" w:header="720" w:footer="720" w:gutter="0"/>
          <w:cols w:space="720" w:equalWidth="0">
            <w:col w:w="9447"/>
          </w:cols>
          <w:noEndnote/>
        </w:sectPr>
      </w:pPr>
    </w:p>
    <w:p w:rsidR="005366D3" w:rsidRDefault="00914B5F">
      <w:pPr>
        <w:pStyle w:val="Heading4"/>
        <w:kinsoku w:val="0"/>
        <w:overflowPunct w:val="0"/>
        <w:spacing w:before="58"/>
        <w:rPr>
          <w:b w:val="0"/>
          <w:bCs w:val="0"/>
          <w:color w:val="00000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44928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ragraph">
                  <wp:posOffset>202565</wp:posOffset>
                </wp:positionV>
                <wp:extent cx="5882640" cy="431165"/>
                <wp:effectExtent l="0" t="0" r="0" b="0"/>
                <wp:wrapNone/>
                <wp:docPr id="156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82640" cy="431165"/>
                          <a:chOff x="1430" y="319"/>
                          <a:chExt cx="9264" cy="679"/>
                        </a:xfrm>
                      </wpg:grpSpPr>
                      <wps:wsp>
                        <wps:cNvPr id="157" name="Rectangle 48"/>
                        <wps:cNvSpPr>
                          <a:spLocks/>
                        </wps:cNvSpPr>
                        <wps:spPr bwMode="auto">
                          <a:xfrm>
                            <a:off x="1440" y="329"/>
                            <a:ext cx="6205" cy="65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Rectangle 49"/>
                        <wps:cNvSpPr>
                          <a:spLocks/>
                        </wps:cNvSpPr>
                        <wps:spPr bwMode="auto">
                          <a:xfrm>
                            <a:off x="1548" y="329"/>
                            <a:ext cx="5989" cy="389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Rectangle 50"/>
                        <wps:cNvSpPr>
                          <a:spLocks/>
                        </wps:cNvSpPr>
                        <wps:spPr bwMode="auto">
                          <a:xfrm>
                            <a:off x="7645" y="329"/>
                            <a:ext cx="1336" cy="65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Rectangle 51"/>
                        <wps:cNvSpPr>
                          <a:spLocks/>
                        </wps:cNvSpPr>
                        <wps:spPr bwMode="auto">
                          <a:xfrm>
                            <a:off x="7753" y="329"/>
                            <a:ext cx="1120" cy="389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Rectangle 52"/>
                        <wps:cNvSpPr>
                          <a:spLocks/>
                        </wps:cNvSpPr>
                        <wps:spPr bwMode="auto">
                          <a:xfrm>
                            <a:off x="8982" y="329"/>
                            <a:ext cx="1702" cy="65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Rectangle 53"/>
                        <wps:cNvSpPr>
                          <a:spLocks/>
                        </wps:cNvSpPr>
                        <wps:spPr bwMode="auto">
                          <a:xfrm>
                            <a:off x="9090" y="329"/>
                            <a:ext cx="1486" cy="329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" name="Rectangle 54"/>
                        <wps:cNvSpPr>
                          <a:spLocks/>
                        </wps:cNvSpPr>
                        <wps:spPr bwMode="auto">
                          <a:xfrm>
                            <a:off x="9090" y="659"/>
                            <a:ext cx="1486" cy="32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Freeform 55"/>
                        <wps:cNvSpPr>
                          <a:spLocks/>
                        </wps:cNvSpPr>
                        <wps:spPr bwMode="auto">
                          <a:xfrm>
                            <a:off x="1440" y="992"/>
                            <a:ext cx="9244" cy="20"/>
                          </a:xfrm>
                          <a:custGeom>
                            <a:avLst/>
                            <a:gdLst>
                              <a:gd name="T0" fmla="*/ 0 w 9244"/>
                              <a:gd name="T1" fmla="*/ 0 h 20"/>
                              <a:gd name="T2" fmla="*/ 9243 w 924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244" h="20">
                                <a:moveTo>
                                  <a:pt x="0" y="0"/>
                                </a:moveTo>
                                <a:lnTo>
                                  <a:pt x="9243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21859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7" o:spid="_x0000_s1026" style="position:absolute;margin-left:71.5pt;margin-top:15.95pt;width:463.2pt;height:33.95pt;z-index:-251671552;mso-position-horizontal-relative:page" coordorigin="1430,319" coordsize="9264,6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" o:allowincell="f">
                <v:rect id="Rectangle 48" o:spid="_x0000_s1027" style="position:absolute;left:1440;top:329;width:620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C1OMMA&#10;AADcAAAADwAAAGRycy9kb3ducmV2LnhtbERPTWsCMRC9F/ofwhS8lJqtYFu2RulWRA9edAu9Tjfj&#10;7mIyCZuo8d83BaG3ebzPmS2SNeJMQ+gdK3geFyCIG6d7bhV81aunNxAhIms0jknBlQIs5vd3Myy1&#10;u/COzvvYihzCoUQFXYy+lDI0HVkMY+eJM3dwg8WY4dBKPeAlh1sjJ0XxIi32nBs69PTZUXPcn6yC&#10;7WN1rH/WG59S5Q/Tb7OsTbVUavSQPt5BRErxX3xzb3SeP32Fv2fyBXL+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C1OMMAAADcAAAADwAAAAAAAAAAAAAAAACYAgAAZHJzL2Rv&#10;d25yZXYueG1sUEsFBgAAAAAEAAQA9QAAAIgDAAAAAA==&#10;" fillcolor="#218591" stroked="f">
                  <v:path arrowok="t"/>
                </v:rect>
                <v:rect id="Rectangle 49" o:spid="_x0000_s1028" style="position:absolute;left:1548;top:329;width:5989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8hSsUA&#10;AADcAAAADwAAAGRycy9kb3ducmV2LnhtbESPQUsDMRCF74L/IYzgRdqsQqWsTYtrEXvwYlfwOt1M&#10;d5cmk7CJbfz3zkHwNsN78943q03xTp1pSmNgA/fzChRxF+zIvYHP9nW2BJUyskUXmAz8UILN+vpq&#10;hbUNF/6g8z73SkI41WhgyDnWWqduII9pHiKxaMcwecyyTr22E14k3Dv9UFWP2uPI0jBgpJeButP+&#10;2xt4v2tO7eFtF0tp4nHx5bata7bG3N6U5ydQmUr+N/9d76zgL4RWnpEJ9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LyFKxQAAANwAAAAPAAAAAAAAAAAAAAAAAJgCAABkcnMv&#10;ZG93bnJldi54bWxQSwUGAAAAAAQABAD1AAAAigMAAAAA&#10;" fillcolor="#218591" stroked="f">
                  <v:path arrowok="t"/>
                </v:rect>
                <v:rect id="Rectangle 50" o:spid="_x0000_s1029" style="position:absolute;left:7645;top:329;width:1336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OE0cMA&#10;AADcAAAADwAAAGRycy9kb3ducmV2LnhtbERPTWsCMRC9F/ofwhS8lJqtYGm3RulWRA9edAu9Tjfj&#10;7mIyCZuo8d83BaG3ebzPmS2SNeJMQ+gdK3geFyCIG6d7bhV81aunVxAhIms0jknBlQIs5vd3Myy1&#10;u/COzvvYihzCoUQFXYy+lDI0HVkMY+eJM3dwg8WY4dBKPeAlh1sjJ0XxIi32nBs69PTZUXPcn6yC&#10;7WN1rH/WG59S5Q/Tb7OsTbVUavSQPt5BRErxX3xzb3SeP32Dv2fyBXL+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2OE0cMAAADcAAAADwAAAAAAAAAAAAAAAACYAgAAZHJzL2Rv&#10;d25yZXYueG1sUEsFBgAAAAAEAAQA9QAAAIgDAAAAAA==&#10;" fillcolor="#218591" stroked="f">
                  <v:path arrowok="t"/>
                </v:rect>
                <v:rect id="Rectangle 51" o:spid="_x0000_s1030" style="position:absolute;left:7753;top:329;width:1120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Xn8cUA&#10;AADcAAAADwAAAGRycy9kb3ducmV2LnhtbESPQUsDMRCF74L/IYzgRdqsgqWsTYtrEXvwYlfwOt1M&#10;d5cmk7CJbfz3zkHwNsN78943q03xTp1pSmNgA/fzChRxF+zIvYHP9nW2BJUyskUXmAz8UILN+vpq&#10;hbUNF/6g8z73SkI41WhgyDnWWqduII9pHiKxaMcwecyyTr22E14k3Dv9UFUL7XFkaRgw0stA3Wn/&#10;7Q283zWn9vC2i6U08fj45bata7bG3N6U5ydQmUr+N/9d76zgLwRfnpEJ9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NefxxQAAANwAAAAPAAAAAAAAAAAAAAAAAJgCAABkcnMv&#10;ZG93bnJldi54bWxQSwUGAAAAAAQABAD1AAAAigMAAAAA&#10;" fillcolor="#218591" stroked="f">
                  <v:path arrowok="t"/>
                </v:rect>
                <v:rect id="Rectangle 52" o:spid="_x0000_s1031" style="position:absolute;left:8982;top:329;width:1702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lCasMA&#10;AADcAAAADwAAAGRycy9kb3ducmV2LnhtbERPTWsCMRC9C/0PYQpepGYVFNkapVsRPfRSt9DrdDPu&#10;LiaTsEk1/feNUOhtHu9z1ttkjbjSEHrHCmbTAgRx43TPrYKPev+0AhEiskbjmBT8UIDt5mG0xlK7&#10;G7/T9RRbkUM4lKigi9GXUoamI4th6jxx5s5usBgzHFqpB7zlcGvkvCiW0mLPuaFDT68dNZfTt1Xw&#10;Nqku9dfh6FOq/HnxaXa1qXZKjR/TyzOISCn+i//cR53nL2dwfyZf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3lCasMAAADcAAAADwAAAAAAAAAAAAAAAACYAgAAZHJzL2Rv&#10;d25yZXYueG1sUEsFBgAAAAAEAAQA9QAAAIgDAAAAAA==&#10;" fillcolor="#218591" stroked="f">
                  <v:path arrowok="t"/>
                </v:rect>
                <v:rect id="Rectangle 53" o:spid="_x0000_s1032" style="position:absolute;left:9090;top:329;width:1486;height:3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vcHcMA&#10;AADcAAAADwAAAGRycy9kb3ducmV2LnhtbERPTWsCMRC9C/0PYQpepGYrKLI1SrcieuilbqHX6Wbc&#10;XUwmYRM1/feNUOhtHu9zVptkjbjSEHrHCp6nBQjixumeWwWf9e5pCSJEZI3GMSn4oQCb9cNohaV2&#10;N/6g6zG2IodwKFFBF6MvpQxNRxbD1HnizJ3cYDFmOLRSD3jL4dbIWVEspMWec0OHnt46as7Hi1Xw&#10;PqnO9ff+4FOq/Gn+Zba1qbZKjR/T6wuISCn+i//cB53nL2ZwfyZf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6vcHcMAAADcAAAADwAAAAAAAAAAAAAAAACYAgAAZHJzL2Rv&#10;d25yZXYueG1sUEsFBgAAAAAEAAQA9QAAAIgDAAAAAA==&#10;" fillcolor="#218591" stroked="f">
                  <v:path arrowok="t"/>
                </v:rect>
                <v:rect id="Rectangle 54" o:spid="_x0000_s1033" style="position:absolute;left:9090;top:659;width:1486;height:3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d5hsMA&#10;AADcAAAADwAAAGRycy9kb3ducmV2LnhtbERPTWsCMRC9C/0PYQpepGZrqZStUboV0UMvdQu9Tjfj&#10;7mIyCZuo8d83hYK3ebzPWaySNeJMQ+gdK3icFiCIG6d7bhV81ZuHFxAhIms0jknBlQKslnejBZba&#10;XfiTzvvYihzCoUQFXYy+lDI0HVkMU+eJM3dwg8WY4dBKPeAlh1sjZ0UxlxZ7zg0denrvqDnuT1bB&#10;x6Q61j/bnU+p8ofnb7OuTbVWanyf3l5BRErxJv5373SeP3+Cv2fyB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d5hsMAAADcAAAADwAAAAAAAAAAAAAAAACYAgAAZHJzL2Rv&#10;d25yZXYueG1sUEsFBgAAAAAEAAQA9QAAAIgDAAAAAA==&#10;" fillcolor="#218591" stroked="f">
                  <v:path arrowok="t"/>
                </v:rect>
                <v:shape id="Freeform 55" o:spid="_x0000_s1034" style="position:absolute;left:1440;top:992;width:9244;height:20;visibility:visible;mso-wrap-style:square;v-text-anchor:top" coordsize="924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y8GMEA&#10;AADcAAAADwAAAGRycy9kb3ducmV2LnhtbESPzQrCMBCE74LvEFbwpqkiItUoVhE8CP4ePC7N2hab&#10;TWmi1rc3guBtl5mdb3a2aEwpnlS7wrKCQT8CQZxaXXCm4HLe9CYgnEfWWFomBW9ysJi3WzOMtX3x&#10;kZ4nn4kQwi5GBbn3VSylS3My6Pq2Ig7azdYGfVjrTOoaXyHclHIYRWNpsOBAyLGiVU7p/fQwgbu6&#10;3vTxsd5fkslhTXdOsmiXKNXtNMspCE+N/5t/11sd6o9H8H0mTCDn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cvBjBAAAA3AAAAA8AAAAAAAAAAAAAAAAAmAIAAGRycy9kb3du&#10;cmV2LnhtbFBLBQYAAAAABAAEAPUAAACGAwAAAAA=&#10;" path="m,l9243,e" filled="f" strokecolor="#218591" strokeweight=".20458mm">
                  <v:path arrowok="t" o:connecttype="custom" o:connectlocs="0,0;9243,0" o:connectangles="0,0"/>
                </v:shape>
                <w10:wrap anchorx="page"/>
              </v:group>
            </w:pict>
          </mc:Fallback>
        </mc:AlternateContent>
      </w:r>
      <w:r w:rsidR="005366D3">
        <w:rPr>
          <w:color w:val="404040"/>
        </w:rPr>
        <w:t>T</w:t>
      </w:r>
      <w:r w:rsidR="005366D3">
        <w:rPr>
          <w:color w:val="404040"/>
          <w:spacing w:val="-2"/>
        </w:rPr>
        <w:t>a</w:t>
      </w:r>
      <w:r w:rsidR="005366D3">
        <w:rPr>
          <w:color w:val="404040"/>
          <w:spacing w:val="-1"/>
        </w:rPr>
        <w:t>b</w:t>
      </w:r>
      <w:r w:rsidR="005366D3">
        <w:rPr>
          <w:color w:val="404040"/>
        </w:rPr>
        <w:t>le 3:</w:t>
      </w:r>
      <w:r w:rsidR="005366D3">
        <w:rPr>
          <w:color w:val="404040"/>
          <w:spacing w:val="-1"/>
        </w:rPr>
        <w:t xml:space="preserve"> </w:t>
      </w:r>
      <w:r w:rsidR="005366D3">
        <w:rPr>
          <w:color w:val="404040"/>
          <w:spacing w:val="-2"/>
        </w:rPr>
        <w:t>P</w:t>
      </w:r>
      <w:r w:rsidR="005366D3">
        <w:rPr>
          <w:color w:val="404040"/>
        </w:rPr>
        <w:t>r</w:t>
      </w:r>
      <w:r w:rsidR="005366D3">
        <w:rPr>
          <w:color w:val="404040"/>
          <w:spacing w:val="-1"/>
        </w:rPr>
        <w:t>e</w:t>
      </w:r>
      <w:r w:rsidR="005366D3">
        <w:rPr>
          <w:color w:val="404040"/>
          <w:spacing w:val="-2"/>
        </w:rPr>
        <w:t>c</w:t>
      </w:r>
      <w:r w:rsidR="005366D3">
        <w:rPr>
          <w:color w:val="404040"/>
        </w:rPr>
        <w:t>i</w:t>
      </w:r>
      <w:r w:rsidR="005366D3">
        <w:rPr>
          <w:color w:val="404040"/>
          <w:spacing w:val="-1"/>
        </w:rPr>
        <w:t>n</w:t>
      </w:r>
      <w:r w:rsidR="005366D3">
        <w:rPr>
          <w:color w:val="404040"/>
          <w:spacing w:val="-2"/>
        </w:rPr>
        <w:t>c</w:t>
      </w:r>
      <w:r w:rsidR="005366D3">
        <w:rPr>
          <w:color w:val="404040"/>
        </w:rPr>
        <w:t xml:space="preserve">t </w:t>
      </w:r>
      <w:r w:rsidR="005366D3">
        <w:rPr>
          <w:color w:val="404040"/>
          <w:spacing w:val="-2"/>
        </w:rPr>
        <w:t>S</w:t>
      </w:r>
      <w:r w:rsidR="005366D3">
        <w:rPr>
          <w:color w:val="404040"/>
        </w:rPr>
        <w:t>tr</w:t>
      </w:r>
      <w:r w:rsidR="005366D3">
        <w:rPr>
          <w:color w:val="404040"/>
          <w:spacing w:val="-4"/>
        </w:rPr>
        <w:t>u</w:t>
      </w:r>
      <w:r w:rsidR="005366D3">
        <w:rPr>
          <w:color w:val="404040"/>
          <w:spacing w:val="1"/>
        </w:rPr>
        <w:t>c</w:t>
      </w:r>
      <w:r w:rsidR="005366D3">
        <w:rPr>
          <w:color w:val="404040"/>
        </w:rPr>
        <w:t>t</w:t>
      </w:r>
      <w:r w:rsidR="005366D3">
        <w:rPr>
          <w:color w:val="404040"/>
          <w:spacing w:val="-1"/>
        </w:rPr>
        <w:t>u</w:t>
      </w:r>
      <w:r w:rsidR="005366D3">
        <w:rPr>
          <w:color w:val="404040"/>
        </w:rPr>
        <w:t>re</w:t>
      </w:r>
      <w:r w:rsidR="005366D3">
        <w:rPr>
          <w:color w:val="404040"/>
          <w:spacing w:val="-3"/>
        </w:rPr>
        <w:t xml:space="preserve"> </w:t>
      </w:r>
      <w:r w:rsidR="005366D3">
        <w:rPr>
          <w:color w:val="404040"/>
        </w:rPr>
        <w:t>P</w:t>
      </w:r>
      <w:r w:rsidR="005366D3">
        <w:rPr>
          <w:color w:val="404040"/>
          <w:spacing w:val="1"/>
        </w:rPr>
        <w:t>l</w:t>
      </w:r>
      <w:r w:rsidR="005366D3">
        <w:rPr>
          <w:color w:val="404040"/>
          <w:spacing w:val="-2"/>
        </w:rPr>
        <w:t>a</w:t>
      </w:r>
      <w:r w:rsidR="005366D3">
        <w:rPr>
          <w:color w:val="404040"/>
          <w:spacing w:val="-1"/>
        </w:rPr>
        <w:t>n</w:t>
      </w:r>
      <w:r w:rsidR="005366D3">
        <w:rPr>
          <w:color w:val="404040"/>
        </w:rPr>
        <w:t>s</w:t>
      </w:r>
    </w:p>
    <w:p w:rsidR="005366D3" w:rsidRDefault="005366D3">
      <w:pPr>
        <w:kinsoku w:val="0"/>
        <w:overflowPunct w:val="0"/>
        <w:spacing w:before="8" w:line="180" w:lineRule="exact"/>
        <w:rPr>
          <w:sz w:val="18"/>
          <w:szCs w:val="18"/>
        </w:rPr>
      </w:pPr>
      <w:r>
        <w:br w:type="column"/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tabs>
          <w:tab w:val="left" w:pos="1077"/>
        </w:tabs>
        <w:kinsoku w:val="0"/>
        <w:overflowPunct w:val="0"/>
        <w:ind w:left="100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b/>
          <w:bCs/>
          <w:color w:val="FFFFFF"/>
          <w:sz w:val="22"/>
          <w:szCs w:val="22"/>
        </w:rPr>
        <w:t>2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0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1</w:t>
      </w: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4</w:t>
      </w:r>
      <w:r>
        <w:rPr>
          <w:rFonts w:ascii="Calibri" w:hAnsi="Calibri" w:cs="Calibri"/>
          <w:b/>
          <w:bCs/>
          <w:color w:val="FFFFFF"/>
          <w:spacing w:val="-3"/>
          <w:sz w:val="22"/>
          <w:szCs w:val="22"/>
        </w:rPr>
        <w:t>-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15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ab/>
        <w:t>T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t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a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l</w:t>
      </w:r>
      <w:r>
        <w:rPr>
          <w:rFonts w:ascii="Calibri" w:hAnsi="Calibri" w:cs="Calibri"/>
          <w:b/>
          <w:bCs/>
          <w:color w:val="FFFFFF"/>
          <w:spacing w:val="2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s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i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n</w:t>
      </w: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e</w:t>
      </w:r>
      <w:r>
        <w:rPr>
          <w:rFonts w:ascii="Calibri" w:hAnsi="Calibri" w:cs="Calibri"/>
          <w:b/>
          <w:bCs/>
          <w:color w:val="FFFFFF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M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S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A</w:t>
      </w:r>
    </w:p>
    <w:p w:rsidR="005366D3" w:rsidRDefault="005366D3">
      <w:pPr>
        <w:kinsoku w:val="0"/>
        <w:overflowPunct w:val="0"/>
        <w:ind w:left="1050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mm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en</w:t>
      </w: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FFFFFF"/>
          <w:spacing w:val="-4"/>
          <w:sz w:val="22"/>
          <w:szCs w:val="22"/>
        </w:rPr>
        <w:t>e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me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n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t</w:t>
      </w:r>
    </w:p>
    <w:p w:rsidR="005366D3" w:rsidRDefault="005366D3">
      <w:pPr>
        <w:kinsoku w:val="0"/>
        <w:overflowPunct w:val="0"/>
        <w:ind w:left="1050"/>
        <w:rPr>
          <w:rFonts w:ascii="Calibri" w:hAnsi="Calibri" w:cs="Calibri"/>
          <w:color w:val="000000"/>
          <w:sz w:val="22"/>
          <w:szCs w:val="22"/>
        </w:rPr>
        <w:sectPr w:rsidR="005366D3">
          <w:pgSz w:w="11907" w:h="16840"/>
          <w:pgMar w:top="1360" w:right="1220" w:bottom="1040" w:left="1340" w:header="0" w:footer="847" w:gutter="0"/>
          <w:cols w:num="2" w:space="720" w:equalWidth="0">
            <w:col w:w="3049" w:space="3651"/>
            <w:col w:w="2647"/>
          </w:cols>
          <w:noEndnote/>
        </w:sectPr>
      </w:pPr>
    </w:p>
    <w:p w:rsidR="005366D3" w:rsidRDefault="00914B5F">
      <w:pPr>
        <w:pStyle w:val="BodyText"/>
        <w:tabs>
          <w:tab w:val="left" w:pos="7313"/>
          <w:tab w:val="right" w:pos="9238"/>
        </w:tabs>
        <w:kinsoku w:val="0"/>
        <w:overflowPunct w:val="0"/>
        <w:spacing w:before="130"/>
        <w:ind w:left="208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5952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307975</wp:posOffset>
                </wp:positionV>
                <wp:extent cx="5869940" cy="12700"/>
                <wp:effectExtent l="0" t="0" r="0" b="0"/>
                <wp:wrapNone/>
                <wp:docPr id="155" name="Freeform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56" o:spid="_x0000_s1026" style="position:absolute;z-index:-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24.25pt,534.15pt,24.2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rPr>
          <w:spacing w:val="-1"/>
        </w:rPr>
        <w:t>Nu</w:t>
      </w:r>
      <w:r w:rsidR="005366D3">
        <w:t>m</w:t>
      </w:r>
      <w:r w:rsidR="005366D3">
        <w:rPr>
          <w:spacing w:val="-1"/>
        </w:rPr>
        <w:t>b</w:t>
      </w:r>
      <w:r w:rsidR="005366D3">
        <w:t>er</w:t>
      </w:r>
      <w:r w:rsidR="005366D3">
        <w:rPr>
          <w:spacing w:val="-2"/>
        </w:rPr>
        <w:t xml:space="preserve"> </w:t>
      </w:r>
      <w:r w:rsidR="005366D3">
        <w:rPr>
          <w:spacing w:val="1"/>
        </w:rPr>
        <w:t>o</w:t>
      </w:r>
      <w:r w:rsidR="005366D3">
        <w:t>f</w:t>
      </w:r>
      <w:r w:rsidR="005366D3">
        <w:rPr>
          <w:spacing w:val="-2"/>
        </w:rPr>
        <w:t xml:space="preserve"> </w:t>
      </w:r>
      <w:r w:rsidR="005366D3">
        <w:t>Preci</w:t>
      </w:r>
      <w:r w:rsidR="005366D3">
        <w:rPr>
          <w:spacing w:val="-1"/>
        </w:rPr>
        <w:t>n</w:t>
      </w:r>
      <w:r w:rsidR="005366D3">
        <w:rPr>
          <w:spacing w:val="-3"/>
        </w:rPr>
        <w:t>c</w:t>
      </w:r>
      <w:r w:rsidR="005366D3">
        <w:t>t Str</w:t>
      </w:r>
      <w:r w:rsidR="005366D3">
        <w:rPr>
          <w:spacing w:val="-2"/>
        </w:rPr>
        <w:t>u</w:t>
      </w:r>
      <w:r w:rsidR="005366D3">
        <w:t>ct</w:t>
      </w:r>
      <w:r w:rsidR="005366D3">
        <w:rPr>
          <w:spacing w:val="-3"/>
        </w:rPr>
        <w:t>u</w:t>
      </w:r>
      <w:r w:rsidR="005366D3">
        <w:t>re Plans</w:t>
      </w:r>
      <w:r w:rsidR="005366D3">
        <w:rPr>
          <w:spacing w:val="-3"/>
        </w:rPr>
        <w:t xml:space="preserve"> </w:t>
      </w:r>
      <w:r w:rsidR="005366D3">
        <w:t>ga</w:t>
      </w:r>
      <w:r w:rsidR="005366D3">
        <w:rPr>
          <w:spacing w:val="-2"/>
        </w:rPr>
        <w:t>z</w:t>
      </w:r>
      <w:r w:rsidR="005366D3">
        <w:t>et</w:t>
      </w:r>
      <w:r w:rsidR="005366D3">
        <w:rPr>
          <w:spacing w:val="-2"/>
        </w:rPr>
        <w:t>t</w:t>
      </w:r>
      <w:r w:rsidR="005366D3">
        <w:t>ed</w:t>
      </w:r>
      <w:r w:rsidR="005366D3">
        <w:tab/>
      </w:r>
      <w:r w:rsidR="005366D3">
        <w:rPr>
          <w:position w:val="-2"/>
        </w:rPr>
        <w:t xml:space="preserve">11 </w:t>
      </w:r>
      <w:r w:rsidR="005366D3">
        <w:rPr>
          <w:position w:val="-2"/>
        </w:rPr>
        <w:tab/>
        <w:t>36</w:t>
      </w:r>
    </w:p>
    <w:p w:rsidR="005366D3" w:rsidRDefault="00914B5F">
      <w:pPr>
        <w:pStyle w:val="BodyText"/>
        <w:tabs>
          <w:tab w:val="left" w:pos="6989"/>
          <w:tab w:val="left" w:pos="8689"/>
        </w:tabs>
        <w:kinsoku w:val="0"/>
        <w:overflowPunct w:val="0"/>
        <w:spacing w:before="129"/>
        <w:ind w:left="2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307340</wp:posOffset>
                </wp:positionV>
                <wp:extent cx="5869940" cy="12700"/>
                <wp:effectExtent l="0" t="0" r="0" b="0"/>
                <wp:wrapNone/>
                <wp:docPr id="154" name="Freeform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57" o:spid="_x0000_s1026" style="position:absolute;z-index:-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24.2pt,534.15pt,24.2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t>Per</w:t>
      </w:r>
      <w:r w:rsidR="005366D3">
        <w:rPr>
          <w:spacing w:val="-2"/>
        </w:rPr>
        <w:t xml:space="preserve"> </w:t>
      </w:r>
      <w:r w:rsidR="005366D3">
        <w:t>cent</w:t>
      </w:r>
      <w:r w:rsidR="005366D3">
        <w:rPr>
          <w:spacing w:val="-2"/>
        </w:rPr>
        <w:t xml:space="preserve"> </w:t>
      </w:r>
      <w:r w:rsidR="005366D3">
        <w:rPr>
          <w:spacing w:val="1"/>
        </w:rPr>
        <w:t>o</w:t>
      </w:r>
      <w:r w:rsidR="005366D3">
        <w:t>f p</w:t>
      </w:r>
      <w:r w:rsidR="005366D3">
        <w:rPr>
          <w:spacing w:val="-4"/>
        </w:rPr>
        <w:t>r</w:t>
      </w:r>
      <w:r w:rsidR="005366D3">
        <w:rPr>
          <w:spacing w:val="1"/>
        </w:rPr>
        <w:t>o</w:t>
      </w:r>
      <w:r w:rsidR="005366D3">
        <w:rPr>
          <w:spacing w:val="-1"/>
        </w:rPr>
        <w:t>g</w:t>
      </w:r>
      <w:r w:rsidR="005366D3">
        <w:t>r</w:t>
      </w:r>
      <w:r w:rsidR="005366D3">
        <w:rPr>
          <w:spacing w:val="-3"/>
        </w:rPr>
        <w:t>a</w:t>
      </w:r>
      <w:r w:rsidR="005366D3">
        <w:t>m</w:t>
      </w:r>
      <w:r w:rsidR="005366D3">
        <w:rPr>
          <w:spacing w:val="1"/>
        </w:rPr>
        <w:t xml:space="preserve"> </w:t>
      </w:r>
      <w:r w:rsidR="005366D3">
        <w:t>area</w:t>
      </w:r>
      <w:r w:rsidR="005366D3">
        <w:rPr>
          <w:spacing w:val="-2"/>
        </w:rPr>
        <w:t xml:space="preserve"> w</w:t>
      </w:r>
      <w:r w:rsidR="005366D3">
        <w:t>ith</w:t>
      </w:r>
      <w:r w:rsidR="005366D3">
        <w:rPr>
          <w:spacing w:val="-1"/>
        </w:rPr>
        <w:t xml:space="preserve"> </w:t>
      </w:r>
      <w:r w:rsidR="005366D3">
        <w:t>ga</w:t>
      </w:r>
      <w:r w:rsidR="005366D3">
        <w:rPr>
          <w:spacing w:val="-2"/>
        </w:rPr>
        <w:t>z</w:t>
      </w:r>
      <w:r w:rsidR="005366D3">
        <w:t>etted</w:t>
      </w:r>
      <w:r w:rsidR="005366D3">
        <w:rPr>
          <w:spacing w:val="-3"/>
        </w:rPr>
        <w:t xml:space="preserve"> </w:t>
      </w:r>
      <w:r w:rsidR="005366D3">
        <w:rPr>
          <w:spacing w:val="1"/>
        </w:rPr>
        <w:t>P</w:t>
      </w:r>
      <w:r w:rsidR="005366D3">
        <w:rPr>
          <w:spacing w:val="-3"/>
        </w:rPr>
        <w:t>r</w:t>
      </w:r>
      <w:r w:rsidR="005366D3">
        <w:t xml:space="preserve">ecinct </w:t>
      </w:r>
      <w:r w:rsidR="005366D3">
        <w:rPr>
          <w:spacing w:val="-3"/>
        </w:rPr>
        <w:t>S</w:t>
      </w:r>
      <w:r w:rsidR="005366D3">
        <w:t>truc</w:t>
      </w:r>
      <w:r w:rsidR="005366D3">
        <w:rPr>
          <w:spacing w:val="-3"/>
        </w:rPr>
        <w:t>t</w:t>
      </w:r>
      <w:r w:rsidR="005366D3">
        <w:rPr>
          <w:spacing w:val="-1"/>
        </w:rPr>
        <w:t>u</w:t>
      </w:r>
      <w:r w:rsidR="005366D3">
        <w:t>re Pla</w:t>
      </w:r>
      <w:r w:rsidR="005366D3">
        <w:rPr>
          <w:spacing w:val="-2"/>
        </w:rPr>
        <w:t>n</w:t>
      </w:r>
      <w:r w:rsidR="005366D3">
        <w:t>s</w:t>
      </w:r>
      <w:r w:rsidR="005366D3">
        <w:tab/>
      </w:r>
      <w:r w:rsidR="005366D3">
        <w:rPr>
          <w:position w:val="-2"/>
        </w:rPr>
        <w:t>10.</w:t>
      </w:r>
      <w:r w:rsidR="005366D3">
        <w:rPr>
          <w:spacing w:val="-3"/>
          <w:position w:val="-2"/>
        </w:rPr>
        <w:t>6</w:t>
      </w:r>
      <w:r w:rsidR="005366D3">
        <w:rPr>
          <w:position w:val="-2"/>
        </w:rPr>
        <w:t>%</w:t>
      </w:r>
      <w:r w:rsidR="005366D3">
        <w:rPr>
          <w:position w:val="-2"/>
        </w:rPr>
        <w:tab/>
        <w:t>32.</w:t>
      </w:r>
      <w:r w:rsidR="005366D3">
        <w:rPr>
          <w:spacing w:val="-3"/>
          <w:position w:val="-2"/>
        </w:rPr>
        <w:t>1</w:t>
      </w:r>
      <w:r w:rsidR="005366D3">
        <w:rPr>
          <w:position w:val="-2"/>
        </w:rPr>
        <w:t>%</w:t>
      </w:r>
    </w:p>
    <w:p w:rsidR="005366D3" w:rsidRDefault="005366D3">
      <w:pPr>
        <w:kinsoku w:val="0"/>
        <w:overflowPunct w:val="0"/>
        <w:spacing w:before="9" w:line="140" w:lineRule="exact"/>
        <w:rPr>
          <w:sz w:val="14"/>
          <w:szCs w:val="14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4"/>
        <w:kinsoku w:val="0"/>
        <w:overflowPunct w:val="0"/>
        <w:ind w:left="208" w:right="3451"/>
        <w:rPr>
          <w:b w:val="0"/>
          <w:bCs w:val="0"/>
          <w:color w:val="000000"/>
        </w:rPr>
      </w:pPr>
      <w:r>
        <w:rPr>
          <w:color w:val="FFFFFF"/>
        </w:rPr>
        <w:t>N</w:t>
      </w:r>
      <w:r>
        <w:rPr>
          <w:color w:val="FFFFFF"/>
          <w:spacing w:val="-2"/>
        </w:rPr>
        <w:t>a</w:t>
      </w:r>
      <w:r>
        <w:rPr>
          <w:color w:val="FFFFFF"/>
        </w:rPr>
        <w:t>t</w:t>
      </w:r>
      <w:r>
        <w:rPr>
          <w:color w:val="FFFFFF"/>
          <w:spacing w:val="-2"/>
        </w:rPr>
        <w:t>i</w:t>
      </w:r>
      <w:r>
        <w:rPr>
          <w:color w:val="FFFFFF"/>
        </w:rPr>
        <w:t>ve</w:t>
      </w:r>
      <w:r>
        <w:rPr>
          <w:color w:val="FFFFFF"/>
          <w:spacing w:val="-1"/>
        </w:rPr>
        <w:t xml:space="preserve"> </w:t>
      </w:r>
      <w:r>
        <w:rPr>
          <w:color w:val="FFFFFF"/>
          <w:spacing w:val="1"/>
        </w:rPr>
        <w:t>v</w:t>
      </w:r>
      <w:r>
        <w:rPr>
          <w:color w:val="FFFFFF"/>
          <w:spacing w:val="-4"/>
        </w:rPr>
        <w:t>e</w:t>
      </w:r>
      <w:r>
        <w:rPr>
          <w:color w:val="FFFFFF"/>
        </w:rPr>
        <w:t>g</w:t>
      </w:r>
      <w:r>
        <w:rPr>
          <w:color w:val="FFFFFF"/>
          <w:spacing w:val="-1"/>
        </w:rPr>
        <w:t>e</w:t>
      </w:r>
      <w:r>
        <w:rPr>
          <w:color w:val="FFFFFF"/>
        </w:rPr>
        <w:t>t</w:t>
      </w:r>
      <w:r>
        <w:rPr>
          <w:color w:val="FFFFFF"/>
          <w:spacing w:val="-1"/>
        </w:rPr>
        <w:t>a</w:t>
      </w:r>
      <w:r>
        <w:rPr>
          <w:color w:val="FFFFFF"/>
        </w:rPr>
        <w:t>t</w:t>
      </w:r>
      <w:r>
        <w:rPr>
          <w:color w:val="FFFFFF"/>
          <w:spacing w:val="1"/>
        </w:rPr>
        <w:t>i</w:t>
      </w:r>
      <w:r>
        <w:rPr>
          <w:color w:val="FFFFFF"/>
          <w:spacing w:val="-1"/>
        </w:rPr>
        <w:t>o</w:t>
      </w:r>
      <w:r>
        <w:rPr>
          <w:color w:val="FFFFFF"/>
        </w:rPr>
        <w:t>n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a</w:t>
      </w:r>
      <w:r>
        <w:rPr>
          <w:color w:val="FFFFFF"/>
          <w:spacing w:val="-2"/>
        </w:rPr>
        <w:t>n</w:t>
      </w:r>
      <w:r>
        <w:rPr>
          <w:color w:val="FFFFFF"/>
        </w:rPr>
        <w:t>d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p</w:t>
      </w:r>
      <w:r>
        <w:rPr>
          <w:color w:val="FFFFFF"/>
          <w:spacing w:val="-2"/>
        </w:rPr>
        <w:t>o</w:t>
      </w:r>
      <w:r>
        <w:rPr>
          <w:color w:val="FFFFFF"/>
          <w:spacing w:val="-3"/>
        </w:rPr>
        <w:t>t</w:t>
      </w:r>
      <w:r>
        <w:rPr>
          <w:color w:val="FFFFFF"/>
          <w:spacing w:val="-1"/>
        </w:rPr>
        <w:t>en</w:t>
      </w:r>
      <w:r>
        <w:rPr>
          <w:color w:val="FFFFFF"/>
        </w:rPr>
        <w:t>t</w:t>
      </w:r>
      <w:r>
        <w:rPr>
          <w:color w:val="FFFFFF"/>
          <w:spacing w:val="1"/>
        </w:rPr>
        <w:t>i</w:t>
      </w:r>
      <w:r>
        <w:rPr>
          <w:color w:val="FFFFFF"/>
          <w:spacing w:val="-2"/>
        </w:rPr>
        <w:t>a</w:t>
      </w:r>
      <w:r>
        <w:rPr>
          <w:color w:val="FFFFFF"/>
        </w:rPr>
        <w:t>l h</w:t>
      </w:r>
      <w:r>
        <w:rPr>
          <w:color w:val="FFFFFF"/>
          <w:spacing w:val="-2"/>
        </w:rPr>
        <w:t>a</w:t>
      </w:r>
      <w:r>
        <w:rPr>
          <w:color w:val="FFFFFF"/>
          <w:spacing w:val="-1"/>
        </w:rPr>
        <w:t>b</w:t>
      </w:r>
      <w:r>
        <w:rPr>
          <w:color w:val="FFFFFF"/>
        </w:rPr>
        <w:t>it</w:t>
      </w:r>
      <w:r>
        <w:rPr>
          <w:color w:val="FFFFFF"/>
          <w:spacing w:val="-1"/>
        </w:rPr>
        <w:t>a</w:t>
      </w:r>
      <w:r>
        <w:rPr>
          <w:color w:val="FFFFFF"/>
        </w:rPr>
        <w:t>t f</w:t>
      </w:r>
      <w:r>
        <w:rPr>
          <w:color w:val="FFFFFF"/>
          <w:spacing w:val="-2"/>
        </w:rPr>
        <w:t>o</w:t>
      </w:r>
      <w:r>
        <w:rPr>
          <w:color w:val="FFFFFF"/>
        </w:rPr>
        <w:t>r</w:t>
      </w:r>
      <w:r>
        <w:rPr>
          <w:color w:val="FFFFFF"/>
          <w:spacing w:val="-2"/>
        </w:rPr>
        <w:t xml:space="preserve"> </w:t>
      </w:r>
      <w:r>
        <w:rPr>
          <w:color w:val="FFFFFF"/>
        </w:rPr>
        <w:t>MNES</w:t>
      </w:r>
      <w:r>
        <w:rPr>
          <w:color w:val="FFFFFF"/>
          <w:spacing w:val="-4"/>
        </w:rPr>
        <w:t xml:space="preserve"> </w:t>
      </w:r>
      <w:r>
        <w:rPr>
          <w:color w:val="FFFFFF"/>
        </w:rPr>
        <w:t>i</w:t>
      </w:r>
      <w:r>
        <w:rPr>
          <w:color w:val="FFFFFF"/>
          <w:spacing w:val="-4"/>
        </w:rPr>
        <w:t>d</w:t>
      </w:r>
      <w:r>
        <w:rPr>
          <w:color w:val="FFFFFF"/>
          <w:spacing w:val="-1"/>
        </w:rPr>
        <w:t>en</w:t>
      </w:r>
      <w:r>
        <w:rPr>
          <w:color w:val="FFFFFF"/>
        </w:rPr>
        <w:t>t</w:t>
      </w:r>
      <w:r>
        <w:rPr>
          <w:color w:val="FFFFFF"/>
          <w:spacing w:val="1"/>
        </w:rPr>
        <w:t>i</w:t>
      </w:r>
      <w:r>
        <w:rPr>
          <w:color w:val="FFFFFF"/>
        </w:rPr>
        <w:t>fi</w:t>
      </w:r>
      <w:r>
        <w:rPr>
          <w:color w:val="FFFFFF"/>
          <w:spacing w:val="-1"/>
        </w:rPr>
        <w:t>e</w:t>
      </w:r>
      <w:r>
        <w:rPr>
          <w:color w:val="FFFFFF"/>
        </w:rPr>
        <w:t>d</w:t>
      </w:r>
      <w:r>
        <w:rPr>
          <w:color w:val="FFFFFF"/>
          <w:spacing w:val="-1"/>
        </w:rPr>
        <w:t xml:space="preserve"> </w:t>
      </w:r>
      <w:r>
        <w:rPr>
          <w:color w:val="FFFFFF"/>
          <w:spacing w:val="1"/>
        </w:rPr>
        <w:t>i</w:t>
      </w:r>
      <w:r>
        <w:rPr>
          <w:color w:val="FFFFFF"/>
        </w:rPr>
        <w:t>n g</w:t>
      </w:r>
      <w:r>
        <w:rPr>
          <w:color w:val="FFFFFF"/>
          <w:spacing w:val="-2"/>
        </w:rPr>
        <w:t>a</w:t>
      </w:r>
      <w:r>
        <w:rPr>
          <w:color w:val="FFFFFF"/>
        </w:rPr>
        <w:t>z</w:t>
      </w:r>
      <w:r>
        <w:rPr>
          <w:color w:val="FFFFFF"/>
          <w:spacing w:val="-1"/>
        </w:rPr>
        <w:t>e</w:t>
      </w:r>
      <w:r>
        <w:rPr>
          <w:color w:val="FFFFFF"/>
        </w:rPr>
        <w:t>tted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PS</w:t>
      </w:r>
      <w:r>
        <w:rPr>
          <w:color w:val="FFFFFF"/>
          <w:spacing w:val="-3"/>
        </w:rPr>
        <w:t>P</w:t>
      </w:r>
      <w:r>
        <w:rPr>
          <w:color w:val="FFFFFF"/>
        </w:rPr>
        <w:t>s to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be</w:t>
      </w:r>
      <w:r>
        <w:rPr>
          <w:color w:val="FFFFFF"/>
          <w:spacing w:val="-1"/>
        </w:rPr>
        <w:t xml:space="preserve"> </w:t>
      </w:r>
      <w:r>
        <w:rPr>
          <w:color w:val="FFFFFF"/>
          <w:spacing w:val="1"/>
        </w:rPr>
        <w:t>r</w:t>
      </w:r>
      <w:r>
        <w:rPr>
          <w:color w:val="FFFFFF"/>
          <w:spacing w:val="-1"/>
        </w:rPr>
        <w:t>e</w:t>
      </w:r>
      <w:r>
        <w:rPr>
          <w:color w:val="FFFFFF"/>
        </w:rPr>
        <w:t>t</w:t>
      </w:r>
      <w:r>
        <w:rPr>
          <w:color w:val="FFFFFF"/>
          <w:spacing w:val="-4"/>
        </w:rPr>
        <w:t>a</w:t>
      </w:r>
      <w:r>
        <w:rPr>
          <w:color w:val="FFFFFF"/>
        </w:rPr>
        <w:t>i</w:t>
      </w:r>
      <w:r>
        <w:rPr>
          <w:color w:val="FFFFFF"/>
          <w:spacing w:val="-4"/>
        </w:rPr>
        <w:t>n</w:t>
      </w:r>
      <w:r>
        <w:rPr>
          <w:color w:val="FFFFFF"/>
          <w:spacing w:val="-1"/>
        </w:rPr>
        <w:t>e</w:t>
      </w:r>
      <w:r>
        <w:rPr>
          <w:color w:val="FFFFFF"/>
        </w:rPr>
        <w:t>d</w:t>
      </w:r>
      <w:r>
        <w:rPr>
          <w:color w:val="FFFFFF"/>
          <w:spacing w:val="-1"/>
        </w:rPr>
        <w:t xml:space="preserve"> </w:t>
      </w:r>
      <w:r>
        <w:rPr>
          <w:color w:val="FFFFFF"/>
          <w:spacing w:val="1"/>
        </w:rPr>
        <w:t>i</w:t>
      </w:r>
      <w:r>
        <w:rPr>
          <w:color w:val="FFFFFF"/>
        </w:rPr>
        <w:t>n</w:t>
      </w:r>
      <w:r>
        <w:rPr>
          <w:color w:val="FFFFFF"/>
          <w:spacing w:val="-1"/>
        </w:rPr>
        <w:t xml:space="preserve"> </w:t>
      </w:r>
      <w:r>
        <w:rPr>
          <w:color w:val="FFFFFF"/>
          <w:spacing w:val="1"/>
        </w:rPr>
        <w:t>c</w:t>
      </w:r>
      <w:r>
        <w:rPr>
          <w:color w:val="FFFFFF"/>
          <w:spacing w:val="-1"/>
        </w:rPr>
        <w:t>on</w:t>
      </w:r>
      <w:r>
        <w:rPr>
          <w:color w:val="FFFFFF"/>
        </w:rPr>
        <w:t>s</w:t>
      </w:r>
      <w:r>
        <w:rPr>
          <w:color w:val="FFFFFF"/>
          <w:spacing w:val="-1"/>
        </w:rPr>
        <w:t>e</w:t>
      </w:r>
      <w:r>
        <w:rPr>
          <w:color w:val="FFFFFF"/>
          <w:spacing w:val="-2"/>
        </w:rPr>
        <w:t>r</w:t>
      </w:r>
      <w:r>
        <w:rPr>
          <w:color w:val="FFFFFF"/>
        </w:rPr>
        <w:t>v</w:t>
      </w:r>
      <w:r>
        <w:rPr>
          <w:color w:val="FFFFFF"/>
          <w:spacing w:val="-2"/>
        </w:rPr>
        <w:t>a</w:t>
      </w:r>
      <w:r>
        <w:rPr>
          <w:color w:val="FFFFFF"/>
        </w:rPr>
        <w:t>t</w:t>
      </w:r>
      <w:r>
        <w:rPr>
          <w:color w:val="FFFFFF"/>
          <w:spacing w:val="1"/>
        </w:rPr>
        <w:t>i</w:t>
      </w:r>
      <w:r>
        <w:rPr>
          <w:color w:val="FFFFFF"/>
          <w:spacing w:val="-1"/>
        </w:rPr>
        <w:t>o</w:t>
      </w:r>
      <w:r>
        <w:rPr>
          <w:color w:val="FFFFFF"/>
        </w:rPr>
        <w:t>n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are</w:t>
      </w:r>
      <w:r>
        <w:rPr>
          <w:color w:val="FFFFFF"/>
          <w:spacing w:val="-2"/>
        </w:rPr>
        <w:t>a</w:t>
      </w:r>
      <w:r>
        <w:rPr>
          <w:color w:val="FFFFFF"/>
        </w:rPr>
        <w:t>s</w:t>
      </w:r>
    </w:p>
    <w:p w:rsidR="005366D3" w:rsidRDefault="005366D3">
      <w:pPr>
        <w:kinsoku w:val="0"/>
        <w:overflowPunct w:val="0"/>
        <w:spacing w:before="10" w:line="120" w:lineRule="exact"/>
        <w:rPr>
          <w:sz w:val="12"/>
          <w:szCs w:val="12"/>
        </w:rPr>
      </w:pPr>
    </w:p>
    <w:p w:rsidR="005366D3" w:rsidRDefault="00914B5F">
      <w:pPr>
        <w:kinsoku w:val="0"/>
        <w:overflowPunct w:val="0"/>
        <w:ind w:left="208"/>
        <w:rPr>
          <w:rFonts w:ascii="Calibri" w:hAnsi="Calibri" w:cs="Calibri"/>
          <w:sz w:val="22"/>
          <w:szCs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8000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ragraph">
                  <wp:posOffset>-466090</wp:posOffset>
                </wp:positionV>
                <wp:extent cx="5882640" cy="431165"/>
                <wp:effectExtent l="0" t="0" r="0" b="0"/>
                <wp:wrapNone/>
                <wp:docPr id="144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82640" cy="431165"/>
                          <a:chOff x="1430" y="-734"/>
                          <a:chExt cx="9264" cy="679"/>
                        </a:xfrm>
                      </wpg:grpSpPr>
                      <wps:wsp>
                        <wps:cNvPr id="145" name="Rectangle 59"/>
                        <wps:cNvSpPr>
                          <a:spLocks/>
                        </wps:cNvSpPr>
                        <wps:spPr bwMode="auto">
                          <a:xfrm>
                            <a:off x="1440" y="-724"/>
                            <a:ext cx="6205" cy="657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Rectangle 60"/>
                        <wps:cNvSpPr>
                          <a:spLocks/>
                        </wps:cNvSpPr>
                        <wps:spPr bwMode="auto">
                          <a:xfrm>
                            <a:off x="1548" y="-724"/>
                            <a:ext cx="5989" cy="32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Rectangle 61"/>
                        <wps:cNvSpPr>
                          <a:spLocks/>
                        </wps:cNvSpPr>
                        <wps:spPr bwMode="auto">
                          <a:xfrm>
                            <a:off x="1548" y="-395"/>
                            <a:ext cx="5989" cy="32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Rectangle 62"/>
                        <wps:cNvSpPr>
                          <a:spLocks/>
                        </wps:cNvSpPr>
                        <wps:spPr bwMode="auto">
                          <a:xfrm>
                            <a:off x="7645" y="-724"/>
                            <a:ext cx="1336" cy="657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Rectangle 63"/>
                        <wps:cNvSpPr>
                          <a:spLocks/>
                        </wps:cNvSpPr>
                        <wps:spPr bwMode="auto">
                          <a:xfrm>
                            <a:off x="7753" y="-724"/>
                            <a:ext cx="1120" cy="38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Rectangle 64"/>
                        <wps:cNvSpPr>
                          <a:spLocks/>
                        </wps:cNvSpPr>
                        <wps:spPr bwMode="auto">
                          <a:xfrm>
                            <a:off x="8982" y="-724"/>
                            <a:ext cx="1702" cy="657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" name="Rectangle 65"/>
                        <wps:cNvSpPr>
                          <a:spLocks/>
                        </wps:cNvSpPr>
                        <wps:spPr bwMode="auto">
                          <a:xfrm>
                            <a:off x="9090" y="-724"/>
                            <a:ext cx="1486" cy="38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Freeform 66"/>
                        <wps:cNvSpPr>
                          <a:spLocks/>
                        </wps:cNvSpPr>
                        <wps:spPr bwMode="auto">
                          <a:xfrm>
                            <a:off x="1440" y="-728"/>
                            <a:ext cx="9244" cy="20"/>
                          </a:xfrm>
                          <a:custGeom>
                            <a:avLst/>
                            <a:gdLst>
                              <a:gd name="T0" fmla="*/ 0 w 9244"/>
                              <a:gd name="T1" fmla="*/ 0 h 20"/>
                              <a:gd name="T2" fmla="*/ 9243 w 924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244" h="20">
                                <a:moveTo>
                                  <a:pt x="0" y="0"/>
                                </a:moveTo>
                                <a:lnTo>
                                  <a:pt x="9243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21859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Freeform 67"/>
                        <wps:cNvSpPr>
                          <a:spLocks/>
                        </wps:cNvSpPr>
                        <wps:spPr bwMode="auto">
                          <a:xfrm>
                            <a:off x="1440" y="-61"/>
                            <a:ext cx="9244" cy="20"/>
                          </a:xfrm>
                          <a:custGeom>
                            <a:avLst/>
                            <a:gdLst>
                              <a:gd name="T0" fmla="*/ 0 w 9244"/>
                              <a:gd name="T1" fmla="*/ 0 h 20"/>
                              <a:gd name="T2" fmla="*/ 9243 w 924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244" h="20">
                                <a:moveTo>
                                  <a:pt x="0" y="0"/>
                                </a:moveTo>
                                <a:lnTo>
                                  <a:pt x="9243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21859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8" o:spid="_x0000_s1026" style="position:absolute;margin-left:71.5pt;margin-top:-36.7pt;width:463.2pt;height:33.95pt;z-index:-251668480;mso-position-horizontal-relative:page" coordorigin="1430,-734" coordsize="9264,6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" o:allowincell="f">
                <v:rect id="Rectangle 59" o:spid="_x0000_s1027" style="position:absolute;left:1440;top:-724;width:6205;height: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cYCcQA&#10;AADcAAAADwAAAGRycy9kb3ducmV2LnhtbERPTUsDMRC9F/wPYQQvxWYrVmRtWtwWsYdeuit4HTfT&#10;3aXJJGxiG/+9EYTe5vE+Z7lO1ogzjWFwrGA+K0AQt04P3Cn4aN7un0GEiKzROCYFPxRgvbqZLLHU&#10;7sIHOtexEzmEQ4kK+hh9KWVoe7IYZs4TZ+7oRosxw7GTesRLDrdGPhTFk7Q4cG7o0dOmp/ZUf1sF&#10;+2l1ar7edz6lyh8Xn2bbmGqr1N1ten0BESnFq/jfvdN5/uMC/p7JF8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/3GAnEAAAA3AAAAA8AAAAAAAAAAAAAAAAAmAIAAGRycy9k&#10;b3ducmV2LnhtbFBLBQYAAAAABAAEAPUAAACJAwAAAAA=&#10;" fillcolor="#218591" stroked="f">
                  <v:path arrowok="t"/>
                </v:rect>
                <v:rect id="Rectangle 60" o:spid="_x0000_s1028" style="position:absolute;left:1548;top:-724;width:5989;height:3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WGfsMA&#10;AADcAAAADwAAAGRycy9kb3ducmV2LnhtbERPTWsCMRC9C/0PYQpepGYrrZStUboV0UMvdQu9Tjfj&#10;7mIyCZuo8d83hYK3ebzPWaySNeJMQ+gdK3icFiCIG6d7bhV81ZuHFxAhIms0jknBlQKslnejBZba&#10;XfiTzvvYihzCoUQFXYy+lDI0HVkMU+eJM3dwg8WY4dBKPeAlh1sjZ0UxlxZ7zg0denrvqDnuT1bB&#10;x6Q61j/bnU+p8ofnb7OuTbVWanyf3l5BRErxJv5373Se/zSHv2fyB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yWGfsMAAADcAAAADwAAAAAAAAAAAAAAAACYAgAAZHJzL2Rv&#10;d25yZXYueG1sUEsFBgAAAAAEAAQA9QAAAIgDAAAAAA==&#10;" fillcolor="#218591" stroked="f">
                  <v:path arrowok="t"/>
                </v:rect>
                <v:rect id="Rectangle 61" o:spid="_x0000_s1029" style="position:absolute;left:1548;top:-395;width:5989;height:3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kj5cQA&#10;AADcAAAADwAAAGRycy9kb3ducmV2LnhtbERPTU8CMRC9m/AfmjHhQqQrUTQrhbASIwcusCZex+2w&#10;u6GdNtsK9d9bExJv8/I+Z7FK1ogzDaF3rOB+WoAgbpzuuVXwUb/dPYMIEVmjcUwKfijAajm6WWCp&#10;3YX3dD7EVuQQDiUq6GL0pZSh6chimDpPnLmjGyzGDIdW6gEvOdwaOSuKubTYc27o0NNrR83p8G0V&#10;7CbVqf563/qUKn98/DSb2lQbpca3af0CIlKK/+Kre6vz/Icn+HsmX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pI+XEAAAA3AAAAA8AAAAAAAAAAAAAAAAAmAIAAGRycy9k&#10;b3ducmV2LnhtbFBLBQYAAAAABAAEAPUAAACJAwAAAAA=&#10;" fillcolor="#218591" stroked="f">
                  <v:path arrowok="t"/>
                </v:rect>
                <v:rect id="Rectangle 62" o:spid="_x0000_s1030" style="position:absolute;left:7645;top:-724;width:1336;height: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a3l8YA&#10;AADcAAAADwAAAGRycy9kb3ducmV2LnhtbESPQUsDMRCF74L/IYzgRWxWUZG1aXEtYg9e2hV6nW6m&#10;u0uTSdjENv575yB4m+G9ee+b+bJ4p040pTGwgbtZBYq4C3bk3sBX+377DCplZIsuMBn4oQTLxeXF&#10;HGsbzryh0zb3SkI41WhgyDnWWqduII9pFiKxaIcwecyyTr22E54l3Dt9X1VP2uPI0jBgpLeBuuP2&#10;2xv4vGmO7f5jHUtp4uFx51ata1bGXF+V1xdQmUr+N/9dr63gPwitPCMT6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fa3l8YAAADcAAAADwAAAAAAAAAAAAAAAACYAgAAZHJz&#10;L2Rvd25yZXYueG1sUEsFBgAAAAAEAAQA9QAAAIsDAAAAAA==&#10;" fillcolor="#218591" stroked="f">
                  <v:path arrowok="t"/>
                </v:rect>
                <v:rect id="Rectangle 63" o:spid="_x0000_s1031" style="position:absolute;left:7753;top:-724;width:1120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oSDMQA&#10;AADcAAAADwAAAGRycy9kb3ducmV2LnhtbERPTU8CMRC9m/AfmjHhQqQrUaIrhbASIwcusCZex+2w&#10;u6GdNtsK9d9bExJv8/I+Z7FK1ogzDaF3rOB+WoAgbpzuuVXwUb/dPYEIEVmjcUwKfijAajm6WWCp&#10;3YX3dD7EVuQQDiUq6GL0pZSh6chimDpPnLmjGyzGDIdW6gEvOdwaOSuKubTYc27o0NNrR83p8G0V&#10;7CbVqf563/qUKn98/DSb2lQbpca3af0CIlKK/+Kre6vz/Idn+HsmX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66EgzEAAAA3AAAAA8AAAAAAAAAAAAAAAAAmAIAAGRycy9k&#10;b3ducmV2LnhtbFBLBQYAAAAABAAEAPUAAACJAwAAAAA=&#10;" fillcolor="#218591" stroked="f">
                  <v:path arrowok="t"/>
                </v:rect>
                <v:rect id="Rectangle 64" o:spid="_x0000_s1032" style="position:absolute;left:8982;top:-724;width:1702;height: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ktTMUA&#10;AADcAAAADwAAAGRycy9kb3ducmV2LnhtbESPQUsDMRCF74L/IYzgRdqsQqWsTYtrEXvwYlfwOt1M&#10;d5cmk7CJbfz3zkHwNsN78943q03xTp1pSmNgA/fzChRxF+zIvYHP9nW2BJUyskUXmAz8UILN+vpq&#10;hbUNF/6g8z73SkI41WhgyDnWWqduII9pHiKxaMcwecyyTr22E14k3Dv9UFWP2uPI0jBgpJeButP+&#10;2xt4v2tO7eFtF0tp4nHx5bata7bG3N6U5ydQmUr+N/9d76zgLwRfnpEJ9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WS1MxQAAANwAAAAPAAAAAAAAAAAAAAAAAJgCAABkcnMv&#10;ZG93bnJldi54bWxQSwUGAAAAAAQABAD1AAAAigMAAAAA&#10;" fillcolor="#218591" stroked="f">
                  <v:path arrowok="t"/>
                </v:rect>
                <v:rect id="Rectangle 65" o:spid="_x0000_s1033" style="position:absolute;left:9090;top:-724;width:1486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WI18MA&#10;AADcAAAADwAAAGRycy9kb3ducmV2LnhtbERPTWsCMRC9F/ofwhS8lJpVsMjWKN2K6KGXuoLX6Wbc&#10;XUwmYZNq+u+bguBtHu9zFqtkjbjQEHrHCibjAgRx43TPrYJDvXmZgwgRWaNxTAp+KcBq+fiwwFK7&#10;K3/RZR9bkUM4lKigi9GXUoamI4th7Dxx5k5usBgzHFqpB7zmcGvktChepcWec0OHnj46as77H6vg&#10;87k619/bnU+p8qfZ0axrU62VGj2l9zcQkVK8i2/unc7zZxP4fyZf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WI18MAAADcAAAADwAAAAAAAAAAAAAAAACYAgAAZHJzL2Rv&#10;d25yZXYueG1sUEsFBgAAAAAEAAQA9QAAAIgDAAAAAA==&#10;" fillcolor="#218591" stroked="f">
                  <v:path arrowok="t"/>
                </v:rect>
                <v:shape id="Freeform 66" o:spid="_x0000_s1034" style="position:absolute;left:1440;top:-728;width:9244;height:20;visibility:visible;mso-wrap-style:square;v-text-anchor:top" coordsize="924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VLSsEA&#10;AADcAAAADwAAAGRycy9kb3ducmV2LnhtbESPzQrCMBCE74LvEFbwpqmCItUoVhE8CP4ePC7N2hab&#10;TWmi1rc3guBtl5mdb3a2aEwpnlS7wrKCQT8CQZxaXXCm4HLe9CYgnEfWWFomBW9ysJi3WzOMtX3x&#10;kZ4nn4kQwi5GBbn3VSylS3My6Pq2Ig7azdYGfVjrTOoaXyHclHIYRWNpsOBAyLGiVU7p/fQwgbu6&#10;3vTxsd5fkslhTXdOsmiXKNXtNMspCE+N/5t/11sd6o+G8H0mTCDn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VS0rBAAAA3AAAAA8AAAAAAAAAAAAAAAAAmAIAAGRycy9kb3du&#10;cmV2LnhtbFBLBQYAAAAABAAEAPUAAACGAwAAAAA=&#10;" path="m,l9243,e" filled="f" strokecolor="#218591" strokeweight=".20458mm">
                  <v:path arrowok="t" o:connecttype="custom" o:connectlocs="0,0;9243,0" o:connectangles="0,0"/>
                </v:shape>
                <v:shape id="Freeform 67" o:spid="_x0000_s1035" style="position:absolute;left:1440;top:-61;width:9244;height:20;visibility:visible;mso-wrap-style:square;v-text-anchor:top" coordsize="924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nu0cYA&#10;AADcAAAADwAAAGRycy9kb3ducmV2LnhtbESPS2vDMBCE74X+B7GB3Bo5LS3BtWJqm0IOhTaPQ46L&#10;tX4Qa2UsOXH+fVQI5LbLzM43m6ST6cSZBtdaVrBcRCCIS6tbrhUc9t8vKxDOI2vsLJOCKzlI189P&#10;CcbaXnhL552vRQhhF6OCxvs+ltKVDRl0C9sTB62yg0Ef1qGWesBLCDedfI2iD2mw5UBosKe8ofK0&#10;G03g5sdKb8fi95Ct/go6cVZHP5lS89n09QnC0+Qf5vv1Rof672/w/0yYQK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Vnu0cYAAADcAAAADwAAAAAAAAAAAAAAAACYAgAAZHJz&#10;L2Rvd25yZXYueG1sUEsFBgAAAAAEAAQA9QAAAIsDAAAAAA==&#10;" path="m,l9243,e" filled="f" strokecolor="#218591" strokeweight=".20458mm">
                  <v:path arrowok="t" o:connecttype="custom" o:connectlocs="0,0;9243,0" o:connectangles="0,0"/>
                </v:shape>
                <w10:wrap anchorx="page"/>
              </v:group>
            </w:pict>
          </mc:Fallback>
        </mc:AlternateContent>
      </w:r>
      <w:r w:rsidR="005366D3">
        <w:rPr>
          <w:rFonts w:ascii="Calibri" w:hAnsi="Calibri" w:cs="Calibri"/>
          <w:b/>
          <w:bCs/>
          <w:sz w:val="22"/>
          <w:szCs w:val="22"/>
        </w:rPr>
        <w:t>H</w:t>
      </w:r>
      <w:r w:rsidR="005366D3">
        <w:rPr>
          <w:rFonts w:ascii="Calibri" w:hAnsi="Calibri" w:cs="Calibri"/>
          <w:b/>
          <w:bCs/>
          <w:spacing w:val="-1"/>
          <w:sz w:val="22"/>
          <w:szCs w:val="22"/>
        </w:rPr>
        <w:t>ab</w:t>
      </w:r>
      <w:r w:rsidR="005366D3">
        <w:rPr>
          <w:rFonts w:ascii="Calibri" w:hAnsi="Calibri" w:cs="Calibri"/>
          <w:b/>
          <w:bCs/>
          <w:sz w:val="22"/>
          <w:szCs w:val="22"/>
        </w:rPr>
        <w:t>it</w:t>
      </w:r>
      <w:r w:rsidR="005366D3">
        <w:rPr>
          <w:rFonts w:ascii="Calibri" w:hAnsi="Calibri" w:cs="Calibri"/>
          <w:b/>
          <w:bCs/>
          <w:spacing w:val="-1"/>
          <w:sz w:val="22"/>
          <w:szCs w:val="22"/>
        </w:rPr>
        <w:t>a</w:t>
      </w:r>
      <w:r w:rsidR="005366D3">
        <w:rPr>
          <w:rFonts w:ascii="Calibri" w:hAnsi="Calibri" w:cs="Calibri"/>
          <w:b/>
          <w:bCs/>
          <w:sz w:val="22"/>
          <w:szCs w:val="22"/>
        </w:rPr>
        <w:t>t f</w:t>
      </w:r>
      <w:r w:rsidR="005366D3">
        <w:rPr>
          <w:rFonts w:ascii="Calibri" w:hAnsi="Calibri" w:cs="Calibri"/>
          <w:b/>
          <w:bCs/>
          <w:spacing w:val="-2"/>
          <w:sz w:val="22"/>
          <w:szCs w:val="22"/>
        </w:rPr>
        <w:t>o</w:t>
      </w:r>
      <w:r w:rsidR="005366D3">
        <w:rPr>
          <w:rFonts w:ascii="Calibri" w:hAnsi="Calibri" w:cs="Calibri"/>
          <w:b/>
          <w:bCs/>
          <w:sz w:val="22"/>
          <w:szCs w:val="22"/>
        </w:rPr>
        <w:t xml:space="preserve">r </w:t>
      </w:r>
      <w:r w:rsidR="005366D3">
        <w:rPr>
          <w:rFonts w:ascii="Calibri" w:hAnsi="Calibri" w:cs="Calibri"/>
          <w:b/>
          <w:bCs/>
          <w:spacing w:val="-3"/>
          <w:sz w:val="22"/>
          <w:szCs w:val="22"/>
        </w:rPr>
        <w:t>M</w:t>
      </w:r>
      <w:r w:rsidR="005366D3">
        <w:rPr>
          <w:rFonts w:ascii="Calibri" w:hAnsi="Calibri" w:cs="Calibri"/>
          <w:b/>
          <w:bCs/>
          <w:sz w:val="22"/>
          <w:szCs w:val="22"/>
        </w:rPr>
        <w:t>NES</w:t>
      </w:r>
      <w:r w:rsidR="005366D3">
        <w:rPr>
          <w:rFonts w:ascii="Calibri" w:hAnsi="Calibri" w:cs="Calibri"/>
          <w:b/>
          <w:bCs/>
          <w:spacing w:val="-1"/>
          <w:sz w:val="22"/>
          <w:szCs w:val="22"/>
        </w:rPr>
        <w:t xml:space="preserve"> </w:t>
      </w:r>
      <w:r w:rsidR="005366D3">
        <w:rPr>
          <w:rFonts w:ascii="Calibri" w:hAnsi="Calibri" w:cs="Calibri"/>
          <w:b/>
          <w:bCs/>
          <w:sz w:val="22"/>
          <w:szCs w:val="22"/>
        </w:rPr>
        <w:t>s</w:t>
      </w:r>
      <w:r w:rsidR="005366D3">
        <w:rPr>
          <w:rFonts w:ascii="Calibri" w:hAnsi="Calibri" w:cs="Calibri"/>
          <w:b/>
          <w:bCs/>
          <w:spacing w:val="-1"/>
          <w:sz w:val="22"/>
          <w:szCs w:val="22"/>
        </w:rPr>
        <w:t>pe</w:t>
      </w:r>
      <w:r w:rsidR="005366D3">
        <w:rPr>
          <w:rFonts w:ascii="Calibri" w:hAnsi="Calibri" w:cs="Calibri"/>
          <w:b/>
          <w:bCs/>
          <w:spacing w:val="-2"/>
          <w:sz w:val="22"/>
          <w:szCs w:val="22"/>
        </w:rPr>
        <w:t>c</w:t>
      </w:r>
      <w:r w:rsidR="005366D3">
        <w:rPr>
          <w:rFonts w:ascii="Calibri" w:hAnsi="Calibri" w:cs="Calibri"/>
          <w:b/>
          <w:bCs/>
          <w:sz w:val="22"/>
          <w:szCs w:val="22"/>
        </w:rPr>
        <w:t>i</w:t>
      </w:r>
      <w:r w:rsidR="005366D3">
        <w:rPr>
          <w:rFonts w:ascii="Calibri" w:hAnsi="Calibri" w:cs="Calibri"/>
          <w:b/>
          <w:bCs/>
          <w:spacing w:val="-1"/>
          <w:sz w:val="22"/>
          <w:szCs w:val="22"/>
        </w:rPr>
        <w:t>es</w:t>
      </w:r>
      <w:r w:rsidR="005366D3">
        <w:rPr>
          <w:rFonts w:ascii="Calibri" w:hAnsi="Calibri" w:cs="Calibri"/>
          <w:b/>
          <w:bCs/>
          <w:sz w:val="22"/>
          <w:szCs w:val="22"/>
        </w:rPr>
        <w:t>*</w:t>
      </w:r>
    </w:p>
    <w:p w:rsidR="005366D3" w:rsidRDefault="00914B5F">
      <w:pPr>
        <w:pStyle w:val="BodyText"/>
        <w:tabs>
          <w:tab w:val="left" w:pos="6876"/>
          <w:tab w:val="left" w:pos="8463"/>
        </w:tabs>
        <w:kinsoku w:val="0"/>
        <w:overflowPunct w:val="0"/>
        <w:spacing w:before="99"/>
        <w:ind w:left="92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55245</wp:posOffset>
                </wp:positionV>
                <wp:extent cx="5869940" cy="12700"/>
                <wp:effectExtent l="0" t="0" r="0" b="0"/>
                <wp:wrapNone/>
                <wp:docPr id="143" name="Freeform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68" o:spid="_x0000_s1026" style="position:absolute;z-index:-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4.35pt,534.15pt,4.3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t>Gol</w:t>
      </w:r>
      <w:r w:rsidR="005366D3">
        <w:rPr>
          <w:spacing w:val="-2"/>
        </w:rPr>
        <w:t>d</w:t>
      </w:r>
      <w:r w:rsidR="005366D3">
        <w:t>en S</w:t>
      </w:r>
      <w:r w:rsidR="005366D3">
        <w:rPr>
          <w:spacing w:val="-2"/>
        </w:rPr>
        <w:t>u</w:t>
      </w:r>
      <w:r w:rsidR="005366D3">
        <w:t>n</w:t>
      </w:r>
      <w:r w:rsidR="005366D3">
        <w:rPr>
          <w:spacing w:val="-3"/>
        </w:rPr>
        <w:t xml:space="preserve"> </w:t>
      </w:r>
      <w:r w:rsidR="005366D3">
        <w:t>M</w:t>
      </w:r>
      <w:r w:rsidR="005366D3">
        <w:rPr>
          <w:spacing w:val="-2"/>
        </w:rPr>
        <w:t>o</w:t>
      </w:r>
      <w:r w:rsidR="005366D3">
        <w:t>t</w:t>
      </w:r>
      <w:r w:rsidR="005366D3">
        <w:rPr>
          <w:spacing w:val="-1"/>
        </w:rPr>
        <w:t>h</w:t>
      </w:r>
      <w:r w:rsidR="005366D3">
        <w:t>^</w:t>
      </w:r>
      <w:r w:rsidR="005366D3">
        <w:tab/>
      </w:r>
      <w:r w:rsidR="005366D3">
        <w:rPr>
          <w:position w:val="5"/>
        </w:rPr>
        <w:t>37.0</w:t>
      </w:r>
      <w:r w:rsidR="005366D3">
        <w:rPr>
          <w:spacing w:val="-1"/>
          <w:position w:val="5"/>
        </w:rPr>
        <w:t xml:space="preserve"> h</w:t>
      </w:r>
      <w:r w:rsidR="005366D3">
        <w:rPr>
          <w:position w:val="5"/>
        </w:rPr>
        <w:t>a</w:t>
      </w:r>
      <w:r w:rsidR="005366D3">
        <w:rPr>
          <w:position w:val="5"/>
        </w:rPr>
        <w:tab/>
        <w:t>1</w:t>
      </w:r>
      <w:r w:rsidR="005366D3">
        <w:rPr>
          <w:spacing w:val="-2"/>
          <w:position w:val="5"/>
        </w:rPr>
        <w:t>4</w:t>
      </w:r>
      <w:r w:rsidR="005366D3">
        <w:rPr>
          <w:position w:val="5"/>
        </w:rPr>
        <w:t>9.0</w:t>
      </w:r>
      <w:r w:rsidR="005366D3">
        <w:rPr>
          <w:spacing w:val="1"/>
          <w:position w:val="5"/>
        </w:rPr>
        <w:t xml:space="preserve"> </w:t>
      </w:r>
      <w:r w:rsidR="005366D3">
        <w:rPr>
          <w:spacing w:val="-1"/>
          <w:position w:val="5"/>
        </w:rPr>
        <w:t>ha</w:t>
      </w:r>
    </w:p>
    <w:p w:rsidR="005366D3" w:rsidRDefault="00914B5F">
      <w:pPr>
        <w:pStyle w:val="BodyText"/>
        <w:tabs>
          <w:tab w:val="left" w:pos="6763"/>
          <w:tab w:val="left" w:pos="7469"/>
          <w:tab w:val="left" w:pos="8463"/>
        </w:tabs>
        <w:kinsoku w:val="0"/>
        <w:overflowPunct w:val="0"/>
        <w:spacing w:before="80" w:line="294" w:lineRule="auto"/>
        <w:ind w:left="928" w:right="1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43180</wp:posOffset>
                </wp:positionV>
                <wp:extent cx="5869940" cy="12700"/>
                <wp:effectExtent l="0" t="0" r="0" b="0"/>
                <wp:wrapNone/>
                <wp:docPr id="142" name="Freeform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69" o:spid="_x0000_s1026" style="position:absolute;z-index:-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3.4pt,534.15pt,3.4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295910</wp:posOffset>
                </wp:positionV>
                <wp:extent cx="5869940" cy="12700"/>
                <wp:effectExtent l="0" t="0" r="0" b="0"/>
                <wp:wrapNone/>
                <wp:docPr id="141" name="Freeform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70" o:spid="_x0000_s1026" style="position:absolute;z-index:-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23.3pt,534.15pt,23.3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" o:allowincell="f" filled="f" strokecolor="#218591" strokeweight=".58pt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549275</wp:posOffset>
                </wp:positionV>
                <wp:extent cx="5869940" cy="12700"/>
                <wp:effectExtent l="0" t="0" r="0" b="0"/>
                <wp:wrapNone/>
                <wp:docPr id="140" name="Freeform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71" o:spid="_x0000_s1026" style="position:absolute;z-index:-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43.25pt,534.15pt,43.2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" o:allowincell="f" filled="f" strokecolor="#218591" strokeweight=".58pt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t>Growli</w:t>
      </w:r>
      <w:r w:rsidR="005366D3">
        <w:rPr>
          <w:spacing w:val="-1"/>
        </w:rPr>
        <w:t>n</w:t>
      </w:r>
      <w:r w:rsidR="005366D3">
        <w:t>g</w:t>
      </w:r>
      <w:r w:rsidR="005366D3">
        <w:rPr>
          <w:spacing w:val="-1"/>
        </w:rPr>
        <w:t xml:space="preserve"> </w:t>
      </w:r>
      <w:r w:rsidR="005366D3">
        <w:t>G</w:t>
      </w:r>
      <w:r w:rsidR="005366D3">
        <w:rPr>
          <w:spacing w:val="-3"/>
        </w:rPr>
        <w:t>r</w:t>
      </w:r>
      <w:r w:rsidR="005366D3">
        <w:t>ass F</w:t>
      </w:r>
      <w:r w:rsidR="005366D3">
        <w:rPr>
          <w:spacing w:val="-3"/>
        </w:rPr>
        <w:t>r</w:t>
      </w:r>
      <w:r w:rsidR="005366D3">
        <w:rPr>
          <w:spacing w:val="1"/>
        </w:rPr>
        <w:t>o</w:t>
      </w:r>
      <w:r w:rsidR="005366D3">
        <w:t>g</w:t>
      </w:r>
      <w:r w:rsidR="005366D3">
        <w:tab/>
      </w:r>
      <w:r w:rsidR="005366D3">
        <w:rPr>
          <w:position w:val="5"/>
        </w:rPr>
        <w:t>2</w:t>
      </w:r>
      <w:r w:rsidR="005366D3">
        <w:rPr>
          <w:spacing w:val="-2"/>
          <w:position w:val="5"/>
        </w:rPr>
        <w:t>4</w:t>
      </w:r>
      <w:r w:rsidR="005366D3">
        <w:rPr>
          <w:position w:val="5"/>
        </w:rPr>
        <w:t>0.6</w:t>
      </w:r>
      <w:r w:rsidR="005366D3">
        <w:rPr>
          <w:spacing w:val="1"/>
          <w:position w:val="5"/>
        </w:rPr>
        <w:t xml:space="preserve"> </w:t>
      </w:r>
      <w:r w:rsidR="005366D3">
        <w:rPr>
          <w:spacing w:val="-1"/>
          <w:position w:val="5"/>
        </w:rPr>
        <w:t>h</w:t>
      </w:r>
      <w:r w:rsidR="005366D3">
        <w:rPr>
          <w:position w:val="5"/>
        </w:rPr>
        <w:t>a</w:t>
      </w:r>
      <w:r w:rsidR="005366D3">
        <w:rPr>
          <w:position w:val="5"/>
        </w:rPr>
        <w:tab/>
        <w:t>5</w:t>
      </w:r>
      <w:r w:rsidR="005366D3">
        <w:rPr>
          <w:spacing w:val="-2"/>
          <w:position w:val="5"/>
        </w:rPr>
        <w:t>9</w:t>
      </w:r>
      <w:r w:rsidR="005366D3">
        <w:rPr>
          <w:position w:val="5"/>
        </w:rPr>
        <w:t>6.6</w:t>
      </w:r>
      <w:r w:rsidR="005366D3">
        <w:rPr>
          <w:spacing w:val="1"/>
          <w:position w:val="5"/>
        </w:rPr>
        <w:t xml:space="preserve"> </w:t>
      </w:r>
      <w:r w:rsidR="005366D3">
        <w:rPr>
          <w:spacing w:val="-1"/>
          <w:position w:val="5"/>
        </w:rPr>
        <w:t xml:space="preserve">ha </w:t>
      </w:r>
      <w:r w:rsidR="005366D3">
        <w:t>Mat</w:t>
      </w:r>
      <w:r w:rsidR="005366D3">
        <w:rPr>
          <w:spacing w:val="-2"/>
        </w:rPr>
        <w:t>t</w:t>
      </w:r>
      <w:r w:rsidR="005366D3">
        <w:t>ed F</w:t>
      </w:r>
      <w:r w:rsidR="005366D3">
        <w:rPr>
          <w:spacing w:val="-1"/>
        </w:rPr>
        <w:t>l</w:t>
      </w:r>
      <w:r w:rsidR="005366D3">
        <w:t>ax</w:t>
      </w:r>
      <w:r w:rsidR="005366D3">
        <w:rPr>
          <w:spacing w:val="-1"/>
        </w:rPr>
        <w:t>-</w:t>
      </w:r>
      <w:r w:rsidR="005366D3">
        <w:t>Li</w:t>
      </w:r>
      <w:r w:rsidR="005366D3">
        <w:rPr>
          <w:spacing w:val="-3"/>
        </w:rPr>
        <w:t>l</w:t>
      </w:r>
      <w:r w:rsidR="005366D3">
        <w:t>y</w:t>
      </w:r>
      <w:r w:rsidR="005366D3">
        <w:tab/>
      </w:r>
      <w:r w:rsidR="005366D3">
        <w:tab/>
      </w:r>
      <w:r w:rsidR="005366D3">
        <w:rPr>
          <w:position w:val="6"/>
        </w:rPr>
        <w:t>-</w:t>
      </w:r>
      <w:r w:rsidR="005366D3">
        <w:rPr>
          <w:position w:val="6"/>
        </w:rPr>
        <w:tab/>
        <w:t>87.6</w:t>
      </w:r>
      <w:r w:rsidR="005366D3">
        <w:rPr>
          <w:spacing w:val="-1"/>
          <w:position w:val="6"/>
        </w:rPr>
        <w:t xml:space="preserve"> ha</w:t>
      </w:r>
    </w:p>
    <w:p w:rsidR="005366D3" w:rsidRDefault="00914B5F">
      <w:pPr>
        <w:pStyle w:val="BodyText"/>
        <w:tabs>
          <w:tab w:val="left" w:pos="6876"/>
          <w:tab w:val="left" w:pos="8576"/>
        </w:tabs>
        <w:kinsoku w:val="0"/>
        <w:overflowPunct w:val="0"/>
        <w:spacing w:before="4"/>
        <w:ind w:left="92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247650</wp:posOffset>
                </wp:positionV>
                <wp:extent cx="5869940" cy="12700"/>
                <wp:effectExtent l="0" t="0" r="0" b="0"/>
                <wp:wrapNone/>
                <wp:docPr id="139" name="Freeform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72" o:spid="_x0000_s1026" style="position:absolute;z-index:-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19.5pt,534.15pt,19.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" o:allowincell="f" filled="f" strokecolor="#218591" strokeweight=".58pt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t>S</w:t>
      </w:r>
      <w:r w:rsidR="005366D3">
        <w:rPr>
          <w:spacing w:val="-2"/>
        </w:rPr>
        <w:t>p</w:t>
      </w:r>
      <w:r w:rsidR="005366D3">
        <w:t>i</w:t>
      </w:r>
      <w:r w:rsidR="005366D3">
        <w:rPr>
          <w:spacing w:val="-2"/>
        </w:rPr>
        <w:t>n</w:t>
      </w:r>
      <w:r w:rsidR="005366D3">
        <w:t>y Ric</w:t>
      </w:r>
      <w:r w:rsidR="005366D3">
        <w:rPr>
          <w:spacing w:val="1"/>
        </w:rPr>
        <w:t>e</w:t>
      </w:r>
      <w:r w:rsidR="005366D3">
        <w:rPr>
          <w:spacing w:val="-1"/>
        </w:rPr>
        <w:t>-</w:t>
      </w:r>
      <w:r w:rsidR="005366D3">
        <w:t>f</w:t>
      </w:r>
      <w:r w:rsidR="005366D3">
        <w:rPr>
          <w:spacing w:val="-3"/>
        </w:rPr>
        <w:t>l</w:t>
      </w:r>
      <w:r w:rsidR="005366D3">
        <w:rPr>
          <w:spacing w:val="1"/>
        </w:rPr>
        <w:t>o</w:t>
      </w:r>
      <w:r w:rsidR="005366D3">
        <w:rPr>
          <w:spacing w:val="-2"/>
        </w:rPr>
        <w:t>w</w:t>
      </w:r>
      <w:r w:rsidR="005366D3">
        <w:t>er</w:t>
      </w:r>
      <w:r w:rsidR="005366D3">
        <w:tab/>
      </w:r>
      <w:r w:rsidR="005366D3">
        <w:rPr>
          <w:position w:val="5"/>
        </w:rPr>
        <w:t>17.4</w:t>
      </w:r>
      <w:r w:rsidR="005366D3">
        <w:rPr>
          <w:spacing w:val="-1"/>
          <w:position w:val="5"/>
        </w:rPr>
        <w:t xml:space="preserve"> h</w:t>
      </w:r>
      <w:r w:rsidR="005366D3">
        <w:rPr>
          <w:position w:val="5"/>
        </w:rPr>
        <w:t>a</w:t>
      </w:r>
      <w:r w:rsidR="005366D3">
        <w:rPr>
          <w:position w:val="5"/>
        </w:rPr>
        <w:tab/>
        <w:t>17.4</w:t>
      </w:r>
      <w:r w:rsidR="005366D3">
        <w:rPr>
          <w:spacing w:val="-1"/>
          <w:position w:val="5"/>
        </w:rPr>
        <w:t xml:space="preserve"> ha</w:t>
      </w:r>
    </w:p>
    <w:p w:rsidR="005366D3" w:rsidRDefault="005366D3">
      <w:pPr>
        <w:kinsoku w:val="0"/>
        <w:overflowPunct w:val="0"/>
        <w:spacing w:before="10" w:line="120" w:lineRule="exact"/>
        <w:rPr>
          <w:sz w:val="12"/>
          <w:szCs w:val="12"/>
        </w:rPr>
      </w:pPr>
    </w:p>
    <w:p w:rsidR="005366D3" w:rsidRDefault="005366D3">
      <w:pPr>
        <w:pStyle w:val="Heading4"/>
        <w:kinsoku w:val="0"/>
        <w:overflowPunct w:val="0"/>
        <w:ind w:left="208"/>
        <w:rPr>
          <w:b w:val="0"/>
          <w:bCs w:val="0"/>
        </w:rPr>
      </w:pPr>
      <w:r>
        <w:rPr>
          <w:spacing w:val="-1"/>
        </w:rPr>
        <w:t>M</w:t>
      </w:r>
      <w:r>
        <w:t>NES</w:t>
      </w:r>
      <w:r>
        <w:rPr>
          <w:spacing w:val="-1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o</w:t>
      </w:r>
      <w:r>
        <w:rPr>
          <w:spacing w:val="-3"/>
        </w:rPr>
        <w:t>m</w:t>
      </w:r>
      <w:r>
        <w:t>mu</w:t>
      </w:r>
      <w:r>
        <w:rPr>
          <w:spacing w:val="-2"/>
        </w:rPr>
        <w:t>n</w:t>
      </w:r>
      <w:r>
        <w:t>i</w:t>
      </w:r>
      <w:r>
        <w:rPr>
          <w:spacing w:val="-3"/>
        </w:rPr>
        <w:t>t</w:t>
      </w:r>
      <w:r>
        <w:t>i</w:t>
      </w:r>
      <w:r>
        <w:rPr>
          <w:spacing w:val="-1"/>
        </w:rPr>
        <w:t>e</w:t>
      </w:r>
      <w:r>
        <w:t>s</w:t>
      </w:r>
    </w:p>
    <w:p w:rsidR="005366D3" w:rsidRDefault="00914B5F">
      <w:pPr>
        <w:pStyle w:val="BodyText"/>
        <w:tabs>
          <w:tab w:val="left" w:pos="6876"/>
          <w:tab w:val="left" w:pos="7469"/>
          <w:tab w:val="left" w:pos="8576"/>
        </w:tabs>
        <w:kinsoku w:val="0"/>
        <w:overflowPunct w:val="0"/>
        <w:spacing w:before="99" w:line="300" w:lineRule="auto"/>
        <w:ind w:left="928" w:right="10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55245</wp:posOffset>
                </wp:positionV>
                <wp:extent cx="5869940" cy="12700"/>
                <wp:effectExtent l="0" t="0" r="0" b="0"/>
                <wp:wrapNone/>
                <wp:docPr id="138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73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4.35pt,534.15pt,4.3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" o:allowincell="f" filled="f" strokecolor="#218591" strokeweight=".58pt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307975</wp:posOffset>
                </wp:positionV>
                <wp:extent cx="5869940" cy="12700"/>
                <wp:effectExtent l="0" t="0" r="0" b="0"/>
                <wp:wrapNone/>
                <wp:docPr id="137" name="Freeform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74" o:spid="_x0000_s1026" style="position:absolute;z-index:-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24.25pt,534.15pt,24.2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561340</wp:posOffset>
                </wp:positionV>
                <wp:extent cx="5869940" cy="12700"/>
                <wp:effectExtent l="0" t="0" r="0" b="0"/>
                <wp:wrapNone/>
                <wp:docPr id="136" name="Freeform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75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44.2pt,534.15pt,44.2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" o:allowincell="f" filled="f" strokecolor="#218591" strokeweight=".58pt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rPr>
          <w:spacing w:val="-1"/>
        </w:rPr>
        <w:t>N</w:t>
      </w:r>
      <w:r w:rsidR="005366D3">
        <w:t>atu</w:t>
      </w:r>
      <w:r w:rsidR="005366D3">
        <w:rPr>
          <w:spacing w:val="-1"/>
        </w:rPr>
        <w:t>r</w:t>
      </w:r>
      <w:r w:rsidR="005366D3">
        <w:t>al T</w:t>
      </w:r>
      <w:r w:rsidR="005366D3">
        <w:rPr>
          <w:spacing w:val="-2"/>
        </w:rPr>
        <w:t>e</w:t>
      </w:r>
      <w:r w:rsidR="005366D3">
        <w:t>m</w:t>
      </w:r>
      <w:r w:rsidR="005366D3">
        <w:rPr>
          <w:spacing w:val="-1"/>
        </w:rPr>
        <w:t>p</w:t>
      </w:r>
      <w:r w:rsidR="005366D3">
        <w:t>er</w:t>
      </w:r>
      <w:r w:rsidR="005366D3">
        <w:rPr>
          <w:spacing w:val="-3"/>
        </w:rPr>
        <w:t>a</w:t>
      </w:r>
      <w:r w:rsidR="005366D3">
        <w:t>te Gr</w:t>
      </w:r>
      <w:r w:rsidR="005366D3">
        <w:rPr>
          <w:spacing w:val="-3"/>
        </w:rPr>
        <w:t>a</w:t>
      </w:r>
      <w:r w:rsidR="005366D3">
        <w:t>ssl</w:t>
      </w:r>
      <w:r w:rsidR="005366D3">
        <w:rPr>
          <w:spacing w:val="-3"/>
        </w:rPr>
        <w:t>a</w:t>
      </w:r>
      <w:r w:rsidR="005366D3">
        <w:rPr>
          <w:spacing w:val="-1"/>
        </w:rPr>
        <w:t>n</w:t>
      </w:r>
      <w:r w:rsidR="005366D3">
        <w:t>d</w:t>
      </w:r>
      <w:r w:rsidR="005366D3">
        <w:tab/>
      </w:r>
      <w:r w:rsidR="005366D3">
        <w:rPr>
          <w:position w:val="5"/>
        </w:rPr>
        <w:t>17.4</w:t>
      </w:r>
      <w:r w:rsidR="005366D3">
        <w:rPr>
          <w:spacing w:val="-2"/>
          <w:position w:val="5"/>
        </w:rPr>
        <w:t xml:space="preserve"> </w:t>
      </w:r>
      <w:r w:rsidR="005366D3">
        <w:rPr>
          <w:position w:val="5"/>
        </w:rPr>
        <w:t>ha</w:t>
      </w:r>
      <w:r w:rsidR="005366D3">
        <w:rPr>
          <w:position w:val="5"/>
        </w:rPr>
        <w:tab/>
        <w:t>17.4</w:t>
      </w:r>
      <w:r w:rsidR="005366D3">
        <w:rPr>
          <w:spacing w:val="-2"/>
          <w:position w:val="5"/>
        </w:rPr>
        <w:t xml:space="preserve"> </w:t>
      </w:r>
      <w:r w:rsidR="005366D3">
        <w:rPr>
          <w:position w:val="5"/>
        </w:rPr>
        <w:t xml:space="preserve">ha </w:t>
      </w:r>
      <w:r w:rsidR="005366D3">
        <w:t>Grassy</w:t>
      </w:r>
      <w:r w:rsidR="005366D3">
        <w:rPr>
          <w:spacing w:val="-2"/>
        </w:rPr>
        <w:t xml:space="preserve"> </w:t>
      </w:r>
      <w:r w:rsidR="005366D3">
        <w:t>Euca</w:t>
      </w:r>
      <w:r w:rsidR="005366D3">
        <w:rPr>
          <w:spacing w:val="-1"/>
        </w:rPr>
        <w:t>l</w:t>
      </w:r>
      <w:r w:rsidR="005366D3">
        <w:t>y</w:t>
      </w:r>
      <w:r w:rsidR="005366D3">
        <w:rPr>
          <w:spacing w:val="-1"/>
        </w:rPr>
        <w:t>p</w:t>
      </w:r>
      <w:r w:rsidR="005366D3">
        <w:t>t</w:t>
      </w:r>
      <w:r w:rsidR="005366D3">
        <w:rPr>
          <w:spacing w:val="-2"/>
        </w:rPr>
        <w:t xml:space="preserve"> W</w:t>
      </w:r>
      <w:r w:rsidR="005366D3">
        <w:rPr>
          <w:spacing w:val="1"/>
        </w:rPr>
        <w:t>oo</w:t>
      </w:r>
      <w:r w:rsidR="005366D3">
        <w:rPr>
          <w:spacing w:val="-1"/>
        </w:rPr>
        <w:t>d</w:t>
      </w:r>
      <w:r w:rsidR="005366D3">
        <w:t>la</w:t>
      </w:r>
      <w:r w:rsidR="005366D3">
        <w:rPr>
          <w:spacing w:val="-2"/>
        </w:rPr>
        <w:t>n</w:t>
      </w:r>
      <w:r w:rsidR="005366D3">
        <w:t>d</w:t>
      </w:r>
      <w:r w:rsidR="005366D3">
        <w:tab/>
      </w:r>
      <w:r w:rsidR="005366D3">
        <w:tab/>
      </w:r>
      <w:r w:rsidR="005366D3">
        <w:rPr>
          <w:position w:val="5"/>
        </w:rPr>
        <w:t>-</w:t>
      </w:r>
      <w:r w:rsidR="005366D3">
        <w:rPr>
          <w:position w:val="5"/>
        </w:rPr>
        <w:tab/>
        <w:t>85.9</w:t>
      </w:r>
      <w:r w:rsidR="005366D3">
        <w:rPr>
          <w:spacing w:val="-2"/>
          <w:position w:val="5"/>
        </w:rPr>
        <w:t xml:space="preserve"> </w:t>
      </w:r>
      <w:r w:rsidR="005366D3">
        <w:rPr>
          <w:position w:val="5"/>
        </w:rPr>
        <w:t>ha</w:t>
      </w:r>
    </w:p>
    <w:p w:rsidR="005366D3" w:rsidRDefault="00914B5F">
      <w:pPr>
        <w:pStyle w:val="BodyText"/>
        <w:tabs>
          <w:tab w:val="left" w:pos="6876"/>
          <w:tab w:val="left" w:pos="7469"/>
          <w:tab w:val="left" w:pos="8576"/>
        </w:tabs>
        <w:kinsoku w:val="0"/>
        <w:overflowPunct w:val="0"/>
        <w:spacing w:line="300" w:lineRule="auto"/>
        <w:ind w:left="928" w:right="10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245110</wp:posOffset>
                </wp:positionV>
                <wp:extent cx="5869940" cy="12700"/>
                <wp:effectExtent l="0" t="0" r="0" b="0"/>
                <wp:wrapNone/>
                <wp:docPr id="135" name="Freeform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76" o:spid="_x0000_s1026" style="position:absolute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19.3pt,534.15pt,19.3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498475</wp:posOffset>
                </wp:positionV>
                <wp:extent cx="5869940" cy="12700"/>
                <wp:effectExtent l="0" t="0" r="0" b="0"/>
                <wp:wrapNone/>
                <wp:docPr id="134" name="Freeform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77" o:spid="_x0000_s1026" style="position:absolute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39.25pt,534.15pt,39.2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" o:allowincell="f" filled="f" strokecolor="#218591" strokeweight=".58pt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t>Seaso</w:t>
      </w:r>
      <w:r w:rsidR="005366D3">
        <w:rPr>
          <w:spacing w:val="-1"/>
        </w:rPr>
        <w:t>n</w:t>
      </w:r>
      <w:r w:rsidR="005366D3">
        <w:t xml:space="preserve">al </w:t>
      </w:r>
      <w:r w:rsidR="005366D3">
        <w:rPr>
          <w:spacing w:val="-4"/>
        </w:rPr>
        <w:t>H</w:t>
      </w:r>
      <w:r w:rsidR="005366D3">
        <w:t>erb</w:t>
      </w:r>
      <w:r w:rsidR="005366D3">
        <w:rPr>
          <w:spacing w:val="-1"/>
        </w:rPr>
        <w:t>a</w:t>
      </w:r>
      <w:r w:rsidR="005366D3">
        <w:t>c</w:t>
      </w:r>
      <w:r w:rsidR="005366D3">
        <w:rPr>
          <w:spacing w:val="-2"/>
        </w:rPr>
        <w:t>e</w:t>
      </w:r>
      <w:r w:rsidR="005366D3">
        <w:rPr>
          <w:spacing w:val="1"/>
        </w:rPr>
        <w:t>o</w:t>
      </w:r>
      <w:r w:rsidR="005366D3">
        <w:rPr>
          <w:spacing w:val="-1"/>
        </w:rPr>
        <w:t>u</w:t>
      </w:r>
      <w:r w:rsidR="005366D3">
        <w:t>s</w:t>
      </w:r>
      <w:r w:rsidR="005366D3">
        <w:rPr>
          <w:spacing w:val="-2"/>
        </w:rPr>
        <w:t xml:space="preserve"> </w:t>
      </w:r>
      <w:r w:rsidR="005366D3">
        <w:t>Wet</w:t>
      </w:r>
      <w:r w:rsidR="005366D3">
        <w:rPr>
          <w:spacing w:val="-3"/>
        </w:rPr>
        <w:t>l</w:t>
      </w:r>
      <w:r w:rsidR="005366D3">
        <w:t>a</w:t>
      </w:r>
      <w:r w:rsidR="005366D3">
        <w:rPr>
          <w:spacing w:val="-1"/>
        </w:rPr>
        <w:t>nd</w:t>
      </w:r>
      <w:r w:rsidR="005366D3">
        <w:t>s</w:t>
      </w:r>
      <w:r w:rsidR="005366D3">
        <w:tab/>
      </w:r>
      <w:r w:rsidR="005366D3">
        <w:tab/>
      </w:r>
      <w:r w:rsidR="005366D3">
        <w:rPr>
          <w:position w:val="5"/>
        </w:rPr>
        <w:t>-</w:t>
      </w:r>
      <w:r w:rsidR="005366D3">
        <w:rPr>
          <w:position w:val="5"/>
        </w:rPr>
        <w:tab/>
        <w:t>17.4</w:t>
      </w:r>
      <w:r w:rsidR="005366D3">
        <w:rPr>
          <w:spacing w:val="-2"/>
          <w:position w:val="5"/>
        </w:rPr>
        <w:t xml:space="preserve"> </w:t>
      </w:r>
      <w:r w:rsidR="005366D3">
        <w:rPr>
          <w:position w:val="5"/>
        </w:rPr>
        <w:t xml:space="preserve">ha </w:t>
      </w:r>
      <w:r w:rsidR="005366D3">
        <w:t>Ot</w:t>
      </w:r>
      <w:r w:rsidR="005366D3">
        <w:rPr>
          <w:spacing w:val="-1"/>
        </w:rPr>
        <w:t>h</w:t>
      </w:r>
      <w:r w:rsidR="005366D3">
        <w:t xml:space="preserve">er </w:t>
      </w:r>
      <w:r w:rsidR="005366D3">
        <w:rPr>
          <w:spacing w:val="-1"/>
        </w:rPr>
        <w:t>n</w:t>
      </w:r>
      <w:r w:rsidR="005366D3">
        <w:t>at</w:t>
      </w:r>
      <w:r w:rsidR="005366D3">
        <w:rPr>
          <w:spacing w:val="-3"/>
        </w:rPr>
        <w:t>i</w:t>
      </w:r>
      <w:r w:rsidR="005366D3">
        <w:t>ve</w:t>
      </w:r>
      <w:r w:rsidR="005366D3">
        <w:rPr>
          <w:spacing w:val="-2"/>
        </w:rPr>
        <w:t xml:space="preserve"> </w:t>
      </w:r>
      <w:r w:rsidR="005366D3">
        <w:rPr>
          <w:spacing w:val="-1"/>
        </w:rPr>
        <w:t>v</w:t>
      </w:r>
      <w:r w:rsidR="005366D3">
        <w:t>egetat</w:t>
      </w:r>
      <w:r w:rsidR="005366D3">
        <w:rPr>
          <w:spacing w:val="-3"/>
        </w:rPr>
        <w:t>i</w:t>
      </w:r>
      <w:r w:rsidR="005366D3">
        <w:rPr>
          <w:spacing w:val="1"/>
        </w:rPr>
        <w:t>o</w:t>
      </w:r>
      <w:r w:rsidR="005366D3">
        <w:t>n</w:t>
      </w:r>
      <w:r w:rsidR="005366D3">
        <w:tab/>
      </w:r>
      <w:r w:rsidR="005366D3">
        <w:rPr>
          <w:position w:val="5"/>
        </w:rPr>
        <w:t>59.6</w:t>
      </w:r>
      <w:r w:rsidR="005366D3">
        <w:rPr>
          <w:spacing w:val="-1"/>
          <w:position w:val="5"/>
        </w:rPr>
        <w:t xml:space="preserve"> h</w:t>
      </w:r>
      <w:r w:rsidR="005366D3">
        <w:rPr>
          <w:position w:val="5"/>
        </w:rPr>
        <w:t>a</w:t>
      </w:r>
      <w:r w:rsidR="005366D3">
        <w:rPr>
          <w:position w:val="5"/>
        </w:rPr>
        <w:tab/>
        <w:t>85.7</w:t>
      </w:r>
      <w:r w:rsidR="005366D3">
        <w:rPr>
          <w:spacing w:val="-2"/>
          <w:position w:val="5"/>
        </w:rPr>
        <w:t xml:space="preserve"> </w:t>
      </w:r>
      <w:r w:rsidR="005366D3">
        <w:rPr>
          <w:position w:val="5"/>
        </w:rPr>
        <w:t>ha</w:t>
      </w:r>
    </w:p>
    <w:p w:rsidR="005366D3" w:rsidRDefault="00914B5F">
      <w:pPr>
        <w:pStyle w:val="Heading4"/>
        <w:tabs>
          <w:tab w:val="left" w:pos="6866"/>
          <w:tab w:val="left" w:pos="8453"/>
        </w:tabs>
        <w:kinsoku w:val="0"/>
        <w:overflowPunct w:val="0"/>
        <w:ind w:left="928"/>
        <w:rPr>
          <w:b w:val="0"/>
          <w:b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245110</wp:posOffset>
                </wp:positionV>
                <wp:extent cx="5869940" cy="12700"/>
                <wp:effectExtent l="0" t="0" r="0" b="0"/>
                <wp:wrapNone/>
                <wp:docPr id="133" name="Freeform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78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19.3pt,534.15pt,19.3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t>T</w:t>
      </w:r>
      <w:r w:rsidR="005366D3">
        <w:rPr>
          <w:spacing w:val="-1"/>
        </w:rPr>
        <w:t>o</w:t>
      </w:r>
      <w:r w:rsidR="005366D3">
        <w:t>t</w:t>
      </w:r>
      <w:r w:rsidR="005366D3">
        <w:rPr>
          <w:spacing w:val="-1"/>
        </w:rPr>
        <w:t>a</w:t>
      </w:r>
      <w:r w:rsidR="005366D3">
        <w:t>l n</w:t>
      </w:r>
      <w:r w:rsidR="005366D3">
        <w:rPr>
          <w:spacing w:val="-2"/>
        </w:rPr>
        <w:t>a</w:t>
      </w:r>
      <w:r w:rsidR="005366D3">
        <w:t>t</w:t>
      </w:r>
      <w:r w:rsidR="005366D3">
        <w:rPr>
          <w:spacing w:val="-2"/>
        </w:rPr>
        <w:t>i</w:t>
      </w:r>
      <w:r w:rsidR="005366D3">
        <w:t>ve</w:t>
      </w:r>
      <w:r w:rsidR="005366D3">
        <w:rPr>
          <w:spacing w:val="-3"/>
        </w:rPr>
        <w:t xml:space="preserve"> </w:t>
      </w:r>
      <w:r w:rsidR="005366D3">
        <w:t>v</w:t>
      </w:r>
      <w:r w:rsidR="005366D3">
        <w:rPr>
          <w:spacing w:val="-1"/>
        </w:rPr>
        <w:t>e</w:t>
      </w:r>
      <w:r w:rsidR="005366D3">
        <w:t>g</w:t>
      </w:r>
      <w:r w:rsidR="005366D3">
        <w:rPr>
          <w:spacing w:val="-1"/>
        </w:rPr>
        <w:t>e</w:t>
      </w:r>
      <w:r w:rsidR="005366D3">
        <w:t>t</w:t>
      </w:r>
      <w:r w:rsidR="005366D3">
        <w:rPr>
          <w:spacing w:val="-1"/>
        </w:rPr>
        <w:t>a</w:t>
      </w:r>
      <w:r w:rsidR="005366D3">
        <w:rPr>
          <w:spacing w:val="-3"/>
        </w:rPr>
        <w:t>t</w:t>
      </w:r>
      <w:r w:rsidR="005366D3">
        <w:t>i</w:t>
      </w:r>
      <w:r w:rsidR="005366D3">
        <w:rPr>
          <w:spacing w:val="-1"/>
        </w:rPr>
        <w:t>o</w:t>
      </w:r>
      <w:r w:rsidR="005366D3">
        <w:t>n</w:t>
      </w:r>
      <w:r w:rsidR="005366D3">
        <w:tab/>
      </w:r>
      <w:r w:rsidR="005366D3">
        <w:rPr>
          <w:position w:val="5"/>
        </w:rPr>
        <w:t>7</w:t>
      </w:r>
      <w:r w:rsidR="005366D3">
        <w:rPr>
          <w:spacing w:val="-2"/>
          <w:position w:val="5"/>
        </w:rPr>
        <w:t>7</w:t>
      </w:r>
      <w:r w:rsidR="005366D3">
        <w:rPr>
          <w:position w:val="5"/>
        </w:rPr>
        <w:t>.0</w:t>
      </w:r>
      <w:r w:rsidR="005366D3">
        <w:rPr>
          <w:spacing w:val="1"/>
          <w:position w:val="5"/>
        </w:rPr>
        <w:t xml:space="preserve"> </w:t>
      </w:r>
      <w:r w:rsidR="005366D3">
        <w:rPr>
          <w:spacing w:val="-1"/>
          <w:position w:val="5"/>
        </w:rPr>
        <w:t>h</w:t>
      </w:r>
      <w:r w:rsidR="005366D3">
        <w:rPr>
          <w:position w:val="5"/>
        </w:rPr>
        <w:t>a</w:t>
      </w:r>
      <w:r w:rsidR="005366D3">
        <w:rPr>
          <w:position w:val="5"/>
        </w:rPr>
        <w:tab/>
        <w:t>2</w:t>
      </w:r>
      <w:r w:rsidR="005366D3">
        <w:rPr>
          <w:spacing w:val="-2"/>
          <w:position w:val="5"/>
        </w:rPr>
        <w:t>0</w:t>
      </w:r>
      <w:r w:rsidR="005366D3">
        <w:rPr>
          <w:position w:val="5"/>
        </w:rPr>
        <w:t>6</w:t>
      </w:r>
      <w:r w:rsidR="005366D3">
        <w:rPr>
          <w:spacing w:val="-2"/>
          <w:position w:val="5"/>
        </w:rPr>
        <w:t>.</w:t>
      </w:r>
      <w:r w:rsidR="005366D3">
        <w:rPr>
          <w:position w:val="5"/>
        </w:rPr>
        <w:t>4 ha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3" w:line="260" w:lineRule="exact"/>
        <w:rPr>
          <w:sz w:val="26"/>
          <w:szCs w:val="26"/>
        </w:rPr>
      </w:pPr>
    </w:p>
    <w:p w:rsidR="005366D3" w:rsidRDefault="00914B5F">
      <w:pPr>
        <w:pStyle w:val="BodyText"/>
        <w:tabs>
          <w:tab w:val="left" w:pos="6598"/>
          <w:tab w:val="left" w:pos="8185"/>
        </w:tabs>
        <w:kinsoku w:val="0"/>
        <w:overflowPunct w:val="0"/>
        <w:spacing w:before="56"/>
        <w:ind w:left="208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ragraph">
                  <wp:posOffset>-261620</wp:posOffset>
                </wp:positionV>
                <wp:extent cx="5882640" cy="260350"/>
                <wp:effectExtent l="0" t="0" r="0" b="0"/>
                <wp:wrapNone/>
                <wp:docPr id="121" name="Group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82640" cy="260350"/>
                          <a:chOff x="1430" y="-412"/>
                          <a:chExt cx="9264" cy="410"/>
                        </a:xfrm>
                      </wpg:grpSpPr>
                      <wps:wsp>
                        <wps:cNvPr id="122" name="Rectangle 80"/>
                        <wps:cNvSpPr>
                          <a:spLocks/>
                        </wps:cNvSpPr>
                        <wps:spPr bwMode="auto">
                          <a:xfrm>
                            <a:off x="7537" y="-402"/>
                            <a:ext cx="107" cy="389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Rectangle 81"/>
                        <wps:cNvSpPr>
                          <a:spLocks/>
                        </wps:cNvSpPr>
                        <wps:spPr bwMode="auto">
                          <a:xfrm>
                            <a:off x="1440" y="-402"/>
                            <a:ext cx="108" cy="389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Rectangle 82"/>
                        <wps:cNvSpPr>
                          <a:spLocks/>
                        </wps:cNvSpPr>
                        <wps:spPr bwMode="auto">
                          <a:xfrm>
                            <a:off x="1548" y="-402"/>
                            <a:ext cx="5989" cy="389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Rectangle 83"/>
                        <wps:cNvSpPr>
                          <a:spLocks/>
                        </wps:cNvSpPr>
                        <wps:spPr bwMode="auto">
                          <a:xfrm>
                            <a:off x="7645" y="-402"/>
                            <a:ext cx="108" cy="389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Rectangle 84"/>
                        <wps:cNvSpPr>
                          <a:spLocks/>
                        </wps:cNvSpPr>
                        <wps:spPr bwMode="auto">
                          <a:xfrm>
                            <a:off x="8874" y="-402"/>
                            <a:ext cx="107" cy="389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Rectangle 85"/>
                        <wps:cNvSpPr>
                          <a:spLocks/>
                        </wps:cNvSpPr>
                        <wps:spPr bwMode="auto">
                          <a:xfrm>
                            <a:off x="7753" y="-402"/>
                            <a:ext cx="1120" cy="389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Rectangle 86"/>
                        <wps:cNvSpPr>
                          <a:spLocks/>
                        </wps:cNvSpPr>
                        <wps:spPr bwMode="auto">
                          <a:xfrm>
                            <a:off x="8982" y="-402"/>
                            <a:ext cx="107" cy="389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Rectangle 87"/>
                        <wps:cNvSpPr>
                          <a:spLocks/>
                        </wps:cNvSpPr>
                        <wps:spPr bwMode="auto">
                          <a:xfrm>
                            <a:off x="10576" y="-402"/>
                            <a:ext cx="108" cy="389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Rectangle 88"/>
                        <wps:cNvSpPr>
                          <a:spLocks/>
                        </wps:cNvSpPr>
                        <wps:spPr bwMode="auto">
                          <a:xfrm>
                            <a:off x="9090" y="-402"/>
                            <a:ext cx="1486" cy="389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89"/>
                        <wps:cNvSpPr>
                          <a:spLocks/>
                        </wps:cNvSpPr>
                        <wps:spPr bwMode="auto">
                          <a:xfrm>
                            <a:off x="1440" y="-406"/>
                            <a:ext cx="9244" cy="20"/>
                          </a:xfrm>
                          <a:custGeom>
                            <a:avLst/>
                            <a:gdLst>
                              <a:gd name="T0" fmla="*/ 0 w 9244"/>
                              <a:gd name="T1" fmla="*/ 0 h 20"/>
                              <a:gd name="T2" fmla="*/ 9243 w 924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244" h="20">
                                <a:moveTo>
                                  <a:pt x="0" y="0"/>
                                </a:moveTo>
                                <a:lnTo>
                                  <a:pt x="9243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21859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90"/>
                        <wps:cNvSpPr>
                          <a:spLocks/>
                        </wps:cNvSpPr>
                        <wps:spPr bwMode="auto">
                          <a:xfrm>
                            <a:off x="1440" y="-8"/>
                            <a:ext cx="9244" cy="19"/>
                          </a:xfrm>
                          <a:custGeom>
                            <a:avLst/>
                            <a:gdLst>
                              <a:gd name="T0" fmla="*/ 0 w 9244"/>
                              <a:gd name="T1" fmla="*/ 0 h 19"/>
                              <a:gd name="T2" fmla="*/ 9243 w 9244"/>
                              <a:gd name="T3" fmla="*/ 0 h 1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244" h="19">
                                <a:moveTo>
                                  <a:pt x="0" y="0"/>
                                </a:moveTo>
                                <a:lnTo>
                                  <a:pt x="9243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21859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9" o:spid="_x0000_s1026" style="position:absolute;margin-left:71.5pt;margin-top:-20.6pt;width:463.2pt;height:20.5pt;z-index:-251656192;mso-position-horizontal-relative:page" coordorigin="1430,-412" coordsize="9264,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" o:allowincell="f">
                <v:rect id="Rectangle 80" o:spid="_x0000_s1027" style="position:absolute;left:7537;top:-402;width:107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Fl3cMA&#10;AADcAAAADwAAAGRycy9kb3ducmV2LnhtbERPTWsCMRC9F/ofwhR6KTXrgqVsjdKtFD30UrfQ63Qz&#10;7i4mk7CJGv+9KQje5vE+Z75M1ogjjWFwrGA6KUAQt04P3Cn4aT6fX0GEiKzROCYFZwqwXNzfzbHS&#10;7sTfdNzGTuQQDhUq6GP0lZSh7climDhPnLmdGy3GDMdO6hFPOdwaWRbFi7Q4cG7o0dNHT+1+e7AK&#10;vp7qffO33viUar+b/ZpVY+qVUo8P6f0NRKQUb+Kre6Pz/LKE/2fyBXJx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cFl3cMAAADcAAAADwAAAAAAAAAAAAAAAACYAgAAZHJzL2Rv&#10;d25yZXYueG1sUEsFBgAAAAAEAAQA9QAAAIgDAAAAAA==&#10;" fillcolor="#218591" stroked="f">
                  <v:path arrowok="t"/>
                </v:rect>
                <v:rect id="Rectangle 81" o:spid="_x0000_s1028" style="position:absolute;left:1440;top:-402;width:108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3ARsQA&#10;AADcAAAADwAAAGRycy9kb3ducmV2LnhtbERPTUsDMRC9F/wPYQQvxWZtqcjatLgWaQ9euit4HTfT&#10;3aXJJGxiG/+9EYTe5vE+Z7VJ1ogzjWFwrOBhVoAgbp0euFPw0bzdP4EIEVmjcUwKfijAZn0zWWGp&#10;3YUPdK5jJ3IIhxIV9DH6UsrQ9mQxzJwnztzRjRZjhmMn9YiXHG6NnBfFo7Q4cG7o0dNrT+2p/rYK&#10;3qfVqfna7X1KlT8uP822MdVWqbvb9PIMIlKKV/G/e6/z/PkC/p7JF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NwEbEAAAA3AAAAA8AAAAAAAAAAAAAAAAAmAIAAGRycy9k&#10;b3ducmV2LnhtbFBLBQYAAAAABAAEAPUAAACJAwAAAAA=&#10;" fillcolor="#218591" stroked="f">
                  <v:path arrowok="t"/>
                </v:rect>
                <v:rect id="Rectangle 82" o:spid="_x0000_s1029" style="position:absolute;left:1548;top:-402;width:5989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RYMsQA&#10;AADcAAAADwAAAGRycy9kb3ducmV2LnhtbERPTUsDMRC9F/wPYQQvxWYtrcjatLgWaQ9euit4HTfT&#10;3aXJJGxiG/+9EYTe5vE+Z7VJ1ogzjWFwrOBhVoAgbp0euFPw0bzdP4EIEVmjcUwKfijAZn0zWWGp&#10;3YUPdK5jJ3IIhxIV9DH6UsrQ9mQxzJwnztzRjRZjhmMn9YiXHG6NnBfFo7Q4cG7o0dNrT+2p/rYK&#10;3qfVqfna7X1KlT8uP822MdVWqbvb9PIMIlKKV/G/e6/z/PkC/p7JF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kWDLEAAAA3AAAAA8AAAAAAAAAAAAAAAAAmAIAAGRycy9k&#10;b3ducmV2LnhtbFBLBQYAAAAABAAEAPUAAACJAwAAAAA=&#10;" fillcolor="#218591" stroked="f">
                  <v:path arrowok="t"/>
                </v:rect>
                <v:rect id="Rectangle 83" o:spid="_x0000_s1030" style="position:absolute;left:7645;top:-402;width:108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j9qcMA&#10;AADcAAAADwAAAGRycy9kb3ducmV2LnhtbERPTWsCMRC9C/0PYQpepGYrKLI1SrdS9NCLruB1uhl3&#10;F5NJ2KSa/vumUOhtHu9zVptkjbjREHrHCp6nBQjixumeWwWn+v1pCSJEZI3GMSn4pgCb9cNohaV2&#10;dz7Q7RhbkUM4lKigi9GXUoamI4th6jxx5i5usBgzHFqpB7zncGvkrCgW0mLPuaFDT28dNdfjl1Xw&#10;Mamu9edu71Oq/GV+NtvaVFulxo/p9QVEpBT/xX/uvc7zZ3P4fSZfIN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j9qcMAAADcAAAADwAAAAAAAAAAAAAAAACYAgAAZHJzL2Rv&#10;d25yZXYueG1sUEsFBgAAAAAEAAQA9QAAAIgDAAAAAA==&#10;" fillcolor="#218591" stroked="f">
                  <v:path arrowok="t"/>
                </v:rect>
                <v:rect id="Rectangle 84" o:spid="_x0000_s1031" style="position:absolute;left:8874;top:-402;width:107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pj3sMA&#10;AADcAAAADwAAAGRycy9kb3ducmV2LnhtbERPTWsCMRC9C/0PYQpepGYrKLI1SrcieuilbqHX6Wbc&#10;XUwmYRM1/feNUOhtHu9zVptkjbjSEHrHCp6nBQjixumeWwWf9e5pCSJEZI3GMSn4oQCb9cNohaV2&#10;N/6g6zG2IodwKFFBF6MvpQxNRxbD1HnizJ3cYDFmOLRSD3jL4dbIWVEspMWec0OHnt46as7Hi1Xw&#10;PqnO9ff+4FOq/Gn+Zba1qbZKjR/T6wuISCn+i//cB53nzxZwfyZf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vpj3sMAAADcAAAADwAAAAAAAAAAAAAAAACYAgAAZHJzL2Rv&#10;d25yZXYueG1sUEsFBgAAAAAEAAQA9QAAAIgDAAAAAA==&#10;" fillcolor="#218591" stroked="f">
                  <v:path arrowok="t"/>
                </v:rect>
                <v:rect id="Rectangle 85" o:spid="_x0000_s1032" style="position:absolute;left:7753;top:-402;width:1120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bGRcQA&#10;AADcAAAADwAAAGRycy9kb3ducmV2LnhtbERPTUsDMRC9F/wPYQQvxWYttMratLgWaQ9euit4HTfT&#10;3aXJJGxiG/+9EYTe5vE+Z7VJ1ogzjWFwrOBhVoAgbp0euFPw0bzdP4EIEVmjcUwKfijAZn0zWWGp&#10;3YUPdK5jJ3IIhxIV9DH6UsrQ9mQxzJwnztzRjRZjhmMn9YiXHG6NnBfFUlocODf06Om1p/ZUf1sF&#10;79Pq1Hzt9j6lyh8Xn2bbmGqr1N1tenkGESnFq/jfvdd5/vwR/p7JF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22xkXEAAAA3AAAAA8AAAAAAAAAAAAAAAAAmAIAAGRycy9k&#10;b3ducmV2LnhtbFBLBQYAAAAABAAEAPUAAACJAwAAAAA=&#10;" fillcolor="#218591" stroked="f">
                  <v:path arrowok="t"/>
                </v:rect>
                <v:rect id="Rectangle 86" o:spid="_x0000_s1033" style="position:absolute;left:8982;top:-402;width:107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lSN8UA&#10;AADcAAAADwAAAGRycy9kb3ducmV2LnhtbESPQUsDMRCF74L/IYzgRdqsBaWsTYtrEXvwYlfwOt1M&#10;d5cmk7CJbfz3zkHwNsN78943q03xTp1pSmNgA/fzChRxF+zIvYHP9nW2BJUyskUXmAz8UILN+vpq&#10;hbUNF/6g8z73SkI41WhgyDnWWqduII9pHiKxaMcwecyyTr22E14k3Du9qKpH7XFkaRgw0stA3Wn/&#10;7Q283zWn9vC2i6U08fjw5bata7bG3N6U5ydQmUr+N/9d76zgL4RWnpEJ9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KVI3xQAAANwAAAAPAAAAAAAAAAAAAAAAAJgCAABkcnMv&#10;ZG93bnJldi54bWxQSwUGAAAAAAQABAD1AAAAigMAAAAA&#10;" fillcolor="#218591" stroked="f">
                  <v:path arrowok="t"/>
                </v:rect>
                <v:rect id="Rectangle 87" o:spid="_x0000_s1034" style="position:absolute;left:10576;top:-402;width:108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X3rMQA&#10;AADcAAAADwAAAGRycy9kb3ducmV2LnhtbERPTUsDMRC9F/wPYQQvxWYttOjatLgWaQ9euit4HTfT&#10;3aXJJGxiG/+9EYTe5vE+Z7VJ1ogzjWFwrOBhVoAgbp0euFPw0bzdP4IIEVmjcUwKfijAZn0zWWGp&#10;3YUPdK5jJ3IIhxIV9DH6UsrQ9mQxzJwnztzRjRZjhmMn9YiXHG6NnBfFUlocODf06Om1p/ZUf1sF&#10;79Pq1Hzt9j6lyh8Xn2bbmGqr1N1tenkGESnFq/jfvdd5/vwJ/p7JF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l96zEAAAA3AAAAA8AAAAAAAAAAAAAAAAAmAIAAGRycy9k&#10;b3ducmV2LnhtbFBLBQYAAAAABAAEAPUAAACJAwAAAAA=&#10;" fillcolor="#218591" stroked="f">
                  <v:path arrowok="t"/>
                </v:rect>
                <v:rect id="Rectangle 88" o:spid="_x0000_s1035" style="position:absolute;left:9090;top:-402;width:1486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bI7MYA&#10;AADcAAAADwAAAGRycy9kb3ducmV2LnhtbESPQUsDMRCF74L/IYzgRWxWRZG1aXEtYg9e2hV6nW6m&#10;u0uTSdjENv575yB4m+G9ee+b+bJ4p040pTGwgbtZBYq4C3bk3sBX+377DCplZIsuMBn4oQTLxeXF&#10;HGsbzryh0zb3SkI41WhgyDnWWqduII9pFiKxaIcwecyyTr22E54l3Dt9X1VP2uPI0jBgpLeBuuP2&#10;2xv4vGmO7f5jHUtp4uFx51ata1bGXF+V1xdQmUr+N/9dr63gPwi+PCMT6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4bI7MYAAADcAAAADwAAAAAAAAAAAAAAAACYAgAAZHJz&#10;L2Rvd25yZXYueG1sUEsFBgAAAAAEAAQA9QAAAIsDAAAAAA==&#10;" fillcolor="#218591" stroked="f">
                  <v:path arrowok="t"/>
                </v:rect>
                <v:shape id="Freeform 89" o:spid="_x0000_s1036" style="position:absolute;left:1440;top:-406;width:9244;height:20;visibility:visible;mso-wrap-style:square;v-text-anchor:top" coordsize="924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MhGcMA&#10;AADcAAAADwAAAGRycy9kb3ducmV2LnhtbERP22rCQBB9F/yHZQRfpG60UCR1Fa9UpCi1fsCQHZNg&#10;djZm1yT+vSsU+jaHc53pvDWFqKlyuWUFo2EEgjixOudUwfl3+zYB4TyyxsIyKXiQg/ms25lirG3D&#10;P1SffCpCCLsYFWTel7GULsnIoBvakjhwF1sZ9AFWqdQVNiHcFHIcRR/SYM6hIcOSVhkl19PdKGiO&#10;37tJva6/0mW7WW8G/rZqDnul+r128QnCU+v/xX/unQ7z30fweiZc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tMhGcMAAADcAAAADwAAAAAAAAAAAAAAAACYAgAAZHJzL2Rv&#10;d25yZXYueG1sUEsFBgAAAAAEAAQA9QAAAIgDAAAAAA==&#10;" path="m,l9243,e" filled="f" strokecolor="#218591" strokeweight=".58pt">
                  <v:path arrowok="t" o:connecttype="custom" o:connectlocs="0,0;9243,0" o:connectangles="0,0"/>
                </v:shape>
                <v:shape id="Freeform 90" o:spid="_x0000_s1037" style="position:absolute;left:1440;top:-8;width:9244;height:19;visibility:visible;mso-wrap-style:square;v-text-anchor:top" coordsize="9244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cz4r0A&#10;AADcAAAADwAAAGRycy9kb3ducmV2LnhtbERP24rCMBB9X9h/CCP4tk1VkKUapbtQ8NXLBwzN2JRt&#10;JiWJsf69ERZ8m8O5znY/2UEk8qF3rGBRlCCIW6d77hRczs3XN4gQkTUOjknBgwLsd58fW6y0u/OR&#10;0il2IodwqFCBiXGspAytIYuhcCNx5q7OW4wZ+k5qj/ccbge5LMu1tNhzbjA40q+h9u90swoa/6Pr&#10;xxSMO3KsTXOTh5SSUvPZVG9ARJriW/zvPug8f7WE1zP5Arl7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ecz4r0AAADcAAAADwAAAAAAAAAAAAAAAACYAgAAZHJzL2Rvd25yZXYu&#10;eG1sUEsFBgAAAAAEAAQA9QAAAIIDAAAAAA==&#10;" path="m,l9243,e" filled="f" strokecolor="#218591" strokeweight=".58pt">
                  <v:path arrowok="t" o:connecttype="custom" o:connectlocs="0,0;9243,0" o:connectangles="0,0"/>
                </v:shape>
                <w10:wrap anchorx="page"/>
              </v:group>
            </w:pict>
          </mc:Fallback>
        </mc:AlternateContent>
      </w:r>
      <w:r w:rsidR="005366D3">
        <w:rPr>
          <w:spacing w:val="-1"/>
        </w:rPr>
        <w:t>H</w:t>
      </w:r>
      <w:r w:rsidR="005366D3">
        <w:t>ec</w:t>
      </w:r>
      <w:r w:rsidR="005366D3">
        <w:rPr>
          <w:spacing w:val="1"/>
        </w:rPr>
        <w:t>t</w:t>
      </w:r>
      <w:r w:rsidR="005366D3">
        <w:t>ares</w:t>
      </w:r>
      <w:r w:rsidR="005366D3">
        <w:rPr>
          <w:spacing w:val="-2"/>
        </w:rPr>
        <w:t xml:space="preserve"> </w:t>
      </w:r>
      <w:r w:rsidR="005366D3">
        <w:rPr>
          <w:spacing w:val="1"/>
        </w:rPr>
        <w:t>o</w:t>
      </w:r>
      <w:r w:rsidR="005366D3">
        <w:t>f</w:t>
      </w:r>
      <w:r w:rsidR="005366D3">
        <w:rPr>
          <w:spacing w:val="-3"/>
        </w:rPr>
        <w:t xml:space="preserve"> </w:t>
      </w:r>
      <w:r w:rsidR="005366D3">
        <w:t>la</w:t>
      </w:r>
      <w:r w:rsidR="005366D3">
        <w:rPr>
          <w:spacing w:val="-1"/>
        </w:rPr>
        <w:t>n</w:t>
      </w:r>
      <w:r w:rsidR="005366D3">
        <w:t>d</w:t>
      </w:r>
      <w:r w:rsidR="005366D3">
        <w:rPr>
          <w:spacing w:val="-1"/>
        </w:rPr>
        <w:t xml:space="preserve"> </w:t>
      </w:r>
      <w:r w:rsidR="005366D3">
        <w:t>a</w:t>
      </w:r>
      <w:r w:rsidR="005366D3">
        <w:rPr>
          <w:spacing w:val="1"/>
        </w:rPr>
        <w:t>v</w:t>
      </w:r>
      <w:r w:rsidR="005366D3">
        <w:t>ai</w:t>
      </w:r>
      <w:r w:rsidR="005366D3">
        <w:rPr>
          <w:spacing w:val="-1"/>
        </w:rPr>
        <w:t>l</w:t>
      </w:r>
      <w:r w:rsidR="005366D3">
        <w:t>a</w:t>
      </w:r>
      <w:r w:rsidR="005366D3">
        <w:rPr>
          <w:spacing w:val="-1"/>
        </w:rPr>
        <w:t>b</w:t>
      </w:r>
      <w:r w:rsidR="005366D3">
        <w:rPr>
          <w:spacing w:val="-3"/>
        </w:rPr>
        <w:t>l</w:t>
      </w:r>
      <w:r w:rsidR="005366D3">
        <w:t xml:space="preserve">e </w:t>
      </w:r>
      <w:r w:rsidR="005366D3">
        <w:rPr>
          <w:spacing w:val="-3"/>
        </w:rPr>
        <w:t>f</w:t>
      </w:r>
      <w:r w:rsidR="005366D3">
        <w:rPr>
          <w:spacing w:val="1"/>
        </w:rPr>
        <w:t>o</w:t>
      </w:r>
      <w:r w:rsidR="005366D3">
        <w:t>r u</w:t>
      </w:r>
      <w:r w:rsidR="005366D3">
        <w:rPr>
          <w:spacing w:val="-1"/>
        </w:rPr>
        <w:t>rb</w:t>
      </w:r>
      <w:r w:rsidR="005366D3">
        <w:t>an</w:t>
      </w:r>
      <w:r w:rsidR="005366D3">
        <w:rPr>
          <w:spacing w:val="-1"/>
        </w:rPr>
        <w:t xml:space="preserve"> </w:t>
      </w:r>
      <w:r w:rsidR="005366D3">
        <w:t>d</w:t>
      </w:r>
      <w:r w:rsidR="005366D3">
        <w:rPr>
          <w:spacing w:val="-3"/>
        </w:rPr>
        <w:t>e</w:t>
      </w:r>
      <w:r w:rsidR="005366D3">
        <w:t>ve</w:t>
      </w:r>
      <w:r w:rsidR="005366D3">
        <w:rPr>
          <w:spacing w:val="-3"/>
        </w:rPr>
        <w:t>l</w:t>
      </w:r>
      <w:r w:rsidR="005366D3">
        <w:rPr>
          <w:spacing w:val="1"/>
        </w:rPr>
        <w:t>o</w:t>
      </w:r>
      <w:r w:rsidR="005366D3">
        <w:rPr>
          <w:spacing w:val="-1"/>
        </w:rPr>
        <w:t>p</w:t>
      </w:r>
      <w:r w:rsidR="005366D3">
        <w:rPr>
          <w:spacing w:val="-2"/>
        </w:rPr>
        <w:t>m</w:t>
      </w:r>
      <w:r w:rsidR="005366D3">
        <w:t xml:space="preserve">ent in </w:t>
      </w:r>
      <w:r w:rsidR="005366D3">
        <w:rPr>
          <w:spacing w:val="-4"/>
        </w:rPr>
        <w:t>g</w:t>
      </w:r>
      <w:r w:rsidR="005366D3">
        <w:t>a</w:t>
      </w:r>
      <w:r w:rsidR="005366D3">
        <w:rPr>
          <w:spacing w:val="-1"/>
        </w:rPr>
        <w:t>z</w:t>
      </w:r>
      <w:r w:rsidR="005366D3">
        <w:t>etted</w:t>
      </w:r>
      <w:r w:rsidR="005366D3">
        <w:rPr>
          <w:spacing w:val="-3"/>
        </w:rPr>
        <w:t xml:space="preserve"> </w:t>
      </w:r>
      <w:r w:rsidR="005366D3">
        <w:t>P</w:t>
      </w:r>
      <w:r w:rsidR="005366D3">
        <w:rPr>
          <w:spacing w:val="-3"/>
        </w:rPr>
        <w:t>S</w:t>
      </w:r>
      <w:r w:rsidR="005366D3">
        <w:t>Ps</w:t>
      </w:r>
      <w:r w:rsidR="005366D3">
        <w:tab/>
      </w:r>
      <w:r w:rsidR="005366D3">
        <w:rPr>
          <w:position w:val="-2"/>
        </w:rPr>
        <w:t>5,</w:t>
      </w:r>
      <w:r w:rsidR="005366D3">
        <w:rPr>
          <w:spacing w:val="-2"/>
          <w:position w:val="-2"/>
        </w:rPr>
        <w:t>9</w:t>
      </w:r>
      <w:r w:rsidR="005366D3">
        <w:rPr>
          <w:position w:val="-2"/>
        </w:rPr>
        <w:t>64</w:t>
      </w:r>
      <w:r w:rsidR="005366D3">
        <w:rPr>
          <w:spacing w:val="-3"/>
          <w:position w:val="-2"/>
        </w:rPr>
        <w:t>.</w:t>
      </w:r>
      <w:r w:rsidR="005366D3">
        <w:rPr>
          <w:position w:val="-2"/>
        </w:rPr>
        <w:t>0</w:t>
      </w:r>
      <w:r w:rsidR="005366D3">
        <w:rPr>
          <w:spacing w:val="2"/>
          <w:position w:val="-2"/>
        </w:rPr>
        <w:t xml:space="preserve"> </w:t>
      </w:r>
      <w:r w:rsidR="005366D3">
        <w:rPr>
          <w:spacing w:val="-1"/>
          <w:position w:val="-2"/>
        </w:rPr>
        <w:t>h</w:t>
      </w:r>
      <w:r w:rsidR="005366D3">
        <w:rPr>
          <w:position w:val="-2"/>
        </w:rPr>
        <w:t>a</w:t>
      </w:r>
      <w:r w:rsidR="005366D3">
        <w:rPr>
          <w:position w:val="-2"/>
        </w:rPr>
        <w:tab/>
        <w:t>12</w:t>
      </w:r>
      <w:r w:rsidR="005366D3">
        <w:rPr>
          <w:spacing w:val="-3"/>
          <w:position w:val="-2"/>
        </w:rPr>
        <w:t>,</w:t>
      </w:r>
      <w:r w:rsidR="005366D3">
        <w:rPr>
          <w:position w:val="-2"/>
        </w:rPr>
        <w:t>2</w:t>
      </w:r>
      <w:r w:rsidR="005366D3">
        <w:rPr>
          <w:spacing w:val="-2"/>
          <w:position w:val="-2"/>
        </w:rPr>
        <w:t>2</w:t>
      </w:r>
      <w:r w:rsidR="005366D3">
        <w:rPr>
          <w:position w:val="-2"/>
        </w:rPr>
        <w:t>7.7</w:t>
      </w:r>
      <w:r w:rsidR="005366D3">
        <w:rPr>
          <w:spacing w:val="1"/>
          <w:position w:val="-2"/>
        </w:rPr>
        <w:t xml:space="preserve"> </w:t>
      </w:r>
      <w:r w:rsidR="005366D3">
        <w:rPr>
          <w:spacing w:val="-1"/>
          <w:position w:val="-2"/>
        </w:rPr>
        <w:t>ha</w:t>
      </w:r>
    </w:p>
    <w:p w:rsidR="005366D3" w:rsidRDefault="005366D3">
      <w:pPr>
        <w:kinsoku w:val="0"/>
        <w:overflowPunct w:val="0"/>
        <w:spacing w:before="7" w:line="110" w:lineRule="exact"/>
        <w:rPr>
          <w:sz w:val="11"/>
          <w:szCs w:val="11"/>
        </w:rPr>
      </w:pPr>
    </w:p>
    <w:p w:rsidR="005366D3" w:rsidRDefault="00914B5F">
      <w:pPr>
        <w:numPr>
          <w:ilvl w:val="0"/>
          <w:numId w:val="10"/>
        </w:numPr>
        <w:tabs>
          <w:tab w:val="left" w:pos="215"/>
        </w:tabs>
        <w:kinsoku w:val="0"/>
        <w:overflowPunct w:val="0"/>
        <w:spacing w:line="294" w:lineRule="auto"/>
        <w:ind w:left="100" w:right="534" w:firstLine="0"/>
        <w:rPr>
          <w:rFonts w:ascii="Calibri" w:hAnsi="Calibri" w:cs="Calibri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905510</wp:posOffset>
                </wp:positionH>
                <wp:positionV relativeFrom="paragraph">
                  <wp:posOffset>-31115</wp:posOffset>
                </wp:positionV>
                <wp:extent cx="5878830" cy="12700"/>
                <wp:effectExtent l="0" t="0" r="0" b="0"/>
                <wp:wrapNone/>
                <wp:docPr id="120" name="Freeform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78830" cy="12700"/>
                        </a:xfrm>
                        <a:custGeom>
                          <a:avLst/>
                          <a:gdLst>
                            <a:gd name="T0" fmla="*/ 0 w 9258"/>
                            <a:gd name="T1" fmla="*/ 0 h 20"/>
                            <a:gd name="T2" fmla="*/ 9258 w 925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58" h="20">
                              <a:moveTo>
                                <a:pt x="0" y="0"/>
                              </a:moveTo>
                              <a:lnTo>
                                <a:pt x="9258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91" o:spid="_x0000_s1026" style="position:absolute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71.3pt,-2.45pt,534.2pt,-2.45pt" coordsize="925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" o:allowincell="f" filled="f" strokecolor="#218591" strokeweight=".58pt">
                <v:path arrowok="t" o:connecttype="custom" o:connectlocs="0,0;5878830,0" o:connectangles="0,0"/>
                <w10:wrap anchorx="page"/>
              </v:polyline>
            </w:pict>
          </mc:Fallback>
        </mc:AlternateContent>
      </w:r>
      <w:r w:rsidR="005366D3">
        <w:rPr>
          <w:rFonts w:ascii="Calibri" w:hAnsi="Calibri" w:cs="Calibri"/>
          <w:sz w:val="16"/>
          <w:szCs w:val="16"/>
        </w:rPr>
        <w:t>Th</w:t>
      </w:r>
      <w:r w:rsidR="005366D3">
        <w:rPr>
          <w:rFonts w:ascii="Calibri" w:hAnsi="Calibri" w:cs="Calibri"/>
          <w:spacing w:val="-2"/>
          <w:sz w:val="16"/>
          <w:szCs w:val="16"/>
        </w:rPr>
        <w:t>e</w:t>
      </w:r>
      <w:r w:rsidR="005366D3">
        <w:rPr>
          <w:rFonts w:ascii="Calibri" w:hAnsi="Calibri" w:cs="Calibri"/>
          <w:sz w:val="16"/>
          <w:szCs w:val="16"/>
        </w:rPr>
        <w:t>se</w:t>
      </w:r>
      <w:r w:rsidR="005366D3">
        <w:rPr>
          <w:rFonts w:ascii="Calibri" w:hAnsi="Calibri" w:cs="Calibri"/>
          <w:spacing w:val="-2"/>
          <w:sz w:val="16"/>
          <w:szCs w:val="16"/>
        </w:rPr>
        <w:t xml:space="preserve"> </w:t>
      </w:r>
      <w:r w:rsidR="005366D3">
        <w:rPr>
          <w:rFonts w:ascii="Calibri" w:hAnsi="Calibri" w:cs="Calibri"/>
          <w:spacing w:val="-1"/>
          <w:sz w:val="16"/>
          <w:szCs w:val="16"/>
        </w:rPr>
        <w:t>fi</w:t>
      </w:r>
      <w:r w:rsidR="005366D3">
        <w:rPr>
          <w:rFonts w:ascii="Calibri" w:hAnsi="Calibri" w:cs="Calibri"/>
          <w:spacing w:val="1"/>
          <w:sz w:val="16"/>
          <w:szCs w:val="16"/>
        </w:rPr>
        <w:t>g</w:t>
      </w:r>
      <w:r w:rsidR="005366D3">
        <w:rPr>
          <w:rFonts w:ascii="Calibri" w:hAnsi="Calibri" w:cs="Calibri"/>
          <w:sz w:val="16"/>
          <w:szCs w:val="16"/>
        </w:rPr>
        <w:t>u</w:t>
      </w:r>
      <w:r w:rsidR="005366D3">
        <w:rPr>
          <w:rFonts w:ascii="Calibri" w:hAnsi="Calibri" w:cs="Calibri"/>
          <w:spacing w:val="-2"/>
          <w:sz w:val="16"/>
          <w:szCs w:val="16"/>
        </w:rPr>
        <w:t>r</w:t>
      </w:r>
      <w:r w:rsidR="005366D3">
        <w:rPr>
          <w:rFonts w:ascii="Calibri" w:hAnsi="Calibri" w:cs="Calibri"/>
          <w:spacing w:val="-1"/>
          <w:sz w:val="16"/>
          <w:szCs w:val="16"/>
        </w:rPr>
        <w:t>e</w:t>
      </w:r>
      <w:r w:rsidR="005366D3">
        <w:rPr>
          <w:rFonts w:ascii="Calibri" w:hAnsi="Calibri" w:cs="Calibri"/>
          <w:sz w:val="16"/>
          <w:szCs w:val="16"/>
        </w:rPr>
        <w:t>s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</w:t>
      </w:r>
      <w:r w:rsidR="005366D3">
        <w:rPr>
          <w:rFonts w:ascii="Calibri" w:hAnsi="Calibri" w:cs="Calibri"/>
          <w:sz w:val="16"/>
          <w:szCs w:val="16"/>
        </w:rPr>
        <w:t>a</w:t>
      </w:r>
      <w:r w:rsidR="005366D3">
        <w:rPr>
          <w:rFonts w:ascii="Calibri" w:hAnsi="Calibri" w:cs="Calibri"/>
          <w:spacing w:val="-2"/>
          <w:sz w:val="16"/>
          <w:szCs w:val="16"/>
        </w:rPr>
        <w:t>r</w:t>
      </w:r>
      <w:r w:rsidR="005366D3">
        <w:rPr>
          <w:rFonts w:ascii="Calibri" w:hAnsi="Calibri" w:cs="Calibri"/>
          <w:sz w:val="16"/>
          <w:szCs w:val="16"/>
        </w:rPr>
        <w:t>e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</w:t>
      </w:r>
      <w:r w:rsidR="005366D3">
        <w:rPr>
          <w:rFonts w:ascii="Calibri" w:hAnsi="Calibri" w:cs="Calibri"/>
          <w:spacing w:val="1"/>
          <w:sz w:val="16"/>
          <w:szCs w:val="16"/>
        </w:rPr>
        <w:t>n</w:t>
      </w:r>
      <w:r w:rsidR="005366D3">
        <w:rPr>
          <w:rFonts w:ascii="Calibri" w:hAnsi="Calibri" w:cs="Calibri"/>
          <w:spacing w:val="-1"/>
          <w:sz w:val="16"/>
          <w:szCs w:val="16"/>
        </w:rPr>
        <w:t>o</w:t>
      </w:r>
      <w:r w:rsidR="005366D3">
        <w:rPr>
          <w:rFonts w:ascii="Calibri" w:hAnsi="Calibri" w:cs="Calibri"/>
          <w:sz w:val="16"/>
          <w:szCs w:val="16"/>
        </w:rPr>
        <w:t>t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a</w:t>
      </w:r>
      <w:r w:rsidR="005366D3">
        <w:rPr>
          <w:rFonts w:ascii="Calibri" w:hAnsi="Calibri" w:cs="Calibri"/>
          <w:sz w:val="16"/>
          <w:szCs w:val="16"/>
        </w:rPr>
        <w:t>d</w:t>
      </w:r>
      <w:r w:rsidR="005366D3">
        <w:rPr>
          <w:rFonts w:ascii="Calibri" w:hAnsi="Calibri" w:cs="Calibri"/>
          <w:spacing w:val="-1"/>
          <w:sz w:val="16"/>
          <w:szCs w:val="16"/>
        </w:rPr>
        <w:t>d</w:t>
      </w:r>
      <w:r w:rsidR="005366D3">
        <w:rPr>
          <w:rFonts w:ascii="Calibri" w:hAnsi="Calibri" w:cs="Calibri"/>
          <w:spacing w:val="1"/>
          <w:sz w:val="16"/>
          <w:szCs w:val="16"/>
        </w:rPr>
        <w:t>i</w:t>
      </w:r>
      <w:r w:rsidR="005366D3">
        <w:rPr>
          <w:rFonts w:ascii="Calibri" w:hAnsi="Calibri" w:cs="Calibri"/>
          <w:spacing w:val="-2"/>
          <w:sz w:val="16"/>
          <w:szCs w:val="16"/>
        </w:rPr>
        <w:t>t</w:t>
      </w:r>
      <w:r w:rsidR="005366D3">
        <w:rPr>
          <w:rFonts w:ascii="Calibri" w:hAnsi="Calibri" w:cs="Calibri"/>
          <w:spacing w:val="-1"/>
          <w:sz w:val="16"/>
          <w:szCs w:val="16"/>
        </w:rPr>
        <w:t>iv</w:t>
      </w:r>
      <w:r w:rsidR="005366D3">
        <w:rPr>
          <w:rFonts w:ascii="Calibri" w:hAnsi="Calibri" w:cs="Calibri"/>
          <w:sz w:val="16"/>
          <w:szCs w:val="16"/>
        </w:rPr>
        <w:t>e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a</w:t>
      </w:r>
      <w:r w:rsidR="005366D3">
        <w:rPr>
          <w:rFonts w:ascii="Calibri" w:hAnsi="Calibri" w:cs="Calibri"/>
          <w:sz w:val="16"/>
          <w:szCs w:val="16"/>
        </w:rPr>
        <w:t>s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</w:t>
      </w:r>
      <w:r w:rsidR="005366D3">
        <w:rPr>
          <w:rFonts w:ascii="Calibri" w:hAnsi="Calibri" w:cs="Calibri"/>
          <w:sz w:val="16"/>
          <w:szCs w:val="16"/>
        </w:rPr>
        <w:t>h</w:t>
      </w:r>
      <w:r w:rsidR="005366D3">
        <w:rPr>
          <w:rFonts w:ascii="Calibri" w:hAnsi="Calibri" w:cs="Calibri"/>
          <w:spacing w:val="1"/>
          <w:sz w:val="16"/>
          <w:szCs w:val="16"/>
        </w:rPr>
        <w:t>a</w:t>
      </w:r>
      <w:r w:rsidR="005366D3">
        <w:rPr>
          <w:rFonts w:ascii="Calibri" w:hAnsi="Calibri" w:cs="Calibri"/>
          <w:sz w:val="16"/>
          <w:szCs w:val="16"/>
        </w:rPr>
        <w:t>b</w:t>
      </w:r>
      <w:r w:rsidR="005366D3">
        <w:rPr>
          <w:rFonts w:ascii="Calibri" w:hAnsi="Calibri" w:cs="Calibri"/>
          <w:spacing w:val="-2"/>
          <w:sz w:val="16"/>
          <w:szCs w:val="16"/>
        </w:rPr>
        <w:t>it</w:t>
      </w:r>
      <w:r w:rsidR="005366D3">
        <w:rPr>
          <w:rFonts w:ascii="Calibri" w:hAnsi="Calibri" w:cs="Calibri"/>
          <w:sz w:val="16"/>
          <w:szCs w:val="16"/>
        </w:rPr>
        <w:t>at</w:t>
      </w:r>
      <w:r w:rsidR="005366D3">
        <w:rPr>
          <w:rFonts w:ascii="Calibri" w:hAnsi="Calibri" w:cs="Calibri"/>
          <w:spacing w:val="-2"/>
          <w:sz w:val="16"/>
          <w:szCs w:val="16"/>
        </w:rPr>
        <w:t xml:space="preserve"> </w:t>
      </w:r>
      <w:r w:rsidR="005366D3">
        <w:rPr>
          <w:rFonts w:ascii="Calibri" w:hAnsi="Calibri" w:cs="Calibri"/>
          <w:sz w:val="16"/>
          <w:szCs w:val="16"/>
        </w:rPr>
        <w:t>f</w:t>
      </w:r>
      <w:r w:rsidR="005366D3">
        <w:rPr>
          <w:rFonts w:ascii="Calibri" w:hAnsi="Calibri" w:cs="Calibri"/>
          <w:spacing w:val="-1"/>
          <w:sz w:val="16"/>
          <w:szCs w:val="16"/>
        </w:rPr>
        <w:t>o</w:t>
      </w:r>
      <w:r w:rsidR="005366D3">
        <w:rPr>
          <w:rFonts w:ascii="Calibri" w:hAnsi="Calibri" w:cs="Calibri"/>
          <w:sz w:val="16"/>
          <w:szCs w:val="16"/>
        </w:rPr>
        <w:t>r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so</w:t>
      </w:r>
      <w:r w:rsidR="005366D3">
        <w:rPr>
          <w:rFonts w:ascii="Calibri" w:hAnsi="Calibri" w:cs="Calibri"/>
          <w:spacing w:val="1"/>
          <w:sz w:val="16"/>
          <w:szCs w:val="16"/>
        </w:rPr>
        <w:t>m</w:t>
      </w:r>
      <w:r w:rsidR="005366D3">
        <w:rPr>
          <w:rFonts w:ascii="Calibri" w:hAnsi="Calibri" w:cs="Calibri"/>
          <w:sz w:val="16"/>
          <w:szCs w:val="16"/>
        </w:rPr>
        <w:t>e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MN</w:t>
      </w:r>
      <w:r w:rsidR="005366D3">
        <w:rPr>
          <w:rFonts w:ascii="Calibri" w:hAnsi="Calibri" w:cs="Calibri"/>
          <w:sz w:val="16"/>
          <w:szCs w:val="16"/>
        </w:rPr>
        <w:t xml:space="preserve">ES </w:t>
      </w:r>
      <w:r w:rsidR="005366D3">
        <w:rPr>
          <w:rFonts w:ascii="Calibri" w:hAnsi="Calibri" w:cs="Calibri"/>
          <w:spacing w:val="-2"/>
          <w:sz w:val="16"/>
          <w:szCs w:val="16"/>
        </w:rPr>
        <w:t>o</w:t>
      </w:r>
      <w:r w:rsidR="005366D3">
        <w:rPr>
          <w:rFonts w:ascii="Calibri" w:hAnsi="Calibri" w:cs="Calibri"/>
          <w:spacing w:val="-1"/>
          <w:sz w:val="16"/>
          <w:szCs w:val="16"/>
        </w:rPr>
        <w:t>verl</w:t>
      </w:r>
      <w:r w:rsidR="005366D3">
        <w:rPr>
          <w:rFonts w:ascii="Calibri" w:hAnsi="Calibri" w:cs="Calibri"/>
          <w:spacing w:val="1"/>
          <w:sz w:val="16"/>
          <w:szCs w:val="16"/>
        </w:rPr>
        <w:t>a</w:t>
      </w:r>
      <w:r w:rsidR="005366D3">
        <w:rPr>
          <w:rFonts w:ascii="Calibri" w:hAnsi="Calibri" w:cs="Calibri"/>
          <w:sz w:val="16"/>
          <w:szCs w:val="16"/>
        </w:rPr>
        <w:t>p</w:t>
      </w:r>
      <w:r w:rsidR="005366D3">
        <w:rPr>
          <w:rFonts w:ascii="Calibri" w:hAnsi="Calibri" w:cs="Calibri"/>
          <w:spacing w:val="-2"/>
          <w:sz w:val="16"/>
          <w:szCs w:val="16"/>
        </w:rPr>
        <w:t>s</w:t>
      </w:r>
      <w:r w:rsidR="005366D3">
        <w:rPr>
          <w:rFonts w:ascii="Calibri" w:hAnsi="Calibri" w:cs="Calibri"/>
          <w:sz w:val="16"/>
          <w:szCs w:val="16"/>
        </w:rPr>
        <w:t>. F</w:t>
      </w:r>
      <w:r w:rsidR="005366D3">
        <w:rPr>
          <w:rFonts w:ascii="Calibri" w:hAnsi="Calibri" w:cs="Calibri"/>
          <w:spacing w:val="-1"/>
          <w:sz w:val="16"/>
          <w:szCs w:val="16"/>
        </w:rPr>
        <w:t>o</w:t>
      </w:r>
      <w:r w:rsidR="005366D3">
        <w:rPr>
          <w:rFonts w:ascii="Calibri" w:hAnsi="Calibri" w:cs="Calibri"/>
          <w:sz w:val="16"/>
          <w:szCs w:val="16"/>
        </w:rPr>
        <w:t>r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</w:t>
      </w:r>
      <w:r w:rsidR="005366D3">
        <w:rPr>
          <w:rFonts w:ascii="Calibri" w:hAnsi="Calibri" w:cs="Calibri"/>
          <w:spacing w:val="-2"/>
          <w:sz w:val="16"/>
          <w:szCs w:val="16"/>
        </w:rPr>
        <w:t>e</w:t>
      </w:r>
      <w:r w:rsidR="005366D3">
        <w:rPr>
          <w:rFonts w:ascii="Calibri" w:hAnsi="Calibri" w:cs="Calibri"/>
          <w:spacing w:val="2"/>
          <w:sz w:val="16"/>
          <w:szCs w:val="16"/>
        </w:rPr>
        <w:t>x</w:t>
      </w:r>
      <w:r w:rsidR="005366D3">
        <w:rPr>
          <w:rFonts w:ascii="Calibri" w:hAnsi="Calibri" w:cs="Calibri"/>
          <w:sz w:val="16"/>
          <w:szCs w:val="16"/>
        </w:rPr>
        <w:t>amp</w:t>
      </w:r>
      <w:r w:rsidR="005366D3">
        <w:rPr>
          <w:rFonts w:ascii="Calibri" w:hAnsi="Calibri" w:cs="Calibri"/>
          <w:spacing w:val="-2"/>
          <w:sz w:val="16"/>
          <w:szCs w:val="16"/>
        </w:rPr>
        <w:t>l</w:t>
      </w:r>
      <w:r w:rsidR="005366D3">
        <w:rPr>
          <w:rFonts w:ascii="Calibri" w:hAnsi="Calibri" w:cs="Calibri"/>
          <w:spacing w:val="-1"/>
          <w:sz w:val="16"/>
          <w:szCs w:val="16"/>
        </w:rPr>
        <w:t>e</w:t>
      </w:r>
      <w:r w:rsidR="005366D3">
        <w:rPr>
          <w:rFonts w:ascii="Calibri" w:hAnsi="Calibri" w:cs="Calibri"/>
          <w:sz w:val="16"/>
          <w:szCs w:val="16"/>
        </w:rPr>
        <w:t xml:space="preserve">, </w:t>
      </w:r>
      <w:r w:rsidR="005366D3">
        <w:rPr>
          <w:rFonts w:ascii="Calibri" w:hAnsi="Calibri" w:cs="Calibri"/>
          <w:spacing w:val="-1"/>
          <w:sz w:val="16"/>
          <w:szCs w:val="16"/>
        </w:rPr>
        <w:t>Gol</w:t>
      </w:r>
      <w:r w:rsidR="005366D3">
        <w:rPr>
          <w:rFonts w:ascii="Calibri" w:hAnsi="Calibri" w:cs="Calibri"/>
          <w:sz w:val="16"/>
          <w:szCs w:val="16"/>
        </w:rPr>
        <w:t>d</w:t>
      </w:r>
      <w:r w:rsidR="005366D3">
        <w:rPr>
          <w:rFonts w:ascii="Calibri" w:hAnsi="Calibri" w:cs="Calibri"/>
          <w:spacing w:val="-2"/>
          <w:sz w:val="16"/>
          <w:szCs w:val="16"/>
        </w:rPr>
        <w:t>e</w:t>
      </w:r>
      <w:r w:rsidR="005366D3">
        <w:rPr>
          <w:rFonts w:ascii="Calibri" w:hAnsi="Calibri" w:cs="Calibri"/>
          <w:sz w:val="16"/>
          <w:szCs w:val="16"/>
        </w:rPr>
        <w:t>n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</w:t>
      </w:r>
      <w:r w:rsidR="005366D3">
        <w:rPr>
          <w:rFonts w:ascii="Calibri" w:hAnsi="Calibri" w:cs="Calibri"/>
          <w:sz w:val="16"/>
          <w:szCs w:val="16"/>
        </w:rPr>
        <w:t>Sun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Mo</w:t>
      </w:r>
      <w:r w:rsidR="005366D3">
        <w:rPr>
          <w:rFonts w:ascii="Calibri" w:hAnsi="Calibri" w:cs="Calibri"/>
          <w:spacing w:val="-2"/>
          <w:sz w:val="16"/>
          <w:szCs w:val="16"/>
        </w:rPr>
        <w:t>t</w:t>
      </w:r>
      <w:r w:rsidR="005366D3">
        <w:rPr>
          <w:rFonts w:ascii="Calibri" w:hAnsi="Calibri" w:cs="Calibri"/>
          <w:sz w:val="16"/>
          <w:szCs w:val="16"/>
        </w:rPr>
        <w:t>h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</w:t>
      </w:r>
      <w:r w:rsidR="005366D3">
        <w:rPr>
          <w:rFonts w:ascii="Calibri" w:hAnsi="Calibri" w:cs="Calibri"/>
          <w:sz w:val="16"/>
          <w:szCs w:val="16"/>
        </w:rPr>
        <w:t>a</w:t>
      </w:r>
      <w:r w:rsidR="005366D3">
        <w:rPr>
          <w:rFonts w:ascii="Calibri" w:hAnsi="Calibri" w:cs="Calibri"/>
          <w:spacing w:val="-1"/>
          <w:sz w:val="16"/>
          <w:szCs w:val="16"/>
        </w:rPr>
        <w:t>n</w:t>
      </w:r>
      <w:r w:rsidR="005366D3">
        <w:rPr>
          <w:rFonts w:ascii="Calibri" w:hAnsi="Calibri" w:cs="Calibri"/>
          <w:sz w:val="16"/>
          <w:szCs w:val="16"/>
        </w:rPr>
        <w:t>d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</w:t>
      </w:r>
      <w:r w:rsidR="005366D3">
        <w:rPr>
          <w:rFonts w:ascii="Calibri" w:hAnsi="Calibri" w:cs="Calibri"/>
          <w:sz w:val="16"/>
          <w:szCs w:val="16"/>
        </w:rPr>
        <w:t>Sp</w:t>
      </w:r>
      <w:r w:rsidR="005366D3">
        <w:rPr>
          <w:rFonts w:ascii="Calibri" w:hAnsi="Calibri" w:cs="Calibri"/>
          <w:spacing w:val="-2"/>
          <w:sz w:val="16"/>
          <w:szCs w:val="16"/>
        </w:rPr>
        <w:t>i</w:t>
      </w:r>
      <w:r w:rsidR="005366D3">
        <w:rPr>
          <w:rFonts w:ascii="Calibri" w:hAnsi="Calibri" w:cs="Calibri"/>
          <w:sz w:val="16"/>
          <w:szCs w:val="16"/>
        </w:rPr>
        <w:t>ny</w:t>
      </w:r>
      <w:r w:rsidR="005366D3">
        <w:rPr>
          <w:rFonts w:ascii="Calibri" w:hAnsi="Calibri" w:cs="Calibri"/>
          <w:spacing w:val="-2"/>
          <w:sz w:val="16"/>
          <w:szCs w:val="16"/>
        </w:rPr>
        <w:t xml:space="preserve"> R</w:t>
      </w:r>
      <w:r w:rsidR="005366D3">
        <w:rPr>
          <w:rFonts w:ascii="Calibri" w:hAnsi="Calibri" w:cs="Calibri"/>
          <w:spacing w:val="1"/>
          <w:sz w:val="16"/>
          <w:szCs w:val="16"/>
        </w:rPr>
        <w:t>i</w:t>
      </w:r>
      <w:r w:rsidR="005366D3">
        <w:rPr>
          <w:rFonts w:ascii="Calibri" w:hAnsi="Calibri" w:cs="Calibri"/>
          <w:spacing w:val="-1"/>
          <w:sz w:val="16"/>
          <w:szCs w:val="16"/>
        </w:rPr>
        <w:t>c</w:t>
      </w:r>
      <w:r w:rsidR="005366D3">
        <w:rPr>
          <w:rFonts w:ascii="Calibri" w:hAnsi="Calibri" w:cs="Calibri"/>
          <w:sz w:val="16"/>
          <w:szCs w:val="16"/>
        </w:rPr>
        <w:t>e</w:t>
      </w:r>
      <w:r w:rsidR="005366D3">
        <w:rPr>
          <w:rFonts w:ascii="Calibri" w:hAnsi="Calibri" w:cs="Calibri"/>
          <w:spacing w:val="1"/>
          <w:sz w:val="16"/>
          <w:szCs w:val="16"/>
        </w:rPr>
        <w:t>-</w:t>
      </w:r>
      <w:r w:rsidR="005366D3">
        <w:rPr>
          <w:rFonts w:ascii="Calibri" w:hAnsi="Calibri" w:cs="Calibri"/>
          <w:spacing w:val="-1"/>
          <w:sz w:val="16"/>
          <w:szCs w:val="16"/>
        </w:rPr>
        <w:t>flo</w:t>
      </w:r>
      <w:r w:rsidR="005366D3">
        <w:rPr>
          <w:rFonts w:ascii="Calibri" w:hAnsi="Calibri" w:cs="Calibri"/>
          <w:sz w:val="16"/>
          <w:szCs w:val="16"/>
        </w:rPr>
        <w:t>w</w:t>
      </w:r>
      <w:r w:rsidR="005366D3">
        <w:rPr>
          <w:rFonts w:ascii="Calibri" w:hAnsi="Calibri" w:cs="Calibri"/>
          <w:spacing w:val="-1"/>
          <w:sz w:val="16"/>
          <w:szCs w:val="16"/>
        </w:rPr>
        <w:t>e</w:t>
      </w:r>
      <w:r w:rsidR="005366D3">
        <w:rPr>
          <w:rFonts w:ascii="Calibri" w:hAnsi="Calibri" w:cs="Calibri"/>
          <w:sz w:val="16"/>
          <w:szCs w:val="16"/>
        </w:rPr>
        <w:t>r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h</w:t>
      </w:r>
      <w:r w:rsidR="005366D3">
        <w:rPr>
          <w:rFonts w:ascii="Calibri" w:hAnsi="Calibri" w:cs="Calibri"/>
          <w:sz w:val="16"/>
          <w:szCs w:val="16"/>
        </w:rPr>
        <w:t>a</w:t>
      </w:r>
      <w:r w:rsidR="005366D3">
        <w:rPr>
          <w:rFonts w:ascii="Calibri" w:hAnsi="Calibri" w:cs="Calibri"/>
          <w:spacing w:val="-1"/>
          <w:sz w:val="16"/>
          <w:szCs w:val="16"/>
        </w:rPr>
        <w:t>bi</w:t>
      </w:r>
      <w:r w:rsidR="005366D3">
        <w:rPr>
          <w:rFonts w:ascii="Calibri" w:hAnsi="Calibri" w:cs="Calibri"/>
          <w:spacing w:val="-2"/>
          <w:sz w:val="16"/>
          <w:szCs w:val="16"/>
        </w:rPr>
        <w:t>t</w:t>
      </w:r>
      <w:r w:rsidR="005366D3">
        <w:rPr>
          <w:rFonts w:ascii="Calibri" w:hAnsi="Calibri" w:cs="Calibri"/>
          <w:spacing w:val="2"/>
          <w:sz w:val="16"/>
          <w:szCs w:val="16"/>
        </w:rPr>
        <w:t>a</w:t>
      </w:r>
      <w:r w:rsidR="005366D3">
        <w:rPr>
          <w:rFonts w:ascii="Calibri" w:hAnsi="Calibri" w:cs="Calibri"/>
          <w:sz w:val="16"/>
          <w:szCs w:val="16"/>
        </w:rPr>
        <w:t>t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</w:t>
      </w:r>
      <w:r w:rsidR="005366D3">
        <w:rPr>
          <w:rFonts w:ascii="Calibri" w:hAnsi="Calibri" w:cs="Calibri"/>
          <w:sz w:val="16"/>
          <w:szCs w:val="16"/>
        </w:rPr>
        <w:t xml:space="preserve">may </w:t>
      </w:r>
      <w:r w:rsidR="005366D3">
        <w:rPr>
          <w:rFonts w:ascii="Calibri" w:hAnsi="Calibri" w:cs="Calibri"/>
          <w:spacing w:val="-1"/>
          <w:sz w:val="16"/>
          <w:szCs w:val="16"/>
        </w:rPr>
        <w:t>occ</w:t>
      </w:r>
      <w:r w:rsidR="005366D3">
        <w:rPr>
          <w:rFonts w:ascii="Calibri" w:hAnsi="Calibri" w:cs="Calibri"/>
          <w:sz w:val="16"/>
          <w:szCs w:val="16"/>
        </w:rPr>
        <w:t>ur</w:t>
      </w:r>
      <w:r w:rsidR="005366D3">
        <w:rPr>
          <w:rFonts w:ascii="Calibri" w:hAnsi="Calibri" w:cs="Calibri"/>
          <w:spacing w:val="-2"/>
          <w:sz w:val="16"/>
          <w:szCs w:val="16"/>
        </w:rPr>
        <w:t xml:space="preserve"> o</w:t>
      </w:r>
      <w:r w:rsidR="005366D3">
        <w:rPr>
          <w:rFonts w:ascii="Calibri" w:hAnsi="Calibri" w:cs="Calibri"/>
          <w:sz w:val="16"/>
          <w:szCs w:val="16"/>
        </w:rPr>
        <w:t>n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</w:t>
      </w:r>
      <w:r w:rsidR="005366D3">
        <w:rPr>
          <w:rFonts w:ascii="Calibri" w:hAnsi="Calibri" w:cs="Calibri"/>
          <w:spacing w:val="1"/>
          <w:sz w:val="16"/>
          <w:szCs w:val="16"/>
        </w:rPr>
        <w:t>t</w:t>
      </w:r>
      <w:r w:rsidR="005366D3">
        <w:rPr>
          <w:rFonts w:ascii="Calibri" w:hAnsi="Calibri" w:cs="Calibri"/>
          <w:sz w:val="16"/>
          <w:szCs w:val="16"/>
        </w:rPr>
        <w:t>he</w:t>
      </w:r>
      <w:r w:rsidR="005366D3">
        <w:rPr>
          <w:rFonts w:ascii="Calibri" w:hAnsi="Calibri" w:cs="Calibri"/>
          <w:spacing w:val="-2"/>
          <w:sz w:val="16"/>
          <w:szCs w:val="16"/>
        </w:rPr>
        <w:t xml:space="preserve"> </w:t>
      </w:r>
      <w:r w:rsidR="005366D3">
        <w:rPr>
          <w:rFonts w:ascii="Calibri" w:hAnsi="Calibri" w:cs="Calibri"/>
          <w:spacing w:val="-1"/>
          <w:sz w:val="16"/>
          <w:szCs w:val="16"/>
        </w:rPr>
        <w:t>s</w:t>
      </w:r>
      <w:r w:rsidR="005366D3">
        <w:rPr>
          <w:rFonts w:ascii="Calibri" w:hAnsi="Calibri" w:cs="Calibri"/>
          <w:sz w:val="16"/>
          <w:szCs w:val="16"/>
        </w:rPr>
        <w:t>ame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p</w:t>
      </w:r>
      <w:r w:rsidR="005366D3">
        <w:rPr>
          <w:rFonts w:ascii="Calibri" w:hAnsi="Calibri" w:cs="Calibri"/>
          <w:sz w:val="16"/>
          <w:szCs w:val="16"/>
        </w:rPr>
        <w:t>a</w:t>
      </w:r>
      <w:r w:rsidR="005366D3">
        <w:rPr>
          <w:rFonts w:ascii="Calibri" w:hAnsi="Calibri" w:cs="Calibri"/>
          <w:spacing w:val="-2"/>
          <w:sz w:val="16"/>
          <w:szCs w:val="16"/>
        </w:rPr>
        <w:t>t</w:t>
      </w:r>
      <w:r w:rsidR="005366D3">
        <w:rPr>
          <w:rFonts w:ascii="Calibri" w:hAnsi="Calibri" w:cs="Calibri"/>
          <w:spacing w:val="-1"/>
          <w:sz w:val="16"/>
          <w:szCs w:val="16"/>
        </w:rPr>
        <w:t>c</w:t>
      </w:r>
      <w:r w:rsidR="005366D3">
        <w:rPr>
          <w:rFonts w:ascii="Calibri" w:hAnsi="Calibri" w:cs="Calibri"/>
          <w:sz w:val="16"/>
          <w:szCs w:val="16"/>
        </w:rPr>
        <w:t>h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o</w:t>
      </w:r>
      <w:r w:rsidR="005366D3">
        <w:rPr>
          <w:rFonts w:ascii="Calibri" w:hAnsi="Calibri" w:cs="Calibri"/>
          <w:sz w:val="16"/>
          <w:szCs w:val="16"/>
        </w:rPr>
        <w:t>f</w:t>
      </w:r>
      <w:r w:rsidR="005366D3">
        <w:rPr>
          <w:rFonts w:ascii="Calibri" w:hAnsi="Calibri" w:cs="Calibri"/>
          <w:spacing w:val="-1"/>
          <w:sz w:val="16"/>
          <w:szCs w:val="16"/>
        </w:rPr>
        <w:t xml:space="preserve"> n</w:t>
      </w:r>
      <w:r w:rsidR="005366D3">
        <w:rPr>
          <w:rFonts w:ascii="Calibri" w:hAnsi="Calibri" w:cs="Calibri"/>
          <w:spacing w:val="2"/>
          <w:sz w:val="16"/>
          <w:szCs w:val="16"/>
        </w:rPr>
        <w:t>a</w:t>
      </w:r>
      <w:r w:rsidR="005366D3">
        <w:rPr>
          <w:rFonts w:ascii="Calibri" w:hAnsi="Calibri" w:cs="Calibri"/>
          <w:spacing w:val="-2"/>
          <w:sz w:val="16"/>
          <w:szCs w:val="16"/>
        </w:rPr>
        <w:t>t</w:t>
      </w:r>
      <w:r w:rsidR="005366D3">
        <w:rPr>
          <w:rFonts w:ascii="Calibri" w:hAnsi="Calibri" w:cs="Calibri"/>
          <w:spacing w:val="-1"/>
          <w:sz w:val="16"/>
          <w:szCs w:val="16"/>
        </w:rPr>
        <w:t>iv</w:t>
      </w:r>
      <w:r w:rsidR="005366D3">
        <w:rPr>
          <w:rFonts w:ascii="Calibri" w:hAnsi="Calibri" w:cs="Calibri"/>
          <w:sz w:val="16"/>
          <w:szCs w:val="16"/>
        </w:rPr>
        <w:t>e</w:t>
      </w:r>
      <w:r w:rsidR="005366D3">
        <w:rPr>
          <w:rFonts w:ascii="Calibri" w:hAnsi="Calibri" w:cs="Calibri"/>
          <w:spacing w:val="1"/>
          <w:sz w:val="16"/>
          <w:szCs w:val="16"/>
        </w:rPr>
        <w:t xml:space="preserve"> </w:t>
      </w:r>
      <w:r w:rsidR="005366D3">
        <w:rPr>
          <w:rFonts w:ascii="Calibri" w:hAnsi="Calibri" w:cs="Calibri"/>
          <w:spacing w:val="-1"/>
          <w:sz w:val="16"/>
          <w:szCs w:val="16"/>
        </w:rPr>
        <w:t>v</w:t>
      </w:r>
      <w:r w:rsidR="005366D3">
        <w:rPr>
          <w:rFonts w:ascii="Calibri" w:hAnsi="Calibri" w:cs="Calibri"/>
          <w:spacing w:val="1"/>
          <w:sz w:val="16"/>
          <w:szCs w:val="16"/>
        </w:rPr>
        <w:t>eg</w:t>
      </w:r>
      <w:r w:rsidR="005366D3">
        <w:rPr>
          <w:rFonts w:ascii="Calibri" w:hAnsi="Calibri" w:cs="Calibri"/>
          <w:spacing w:val="-1"/>
          <w:sz w:val="16"/>
          <w:szCs w:val="16"/>
        </w:rPr>
        <w:t>e</w:t>
      </w:r>
      <w:r w:rsidR="005366D3">
        <w:rPr>
          <w:rFonts w:ascii="Calibri" w:hAnsi="Calibri" w:cs="Calibri"/>
          <w:spacing w:val="-2"/>
          <w:sz w:val="16"/>
          <w:szCs w:val="16"/>
        </w:rPr>
        <w:t>t</w:t>
      </w:r>
      <w:r w:rsidR="005366D3">
        <w:rPr>
          <w:rFonts w:ascii="Calibri" w:hAnsi="Calibri" w:cs="Calibri"/>
          <w:sz w:val="16"/>
          <w:szCs w:val="16"/>
        </w:rPr>
        <w:t>a</w:t>
      </w:r>
      <w:r w:rsidR="005366D3">
        <w:rPr>
          <w:rFonts w:ascii="Calibri" w:hAnsi="Calibri" w:cs="Calibri"/>
          <w:spacing w:val="-2"/>
          <w:sz w:val="16"/>
          <w:szCs w:val="16"/>
        </w:rPr>
        <w:t>t</w:t>
      </w:r>
      <w:r w:rsidR="005366D3">
        <w:rPr>
          <w:rFonts w:ascii="Calibri" w:hAnsi="Calibri" w:cs="Calibri"/>
          <w:spacing w:val="-1"/>
          <w:sz w:val="16"/>
          <w:szCs w:val="16"/>
        </w:rPr>
        <w:t>io</w:t>
      </w:r>
      <w:r w:rsidR="005366D3">
        <w:rPr>
          <w:rFonts w:ascii="Calibri" w:hAnsi="Calibri" w:cs="Calibri"/>
          <w:sz w:val="16"/>
          <w:szCs w:val="16"/>
        </w:rPr>
        <w:t>n.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kinsoku w:val="0"/>
        <w:overflowPunct w:val="0"/>
        <w:spacing w:line="294" w:lineRule="auto"/>
        <w:ind w:left="100" w:right="313"/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sz w:val="16"/>
          <w:szCs w:val="16"/>
        </w:rPr>
        <w:t>^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Gol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Sun</w:t>
      </w:r>
      <w:r>
        <w:rPr>
          <w:rFonts w:ascii="Calibri" w:hAnsi="Calibri" w:cs="Calibri"/>
          <w:spacing w:val="-1"/>
          <w:sz w:val="16"/>
          <w:szCs w:val="16"/>
        </w:rPr>
        <w:t xml:space="preserve"> Mo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pacing w:val="1"/>
          <w:sz w:val="16"/>
          <w:szCs w:val="16"/>
        </w:rPr>
        <w:t>b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 xml:space="preserve">at 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l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1"/>
          <w:sz w:val="16"/>
          <w:szCs w:val="16"/>
        </w:rPr>
        <w:t>d</w:t>
      </w:r>
      <w:r>
        <w:rPr>
          <w:rFonts w:ascii="Calibri" w:hAnsi="Calibri" w:cs="Calibri"/>
          <w:spacing w:val="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iv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h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b</w:t>
      </w:r>
      <w:r>
        <w:rPr>
          <w:rFonts w:ascii="Calibri" w:hAnsi="Calibri" w:cs="Calibri"/>
          <w:spacing w:val="1"/>
          <w:sz w:val="16"/>
          <w:szCs w:val="16"/>
        </w:rPr>
        <w:t>i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at</w:t>
      </w:r>
      <w:r>
        <w:rPr>
          <w:rFonts w:ascii="Calibri" w:hAnsi="Calibri" w:cs="Calibri"/>
          <w:spacing w:val="-2"/>
          <w:sz w:val="16"/>
          <w:szCs w:val="16"/>
        </w:rPr>
        <w:t xml:space="preserve"> (</w:t>
      </w:r>
      <w:r>
        <w:rPr>
          <w:rFonts w:ascii="Calibri" w:hAnsi="Calibri" w:cs="Calibri"/>
          <w:sz w:val="16"/>
          <w:szCs w:val="16"/>
        </w:rPr>
        <w:t>wh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pacing w:val="-1"/>
          <w:sz w:val="16"/>
          <w:szCs w:val="16"/>
        </w:rPr>
        <w:t>c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occ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pacing w:val="1"/>
          <w:sz w:val="16"/>
          <w:szCs w:val="16"/>
        </w:rPr>
        <w:t>v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v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>g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io</w:t>
      </w:r>
      <w:r>
        <w:rPr>
          <w:rFonts w:ascii="Calibri" w:hAnsi="Calibri" w:cs="Calibri"/>
          <w:sz w:val="16"/>
          <w:szCs w:val="16"/>
        </w:rPr>
        <w:t>n)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z w:val="16"/>
          <w:szCs w:val="16"/>
        </w:rPr>
        <w:t>nd</w:t>
      </w:r>
      <w:r>
        <w:rPr>
          <w:rFonts w:ascii="Calibri" w:hAnsi="Calibri" w:cs="Calibri"/>
          <w:spacing w:val="-1"/>
          <w:sz w:val="16"/>
          <w:szCs w:val="16"/>
        </w:rPr>
        <w:t xml:space="preserve"> no</w:t>
      </w:r>
      <w:r>
        <w:rPr>
          <w:rFonts w:ascii="Calibri" w:hAnsi="Calibri" w:cs="Calibri"/>
          <w:spacing w:val="2"/>
          <w:sz w:val="16"/>
          <w:szCs w:val="16"/>
        </w:rPr>
        <w:t>n</w:t>
      </w:r>
      <w:r>
        <w:rPr>
          <w:rFonts w:ascii="Calibri" w:hAnsi="Calibri" w:cs="Calibri"/>
          <w:spacing w:val="1"/>
          <w:sz w:val="16"/>
          <w:szCs w:val="16"/>
        </w:rPr>
        <w:t>-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1"/>
          <w:sz w:val="16"/>
          <w:szCs w:val="16"/>
        </w:rPr>
        <w:t>i</w:t>
      </w:r>
      <w:r>
        <w:rPr>
          <w:rFonts w:ascii="Calibri" w:hAnsi="Calibri" w:cs="Calibri"/>
          <w:spacing w:val="-1"/>
          <w:sz w:val="16"/>
          <w:szCs w:val="16"/>
        </w:rPr>
        <w:t>v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h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bi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2"/>
          <w:sz w:val="16"/>
          <w:szCs w:val="16"/>
        </w:rPr>
        <w:t>a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(</w:t>
      </w:r>
      <w:r>
        <w:rPr>
          <w:rFonts w:ascii="Calibri" w:hAnsi="Calibri" w:cs="Calibri"/>
          <w:spacing w:val="2"/>
          <w:sz w:val="16"/>
          <w:szCs w:val="16"/>
        </w:rPr>
        <w:t>w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pacing w:val="-1"/>
          <w:sz w:val="16"/>
          <w:szCs w:val="16"/>
        </w:rPr>
        <w:t>c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1"/>
          <w:sz w:val="16"/>
          <w:szCs w:val="16"/>
        </w:rPr>
        <w:t xml:space="preserve"> occ</w:t>
      </w:r>
      <w:r>
        <w:rPr>
          <w:rFonts w:ascii="Calibri" w:hAnsi="Calibri" w:cs="Calibri"/>
          <w:sz w:val="16"/>
          <w:szCs w:val="16"/>
        </w:rPr>
        <w:t>urs</w:t>
      </w:r>
      <w:r>
        <w:rPr>
          <w:rFonts w:ascii="Calibri" w:hAnsi="Calibri" w:cs="Calibri"/>
          <w:spacing w:val="-1"/>
          <w:sz w:val="16"/>
          <w:szCs w:val="16"/>
        </w:rPr>
        <w:t xml:space="preserve"> i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1"/>
          <w:sz w:val="16"/>
          <w:szCs w:val="16"/>
        </w:rPr>
        <w:t>-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pacing w:val="1"/>
          <w:sz w:val="16"/>
          <w:szCs w:val="16"/>
        </w:rPr>
        <w:t>v</w:t>
      </w:r>
      <w:r>
        <w:rPr>
          <w:rFonts w:ascii="Calibri" w:hAnsi="Calibri" w:cs="Calibri"/>
          <w:sz w:val="16"/>
          <w:szCs w:val="16"/>
        </w:rPr>
        <w:t xml:space="preserve">e </w:t>
      </w:r>
      <w:r>
        <w:rPr>
          <w:rFonts w:ascii="Calibri" w:hAnsi="Calibri" w:cs="Calibri"/>
          <w:spacing w:val="-1"/>
          <w:sz w:val="16"/>
          <w:szCs w:val="16"/>
        </w:rPr>
        <w:t>ve</w:t>
      </w:r>
      <w:r>
        <w:rPr>
          <w:rFonts w:ascii="Calibri" w:hAnsi="Calibri" w:cs="Calibri"/>
          <w:spacing w:val="1"/>
          <w:sz w:val="16"/>
          <w:szCs w:val="16"/>
        </w:rPr>
        <w:t>g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)</w:t>
      </w:r>
      <w:r>
        <w:rPr>
          <w:rFonts w:ascii="Calibri" w:hAnsi="Calibri" w:cs="Calibri"/>
          <w:sz w:val="16"/>
          <w:szCs w:val="16"/>
        </w:rPr>
        <w:t>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6" w:line="260" w:lineRule="exact"/>
        <w:rPr>
          <w:sz w:val="26"/>
          <w:szCs w:val="26"/>
        </w:rPr>
      </w:pPr>
    </w:p>
    <w:p w:rsidR="005366D3" w:rsidRDefault="005366D3">
      <w:pPr>
        <w:pStyle w:val="Heading3"/>
        <w:numPr>
          <w:ilvl w:val="2"/>
          <w:numId w:val="11"/>
        </w:numPr>
        <w:tabs>
          <w:tab w:val="left" w:pos="820"/>
        </w:tabs>
        <w:kinsoku w:val="0"/>
        <w:overflowPunct w:val="0"/>
        <w:rPr>
          <w:b w:val="0"/>
          <w:bCs w:val="0"/>
        </w:rPr>
      </w:pPr>
      <w:r>
        <w:t>Nat</w:t>
      </w:r>
      <w:r>
        <w:rPr>
          <w:spacing w:val="1"/>
        </w:rPr>
        <w:t>i</w:t>
      </w:r>
      <w:r>
        <w:t>ve</w:t>
      </w:r>
      <w:r>
        <w:rPr>
          <w:spacing w:val="-9"/>
        </w:rPr>
        <w:t xml:space="preserve"> </w:t>
      </w:r>
      <w:r>
        <w:t>V</w:t>
      </w:r>
      <w:r>
        <w:rPr>
          <w:spacing w:val="-2"/>
        </w:rPr>
        <w:t>e</w:t>
      </w:r>
      <w:r>
        <w:rPr>
          <w:spacing w:val="-1"/>
        </w:rPr>
        <w:t>ge</w:t>
      </w:r>
      <w:r>
        <w:t>tat</w:t>
      </w:r>
      <w:r>
        <w:rPr>
          <w:spacing w:val="1"/>
        </w:rPr>
        <w:t>i</w:t>
      </w:r>
      <w:r>
        <w:t>on</w:t>
      </w:r>
      <w:r>
        <w:rPr>
          <w:spacing w:val="-5"/>
        </w:rPr>
        <w:t xml:space="preserve"> </w:t>
      </w:r>
      <w:r>
        <w:t>Plans</w:t>
      </w:r>
    </w:p>
    <w:p w:rsidR="005366D3" w:rsidRDefault="005366D3">
      <w:pPr>
        <w:pStyle w:val="BodyText"/>
        <w:kinsoku w:val="0"/>
        <w:overflowPunct w:val="0"/>
        <w:spacing w:before="55"/>
        <w:ind w:right="306"/>
        <w:jc w:val="both"/>
      </w:pPr>
      <w:r>
        <w:t>A t</w:t>
      </w:r>
      <w:r>
        <w:rPr>
          <w:spacing w:val="1"/>
        </w:rPr>
        <w:t>o</w:t>
      </w:r>
      <w:r>
        <w:rPr>
          <w:spacing w:val="-2"/>
        </w:rPr>
        <w:t>t</w:t>
      </w:r>
      <w:r>
        <w:t>al of</w:t>
      </w:r>
      <w:r>
        <w:rPr>
          <w:spacing w:val="-2"/>
        </w:rPr>
        <w:t xml:space="preserve"> 1</w:t>
      </w:r>
      <w:r>
        <w:t>0</w:t>
      </w:r>
      <w:r>
        <w:rPr>
          <w:spacing w:val="1"/>
        </w:rPr>
        <w:t xml:space="preserve"> </w:t>
      </w:r>
      <w:r>
        <w:rPr>
          <w:spacing w:val="-1"/>
        </w:rPr>
        <w:t>N</w:t>
      </w:r>
      <w:r>
        <w:rPr>
          <w:spacing w:val="-3"/>
        </w:rPr>
        <w:t>V</w:t>
      </w:r>
      <w:r>
        <w:t xml:space="preserve">Ps </w:t>
      </w:r>
      <w:r>
        <w:rPr>
          <w:spacing w:val="-2"/>
        </w:rPr>
        <w:t>w</w:t>
      </w:r>
      <w:r>
        <w:t>ere</w:t>
      </w:r>
      <w:r>
        <w:rPr>
          <w:spacing w:val="-2"/>
        </w:rPr>
        <w:t xml:space="preserve"> </w:t>
      </w:r>
      <w:r>
        <w:t>ap</w:t>
      </w:r>
      <w:r>
        <w:rPr>
          <w:spacing w:val="-2"/>
        </w:rPr>
        <w:t>p</w:t>
      </w:r>
      <w:r>
        <w:t>ro</w:t>
      </w:r>
      <w:r>
        <w:rPr>
          <w:spacing w:val="-2"/>
        </w:rPr>
        <w:t>v</w:t>
      </w:r>
      <w:r>
        <w:t>ed as part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S</w:t>
      </w:r>
      <w:r>
        <w:t>Ps in</w:t>
      </w:r>
      <w:r>
        <w:rPr>
          <w:spacing w:val="-3"/>
        </w:rPr>
        <w:t xml:space="preserve"> </w:t>
      </w:r>
      <w:r>
        <w:t>the re</w:t>
      </w:r>
      <w:r>
        <w:rPr>
          <w:spacing w:val="-4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1"/>
        </w:rPr>
        <w:t>o</w:t>
      </w:r>
      <w:r>
        <w:t>d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ri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>e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rPr>
          <w:spacing w:val="1"/>
        </w:rPr>
        <w:t>o</w:t>
      </w:r>
      <w:r>
        <w:t>tal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pp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v</w:t>
      </w:r>
      <w:r>
        <w:t xml:space="preserve">ed </w:t>
      </w:r>
      <w:r>
        <w:rPr>
          <w:spacing w:val="-1"/>
        </w:rPr>
        <w:t>N</w:t>
      </w:r>
      <w:r>
        <w:t>VPs since</w:t>
      </w:r>
      <w:r>
        <w:rPr>
          <w:spacing w:val="-2"/>
        </w:rPr>
        <w:t xml:space="preserve"> c</w:t>
      </w:r>
      <w:r>
        <w:rPr>
          <w:spacing w:val="1"/>
        </w:rPr>
        <w:t>o</w:t>
      </w:r>
      <w:r>
        <w:rPr>
          <w:spacing w:val="-2"/>
        </w:rPr>
        <w:t>mm</w:t>
      </w:r>
      <w:r>
        <w:t>enc</w:t>
      </w:r>
      <w:r>
        <w:rPr>
          <w:spacing w:val="-2"/>
        </w:rPr>
        <w:t>e</w:t>
      </w:r>
      <w:r>
        <w:t>me</w:t>
      </w:r>
      <w:r>
        <w:rPr>
          <w:spacing w:val="-3"/>
        </w:rPr>
        <w:t>n</w:t>
      </w:r>
      <w:r>
        <w:t xml:space="preserve">t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rPr>
          <w:spacing w:val="-2"/>
        </w:rPr>
        <w:t>3</w:t>
      </w:r>
      <w:r>
        <w:t>0</w:t>
      </w:r>
      <w:r>
        <w:rPr>
          <w:spacing w:val="-2"/>
        </w:rPr>
        <w:t xml:space="preserve"> </w:t>
      </w:r>
      <w:r>
        <w:t>J</w:t>
      </w:r>
      <w:r>
        <w:rPr>
          <w:spacing w:val="-2"/>
        </w:rPr>
        <w:t>u</w:t>
      </w:r>
      <w:r>
        <w:rPr>
          <w:spacing w:val="-1"/>
        </w:rPr>
        <w:t>n</w:t>
      </w:r>
      <w:r>
        <w:t>e 2</w:t>
      </w:r>
      <w:r>
        <w:rPr>
          <w:spacing w:val="-2"/>
        </w:rPr>
        <w:t>01</w:t>
      </w:r>
      <w:r>
        <w:t xml:space="preserve">5 </w:t>
      </w:r>
      <w:r>
        <w:rPr>
          <w:spacing w:val="-2"/>
        </w:rPr>
        <w:t>t</w:t>
      </w:r>
      <w:r>
        <w:t>o</w:t>
      </w:r>
      <w:r>
        <w:rPr>
          <w:spacing w:val="3"/>
        </w:rPr>
        <w:t xml:space="preserve"> </w:t>
      </w:r>
      <w:r>
        <w:t xml:space="preserve">32. </w:t>
      </w:r>
      <w:r>
        <w:rPr>
          <w:spacing w:val="-1"/>
        </w:rPr>
        <w:t>N</w:t>
      </w:r>
      <w:r>
        <w:rPr>
          <w:spacing w:val="-3"/>
        </w:rPr>
        <w:t>V</w:t>
      </w:r>
      <w:r>
        <w:t>Ps</w:t>
      </w:r>
      <w:r>
        <w:rPr>
          <w:spacing w:val="-2"/>
        </w:rPr>
        <w:t xml:space="preserve"> </w:t>
      </w:r>
      <w:r>
        <w:t>we</w:t>
      </w:r>
      <w:r>
        <w:rPr>
          <w:spacing w:val="-3"/>
        </w:rPr>
        <w:t>r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t>rep</w:t>
      </w:r>
      <w:r>
        <w:rPr>
          <w:spacing w:val="-1"/>
        </w:rPr>
        <w:t>a</w:t>
      </w:r>
      <w:r>
        <w:t>red</w:t>
      </w:r>
      <w:r>
        <w:rPr>
          <w:spacing w:val="-3"/>
        </w:rPr>
        <w:t xml:space="preserve"> </w:t>
      </w:r>
      <w:r>
        <w:t xml:space="preserve">as </w:t>
      </w:r>
      <w:r>
        <w:rPr>
          <w:spacing w:val="-1"/>
        </w:rPr>
        <w:t>p</w:t>
      </w:r>
      <w:r>
        <w:t xml:space="preserve">art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fo</w:t>
      </w:r>
      <w:r>
        <w:rPr>
          <w:spacing w:val="-1"/>
        </w:rPr>
        <w:t>u</w:t>
      </w:r>
      <w:r>
        <w:t>r</w:t>
      </w:r>
      <w:r>
        <w:rPr>
          <w:spacing w:val="-2"/>
        </w:rPr>
        <w:t xml:space="preserve"> </w:t>
      </w:r>
      <w:r>
        <w:t>PS</w:t>
      </w:r>
      <w:r>
        <w:rPr>
          <w:spacing w:val="-2"/>
        </w:rPr>
        <w:t>P</w:t>
      </w:r>
      <w:r>
        <w:t>s si</w:t>
      </w:r>
      <w:r>
        <w:rPr>
          <w:spacing w:val="-2"/>
        </w:rPr>
        <w:t>n</w:t>
      </w:r>
      <w:r>
        <w:t>ce</w:t>
      </w:r>
      <w:r>
        <w:rPr>
          <w:spacing w:val="-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</w:t>
      </w:r>
      <w:r>
        <w:t>men</w:t>
      </w:r>
      <w:r>
        <w:rPr>
          <w:spacing w:val="-3"/>
        </w:rPr>
        <w:t>c</w:t>
      </w:r>
      <w:r>
        <w:t>e</w:t>
      </w:r>
      <w:r>
        <w:rPr>
          <w:spacing w:val="-1"/>
        </w:rPr>
        <w:t>m</w:t>
      </w:r>
      <w:r>
        <w:t>ent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>e</w:t>
      </w:r>
      <w:r>
        <w:rPr>
          <w:spacing w:val="-1"/>
        </w:rPr>
        <w:t xml:space="preserve"> </w:t>
      </w:r>
      <w:r>
        <w:t>MSA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</w:t>
      </w:r>
      <w:r>
        <w:rPr>
          <w:spacing w:val="1"/>
        </w:rPr>
        <w:t>m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rPr>
          <w:spacing w:val="-2"/>
        </w:rPr>
        <w:t>N</w:t>
      </w:r>
      <w:r>
        <w:rPr>
          <w:spacing w:val="-1"/>
        </w:rPr>
        <w:t>V</w:t>
      </w:r>
      <w:r>
        <w:rPr>
          <w:spacing w:val="1"/>
        </w:rPr>
        <w:t>P</w:t>
      </w:r>
      <w:r>
        <w:t xml:space="preserve">s </w:t>
      </w:r>
      <w:r>
        <w:rPr>
          <w:spacing w:val="-2"/>
        </w:rPr>
        <w:t>w</w:t>
      </w:r>
      <w:r>
        <w:t>ere</w:t>
      </w:r>
      <w:r>
        <w:rPr>
          <w:spacing w:val="1"/>
        </w:rPr>
        <w:t xml:space="preserve"> </w:t>
      </w:r>
      <w:r>
        <w:rPr>
          <w:spacing w:val="-4"/>
        </w:rPr>
        <w:t>n</w:t>
      </w:r>
      <w:r>
        <w:rPr>
          <w:spacing w:val="1"/>
        </w:rPr>
        <w:t>o</w:t>
      </w:r>
      <w:r>
        <w:t xml:space="preserve">t </w:t>
      </w:r>
      <w:r>
        <w:rPr>
          <w:spacing w:val="-1"/>
        </w:rPr>
        <w:t>p</w:t>
      </w:r>
      <w:r>
        <w:rPr>
          <w:spacing w:val="-3"/>
        </w:rPr>
        <w:t>r</w:t>
      </w:r>
      <w:r>
        <w:t>epa</w:t>
      </w:r>
      <w:r>
        <w:rPr>
          <w:spacing w:val="-1"/>
        </w:rPr>
        <w:t>r</w:t>
      </w:r>
      <w:r>
        <w:t xml:space="preserve">ed </w:t>
      </w:r>
      <w:r>
        <w:rPr>
          <w:spacing w:val="-3"/>
        </w:rPr>
        <w:t>f</w:t>
      </w:r>
      <w:r>
        <w:rPr>
          <w:spacing w:val="-2"/>
        </w:rPr>
        <w:t>o</w:t>
      </w:r>
      <w:r>
        <w:t>r A</w:t>
      </w:r>
      <w:r>
        <w:rPr>
          <w:spacing w:val="-1"/>
        </w:rPr>
        <w:t>l</w:t>
      </w:r>
      <w:r>
        <w:t>fred</w:t>
      </w:r>
      <w:r>
        <w:rPr>
          <w:spacing w:val="-1"/>
        </w:rPr>
        <w:t xml:space="preserve"> </w:t>
      </w:r>
      <w:r>
        <w:rPr>
          <w:spacing w:val="-2"/>
        </w:rPr>
        <w:t>R</w:t>
      </w:r>
      <w:r>
        <w:rPr>
          <w:spacing w:val="1"/>
        </w:rPr>
        <w:t>o</w:t>
      </w:r>
      <w:r>
        <w:t>ad</w:t>
      </w:r>
      <w:r>
        <w:rPr>
          <w:spacing w:val="-1"/>
        </w:rPr>
        <w:t xml:space="preserve"> </w:t>
      </w:r>
      <w:r>
        <w:rPr>
          <w:spacing w:val="-2"/>
        </w:rPr>
        <w:t>(</w:t>
      </w:r>
      <w:r>
        <w:t>W</w:t>
      </w:r>
      <w:r>
        <w:rPr>
          <w:spacing w:val="1"/>
        </w:rPr>
        <w:t>y</w:t>
      </w:r>
      <w:r>
        <w:rPr>
          <w:spacing w:val="-1"/>
        </w:rPr>
        <w:t>ndh</w:t>
      </w:r>
      <w:r>
        <w:t>am</w:t>
      </w:r>
      <w:r>
        <w:rPr>
          <w:spacing w:val="-2"/>
        </w:rPr>
        <w:t xml:space="preserve"> </w:t>
      </w:r>
      <w:r>
        <w:rPr>
          <w:spacing w:val="-3"/>
        </w:rPr>
        <w:t>V</w:t>
      </w:r>
      <w:r>
        <w:t>ale)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Mel</w:t>
      </w:r>
      <w:r>
        <w:rPr>
          <w:spacing w:val="-2"/>
        </w:rPr>
        <w:t>t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No</w:t>
      </w:r>
      <w:r>
        <w:rPr>
          <w:spacing w:val="-3"/>
        </w:rPr>
        <w:t>r</w:t>
      </w:r>
      <w:r>
        <w:t>th, as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ere</w:t>
      </w:r>
      <w:r>
        <w:rPr>
          <w:spacing w:val="1"/>
        </w:rPr>
        <w:t xml:space="preserve"> </w:t>
      </w:r>
      <w:r>
        <w:t xml:space="preserve">is </w:t>
      </w:r>
      <w:r>
        <w:rPr>
          <w:spacing w:val="-3"/>
        </w:rPr>
        <w:t>n</w:t>
      </w:r>
      <w:r>
        <w:t>o</w:t>
      </w:r>
      <w:r>
        <w:rPr>
          <w:spacing w:val="2"/>
        </w:rPr>
        <w:t xml:space="preserve"> </w:t>
      </w:r>
      <w:r>
        <w:rPr>
          <w:spacing w:val="-1"/>
        </w:rPr>
        <w:t>n</w:t>
      </w:r>
      <w:r>
        <w:t>at</w:t>
      </w:r>
      <w:r>
        <w:rPr>
          <w:spacing w:val="-3"/>
        </w:rPr>
        <w:t>i</w:t>
      </w:r>
      <w:r>
        <w:t>ve veg</w:t>
      </w:r>
      <w:r>
        <w:rPr>
          <w:spacing w:val="-2"/>
        </w:rPr>
        <w:t>e</w:t>
      </w:r>
      <w:r>
        <w:t>tat</w:t>
      </w:r>
      <w:r>
        <w:rPr>
          <w:spacing w:val="-3"/>
        </w:rPr>
        <w:t>i</w:t>
      </w:r>
      <w:r>
        <w:rPr>
          <w:spacing w:val="1"/>
        </w:rPr>
        <w:t>o</w:t>
      </w:r>
      <w:r>
        <w:t>n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>s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r</w:t>
      </w:r>
      <w:r>
        <w:rPr>
          <w:spacing w:val="-3"/>
        </w:rPr>
        <w:t>e</w:t>
      </w:r>
      <w:r>
        <w:t>ci</w:t>
      </w:r>
      <w:r>
        <w:rPr>
          <w:spacing w:val="-1"/>
        </w:rPr>
        <w:t>n</w:t>
      </w:r>
      <w:r>
        <w:rPr>
          <w:spacing w:val="-3"/>
        </w:rPr>
        <w:t>c</w:t>
      </w:r>
      <w:r>
        <w:t>ts.</w:t>
      </w:r>
    </w:p>
    <w:p w:rsidR="005366D3" w:rsidRDefault="005366D3">
      <w:pPr>
        <w:kinsoku w:val="0"/>
        <w:overflowPunct w:val="0"/>
        <w:spacing w:before="2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234"/>
      </w:pPr>
      <w:r>
        <w:t>For Tr</w:t>
      </w:r>
      <w:r>
        <w:rPr>
          <w:spacing w:val="-1"/>
        </w:rPr>
        <w:t>ug</w:t>
      </w:r>
      <w:r>
        <w:t>a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 xml:space="preserve">a </w:t>
      </w:r>
      <w:r>
        <w:rPr>
          <w:spacing w:val="-2"/>
        </w:rPr>
        <w:t>E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2"/>
        </w:rPr>
        <w:t>oy</w:t>
      </w:r>
      <w:r>
        <w:t>ment</w:t>
      </w:r>
      <w:r>
        <w:rPr>
          <w:spacing w:val="-2"/>
        </w:rPr>
        <w:t xml:space="preserve"> </w:t>
      </w:r>
      <w:r>
        <w:t>Area, t</w:t>
      </w:r>
      <w:r>
        <w:rPr>
          <w:spacing w:val="-4"/>
        </w:rPr>
        <w:t>h</w:t>
      </w:r>
      <w:r>
        <w:t>e</w:t>
      </w:r>
      <w:r>
        <w:rPr>
          <w:spacing w:val="-2"/>
        </w:rPr>
        <w:t xml:space="preserve"> </w:t>
      </w:r>
      <w:r>
        <w:t>PSP</w:t>
      </w:r>
      <w:r>
        <w:rPr>
          <w:spacing w:val="-2"/>
        </w:rPr>
        <w:t xml:space="preserve"> </w:t>
      </w:r>
      <w:r>
        <w:t>specif</w:t>
      </w:r>
      <w:r>
        <w:rPr>
          <w:spacing w:val="-1"/>
        </w:rPr>
        <w:t>i</w:t>
      </w:r>
      <w:r>
        <w:t>es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rPr>
          <w:spacing w:val="-3"/>
        </w:rPr>
        <w:t>a</w:t>
      </w:r>
      <w:r>
        <w:t xml:space="preserve">t a </w:t>
      </w:r>
      <w:r>
        <w:rPr>
          <w:spacing w:val="-1"/>
        </w:rPr>
        <w:t>N</w:t>
      </w:r>
      <w:r>
        <w:t>VP</w:t>
      </w:r>
      <w:r>
        <w:rPr>
          <w:spacing w:val="-2"/>
        </w:rPr>
        <w:t xml:space="preserve"> </w:t>
      </w:r>
      <w:r>
        <w:t>wi</w:t>
      </w:r>
      <w:r>
        <w:rPr>
          <w:spacing w:val="-1"/>
        </w:rPr>
        <w:t>l</w:t>
      </w:r>
      <w:r>
        <w:t xml:space="preserve">l </w:t>
      </w:r>
      <w:r>
        <w:rPr>
          <w:spacing w:val="-4"/>
        </w:rPr>
        <w:t>b</w:t>
      </w:r>
      <w:r>
        <w:t xml:space="preserve">e </w:t>
      </w:r>
      <w:r>
        <w:rPr>
          <w:spacing w:val="-1"/>
        </w:rPr>
        <w:t>p</w:t>
      </w:r>
      <w:r>
        <w:t>rep</w:t>
      </w:r>
      <w:r>
        <w:rPr>
          <w:spacing w:val="-1"/>
        </w:rPr>
        <w:t>a</w:t>
      </w:r>
      <w:r>
        <w:t>red</w:t>
      </w:r>
      <w:r>
        <w:rPr>
          <w:spacing w:val="-3"/>
        </w:rPr>
        <w:t xml:space="preserve"> </w:t>
      </w:r>
      <w:r>
        <w:t>f</w:t>
      </w:r>
      <w:r>
        <w:rPr>
          <w:spacing w:val="-1"/>
        </w:rPr>
        <w:t>o</w:t>
      </w:r>
      <w:r>
        <w:t>r t</w:t>
      </w:r>
      <w:r>
        <w:rPr>
          <w:spacing w:val="-1"/>
        </w:rPr>
        <w:t>h</w:t>
      </w:r>
      <w:r>
        <w:t>is p</w:t>
      </w:r>
      <w:r>
        <w:rPr>
          <w:spacing w:val="-1"/>
        </w:rPr>
        <w:t>r</w:t>
      </w:r>
      <w:r>
        <w:t>ecin</w:t>
      </w:r>
      <w:r>
        <w:rPr>
          <w:spacing w:val="-3"/>
        </w:rPr>
        <w:t>c</w:t>
      </w:r>
      <w:r>
        <w:t>t. U</w:t>
      </w:r>
      <w:r>
        <w:rPr>
          <w:spacing w:val="3"/>
        </w:rPr>
        <w:t>n</w:t>
      </w:r>
      <w:r>
        <w:t>til th</w:t>
      </w:r>
      <w:r>
        <w:rPr>
          <w:spacing w:val="-1"/>
        </w:rPr>
        <w:t>i</w:t>
      </w:r>
      <w:r>
        <w:t xml:space="preserve">s </w:t>
      </w:r>
      <w:r>
        <w:rPr>
          <w:spacing w:val="1"/>
        </w:rPr>
        <w:t>o</w:t>
      </w:r>
      <w:r>
        <w:rPr>
          <w:spacing w:val="-3"/>
        </w:rPr>
        <w:t>c</w:t>
      </w:r>
      <w:r>
        <w:t>cu</w:t>
      </w:r>
      <w:r>
        <w:rPr>
          <w:spacing w:val="-1"/>
        </w:rPr>
        <w:t>r</w:t>
      </w:r>
      <w:r>
        <w:t>s, any</w:t>
      </w:r>
      <w:r>
        <w:rPr>
          <w:spacing w:val="-2"/>
        </w:rPr>
        <w:t xml:space="preserve"> </w:t>
      </w:r>
      <w:r>
        <w:t>r</w:t>
      </w:r>
      <w:r>
        <w:rPr>
          <w:spacing w:val="-2"/>
        </w:rPr>
        <w:t>em</w:t>
      </w:r>
      <w:r>
        <w:rPr>
          <w:spacing w:val="1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n</w:t>
      </w:r>
      <w:r>
        <w:t>ative</w:t>
      </w:r>
      <w:r>
        <w:rPr>
          <w:spacing w:val="-2"/>
        </w:rPr>
        <w:t xml:space="preserve"> </w:t>
      </w:r>
      <w:r>
        <w:t>ve</w:t>
      </w:r>
      <w:r>
        <w:rPr>
          <w:spacing w:val="-3"/>
        </w:rPr>
        <w:t>g</w:t>
      </w:r>
      <w:r>
        <w:t>etat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in t</w:t>
      </w:r>
      <w:r>
        <w:rPr>
          <w:spacing w:val="-3"/>
        </w:rPr>
        <w:t>h</w:t>
      </w:r>
      <w:r>
        <w:t xml:space="preserve">e </w:t>
      </w:r>
      <w:r>
        <w:rPr>
          <w:spacing w:val="-1"/>
        </w:rPr>
        <w:t>p</w:t>
      </w:r>
      <w:r>
        <w:rPr>
          <w:spacing w:val="-3"/>
        </w:rPr>
        <w:t>r</w:t>
      </w:r>
      <w:r>
        <w:t>ecinct is</w:t>
      </w:r>
      <w:r>
        <w:rPr>
          <w:spacing w:val="-3"/>
        </w:rPr>
        <w:t xml:space="preserve"> </w:t>
      </w:r>
      <w:r>
        <w:t>ass</w:t>
      </w:r>
      <w:r>
        <w:rPr>
          <w:spacing w:val="-2"/>
        </w:rPr>
        <w:t>e</w:t>
      </w:r>
      <w:r>
        <w:t>ssed u</w:t>
      </w:r>
      <w:r>
        <w:rPr>
          <w:spacing w:val="-2"/>
        </w:rPr>
        <w:t>n</w:t>
      </w:r>
      <w:r>
        <w:rPr>
          <w:spacing w:val="-1"/>
        </w:rPr>
        <w:t>d</w:t>
      </w:r>
      <w:r>
        <w:t>er</w:t>
      </w:r>
      <w:r>
        <w:rPr>
          <w:spacing w:val="-2"/>
        </w:rPr>
        <w:t xml:space="preserve"> </w:t>
      </w:r>
      <w:r>
        <w:t>cl</w:t>
      </w:r>
      <w:r>
        <w:rPr>
          <w:spacing w:val="-3"/>
        </w:rPr>
        <w:t>a</w:t>
      </w:r>
      <w:r>
        <w:rPr>
          <w:spacing w:val="-1"/>
        </w:rPr>
        <w:t>u</w:t>
      </w:r>
      <w:r>
        <w:t>se</w:t>
      </w:r>
      <w:r>
        <w:rPr>
          <w:spacing w:val="1"/>
        </w:rPr>
        <w:t xml:space="preserve"> </w:t>
      </w:r>
      <w:r>
        <w:rPr>
          <w:spacing w:val="-2"/>
        </w:rPr>
        <w:t>5</w:t>
      </w:r>
      <w:r>
        <w:t>2</w:t>
      </w:r>
      <w:r>
        <w:rPr>
          <w:spacing w:val="2"/>
        </w:rPr>
        <w:t>.</w:t>
      </w:r>
      <w:r>
        <w:rPr>
          <w:spacing w:val="-1"/>
        </w:rPr>
        <w:t>1</w:t>
      </w:r>
      <w:r>
        <w:t>7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 W</w:t>
      </w:r>
      <w:r>
        <w:rPr>
          <w:spacing w:val="1"/>
        </w:rPr>
        <w:t>y</w:t>
      </w:r>
      <w:r>
        <w:rPr>
          <w:spacing w:val="-1"/>
        </w:rPr>
        <w:t>ndh</w:t>
      </w:r>
      <w:r>
        <w:t>am</w:t>
      </w:r>
      <w:r>
        <w:rPr>
          <w:spacing w:val="-2"/>
        </w:rPr>
        <w:t xml:space="preserve"> </w:t>
      </w:r>
      <w:r>
        <w:rPr>
          <w:spacing w:val="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Sch</w:t>
      </w:r>
      <w:r>
        <w:rPr>
          <w:spacing w:val="-3"/>
        </w:rPr>
        <w:t>e</w:t>
      </w:r>
      <w:r>
        <w:rPr>
          <w:spacing w:val="-2"/>
        </w:rPr>
        <w:t>m</w:t>
      </w:r>
      <w:r>
        <w:t>e.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spacing w:line="266" w:lineRule="exact"/>
        <w:ind w:right="863"/>
      </w:pPr>
      <w:r>
        <w:t>There</w:t>
      </w:r>
      <w:r>
        <w:rPr>
          <w:spacing w:val="-2"/>
        </w:rPr>
        <w:t xml:space="preserve"> </w:t>
      </w:r>
      <w:r>
        <w:t>we</w:t>
      </w:r>
      <w:r>
        <w:rPr>
          <w:spacing w:val="-3"/>
        </w:rPr>
        <w:t>r</w:t>
      </w:r>
      <w:r>
        <w:t>e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>wo kn</w:t>
      </w:r>
      <w:r>
        <w:rPr>
          <w:spacing w:val="-2"/>
        </w:rPr>
        <w:t>o</w:t>
      </w:r>
      <w:r>
        <w:t>wn ca</w:t>
      </w:r>
      <w:r>
        <w:rPr>
          <w:spacing w:val="-2"/>
        </w:rPr>
        <w:t>s</w:t>
      </w:r>
      <w:r>
        <w:t>es</w:t>
      </w:r>
      <w:r>
        <w:rPr>
          <w:spacing w:val="1"/>
        </w:rPr>
        <w:t xml:space="preserve"> o</w:t>
      </w:r>
      <w:r>
        <w:t>f</w:t>
      </w:r>
      <w:r>
        <w:rPr>
          <w:spacing w:val="-3"/>
        </w:rPr>
        <w:t xml:space="preserve"> </w:t>
      </w:r>
      <w:r>
        <w:t>non</w:t>
      </w:r>
      <w:r>
        <w:rPr>
          <w:spacing w:val="-1"/>
        </w:rPr>
        <w:t>-</w:t>
      </w:r>
      <w:r>
        <w:rPr>
          <w:spacing w:val="-3"/>
        </w:rPr>
        <w:t>c</w:t>
      </w:r>
      <w:r>
        <w:rPr>
          <w:spacing w:val="-2"/>
        </w:rPr>
        <w:t>o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1"/>
        </w:rPr>
        <w:t>i</w:t>
      </w:r>
      <w:r>
        <w:t>a</w:t>
      </w:r>
      <w:r>
        <w:rPr>
          <w:spacing w:val="-1"/>
        </w:rPr>
        <w:t>n</w:t>
      </w:r>
      <w:r>
        <w:t>ces</w:t>
      </w:r>
      <w:r>
        <w:rPr>
          <w:spacing w:val="-2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N</w:t>
      </w:r>
      <w:r>
        <w:rPr>
          <w:spacing w:val="-1"/>
        </w:rPr>
        <w:t>V</w:t>
      </w:r>
      <w:r>
        <w:t>Ps</w:t>
      </w:r>
      <w:r>
        <w:rPr>
          <w:spacing w:val="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 re</w:t>
      </w:r>
      <w:r>
        <w:rPr>
          <w:spacing w:val="-4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1"/>
        </w:rPr>
        <w:t>o</w:t>
      </w:r>
      <w:r>
        <w:t>d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since c</w:t>
      </w:r>
      <w:r>
        <w:rPr>
          <w:spacing w:val="-1"/>
        </w:rPr>
        <w:t>o</w:t>
      </w:r>
      <w:r>
        <w:t>m</w:t>
      </w:r>
      <w:r>
        <w:rPr>
          <w:spacing w:val="-2"/>
        </w:rPr>
        <w:t>m</w:t>
      </w:r>
      <w:r>
        <w:t>enc</w:t>
      </w:r>
      <w:r>
        <w:rPr>
          <w:spacing w:val="-2"/>
        </w:rPr>
        <w:t>e</w:t>
      </w:r>
      <w:r>
        <w:t>me</w:t>
      </w:r>
      <w:r>
        <w:rPr>
          <w:spacing w:val="-3"/>
        </w:rPr>
        <w:t>n</w:t>
      </w:r>
      <w:r>
        <w:t xml:space="preserve">t </w:t>
      </w:r>
      <w:r>
        <w:rPr>
          <w:spacing w:val="-2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rPr>
          <w:spacing w:val="-3"/>
        </w:rPr>
        <w:t>S</w:t>
      </w:r>
      <w:r>
        <w:t>A</w:t>
      </w:r>
      <w:r>
        <w:rPr>
          <w:spacing w:val="1"/>
        </w:rPr>
        <w:t xml:space="preserve">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3</w:t>
      </w:r>
      <w:r>
        <w:t>0</w:t>
      </w:r>
      <w:r>
        <w:rPr>
          <w:spacing w:val="1"/>
        </w:rPr>
        <w:t xml:space="preserve"> </w:t>
      </w:r>
      <w:r>
        <w:rPr>
          <w:spacing w:val="-1"/>
        </w:rPr>
        <w:t>Jun</w:t>
      </w:r>
      <w:r>
        <w:t>e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rPr>
          <w:spacing w:val="1"/>
        </w:rPr>
        <w:t>1</w:t>
      </w:r>
      <w:r>
        <w:rPr>
          <w:spacing w:val="-2"/>
        </w:rPr>
        <w:t>5</w:t>
      </w:r>
      <w:r>
        <w:t>. The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>wo kn</w:t>
      </w:r>
      <w:r>
        <w:rPr>
          <w:spacing w:val="-2"/>
        </w:rPr>
        <w:t>o</w:t>
      </w:r>
      <w:r>
        <w:t>wn c</w:t>
      </w:r>
      <w:r>
        <w:rPr>
          <w:spacing w:val="-3"/>
        </w:rPr>
        <w:t>a</w:t>
      </w:r>
      <w:r>
        <w:t>ses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t>c</w:t>
      </w:r>
      <w:r>
        <w:rPr>
          <w:spacing w:val="-3"/>
        </w:rPr>
        <w:t>l</w:t>
      </w:r>
      <w:r>
        <w:rPr>
          <w:spacing w:val="-1"/>
        </w:rPr>
        <w:t>ud</w:t>
      </w:r>
      <w:r>
        <w:t>e fa</w:t>
      </w:r>
      <w:r>
        <w:rPr>
          <w:spacing w:val="-1"/>
        </w:rPr>
        <w:t>i</w:t>
      </w:r>
      <w:r>
        <w:t>l</w:t>
      </w:r>
      <w:r>
        <w:rPr>
          <w:spacing w:val="-2"/>
        </w:rPr>
        <w:t>u</w:t>
      </w:r>
      <w:r>
        <w:t xml:space="preserve">re </w:t>
      </w:r>
      <w:r>
        <w:rPr>
          <w:spacing w:val="-2"/>
        </w:rPr>
        <w:t>t</w:t>
      </w:r>
      <w:r>
        <w:t>o</w:t>
      </w:r>
    </w:p>
    <w:p w:rsidR="005366D3" w:rsidRDefault="005366D3">
      <w:pPr>
        <w:pStyle w:val="BodyText"/>
        <w:kinsoku w:val="0"/>
        <w:overflowPunct w:val="0"/>
        <w:spacing w:line="266" w:lineRule="exact"/>
        <w:ind w:right="863"/>
        <w:sectPr w:rsidR="005366D3">
          <w:type w:val="continuous"/>
          <w:pgSz w:w="11907" w:h="16840"/>
          <w:pgMar w:top="1580" w:right="1220" w:bottom="280" w:left="1340" w:header="720" w:footer="720" w:gutter="0"/>
          <w:cols w:space="720" w:equalWidth="0">
            <w:col w:w="9347"/>
          </w:cols>
          <w:noEndnote/>
        </w:sectPr>
      </w:pPr>
    </w:p>
    <w:p w:rsidR="005366D3" w:rsidRDefault="005366D3">
      <w:pPr>
        <w:pStyle w:val="BodyText"/>
        <w:kinsoku w:val="0"/>
        <w:overflowPunct w:val="0"/>
        <w:spacing w:before="58"/>
        <w:ind w:right="409"/>
      </w:pPr>
      <w:r>
        <w:rPr>
          <w:spacing w:val="-1"/>
        </w:rPr>
        <w:lastRenderedPageBreak/>
        <w:t>p</w:t>
      </w:r>
      <w:r>
        <w:t>rovi</w:t>
      </w:r>
      <w:r>
        <w:rPr>
          <w:spacing w:val="-2"/>
        </w:rPr>
        <w:t>d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ff</w:t>
      </w:r>
      <w:r>
        <w:rPr>
          <w:spacing w:val="-3"/>
        </w:rPr>
        <w:t>s</w:t>
      </w:r>
      <w:r>
        <w:t>ets</w:t>
      </w:r>
      <w:r>
        <w:rPr>
          <w:spacing w:val="-3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r</w:t>
      </w:r>
      <w:r>
        <w:rPr>
          <w:spacing w:val="-2"/>
        </w:rPr>
        <w:t>e</w:t>
      </w:r>
      <w:r>
        <w:t>m</w:t>
      </w:r>
      <w:r>
        <w:rPr>
          <w:spacing w:val="-2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n</w:t>
      </w:r>
      <w:r>
        <w:rPr>
          <w:spacing w:val="-3"/>
        </w:rPr>
        <w:t>a</w:t>
      </w:r>
      <w:r>
        <w:t>ti</w:t>
      </w:r>
      <w:r>
        <w:rPr>
          <w:spacing w:val="1"/>
        </w:rPr>
        <w:t>v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v</w:t>
      </w:r>
      <w:r>
        <w:t>eget</w:t>
      </w:r>
      <w:r>
        <w:rPr>
          <w:spacing w:val="-2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i</w:t>
      </w:r>
      <w:r>
        <w:rPr>
          <w:spacing w:val="-2"/>
        </w:rPr>
        <w:t>n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dama</w:t>
      </w:r>
      <w:r>
        <w:rPr>
          <w:spacing w:val="-4"/>
        </w:rPr>
        <w:t>g</w:t>
      </w:r>
      <w:r>
        <w:t xml:space="preserve">e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nat</w:t>
      </w:r>
      <w:r>
        <w:rPr>
          <w:spacing w:val="-3"/>
        </w:rPr>
        <w:t>i</w:t>
      </w:r>
      <w:r>
        <w:rPr>
          <w:spacing w:val="-2"/>
        </w:rPr>
        <w:t>v</w:t>
      </w:r>
      <w:r>
        <w:t xml:space="preserve">e </w:t>
      </w:r>
      <w:r>
        <w:rPr>
          <w:spacing w:val="-2"/>
        </w:rPr>
        <w:t>v</w:t>
      </w:r>
      <w:r>
        <w:t>eget</w:t>
      </w:r>
      <w:r>
        <w:rPr>
          <w:spacing w:val="-2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be retained</w:t>
      </w:r>
      <w:r>
        <w:rPr>
          <w:spacing w:val="-3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N</w:t>
      </w:r>
      <w:r>
        <w:rPr>
          <w:spacing w:val="-1"/>
        </w:rPr>
        <w:t>V</w:t>
      </w:r>
      <w:r>
        <w:t>Ps.</w:t>
      </w:r>
      <w:r>
        <w:rPr>
          <w:spacing w:val="-3"/>
        </w:rPr>
        <w:t xml:space="preserve"> </w:t>
      </w:r>
      <w:r>
        <w:t>Co</w:t>
      </w:r>
      <w:r>
        <w:rPr>
          <w:spacing w:val="-1"/>
        </w:rPr>
        <w:t>u</w:t>
      </w:r>
      <w:r>
        <w:rPr>
          <w:spacing w:val="-4"/>
        </w:rPr>
        <w:t>n</w:t>
      </w:r>
      <w:r>
        <w:t xml:space="preserve">cil </w:t>
      </w:r>
      <w:r>
        <w:rPr>
          <w:spacing w:val="-1"/>
        </w:rPr>
        <w:t>h</w:t>
      </w:r>
      <w:r>
        <w:t>as issued</w:t>
      </w:r>
      <w:r>
        <w:rPr>
          <w:spacing w:val="-1"/>
        </w:rPr>
        <w:t xml:space="preserve"> </w:t>
      </w:r>
      <w:r>
        <w:t>an</w:t>
      </w:r>
      <w:r>
        <w:rPr>
          <w:spacing w:val="-2"/>
        </w:rPr>
        <w:t xml:space="preserve"> </w:t>
      </w:r>
      <w:r>
        <w:t>i</w:t>
      </w:r>
      <w:r>
        <w:rPr>
          <w:spacing w:val="-2"/>
        </w:rPr>
        <w:t>n</w:t>
      </w:r>
      <w:r>
        <w:t>fr</w:t>
      </w:r>
      <w:r>
        <w:rPr>
          <w:spacing w:val="-1"/>
        </w:rPr>
        <w:t>ing</w:t>
      </w:r>
      <w:r>
        <w:t>e</w:t>
      </w:r>
      <w:r>
        <w:rPr>
          <w:spacing w:val="-1"/>
        </w:rPr>
        <w:t>m</w:t>
      </w:r>
      <w:r>
        <w:t>ent</w:t>
      </w:r>
      <w:r>
        <w:rPr>
          <w:spacing w:val="1"/>
        </w:rPr>
        <w:t xml:space="preserve"> </w:t>
      </w:r>
      <w:r>
        <w:rPr>
          <w:spacing w:val="-1"/>
        </w:rPr>
        <w:t>n</w:t>
      </w:r>
      <w:r>
        <w:rPr>
          <w:spacing w:val="-2"/>
        </w:rPr>
        <w:t>o</w:t>
      </w:r>
      <w:r>
        <w:t>tice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ff</w:t>
      </w:r>
      <w:r>
        <w:rPr>
          <w:spacing w:val="-1"/>
        </w:rPr>
        <w:t>i</w:t>
      </w:r>
      <w:r>
        <w:t>cial</w:t>
      </w:r>
      <w:r>
        <w:rPr>
          <w:spacing w:val="-3"/>
        </w:rPr>
        <w:t xml:space="preserve"> </w:t>
      </w:r>
      <w:r>
        <w:t>war</w:t>
      </w:r>
      <w:r>
        <w:rPr>
          <w:spacing w:val="-4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f</w:t>
      </w:r>
      <w:r>
        <w:rPr>
          <w:spacing w:val="1"/>
        </w:rPr>
        <w:t>o</w:t>
      </w:r>
      <w:r>
        <w:t>r t</w:t>
      </w:r>
      <w:r>
        <w:rPr>
          <w:spacing w:val="-1"/>
        </w:rPr>
        <w:t>h</w:t>
      </w:r>
      <w:r>
        <w:rPr>
          <w:spacing w:val="-2"/>
        </w:rPr>
        <w:t>e</w:t>
      </w:r>
      <w:r>
        <w:t>se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t>ases.</w:t>
      </w:r>
    </w:p>
    <w:p w:rsidR="005366D3" w:rsidRDefault="005366D3">
      <w:pPr>
        <w:kinsoku w:val="0"/>
        <w:overflowPunct w:val="0"/>
        <w:spacing w:before="1" w:line="180" w:lineRule="exact"/>
        <w:rPr>
          <w:sz w:val="18"/>
          <w:szCs w:val="18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>le 4: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N</w:t>
      </w:r>
      <w:r>
        <w:rPr>
          <w:color w:val="404040"/>
          <w:spacing w:val="-2"/>
        </w:rPr>
        <w:t>a</w:t>
      </w:r>
      <w:r>
        <w:rPr>
          <w:color w:val="404040"/>
        </w:rPr>
        <w:t>t</w:t>
      </w:r>
      <w:r>
        <w:rPr>
          <w:color w:val="404040"/>
          <w:spacing w:val="-2"/>
        </w:rPr>
        <w:t>i</w:t>
      </w:r>
      <w:r>
        <w:rPr>
          <w:color w:val="404040"/>
        </w:rPr>
        <w:t>ve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V</w:t>
      </w:r>
      <w:r>
        <w:rPr>
          <w:color w:val="404040"/>
          <w:spacing w:val="-2"/>
        </w:rPr>
        <w:t>e</w:t>
      </w:r>
      <w:r>
        <w:rPr>
          <w:color w:val="404040"/>
        </w:rPr>
        <w:t>g</w:t>
      </w:r>
      <w:r>
        <w:rPr>
          <w:color w:val="404040"/>
          <w:spacing w:val="-1"/>
        </w:rPr>
        <w:t>e</w:t>
      </w:r>
      <w:r>
        <w:rPr>
          <w:color w:val="404040"/>
        </w:rPr>
        <w:t>t</w:t>
      </w:r>
      <w:r>
        <w:rPr>
          <w:color w:val="404040"/>
          <w:spacing w:val="-1"/>
        </w:rPr>
        <w:t>a</w:t>
      </w:r>
      <w:r>
        <w:rPr>
          <w:color w:val="404040"/>
          <w:spacing w:val="-3"/>
        </w:rPr>
        <w:t>t</w:t>
      </w:r>
      <w:r>
        <w:rPr>
          <w:color w:val="404040"/>
        </w:rPr>
        <w:t>i</w:t>
      </w:r>
      <w:r>
        <w:rPr>
          <w:color w:val="404040"/>
          <w:spacing w:val="-1"/>
        </w:rPr>
        <w:t>o</w:t>
      </w:r>
      <w:r>
        <w:rPr>
          <w:color w:val="404040"/>
        </w:rPr>
        <w:t>n Pl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n</w:t>
      </w:r>
      <w:r>
        <w:rPr>
          <w:color w:val="404040"/>
        </w:rPr>
        <w:t>s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200"/>
        <w:gridCol w:w="1316"/>
        <w:gridCol w:w="1728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6"/>
        </w:trPr>
        <w:tc>
          <w:tcPr>
            <w:tcW w:w="7516" w:type="dxa"/>
            <w:gridSpan w:val="2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right="136"/>
              <w:jc w:val="right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728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36" w:right="106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620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10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ga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z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cts w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th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ve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egetat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</w:p>
        </w:tc>
        <w:tc>
          <w:tcPr>
            <w:tcW w:w="131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right="136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10</w:t>
            </w:r>
          </w:p>
        </w:tc>
        <w:tc>
          <w:tcPr>
            <w:tcW w:w="172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right="105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32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620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Per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ga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ze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tted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preci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cts w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th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ve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egetat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</w:p>
        </w:tc>
        <w:tc>
          <w:tcPr>
            <w:tcW w:w="131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797"/>
            </w:pPr>
            <w:r w:rsidRPr="005366D3">
              <w:rPr>
                <w:rFonts w:ascii="Calibri" w:hAnsi="Calibri" w:cs="Calibri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%</w:t>
            </w:r>
          </w:p>
        </w:tc>
        <w:tc>
          <w:tcPr>
            <w:tcW w:w="172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6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%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620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no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n-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th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Ve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etat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Plans</w:t>
            </w:r>
          </w:p>
        </w:tc>
        <w:tc>
          <w:tcPr>
            <w:tcW w:w="131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38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  <w:tc>
          <w:tcPr>
            <w:tcW w:w="172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3"/>
              <w:ind w:right="108"/>
              <w:jc w:val="right"/>
            </w:pPr>
            <w:r w:rsidRPr="005366D3">
              <w:rPr>
                <w:rFonts w:ascii="Calibri" w:hAnsi="Calibri" w:cs="Calibri"/>
                <w:w w:val="95"/>
                <w:position w:val="-10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w w:val="95"/>
                <w:sz w:val="14"/>
                <w:szCs w:val="14"/>
              </w:rPr>
              <w:t>^</w:t>
            </w:r>
          </w:p>
        </w:tc>
      </w:tr>
    </w:tbl>
    <w:p w:rsidR="005366D3" w:rsidRDefault="005366D3">
      <w:pPr>
        <w:kinsoku w:val="0"/>
        <w:overflowPunct w:val="0"/>
        <w:spacing w:before="35" w:line="294" w:lineRule="auto"/>
        <w:ind w:left="100" w:right="107"/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sz w:val="16"/>
          <w:szCs w:val="16"/>
        </w:rPr>
        <w:t>^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In</w:t>
      </w:r>
      <w:r>
        <w:rPr>
          <w:rFonts w:ascii="Calibri" w:hAnsi="Calibri" w:cs="Calibri"/>
          <w:spacing w:val="-2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>or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2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1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umb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 xml:space="preserve"> no</w:t>
      </w:r>
      <w:r>
        <w:rPr>
          <w:rFonts w:ascii="Calibri" w:hAnsi="Calibri" w:cs="Calibri"/>
          <w:spacing w:val="1"/>
          <w:sz w:val="16"/>
          <w:szCs w:val="16"/>
        </w:rPr>
        <w:t>n-</w:t>
      </w:r>
      <w:r>
        <w:rPr>
          <w:rFonts w:ascii="Calibri" w:hAnsi="Calibri" w:cs="Calibri"/>
          <w:spacing w:val="-1"/>
          <w:sz w:val="16"/>
          <w:szCs w:val="16"/>
        </w:rPr>
        <w:t>co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2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nce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w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1"/>
          <w:sz w:val="16"/>
          <w:szCs w:val="16"/>
        </w:rPr>
        <w:t xml:space="preserve"> N</w:t>
      </w:r>
      <w:r>
        <w:rPr>
          <w:rFonts w:ascii="Calibri" w:hAnsi="Calibri" w:cs="Calibri"/>
          <w:sz w:val="16"/>
          <w:szCs w:val="16"/>
        </w:rPr>
        <w:t>VPs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(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q</w:t>
      </w:r>
      <w:r>
        <w:rPr>
          <w:rFonts w:ascii="Calibri" w:hAnsi="Calibri" w:cs="Calibri"/>
          <w:spacing w:val="-1"/>
          <w:sz w:val="16"/>
          <w:szCs w:val="16"/>
        </w:rPr>
        <w:t>uiv</w:t>
      </w:r>
      <w:r>
        <w:rPr>
          <w:rFonts w:ascii="Calibri" w:hAnsi="Calibri" w:cs="Calibri"/>
          <w:spacing w:val="2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le</w:t>
      </w:r>
      <w:r>
        <w:rPr>
          <w:rFonts w:ascii="Calibri" w:hAnsi="Calibri" w:cs="Calibri"/>
          <w:sz w:val="16"/>
          <w:szCs w:val="16"/>
        </w:rPr>
        <w:t>nt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p</w:t>
      </w:r>
      <w:r>
        <w:rPr>
          <w:rFonts w:ascii="Calibri" w:hAnsi="Calibri" w:cs="Calibri"/>
          <w:spacing w:val="-1"/>
          <w:sz w:val="16"/>
          <w:szCs w:val="16"/>
        </w:rPr>
        <w:t>l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s)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w</w:t>
      </w:r>
      <w:r>
        <w:rPr>
          <w:rFonts w:ascii="Calibri" w:hAnsi="Calibri" w:cs="Calibri"/>
          <w:spacing w:val="-1"/>
          <w:sz w:val="16"/>
          <w:szCs w:val="16"/>
        </w:rPr>
        <w:t>er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oll</w:t>
      </w:r>
      <w:r>
        <w:rPr>
          <w:rFonts w:ascii="Calibri" w:hAnsi="Calibri" w:cs="Calibri"/>
          <w:sz w:val="16"/>
          <w:szCs w:val="16"/>
        </w:rPr>
        <w:t>at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-1"/>
          <w:sz w:val="16"/>
          <w:szCs w:val="16"/>
        </w:rPr>
        <w:t xml:space="preserve"> f</w:t>
      </w:r>
      <w:r>
        <w:rPr>
          <w:rFonts w:ascii="Calibri" w:hAnsi="Calibri" w:cs="Calibri"/>
          <w:spacing w:val="1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m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x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 xml:space="preserve">ng </w:t>
      </w:r>
      <w:r>
        <w:rPr>
          <w:rFonts w:ascii="Calibri" w:hAnsi="Calibri" w:cs="Calibri"/>
          <w:spacing w:val="-1"/>
          <w:sz w:val="16"/>
          <w:szCs w:val="16"/>
        </w:rPr>
        <w:t>D</w:t>
      </w:r>
      <w:r>
        <w:rPr>
          <w:rFonts w:ascii="Calibri" w:hAnsi="Calibri" w:cs="Calibri"/>
          <w:sz w:val="16"/>
          <w:szCs w:val="16"/>
        </w:rPr>
        <w:t>EL</w:t>
      </w:r>
      <w:r>
        <w:rPr>
          <w:rFonts w:ascii="Calibri" w:hAnsi="Calibri" w:cs="Calibri"/>
          <w:spacing w:val="-2"/>
          <w:sz w:val="16"/>
          <w:szCs w:val="16"/>
        </w:rPr>
        <w:t>W</w:t>
      </w:r>
      <w:r>
        <w:rPr>
          <w:rFonts w:ascii="Calibri" w:hAnsi="Calibri" w:cs="Calibri"/>
          <w:sz w:val="16"/>
          <w:szCs w:val="16"/>
        </w:rPr>
        <w:t xml:space="preserve">P 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z w:val="16"/>
          <w:szCs w:val="16"/>
        </w:rPr>
        <w:t>nd C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1"/>
          <w:sz w:val="16"/>
          <w:szCs w:val="16"/>
        </w:rPr>
        <w:t>nci</w:t>
      </w:r>
      <w:r>
        <w:rPr>
          <w:rFonts w:ascii="Calibri" w:hAnsi="Calibri" w:cs="Calibri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ec</w:t>
      </w:r>
      <w:r>
        <w:rPr>
          <w:rFonts w:ascii="Calibri" w:hAnsi="Calibri" w:cs="Calibri"/>
          <w:spacing w:val="1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ds</w:t>
      </w:r>
      <w:r>
        <w:rPr>
          <w:rFonts w:ascii="Calibri" w:hAnsi="Calibri" w:cs="Calibri"/>
          <w:spacing w:val="-1"/>
          <w:sz w:val="16"/>
          <w:szCs w:val="16"/>
        </w:rPr>
        <w:t xml:space="preserve"> a</w:t>
      </w:r>
      <w:r>
        <w:rPr>
          <w:rFonts w:ascii="Calibri" w:hAnsi="Calibri" w:cs="Calibri"/>
          <w:sz w:val="16"/>
          <w:szCs w:val="16"/>
        </w:rPr>
        <w:t>nd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may</w:t>
      </w:r>
      <w:r>
        <w:rPr>
          <w:rFonts w:ascii="Calibri" w:hAnsi="Calibri" w:cs="Calibri"/>
          <w:spacing w:val="-1"/>
          <w:sz w:val="16"/>
          <w:szCs w:val="16"/>
        </w:rPr>
        <w:t xml:space="preserve"> b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2"/>
          <w:sz w:val="16"/>
          <w:szCs w:val="16"/>
        </w:rPr>
        <w:t>l</w:t>
      </w:r>
      <w:r>
        <w:rPr>
          <w:rFonts w:ascii="Calibri" w:hAnsi="Calibri" w:cs="Calibri"/>
          <w:spacing w:val="1"/>
          <w:sz w:val="16"/>
          <w:szCs w:val="16"/>
        </w:rPr>
        <w:t>e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8" w:line="240" w:lineRule="exact"/>
      </w:pPr>
    </w:p>
    <w:p w:rsidR="005366D3" w:rsidRDefault="005366D3">
      <w:pPr>
        <w:pStyle w:val="Heading3"/>
        <w:numPr>
          <w:ilvl w:val="2"/>
          <w:numId w:val="11"/>
        </w:numPr>
        <w:tabs>
          <w:tab w:val="left" w:pos="820"/>
        </w:tabs>
        <w:kinsoku w:val="0"/>
        <w:overflowPunct w:val="0"/>
        <w:rPr>
          <w:b w:val="0"/>
          <w:bCs w:val="0"/>
        </w:rPr>
      </w:pPr>
      <w:r>
        <w:t>Conserv</w:t>
      </w:r>
      <w:r>
        <w:rPr>
          <w:spacing w:val="-2"/>
        </w:rPr>
        <w:t>a</w:t>
      </w:r>
      <w:r>
        <w:t>t</w:t>
      </w:r>
      <w:r>
        <w:rPr>
          <w:spacing w:val="1"/>
        </w:rPr>
        <w:t>i</w:t>
      </w:r>
      <w:r>
        <w:t>on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t>r</w:t>
      </w:r>
      <w:r>
        <w:rPr>
          <w:spacing w:val="-1"/>
        </w:rPr>
        <w:t>e</w:t>
      </w:r>
      <w:r>
        <w:t>a</w:t>
      </w:r>
      <w:r>
        <w:rPr>
          <w:spacing w:val="-9"/>
        </w:rPr>
        <w:t xml:space="preserve"> </w:t>
      </w:r>
      <w:r>
        <w:t>Con</w:t>
      </w:r>
      <w:r>
        <w:rPr>
          <w:spacing w:val="-3"/>
        </w:rPr>
        <w:t>c</w:t>
      </w:r>
      <w:r>
        <w:rPr>
          <w:spacing w:val="-1"/>
        </w:rPr>
        <w:t>e</w:t>
      </w:r>
      <w:r>
        <w:t>pt</w:t>
      </w:r>
      <w:r>
        <w:rPr>
          <w:spacing w:val="-8"/>
        </w:rPr>
        <w:t xml:space="preserve"> </w:t>
      </w:r>
      <w:r>
        <w:t>Plans</w:t>
      </w:r>
    </w:p>
    <w:p w:rsidR="005366D3" w:rsidRDefault="005366D3">
      <w:pPr>
        <w:pStyle w:val="BodyText"/>
        <w:kinsoku w:val="0"/>
        <w:overflowPunct w:val="0"/>
        <w:spacing w:before="55"/>
        <w:ind w:right="15"/>
      </w:pPr>
      <w:r>
        <w:t>A t</w:t>
      </w:r>
      <w:r>
        <w:rPr>
          <w:spacing w:val="1"/>
        </w:rPr>
        <w:t>o</w:t>
      </w:r>
      <w:r>
        <w:rPr>
          <w:spacing w:val="-2"/>
        </w:rPr>
        <w:t>t</w:t>
      </w:r>
      <w:r>
        <w:t>al of</w:t>
      </w:r>
      <w:r>
        <w:rPr>
          <w:spacing w:val="-2"/>
        </w:rPr>
        <w:t xml:space="preserve"> </w:t>
      </w:r>
      <w:r>
        <w:t>7</w:t>
      </w:r>
      <w:r>
        <w:rPr>
          <w:spacing w:val="-1"/>
        </w:rPr>
        <w:t xml:space="preserve"> </w:t>
      </w:r>
      <w:r>
        <w:t>C</w:t>
      </w:r>
      <w:r>
        <w:rPr>
          <w:spacing w:val="-1"/>
        </w:rPr>
        <w:t>A</w:t>
      </w:r>
      <w:r>
        <w:t>C</w:t>
      </w:r>
      <w:r>
        <w:rPr>
          <w:spacing w:val="-2"/>
        </w:rPr>
        <w:t>P</w:t>
      </w:r>
      <w:r>
        <w:t xml:space="preserve">s </w:t>
      </w:r>
      <w:r>
        <w:rPr>
          <w:spacing w:val="-2"/>
        </w:rPr>
        <w:t>w</w:t>
      </w:r>
      <w:r>
        <w:t>ere</w:t>
      </w:r>
      <w:r>
        <w:rPr>
          <w:spacing w:val="1"/>
        </w:rPr>
        <w:t xml:space="preserve"> </w:t>
      </w:r>
      <w:r>
        <w:t>a</w:t>
      </w:r>
      <w:r>
        <w:rPr>
          <w:spacing w:val="-4"/>
        </w:rPr>
        <w:t>p</w:t>
      </w:r>
      <w:r>
        <w:rPr>
          <w:spacing w:val="-1"/>
        </w:rPr>
        <w:t>p</w:t>
      </w:r>
      <w:r>
        <w:t>ro</w:t>
      </w:r>
      <w:r>
        <w:rPr>
          <w:spacing w:val="-2"/>
        </w:rPr>
        <w:t>v</w:t>
      </w:r>
      <w:r>
        <w:t>ed as part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S</w:t>
      </w:r>
      <w:r>
        <w:t>Ps in</w:t>
      </w:r>
      <w:r>
        <w:rPr>
          <w:spacing w:val="-3"/>
        </w:rPr>
        <w:t xml:space="preserve"> </w:t>
      </w:r>
      <w:r>
        <w:t>the re</w:t>
      </w:r>
      <w:r>
        <w:rPr>
          <w:spacing w:val="-4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1"/>
        </w:rPr>
        <w:t>o</w:t>
      </w:r>
      <w:r>
        <w:t>d</w:t>
      </w:r>
      <w:r>
        <w:rPr>
          <w:spacing w:val="1"/>
        </w:rPr>
        <w:t xml:space="preserve"> </w:t>
      </w:r>
      <w:r>
        <w:t>w</w:t>
      </w:r>
      <w:r>
        <w:rPr>
          <w:spacing w:val="-3"/>
        </w:rPr>
        <w:t>i</w:t>
      </w:r>
      <w:r>
        <w:t xml:space="preserve">th a </w:t>
      </w:r>
      <w:r>
        <w:rPr>
          <w:spacing w:val="-2"/>
        </w:rPr>
        <w:t>t</w:t>
      </w:r>
      <w:r>
        <w:rPr>
          <w:spacing w:val="1"/>
        </w:rPr>
        <w:t>o</w:t>
      </w:r>
      <w:r>
        <w:t>tal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21</w:t>
      </w:r>
      <w:r>
        <w:rPr>
          <w:spacing w:val="-1"/>
        </w:rPr>
        <w:t xml:space="preserve"> </w:t>
      </w:r>
      <w:r>
        <w:t>C</w:t>
      </w:r>
      <w:r>
        <w:rPr>
          <w:spacing w:val="-1"/>
        </w:rPr>
        <w:t>A</w:t>
      </w:r>
      <w:r>
        <w:t>C</w:t>
      </w:r>
      <w:r>
        <w:rPr>
          <w:spacing w:val="-2"/>
        </w:rPr>
        <w:t>P</w:t>
      </w:r>
      <w:r>
        <w:t xml:space="preserve">s </w:t>
      </w:r>
      <w:r>
        <w:rPr>
          <w:spacing w:val="-3"/>
        </w:rPr>
        <w:t>(</w:t>
      </w:r>
      <w:r>
        <w:rPr>
          <w:spacing w:val="1"/>
        </w:rPr>
        <w:t>o</w:t>
      </w:r>
      <w:r>
        <w:t>r eq</w:t>
      </w:r>
      <w:r>
        <w:rPr>
          <w:spacing w:val="-2"/>
        </w:rPr>
        <w:t>u</w:t>
      </w:r>
      <w:r>
        <w:t>ivalent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rPr>
          <w:spacing w:val="-3"/>
        </w:rPr>
        <w:t>s</w:t>
      </w:r>
      <w:r>
        <w:t>)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pp</w:t>
      </w:r>
      <w:r>
        <w:t>r</w:t>
      </w:r>
      <w:r>
        <w:rPr>
          <w:spacing w:val="-2"/>
        </w:rPr>
        <w:t>o</w:t>
      </w:r>
      <w:r>
        <w:t>ved</w:t>
      </w:r>
      <w:r>
        <w:rPr>
          <w:spacing w:val="-3"/>
        </w:rPr>
        <w:t xml:space="preserve"> </w:t>
      </w:r>
      <w:r>
        <w:t xml:space="preserve">since </w:t>
      </w:r>
      <w:r>
        <w:rPr>
          <w:spacing w:val="-2"/>
        </w:rPr>
        <w:t>com</w:t>
      </w:r>
      <w:r>
        <w:t>menc</w:t>
      </w:r>
      <w:r>
        <w:rPr>
          <w:spacing w:val="-2"/>
        </w:rPr>
        <w:t>em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2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 xml:space="preserve">ram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3</w:t>
      </w:r>
      <w:r>
        <w:t>0 J</w:t>
      </w:r>
      <w:r>
        <w:rPr>
          <w:spacing w:val="-2"/>
        </w:rPr>
        <w:t>u</w:t>
      </w:r>
      <w:r>
        <w:rPr>
          <w:spacing w:val="-4"/>
        </w:rPr>
        <w:t>n</w:t>
      </w:r>
      <w:r>
        <w:t>e</w:t>
      </w:r>
      <w:r>
        <w:rPr>
          <w:spacing w:val="1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1"/>
        </w:rPr>
        <w:t>5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374"/>
      </w:pPr>
      <w:r>
        <w:t>I</w:t>
      </w:r>
      <w:r>
        <w:rPr>
          <w:spacing w:val="-2"/>
        </w:rPr>
        <w:t>n</w:t>
      </w:r>
      <w:r>
        <w:t>itia</w:t>
      </w:r>
      <w:r>
        <w:rPr>
          <w:spacing w:val="-1"/>
        </w:rPr>
        <w:t>l</w:t>
      </w:r>
      <w:r>
        <w:t>ly</w:t>
      </w:r>
      <w:r>
        <w:rPr>
          <w:spacing w:val="1"/>
        </w:rPr>
        <w:t xml:space="preserve"> </w:t>
      </w:r>
      <w:r>
        <w:rPr>
          <w:spacing w:val="-1"/>
        </w:rPr>
        <w:t>und</w:t>
      </w:r>
      <w:r>
        <w:t>er the</w:t>
      </w:r>
      <w:r>
        <w:rPr>
          <w:spacing w:val="-2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-2"/>
        </w:rPr>
        <w:t>o</w:t>
      </w:r>
      <w:r>
        <w:rPr>
          <w:spacing w:val="-1"/>
        </w:rPr>
        <w:t>g</w:t>
      </w:r>
      <w:r>
        <w:t>ra</w:t>
      </w:r>
      <w:r>
        <w:rPr>
          <w:spacing w:val="1"/>
        </w:rPr>
        <w:t>m</w:t>
      </w:r>
      <w:r>
        <w:t xml:space="preserve">,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4"/>
        </w:rPr>
        <w:t>g</w:t>
      </w:r>
      <w:r>
        <w:t>e</w:t>
      </w:r>
      <w:r>
        <w:rPr>
          <w:spacing w:val="-1"/>
        </w:rPr>
        <w:t>m</w:t>
      </w:r>
      <w:r>
        <w:t>ent</w:t>
      </w:r>
      <w:r>
        <w:rPr>
          <w:spacing w:val="-2"/>
        </w:rPr>
        <w:t xml:space="preserve"> </w:t>
      </w:r>
      <w:r>
        <w:t>Pla</w:t>
      </w:r>
      <w:r>
        <w:rPr>
          <w:spacing w:val="-2"/>
        </w:rPr>
        <w:t>n</w:t>
      </w:r>
      <w:r>
        <w:t>s (</w:t>
      </w:r>
      <w:r>
        <w:rPr>
          <w:spacing w:val="-3"/>
        </w:rPr>
        <w:t>C</w:t>
      </w:r>
      <w:r>
        <w:t>M</w:t>
      </w:r>
      <w:r>
        <w:rPr>
          <w:spacing w:val="-2"/>
        </w:rPr>
        <w:t>P</w:t>
      </w:r>
      <w:r>
        <w:t>s) were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</w:t>
      </w:r>
      <w:r>
        <w:t>rima</w:t>
      </w:r>
      <w:r>
        <w:rPr>
          <w:spacing w:val="-2"/>
        </w:rPr>
        <w:t>r</w:t>
      </w:r>
      <w:r>
        <w:t>y mecha</w:t>
      </w:r>
      <w:r>
        <w:rPr>
          <w:spacing w:val="-1"/>
        </w:rPr>
        <w:t>n</w:t>
      </w:r>
      <w:r>
        <w:t>i</w:t>
      </w:r>
      <w:r>
        <w:rPr>
          <w:spacing w:val="-3"/>
        </w:rPr>
        <w:t>s</w:t>
      </w:r>
      <w:r>
        <w:t>m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 xml:space="preserve">r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t</w:t>
      </w:r>
      <w:r>
        <w:t>ec</w:t>
      </w:r>
      <w:r>
        <w:rPr>
          <w:spacing w:val="1"/>
        </w:rPr>
        <w:t>t</w:t>
      </w:r>
      <w:r>
        <w:t>i</w:t>
      </w:r>
      <w:r>
        <w:rPr>
          <w:spacing w:val="-1"/>
        </w:rPr>
        <w:t>n</w:t>
      </w:r>
      <w:r>
        <w:t>g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i</w:t>
      </w:r>
      <w:r>
        <w:rPr>
          <w:spacing w:val="-2"/>
        </w:rPr>
        <w:t>n</w:t>
      </w:r>
      <w:r>
        <w:t>g 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-2"/>
        </w:rPr>
        <w:t>v</w:t>
      </w:r>
      <w:r>
        <w:t>ati</w:t>
      </w:r>
      <w:r>
        <w:rPr>
          <w:spacing w:val="-2"/>
        </w:rPr>
        <w:t>o</w:t>
      </w:r>
      <w:r>
        <w:t>n</w:t>
      </w:r>
      <w:r>
        <w:rPr>
          <w:spacing w:val="-1"/>
        </w:rPr>
        <w:t xml:space="preserve"> </w:t>
      </w:r>
      <w:r>
        <w:t xml:space="preserve">areas. </w:t>
      </w:r>
      <w:r>
        <w:rPr>
          <w:spacing w:val="-3"/>
        </w:rPr>
        <w:t>C</w:t>
      </w:r>
      <w:r>
        <w:t>M</w:t>
      </w:r>
      <w:r>
        <w:rPr>
          <w:spacing w:val="-2"/>
        </w:rPr>
        <w:t>P</w:t>
      </w:r>
      <w:r>
        <w:t>s</w:t>
      </w:r>
      <w:r>
        <w:rPr>
          <w:spacing w:val="1"/>
        </w:rPr>
        <w:t xml:space="preserve"> </w:t>
      </w:r>
      <w:r>
        <w:rPr>
          <w:spacing w:val="-2"/>
        </w:rPr>
        <w:t>w</w:t>
      </w:r>
      <w:r>
        <w:t>ere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rPr>
          <w:spacing w:val="-3"/>
        </w:rPr>
        <w:t>r</w:t>
      </w:r>
      <w:r>
        <w:t>epa</w:t>
      </w:r>
      <w:r>
        <w:rPr>
          <w:spacing w:val="-3"/>
        </w:rPr>
        <w:t>r</w:t>
      </w:r>
      <w:r>
        <w:t xml:space="preserve">ed </w:t>
      </w:r>
      <w:r>
        <w:rPr>
          <w:spacing w:val="-1"/>
        </w:rPr>
        <w:t>b</w:t>
      </w:r>
      <w:r>
        <w:t>y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>L</w:t>
      </w:r>
      <w:r>
        <w:t xml:space="preserve">WP for each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</w:t>
      </w:r>
      <w:r>
        <w:rPr>
          <w:spacing w:val="-2"/>
        </w:rPr>
        <w:t xml:space="preserve"> </w:t>
      </w:r>
      <w:r>
        <w:t>at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p</w:t>
      </w:r>
      <w:r>
        <w:t>reci</w:t>
      </w:r>
      <w:r>
        <w:rPr>
          <w:spacing w:val="-1"/>
        </w:rPr>
        <w:t>n</w:t>
      </w:r>
      <w:r>
        <w:t>ct</w:t>
      </w:r>
      <w:r>
        <w:rPr>
          <w:spacing w:val="-2"/>
        </w:rPr>
        <w:t xml:space="preserve"> </w:t>
      </w:r>
      <w:r>
        <w:t>str</w:t>
      </w:r>
      <w:r>
        <w:rPr>
          <w:spacing w:val="-1"/>
        </w:rPr>
        <w:t>u</w:t>
      </w:r>
      <w:r>
        <w:t>ctu</w:t>
      </w:r>
      <w:r>
        <w:rPr>
          <w:spacing w:val="-3"/>
        </w:rPr>
        <w:t>r</w:t>
      </w:r>
      <w:r>
        <w:t xml:space="preserve">e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rPr>
          <w:spacing w:val="-4"/>
        </w:rPr>
        <w:t>n</w:t>
      </w:r>
      <w:r>
        <w:t>i</w:t>
      </w:r>
      <w:r>
        <w:rPr>
          <w:spacing w:val="-2"/>
        </w:rPr>
        <w:t>n</w:t>
      </w:r>
      <w:r>
        <w:t>g stage and</w:t>
      </w:r>
      <w:r>
        <w:rPr>
          <w:spacing w:val="-2"/>
        </w:rPr>
        <w:t xml:space="preserve"> s</w:t>
      </w:r>
      <w:r>
        <w:t>et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1"/>
        </w:rPr>
        <w:t xml:space="preserve"> </w:t>
      </w:r>
      <w:r>
        <w:t>la</w:t>
      </w:r>
      <w:r>
        <w:rPr>
          <w:spacing w:val="-2"/>
        </w:rPr>
        <w:t>n</w:t>
      </w:r>
      <w:r>
        <w:rPr>
          <w:spacing w:val="-1"/>
        </w:rPr>
        <w:t>d</w:t>
      </w:r>
      <w:r>
        <w:rPr>
          <w:spacing w:val="-3"/>
        </w:rPr>
        <w:t>-</w:t>
      </w:r>
      <w:r>
        <w:rPr>
          <w:spacing w:val="-1"/>
        </w:rPr>
        <w:t>u</w:t>
      </w:r>
      <w:r>
        <w:t>ses</w:t>
      </w:r>
      <w:r>
        <w:rPr>
          <w:spacing w:val="1"/>
        </w:rPr>
        <w:t xml:space="preserve"> </w:t>
      </w:r>
      <w:r>
        <w:t>su</w:t>
      </w:r>
      <w:r>
        <w:rPr>
          <w:spacing w:val="-2"/>
        </w:rPr>
        <w:t>i</w:t>
      </w:r>
      <w:r>
        <w:t>tab</w:t>
      </w:r>
      <w:r>
        <w:rPr>
          <w:spacing w:val="-1"/>
        </w:rPr>
        <w:t>l</w:t>
      </w:r>
      <w:r>
        <w:t>e</w:t>
      </w:r>
      <w:r>
        <w:rPr>
          <w:spacing w:val="-2"/>
        </w:rPr>
        <w:t xml:space="preserve"> </w:t>
      </w:r>
      <w:r>
        <w:t>wit</w:t>
      </w:r>
      <w:r>
        <w:rPr>
          <w:spacing w:val="-1"/>
        </w:rPr>
        <w:t>h</w:t>
      </w:r>
      <w:r>
        <w:t xml:space="preserve">in each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well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speci</w:t>
      </w:r>
      <w:r>
        <w:rPr>
          <w:spacing w:val="-3"/>
        </w:rPr>
        <w:t>f</w:t>
      </w:r>
      <w:r>
        <w:t>yi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detailed</w:t>
      </w:r>
      <w:r>
        <w:rPr>
          <w:spacing w:val="-5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act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 xml:space="preserve">s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3"/>
        </w:rPr>
        <w:t>b</w:t>
      </w:r>
      <w:r>
        <w:t>e</w:t>
      </w:r>
      <w:r>
        <w:rPr>
          <w:spacing w:val="-2"/>
        </w:rPr>
        <w:t xml:space="preserve"> </w:t>
      </w:r>
      <w:r>
        <w:t>im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rPr>
          <w:spacing w:val="3"/>
        </w:rPr>
        <w:t>m</w:t>
      </w:r>
      <w:r>
        <w:t>e</w:t>
      </w:r>
      <w:r>
        <w:rPr>
          <w:spacing w:val="-1"/>
        </w:rPr>
        <w:t>n</w:t>
      </w:r>
      <w:r>
        <w:rPr>
          <w:spacing w:val="-2"/>
        </w:rPr>
        <w:t>t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ea.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239" w:lineRule="auto"/>
        <w:ind w:right="206"/>
      </w:pPr>
      <w:r>
        <w:t>DE</w:t>
      </w:r>
      <w:r>
        <w:rPr>
          <w:spacing w:val="-2"/>
        </w:rPr>
        <w:t>L</w:t>
      </w:r>
      <w:r>
        <w:t>WP</w:t>
      </w:r>
      <w:r>
        <w:rPr>
          <w:spacing w:val="-1"/>
        </w:rPr>
        <w:t xml:space="preserve"> </w:t>
      </w:r>
      <w:r>
        <w:t xml:space="preserve">has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r</w:t>
      </w:r>
      <w:r>
        <w:rPr>
          <w:spacing w:val="-2"/>
        </w:rPr>
        <w:t>o</w:t>
      </w:r>
      <w:r>
        <w:t>ved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a</w:t>
      </w:r>
      <w:r>
        <w:rPr>
          <w:spacing w:val="-1"/>
        </w:rPr>
        <w:t>pp</w:t>
      </w:r>
      <w:r>
        <w:t>roach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1"/>
        </w:rPr>
        <w:t>m</w:t>
      </w:r>
      <w:r>
        <w:t>e</w:t>
      </w:r>
      <w:r>
        <w:rPr>
          <w:spacing w:val="-3"/>
        </w:rPr>
        <w:t>n</w:t>
      </w:r>
      <w:r>
        <w:t xml:space="preserve">t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2"/>
        </w:rPr>
        <w:t xml:space="preserve"> </w:t>
      </w:r>
      <w:r>
        <w:t>si</w:t>
      </w:r>
      <w:r>
        <w:rPr>
          <w:spacing w:val="-2"/>
        </w:rPr>
        <w:t>n</w:t>
      </w:r>
      <w:r>
        <w:t>ce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t>enc</w:t>
      </w:r>
      <w:r>
        <w:rPr>
          <w:spacing w:val="-2"/>
        </w:rPr>
        <w:t>e</w:t>
      </w:r>
      <w:r>
        <w:t xml:space="preserve">ment </w:t>
      </w:r>
      <w:r>
        <w:rPr>
          <w:spacing w:val="1"/>
        </w:rPr>
        <w:t>o</w:t>
      </w:r>
      <w:r>
        <w:t>f the</w:t>
      </w:r>
      <w:r>
        <w:rPr>
          <w:spacing w:val="-2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rPr>
          <w:spacing w:val="1"/>
        </w:rPr>
        <w:t>m</w:t>
      </w:r>
      <w:r>
        <w:t>. C</w:t>
      </w:r>
      <w:r>
        <w:rPr>
          <w:spacing w:val="-2"/>
        </w:rPr>
        <w:t>M</w:t>
      </w:r>
      <w:r>
        <w:t>Ps</w:t>
      </w:r>
      <w:r>
        <w:rPr>
          <w:spacing w:val="-3"/>
        </w:rPr>
        <w:t xml:space="preserve"> </w:t>
      </w:r>
      <w:r>
        <w:t>have</w:t>
      </w:r>
      <w:r>
        <w:rPr>
          <w:spacing w:val="1"/>
        </w:rPr>
        <w:t xml:space="preserve"> </w:t>
      </w:r>
      <w:r>
        <w:rPr>
          <w:spacing w:val="-3"/>
        </w:rPr>
        <w:t>b</w:t>
      </w:r>
      <w:r>
        <w:t>een</w:t>
      </w:r>
      <w:r>
        <w:rPr>
          <w:spacing w:val="-1"/>
        </w:rPr>
        <w:t xml:space="preserve"> </w:t>
      </w:r>
      <w:r>
        <w:rPr>
          <w:spacing w:val="-3"/>
        </w:rPr>
        <w:t>r</w:t>
      </w:r>
      <w:r>
        <w:t>ep</w:t>
      </w:r>
      <w:r>
        <w:rPr>
          <w:spacing w:val="-1"/>
        </w:rPr>
        <w:t>l</w:t>
      </w:r>
      <w:r>
        <w:t xml:space="preserve">aced </w:t>
      </w:r>
      <w:r>
        <w:rPr>
          <w:spacing w:val="-3"/>
        </w:rPr>
        <w:t>b</w:t>
      </w:r>
      <w:r>
        <w:t>y</w:t>
      </w:r>
      <w:r>
        <w:rPr>
          <w:spacing w:val="2"/>
        </w:rPr>
        <w:t xml:space="preserve"> </w:t>
      </w:r>
      <w:r>
        <w:t>C</w:t>
      </w:r>
      <w:r>
        <w:rPr>
          <w:spacing w:val="-4"/>
        </w:rPr>
        <w:t>A</w:t>
      </w:r>
      <w:r>
        <w:t>CPs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d</w:t>
      </w:r>
      <w:r>
        <w:rPr>
          <w:spacing w:val="-3"/>
        </w:rPr>
        <w:t>e</w:t>
      </w:r>
      <w:r>
        <w:t>tailed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ma</w:t>
      </w:r>
      <w:r>
        <w:rPr>
          <w:spacing w:val="-4"/>
        </w:rPr>
        <w:t>n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1"/>
        </w:rPr>
        <w:t>m</w:t>
      </w:r>
      <w:r>
        <w:t>e</w:t>
      </w:r>
      <w:r>
        <w:rPr>
          <w:spacing w:val="-3"/>
        </w:rPr>
        <w:t>n</w:t>
      </w:r>
      <w:r>
        <w:t xml:space="preserve">t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rPr>
          <w:spacing w:val="1"/>
        </w:rPr>
        <w:t>s</w:t>
      </w:r>
      <w:r>
        <w:t>. This a</w:t>
      </w:r>
      <w:r>
        <w:rPr>
          <w:spacing w:val="-1"/>
        </w:rPr>
        <w:t>pp</w:t>
      </w:r>
      <w:r>
        <w:t>roach al</w:t>
      </w:r>
      <w:r>
        <w:rPr>
          <w:spacing w:val="-4"/>
        </w:rPr>
        <w:t>l</w:t>
      </w:r>
      <w:r>
        <w:rPr>
          <w:spacing w:val="1"/>
        </w:rPr>
        <w:t>o</w:t>
      </w:r>
      <w:r>
        <w:t>ws</w:t>
      </w:r>
      <w:r>
        <w:rPr>
          <w:spacing w:val="1"/>
        </w:rPr>
        <w:t xml:space="preserve"> </w:t>
      </w:r>
      <w:r>
        <w:t>la</w:t>
      </w:r>
      <w:r>
        <w:rPr>
          <w:spacing w:val="-2"/>
        </w:rPr>
        <w:t>n</w:t>
      </w:r>
      <w:r>
        <w:t>d</w:t>
      </w:r>
      <w:r>
        <w:rPr>
          <w:spacing w:val="-3"/>
        </w:rPr>
        <w:t xml:space="preserve"> </w:t>
      </w:r>
      <w:r>
        <w:t>ma</w:t>
      </w:r>
      <w:r>
        <w:rPr>
          <w:spacing w:val="-1"/>
        </w:rPr>
        <w:t>n</w:t>
      </w:r>
      <w:r>
        <w:rPr>
          <w:spacing w:val="-3"/>
        </w:rPr>
        <w:t>a</w:t>
      </w:r>
      <w:r>
        <w:rPr>
          <w:spacing w:val="-1"/>
        </w:rPr>
        <w:t>g</w:t>
      </w:r>
      <w:r>
        <w:t>e</w:t>
      </w:r>
      <w:r>
        <w:rPr>
          <w:spacing w:val="1"/>
        </w:rPr>
        <w:t>m</w:t>
      </w:r>
      <w:r>
        <w:t>e</w:t>
      </w:r>
      <w:r>
        <w:rPr>
          <w:spacing w:val="-3"/>
        </w:rPr>
        <w:t>n</w:t>
      </w:r>
      <w:r>
        <w:t xml:space="preserve">t </w:t>
      </w:r>
      <w:r>
        <w:rPr>
          <w:spacing w:val="-1"/>
        </w:rPr>
        <w:t>d</w:t>
      </w:r>
      <w:r>
        <w:t>etai</w:t>
      </w:r>
      <w:r>
        <w:rPr>
          <w:spacing w:val="-1"/>
        </w:rPr>
        <w:t>l</w:t>
      </w:r>
      <w:r>
        <w:t xml:space="preserve">s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"/>
        </w:rPr>
        <w:t xml:space="preserve"> </w:t>
      </w:r>
      <w:r>
        <w:rPr>
          <w:spacing w:val="-4"/>
        </w:rPr>
        <w:t>d</w:t>
      </w:r>
      <w:r>
        <w:t>ete</w:t>
      </w:r>
      <w:r>
        <w:rPr>
          <w:spacing w:val="-3"/>
        </w:rPr>
        <w:t>r</w:t>
      </w:r>
      <w:r>
        <w:t>mi</w:t>
      </w:r>
      <w:r>
        <w:rPr>
          <w:spacing w:val="-2"/>
        </w:rPr>
        <w:t>n</w:t>
      </w:r>
      <w:r>
        <w:t>ed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n</w:t>
      </w:r>
      <w:r>
        <w:t>ce</w:t>
      </w:r>
      <w:r>
        <w:rPr>
          <w:spacing w:val="1"/>
        </w:rPr>
        <w:t xml:space="preserve"> </w:t>
      </w:r>
      <w:r>
        <w:rPr>
          <w:spacing w:val="-3"/>
        </w:rPr>
        <w:t>l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is s</w:t>
      </w:r>
      <w:r>
        <w:rPr>
          <w:spacing w:val="-2"/>
        </w:rPr>
        <w:t>e</w:t>
      </w:r>
      <w:r>
        <w:t>cu</w:t>
      </w:r>
      <w:r>
        <w:rPr>
          <w:spacing w:val="-1"/>
        </w:rPr>
        <w:t>r</w:t>
      </w:r>
      <w:r>
        <w:t>ed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-3"/>
        </w:rPr>
        <w:t>r</w:t>
      </w:r>
      <w:r>
        <w:t>s are ide</w:t>
      </w:r>
      <w:r>
        <w:rPr>
          <w:spacing w:val="-1"/>
        </w:rPr>
        <w:t>n</w:t>
      </w:r>
      <w:r>
        <w:t>tifie</w:t>
      </w:r>
      <w:r>
        <w:rPr>
          <w:spacing w:val="-1"/>
        </w:rPr>
        <w:t>d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355"/>
      </w:pPr>
      <w:r>
        <w:t>C</w:t>
      </w:r>
      <w:r>
        <w:rPr>
          <w:spacing w:val="-1"/>
        </w:rPr>
        <w:t>A</w:t>
      </w:r>
      <w:r>
        <w:t xml:space="preserve">CPs </w:t>
      </w:r>
      <w:r>
        <w:rPr>
          <w:spacing w:val="-2"/>
        </w:rPr>
        <w:t>s</w:t>
      </w:r>
      <w:r>
        <w:t>et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1"/>
        </w:rPr>
        <w:t xml:space="preserve"> </w:t>
      </w:r>
      <w:r>
        <w:t>la</w:t>
      </w:r>
      <w:r>
        <w:rPr>
          <w:spacing w:val="-2"/>
        </w:rPr>
        <w:t>n</w:t>
      </w:r>
      <w:r>
        <w:rPr>
          <w:spacing w:val="-1"/>
        </w:rPr>
        <w:t>d-u</w:t>
      </w:r>
      <w:r>
        <w:t>s</w:t>
      </w:r>
      <w:r>
        <w:rPr>
          <w:spacing w:val="-2"/>
        </w:rPr>
        <w:t>e</w:t>
      </w:r>
      <w:r>
        <w:t>s su</w:t>
      </w:r>
      <w:r>
        <w:rPr>
          <w:spacing w:val="-4"/>
        </w:rPr>
        <w:t>i</w:t>
      </w:r>
      <w:r>
        <w:t>tab</w:t>
      </w:r>
      <w:r>
        <w:rPr>
          <w:spacing w:val="-1"/>
        </w:rPr>
        <w:t>l</w:t>
      </w:r>
      <w:r>
        <w:t>e w</w:t>
      </w:r>
      <w:r>
        <w:rPr>
          <w:spacing w:val="-3"/>
        </w:rPr>
        <w:t>i</w:t>
      </w:r>
      <w:r>
        <w:t>th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each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ea</w:t>
      </w:r>
      <w:r>
        <w:rPr>
          <w:spacing w:val="3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br</w:t>
      </w:r>
      <w:r>
        <w:rPr>
          <w:spacing w:val="-2"/>
        </w:rPr>
        <w:t>o</w:t>
      </w:r>
      <w:r>
        <w:t>ad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  req</w:t>
      </w:r>
      <w:r>
        <w:rPr>
          <w:spacing w:val="-2"/>
        </w:rPr>
        <w:t>u</w:t>
      </w:r>
      <w:r>
        <w:t>i</w:t>
      </w:r>
      <w:r>
        <w:rPr>
          <w:spacing w:val="-1"/>
        </w:rPr>
        <w:t>r</w:t>
      </w:r>
      <w:r>
        <w:t>e</w:t>
      </w:r>
      <w:r>
        <w:rPr>
          <w:spacing w:val="-2"/>
        </w:rPr>
        <w:t>m</w:t>
      </w:r>
      <w:r>
        <w:t>ents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st</w:t>
      </w:r>
      <w:r>
        <w:rPr>
          <w:spacing w:val="-3"/>
        </w:rPr>
        <w:t>r</w:t>
      </w:r>
      <w:r>
        <w:t>ai</w:t>
      </w:r>
      <w:r>
        <w:rPr>
          <w:spacing w:val="-2"/>
        </w:rPr>
        <w:t>n</w:t>
      </w:r>
      <w:r>
        <w:rPr>
          <w:spacing w:val="1"/>
        </w:rPr>
        <w:t>t</w:t>
      </w:r>
      <w:r>
        <w:t>s. D</w:t>
      </w:r>
      <w:r>
        <w:rPr>
          <w:spacing w:val="-2"/>
        </w:rPr>
        <w:t>e</w:t>
      </w:r>
      <w:r>
        <w:t>tailed</w:t>
      </w:r>
      <w:r>
        <w:rPr>
          <w:spacing w:val="-3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4"/>
        </w:rPr>
        <w:t xml:space="preserve"> </w:t>
      </w:r>
      <w:r>
        <w:t>acti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1"/>
        </w:rPr>
        <w:t xml:space="preserve"> </w:t>
      </w:r>
      <w:r>
        <w:t>(e.</w:t>
      </w:r>
      <w:r>
        <w:rPr>
          <w:spacing w:val="-1"/>
        </w:rPr>
        <w:t>g</w:t>
      </w:r>
      <w:r>
        <w:t>.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ng</w:t>
      </w:r>
      <w:r>
        <w:rPr>
          <w:spacing w:val="1"/>
        </w:rPr>
        <w:t>o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fire</w:t>
      </w:r>
      <w:r>
        <w:rPr>
          <w:spacing w:val="-2"/>
        </w:rPr>
        <w:t xml:space="preserve">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weed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</w:t>
      </w:r>
      <w:r>
        <w:rPr>
          <w:spacing w:val="-3"/>
        </w:rPr>
        <w:t>r</w:t>
      </w:r>
      <w:r>
        <w:rPr>
          <w:spacing w:val="1"/>
        </w:rPr>
        <w:t>o</w:t>
      </w:r>
      <w:r>
        <w:t>l)</w:t>
      </w:r>
      <w:r>
        <w:rPr>
          <w:spacing w:val="-1"/>
        </w:rPr>
        <w:t xml:space="preserve"> </w:t>
      </w:r>
      <w:r>
        <w:t>are set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 in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</w:t>
      </w:r>
      <w:r>
        <w:rPr>
          <w:spacing w:val="-3"/>
        </w:rPr>
        <w:t>n</w:t>
      </w:r>
      <w:r>
        <w:t xml:space="preserve">t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t>s</w:t>
      </w:r>
      <w:r>
        <w:rPr>
          <w:spacing w:val="2"/>
        </w:rPr>
        <w:t xml:space="preserve"> </w:t>
      </w:r>
      <w:r>
        <w:rPr>
          <w:spacing w:val="-1"/>
        </w:rPr>
        <w:t>p</w:t>
      </w:r>
      <w:r>
        <w:t>rep</w:t>
      </w:r>
      <w:r>
        <w:rPr>
          <w:spacing w:val="-1"/>
        </w:rPr>
        <w:t>a</w:t>
      </w:r>
      <w:r>
        <w:t xml:space="preserve">red </w:t>
      </w:r>
      <w:r>
        <w:rPr>
          <w:spacing w:val="-4"/>
        </w:rPr>
        <w:t>b</w:t>
      </w:r>
      <w:r>
        <w:t>y t</w:t>
      </w:r>
      <w:r>
        <w:rPr>
          <w:spacing w:val="-4"/>
        </w:rPr>
        <w:t>h</w:t>
      </w:r>
      <w:r>
        <w:t>e la</w:t>
      </w:r>
      <w:r>
        <w:rPr>
          <w:spacing w:val="-4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er.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4" w:line="280" w:lineRule="exact"/>
        <w:rPr>
          <w:sz w:val="28"/>
          <w:szCs w:val="28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>le 5: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C</w:t>
      </w:r>
      <w:r>
        <w:rPr>
          <w:color w:val="404040"/>
          <w:spacing w:val="-1"/>
        </w:rPr>
        <w:t>on</w:t>
      </w:r>
      <w:r>
        <w:rPr>
          <w:color w:val="404040"/>
        </w:rPr>
        <w:t>s</w:t>
      </w:r>
      <w:r>
        <w:rPr>
          <w:color w:val="404040"/>
          <w:spacing w:val="-1"/>
        </w:rPr>
        <w:t>e</w:t>
      </w:r>
      <w:r>
        <w:rPr>
          <w:color w:val="404040"/>
          <w:spacing w:val="-2"/>
        </w:rPr>
        <w:t>r</w:t>
      </w:r>
      <w:r>
        <w:rPr>
          <w:color w:val="404040"/>
        </w:rPr>
        <w:t>v</w:t>
      </w:r>
      <w:r>
        <w:rPr>
          <w:color w:val="404040"/>
          <w:spacing w:val="-2"/>
        </w:rPr>
        <w:t>a</w:t>
      </w:r>
      <w:r>
        <w:rPr>
          <w:color w:val="404040"/>
        </w:rPr>
        <w:t>t</w:t>
      </w:r>
      <w:r>
        <w:rPr>
          <w:color w:val="404040"/>
          <w:spacing w:val="1"/>
        </w:rPr>
        <w:t>i</w:t>
      </w:r>
      <w:r>
        <w:rPr>
          <w:color w:val="404040"/>
          <w:spacing w:val="-1"/>
        </w:rPr>
        <w:t>o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-2"/>
        </w:rPr>
        <w:t>A</w:t>
      </w:r>
      <w:r>
        <w:rPr>
          <w:color w:val="404040"/>
        </w:rPr>
        <w:t>r</w:t>
      </w:r>
      <w:r>
        <w:rPr>
          <w:color w:val="404040"/>
          <w:spacing w:val="-4"/>
        </w:rPr>
        <w:t>e</w:t>
      </w:r>
      <w:r>
        <w:rPr>
          <w:color w:val="404040"/>
        </w:rPr>
        <w:t>a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1"/>
        </w:rPr>
        <w:t>C</w:t>
      </w:r>
      <w:r>
        <w:rPr>
          <w:color w:val="404040"/>
          <w:spacing w:val="-1"/>
        </w:rPr>
        <w:t>on</w:t>
      </w:r>
      <w:r>
        <w:rPr>
          <w:color w:val="404040"/>
          <w:spacing w:val="1"/>
        </w:rPr>
        <w:t>c</w:t>
      </w:r>
      <w:r>
        <w:rPr>
          <w:color w:val="404040"/>
          <w:spacing w:val="-1"/>
        </w:rPr>
        <w:t>ep</w:t>
      </w:r>
      <w:r>
        <w:rPr>
          <w:color w:val="404040"/>
        </w:rPr>
        <w:t xml:space="preserve">t </w:t>
      </w:r>
      <w:r>
        <w:rPr>
          <w:color w:val="404040"/>
          <w:spacing w:val="-3"/>
        </w:rPr>
        <w:t>P</w:t>
      </w:r>
      <w:r>
        <w:rPr>
          <w:color w:val="404040"/>
        </w:rPr>
        <w:t>l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n</w:t>
      </w:r>
      <w:r>
        <w:rPr>
          <w:color w:val="404040"/>
        </w:rPr>
        <w:t>s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450"/>
        <w:gridCol w:w="1081"/>
        <w:gridCol w:w="1713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8"/>
        </w:trPr>
        <w:tc>
          <w:tcPr>
            <w:tcW w:w="7531" w:type="dxa"/>
            <w:gridSpan w:val="2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right="121"/>
              <w:jc w:val="right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21" w:right="106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7"/>
        </w:trPr>
        <w:tc>
          <w:tcPr>
            <w:tcW w:w="645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146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f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ea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cept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(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qu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s)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roved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as pa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ecin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 Str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cture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</w:p>
        </w:tc>
        <w:tc>
          <w:tcPr>
            <w:tcW w:w="108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22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7</w:t>
            </w:r>
          </w:p>
        </w:tc>
        <w:tc>
          <w:tcPr>
            <w:tcW w:w="171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6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21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7"/>
        </w:trPr>
        <w:tc>
          <w:tcPr>
            <w:tcW w:w="645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146"/>
            </w:pPr>
            <w:r w:rsidRPr="005366D3">
              <w:rPr>
                <w:rFonts w:ascii="Calibri" w:hAnsi="Calibri" w:cs="Calibri"/>
                <w:sz w:val="22"/>
                <w:szCs w:val="22"/>
              </w:rPr>
              <w:t>Per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eas in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z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w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ith Co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ept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s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(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eq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ivale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s)</w:t>
            </w:r>
          </w:p>
        </w:tc>
        <w:tc>
          <w:tcPr>
            <w:tcW w:w="108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66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0%</w:t>
            </w:r>
          </w:p>
        </w:tc>
        <w:tc>
          <w:tcPr>
            <w:tcW w:w="171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6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%</w:t>
            </w:r>
          </w:p>
        </w:tc>
      </w:tr>
    </w:tbl>
    <w:p w:rsidR="005366D3" w:rsidRDefault="005366D3">
      <w:pPr>
        <w:kinsoku w:val="0"/>
        <w:overflowPunct w:val="0"/>
        <w:spacing w:before="7" w:line="140" w:lineRule="exact"/>
        <w:rPr>
          <w:sz w:val="14"/>
          <w:szCs w:val="14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numPr>
          <w:ilvl w:val="2"/>
          <w:numId w:val="11"/>
        </w:numPr>
        <w:tabs>
          <w:tab w:val="left" w:pos="820"/>
        </w:tabs>
        <w:kinsoku w:val="0"/>
        <w:overflowPunct w:val="0"/>
        <w:spacing w:before="51"/>
        <w:ind w:left="820"/>
        <w:rPr>
          <w:rFonts w:ascii="Calibri" w:hAnsi="Calibri" w:cs="Calibri"/>
        </w:rPr>
      </w:pPr>
      <w:r>
        <w:rPr>
          <w:rFonts w:ascii="Calibri" w:hAnsi="Calibri" w:cs="Calibri"/>
          <w:b/>
          <w:bCs/>
        </w:rPr>
        <w:t>Ad</w:t>
      </w:r>
      <w:r>
        <w:rPr>
          <w:rFonts w:ascii="Calibri" w:hAnsi="Calibri" w:cs="Calibri"/>
          <w:b/>
          <w:bCs/>
          <w:spacing w:val="-2"/>
        </w:rPr>
        <w:t>j</w:t>
      </w:r>
      <w:r>
        <w:rPr>
          <w:rFonts w:ascii="Calibri" w:hAnsi="Calibri" w:cs="Calibri"/>
          <w:b/>
          <w:bCs/>
        </w:rPr>
        <w:t>ust</w:t>
      </w:r>
      <w:r>
        <w:rPr>
          <w:rFonts w:ascii="Calibri" w:hAnsi="Calibri" w:cs="Calibri"/>
          <w:b/>
          <w:bCs/>
          <w:spacing w:val="-1"/>
        </w:rPr>
        <w:t>me</w:t>
      </w:r>
      <w:r>
        <w:rPr>
          <w:rFonts w:ascii="Calibri" w:hAnsi="Calibri" w:cs="Calibri"/>
          <w:b/>
          <w:bCs/>
        </w:rPr>
        <w:t>nts</w:t>
      </w:r>
      <w:r>
        <w:rPr>
          <w:rFonts w:ascii="Calibri" w:hAnsi="Calibri" w:cs="Calibri"/>
          <w:b/>
          <w:bCs/>
          <w:spacing w:val="-9"/>
        </w:rPr>
        <w:t xml:space="preserve"> </w:t>
      </w:r>
      <w:r>
        <w:rPr>
          <w:rFonts w:ascii="Calibri" w:hAnsi="Calibri" w:cs="Calibri"/>
          <w:b/>
          <w:bCs/>
        </w:rPr>
        <w:t>to</w:t>
      </w:r>
      <w:r>
        <w:rPr>
          <w:rFonts w:ascii="Calibri" w:hAnsi="Calibri" w:cs="Calibri"/>
          <w:b/>
          <w:bCs/>
          <w:spacing w:val="-8"/>
        </w:rPr>
        <w:t xml:space="preserve"> </w:t>
      </w:r>
      <w:r>
        <w:rPr>
          <w:rFonts w:ascii="Calibri" w:hAnsi="Calibri" w:cs="Calibri"/>
          <w:b/>
          <w:bCs/>
        </w:rPr>
        <w:t>conser</w:t>
      </w:r>
      <w:r>
        <w:rPr>
          <w:rFonts w:ascii="Calibri" w:hAnsi="Calibri" w:cs="Calibri"/>
          <w:b/>
          <w:bCs/>
          <w:spacing w:val="-4"/>
        </w:rPr>
        <w:t>v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t</w:t>
      </w:r>
      <w:r>
        <w:rPr>
          <w:rFonts w:ascii="Calibri" w:hAnsi="Calibri" w:cs="Calibri"/>
          <w:b/>
          <w:bCs/>
          <w:spacing w:val="1"/>
        </w:rPr>
        <w:t>i</w:t>
      </w:r>
      <w:r>
        <w:rPr>
          <w:rFonts w:ascii="Calibri" w:hAnsi="Calibri" w:cs="Calibri"/>
          <w:b/>
          <w:bCs/>
        </w:rPr>
        <w:t>on</w:t>
      </w:r>
      <w:r>
        <w:rPr>
          <w:rFonts w:ascii="Calibri" w:hAnsi="Calibri" w:cs="Calibri"/>
          <w:b/>
          <w:bCs/>
          <w:spacing w:val="-6"/>
        </w:rPr>
        <w:t xml:space="preserve"> 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r</w:t>
      </w:r>
      <w:r>
        <w:rPr>
          <w:rFonts w:ascii="Calibri" w:hAnsi="Calibri" w:cs="Calibri"/>
          <w:b/>
          <w:bCs/>
          <w:spacing w:val="-1"/>
        </w:rPr>
        <w:t>e</w:t>
      </w:r>
      <w:r>
        <w:rPr>
          <w:rFonts w:ascii="Calibri" w:hAnsi="Calibri" w:cs="Calibri"/>
          <w:b/>
          <w:bCs/>
        </w:rPr>
        <w:t>a</w:t>
      </w:r>
      <w:r>
        <w:rPr>
          <w:rFonts w:ascii="Calibri" w:hAnsi="Calibri" w:cs="Calibri"/>
          <w:b/>
          <w:bCs/>
          <w:spacing w:val="-9"/>
        </w:rPr>
        <w:t xml:space="preserve"> </w:t>
      </w:r>
      <w:r>
        <w:rPr>
          <w:rFonts w:ascii="Calibri" w:hAnsi="Calibri" w:cs="Calibri"/>
          <w:b/>
          <w:bCs/>
          <w:spacing w:val="-2"/>
        </w:rPr>
        <w:t>b</w:t>
      </w:r>
      <w:r>
        <w:rPr>
          <w:rFonts w:ascii="Calibri" w:hAnsi="Calibri" w:cs="Calibri"/>
          <w:b/>
          <w:bCs/>
        </w:rPr>
        <w:t>o</w:t>
      </w:r>
      <w:r>
        <w:rPr>
          <w:rFonts w:ascii="Calibri" w:hAnsi="Calibri" w:cs="Calibri"/>
          <w:b/>
          <w:bCs/>
          <w:spacing w:val="1"/>
        </w:rPr>
        <w:t>u</w:t>
      </w:r>
      <w:r>
        <w:rPr>
          <w:rFonts w:ascii="Calibri" w:hAnsi="Calibri" w:cs="Calibri"/>
          <w:b/>
          <w:bCs/>
          <w:spacing w:val="-2"/>
        </w:rPr>
        <w:t>n</w:t>
      </w:r>
      <w:r>
        <w:rPr>
          <w:rFonts w:ascii="Calibri" w:hAnsi="Calibri" w:cs="Calibri"/>
          <w:b/>
          <w:bCs/>
        </w:rPr>
        <w:t>d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ri</w:t>
      </w:r>
      <w:r>
        <w:rPr>
          <w:rFonts w:ascii="Calibri" w:hAnsi="Calibri" w:cs="Calibri"/>
          <w:b/>
          <w:bCs/>
          <w:spacing w:val="-1"/>
        </w:rPr>
        <w:t>e</w:t>
      </w:r>
      <w:r>
        <w:rPr>
          <w:rFonts w:ascii="Calibri" w:hAnsi="Calibri" w:cs="Calibri"/>
          <w:b/>
          <w:bCs/>
        </w:rPr>
        <w:t>s</w:t>
      </w:r>
    </w:p>
    <w:p w:rsidR="005366D3" w:rsidRDefault="005366D3">
      <w:pPr>
        <w:pStyle w:val="BodyText"/>
        <w:kinsoku w:val="0"/>
        <w:overflowPunct w:val="0"/>
        <w:spacing w:before="55"/>
        <w:ind w:right="374"/>
      </w:pPr>
      <w:r>
        <w:t>A t</w:t>
      </w:r>
      <w:r>
        <w:rPr>
          <w:spacing w:val="1"/>
        </w:rPr>
        <w:t>o</w:t>
      </w:r>
      <w:r>
        <w:rPr>
          <w:spacing w:val="-2"/>
        </w:rPr>
        <w:t>t</w:t>
      </w:r>
      <w:r>
        <w:t>al of</w:t>
      </w:r>
      <w:r>
        <w:rPr>
          <w:spacing w:val="-3"/>
        </w:rPr>
        <w:t xml:space="preserve"> </w:t>
      </w:r>
      <w:r>
        <w:t>six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d</w:t>
      </w:r>
      <w:r>
        <w:t>j</w:t>
      </w:r>
      <w:r>
        <w:rPr>
          <w:spacing w:val="-1"/>
        </w:rPr>
        <w:t>u</w:t>
      </w:r>
      <w:r>
        <w:t>st</w:t>
      </w:r>
      <w:r>
        <w:rPr>
          <w:spacing w:val="-1"/>
        </w:rPr>
        <w:t>m</w:t>
      </w:r>
      <w:r>
        <w:t>ents</w:t>
      </w:r>
      <w:r>
        <w:rPr>
          <w:spacing w:val="-2"/>
        </w:rPr>
        <w:t xml:space="preserve"> 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</w:t>
      </w:r>
      <w:r>
        <w:rPr>
          <w:spacing w:val="-2"/>
        </w:rPr>
        <w:t>e</w:t>
      </w:r>
      <w:r>
        <w:t>a bo</w:t>
      </w:r>
      <w:r>
        <w:rPr>
          <w:spacing w:val="-1"/>
        </w:rPr>
        <w:t>un</w:t>
      </w:r>
      <w:r>
        <w:rPr>
          <w:spacing w:val="-4"/>
        </w:rPr>
        <w:t>d</w:t>
      </w:r>
      <w:r>
        <w:t>ar</w:t>
      </w:r>
      <w:r>
        <w:rPr>
          <w:spacing w:val="-1"/>
        </w:rPr>
        <w:t>i</w:t>
      </w:r>
      <w:r>
        <w:t>es</w:t>
      </w:r>
      <w:r>
        <w:rPr>
          <w:spacing w:val="1"/>
        </w:rPr>
        <w:t xml:space="preserve"> </w:t>
      </w:r>
      <w:r>
        <w:rPr>
          <w:spacing w:val="-2"/>
        </w:rPr>
        <w:t>w</w:t>
      </w:r>
      <w:r>
        <w:t>ere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pp</w:t>
      </w:r>
      <w:r>
        <w:t>r</w:t>
      </w:r>
      <w:r>
        <w:rPr>
          <w:spacing w:val="-2"/>
        </w:rPr>
        <w:t>o</w:t>
      </w:r>
      <w:r>
        <w:t>ved in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>e</w:t>
      </w:r>
      <w:r>
        <w:rPr>
          <w:spacing w:val="1"/>
        </w:rPr>
        <w:t xml:space="preserve"> </w:t>
      </w:r>
      <w:r>
        <w:t>reporti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1"/>
        </w:rPr>
        <w:t>o</w:t>
      </w:r>
      <w:r>
        <w:t>d maki</w:t>
      </w:r>
      <w:r>
        <w:rPr>
          <w:spacing w:val="-1"/>
        </w:rPr>
        <w:t>n</w:t>
      </w:r>
      <w:r>
        <w:t>g a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o</w:t>
      </w:r>
      <w:r>
        <w:t>tal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ei</w:t>
      </w:r>
      <w:r>
        <w:rPr>
          <w:spacing w:val="-1"/>
        </w:rPr>
        <w:t>gh</w:t>
      </w:r>
      <w:r>
        <w:t>t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d</w:t>
      </w:r>
      <w:r>
        <w:t>j</w:t>
      </w:r>
      <w:r>
        <w:rPr>
          <w:spacing w:val="-1"/>
        </w:rPr>
        <w:t>u</w:t>
      </w:r>
      <w:r>
        <w:t>st</w:t>
      </w:r>
      <w:r>
        <w:rPr>
          <w:spacing w:val="-1"/>
        </w:rPr>
        <w:t>m</w:t>
      </w:r>
      <w:r>
        <w:t>ents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pp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v</w:t>
      </w:r>
      <w:r>
        <w:t>ed si</w:t>
      </w:r>
      <w:r>
        <w:rPr>
          <w:spacing w:val="-1"/>
        </w:rPr>
        <w:t>n</w:t>
      </w:r>
      <w:r>
        <w:t>ce</w:t>
      </w:r>
      <w:r>
        <w:rPr>
          <w:spacing w:val="-2"/>
        </w:rPr>
        <w:t xml:space="preserve"> </w:t>
      </w:r>
      <w:r>
        <w:t>t</w:t>
      </w:r>
      <w:r>
        <w:rPr>
          <w:spacing w:val="-4"/>
        </w:rPr>
        <w:t>h</w:t>
      </w:r>
      <w:r>
        <w:t xml:space="preserve">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</w:t>
      </w:r>
      <w:r>
        <w:t>me</w:t>
      </w:r>
      <w:r>
        <w:rPr>
          <w:spacing w:val="-3"/>
        </w:rPr>
        <w:t>n</w:t>
      </w:r>
      <w:r>
        <w:t>c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M</w:t>
      </w:r>
      <w:r>
        <w:t>SA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t>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rPr>
          <w:spacing w:val="-2"/>
        </w:rPr>
        <w:t>3</w:t>
      </w:r>
      <w:r>
        <w:t xml:space="preserve">0 </w:t>
      </w:r>
      <w:r>
        <w:rPr>
          <w:spacing w:val="-1"/>
        </w:rPr>
        <w:t>Jun</w:t>
      </w:r>
      <w:r>
        <w:t>e 2</w:t>
      </w:r>
      <w:r>
        <w:rPr>
          <w:spacing w:val="-2"/>
        </w:rPr>
        <w:t>0</w:t>
      </w:r>
      <w:r>
        <w:t>15</w:t>
      </w:r>
      <w:r>
        <w:rPr>
          <w:spacing w:val="-2"/>
        </w:rPr>
        <w:t xml:space="preserve"> </w:t>
      </w:r>
      <w:r>
        <w:t>in ac</w:t>
      </w:r>
      <w:r>
        <w:rPr>
          <w:spacing w:val="-3"/>
        </w:rP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t>ce</w:t>
      </w:r>
      <w:r>
        <w:rPr>
          <w:spacing w:val="-2"/>
        </w:rPr>
        <w:t xml:space="preserve"> </w:t>
      </w:r>
      <w:r>
        <w:t>w</w:t>
      </w:r>
      <w:r>
        <w:rPr>
          <w:spacing w:val="-3"/>
        </w:rPr>
        <w:t>i</w:t>
      </w:r>
      <w:r>
        <w:t xml:space="preserve">th the </w:t>
      </w:r>
      <w:r>
        <w:rPr>
          <w:spacing w:val="-3"/>
        </w:rPr>
        <w:t>C</w:t>
      </w:r>
      <w:r>
        <w:rPr>
          <w:spacing w:val="-2"/>
        </w:rPr>
        <w:t>om</w:t>
      </w:r>
      <w: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 a</w:t>
      </w:r>
      <w:r>
        <w:rPr>
          <w:spacing w:val="-1"/>
        </w:rPr>
        <w:t>p</w:t>
      </w:r>
      <w:r>
        <w:rPr>
          <w:spacing w:val="-4"/>
        </w:rPr>
        <w:t>p</w:t>
      </w:r>
      <w:r>
        <w:t>rovals (A</w:t>
      </w:r>
      <w:r>
        <w:rPr>
          <w:spacing w:val="-2"/>
        </w:rPr>
        <w:t>p</w:t>
      </w:r>
      <w:r>
        <w:rPr>
          <w:spacing w:val="-1"/>
        </w:rPr>
        <w:t>p</w:t>
      </w:r>
      <w:r>
        <w:t>en</w:t>
      </w:r>
      <w:r>
        <w:rPr>
          <w:spacing w:val="-2"/>
        </w:rPr>
        <w:t>d</w:t>
      </w:r>
      <w:r>
        <w:t>ix</w:t>
      </w:r>
      <w:r>
        <w:rPr>
          <w:spacing w:val="-2"/>
        </w:rPr>
        <w:t xml:space="preserve"> </w:t>
      </w:r>
      <w:r>
        <w:t>3).</w:t>
      </w:r>
    </w:p>
    <w:p w:rsidR="005366D3" w:rsidRDefault="005366D3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239" w:lineRule="auto"/>
        <w:ind w:right="427"/>
      </w:pPr>
      <w:r>
        <w:t>Three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d</w:t>
      </w:r>
      <w:r>
        <w:t>j</w:t>
      </w:r>
      <w:r>
        <w:rPr>
          <w:spacing w:val="-1"/>
        </w:rPr>
        <w:t>u</w:t>
      </w:r>
      <w:r>
        <w:t>s</w:t>
      </w:r>
      <w:r>
        <w:rPr>
          <w:spacing w:val="-2"/>
        </w:rPr>
        <w:t>t</w:t>
      </w:r>
      <w:r>
        <w:t>me</w:t>
      </w:r>
      <w:r>
        <w:rPr>
          <w:spacing w:val="-3"/>
        </w:rPr>
        <w:t>n</w:t>
      </w:r>
      <w:r>
        <w:t>ts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</w:t>
      </w:r>
      <w:r>
        <w:rPr>
          <w:spacing w:val="-2"/>
        </w:rPr>
        <w:t>e</w:t>
      </w:r>
      <w:r>
        <w:t>a bo</w:t>
      </w:r>
      <w:r>
        <w:rPr>
          <w:spacing w:val="-1"/>
        </w:rPr>
        <w:t>un</w:t>
      </w:r>
      <w:r>
        <w:rPr>
          <w:spacing w:val="-4"/>
        </w:rPr>
        <w:t>d</w:t>
      </w:r>
      <w:r>
        <w:t>ar</w:t>
      </w:r>
      <w:r>
        <w:rPr>
          <w:spacing w:val="-1"/>
        </w:rPr>
        <w:t>i</w:t>
      </w:r>
      <w:r>
        <w:t>es</w:t>
      </w:r>
      <w:r>
        <w:rPr>
          <w:spacing w:val="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re</w:t>
      </w:r>
      <w:r>
        <w:rPr>
          <w:spacing w:val="-4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 xml:space="preserve">g </w:t>
      </w:r>
      <w:r>
        <w:rPr>
          <w:spacing w:val="-1"/>
        </w:rPr>
        <w:t>p</w:t>
      </w:r>
      <w:r>
        <w:t>er</w:t>
      </w:r>
      <w:r>
        <w:rPr>
          <w:spacing w:val="-3"/>
        </w:rPr>
        <w:t>i</w:t>
      </w:r>
      <w:r>
        <w:rPr>
          <w:spacing w:val="-2"/>
        </w:rPr>
        <w:t>o</w:t>
      </w:r>
      <w:r>
        <w:t>d</w:t>
      </w:r>
      <w:r>
        <w:rPr>
          <w:spacing w:val="-1"/>
        </w:rPr>
        <w:t xml:space="preserve"> </w:t>
      </w:r>
      <w:r>
        <w:t>re</w:t>
      </w:r>
      <w:r>
        <w:rPr>
          <w:spacing w:val="-1"/>
        </w:rPr>
        <w:t>qu</w:t>
      </w:r>
      <w:r>
        <w:t>ired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a</w:t>
      </w:r>
      <w:r>
        <w:rPr>
          <w:spacing w:val="-1"/>
        </w:rPr>
        <w:t>pp</w:t>
      </w:r>
      <w:r>
        <w:t>roval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Co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</w:t>
      </w:r>
      <w:r>
        <w:rPr>
          <w:spacing w:val="1"/>
        </w:rPr>
        <w:t>a</w:t>
      </w:r>
      <w:r>
        <w:rPr>
          <w:spacing w:val="-1"/>
        </w:rPr>
        <w:t>l</w:t>
      </w:r>
      <w:r>
        <w:t>th E</w:t>
      </w:r>
      <w:r>
        <w:rPr>
          <w:spacing w:val="-3"/>
        </w:rPr>
        <w:t>n</w:t>
      </w:r>
      <w:r>
        <w:t>viro</w:t>
      </w:r>
      <w:r>
        <w:rPr>
          <w:spacing w:val="-3"/>
        </w:rPr>
        <w:t>n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i</w:t>
      </w:r>
      <w:r>
        <w:rPr>
          <w:spacing w:val="-2"/>
        </w:rPr>
        <w:t>n</w:t>
      </w:r>
      <w:r>
        <w:t>is</w:t>
      </w:r>
      <w:r>
        <w:rPr>
          <w:spacing w:val="-3"/>
        </w:rPr>
        <w:t>t</w:t>
      </w:r>
      <w:r>
        <w:rPr>
          <w:spacing w:val="-2"/>
        </w:rPr>
        <w:t>e</w:t>
      </w:r>
      <w:r>
        <w:t>r u</w:t>
      </w:r>
      <w:r>
        <w:rPr>
          <w:spacing w:val="-2"/>
        </w:rPr>
        <w:t>n</w:t>
      </w:r>
      <w:r>
        <w:rPr>
          <w:spacing w:val="-1"/>
        </w:rPr>
        <w:t>d</w:t>
      </w:r>
      <w:r>
        <w:t>er c</w:t>
      </w:r>
      <w:r>
        <w:rPr>
          <w:spacing w:val="1"/>
        </w:rPr>
        <w:t>o</w:t>
      </w:r>
      <w:r>
        <w:rPr>
          <w:spacing w:val="-1"/>
        </w:rPr>
        <w:t>nd</w:t>
      </w:r>
      <w:r>
        <w:t>it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2"/>
        </w:rPr>
        <w:t xml:space="preserve"> </w:t>
      </w:r>
      <w:r>
        <w:t>3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 xml:space="preserve">4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 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 a</w:t>
      </w:r>
      <w:r>
        <w:rPr>
          <w:spacing w:val="-1"/>
        </w:rPr>
        <w:t>pp</w:t>
      </w:r>
      <w:r>
        <w:rPr>
          <w:spacing w:val="-3"/>
        </w:rPr>
        <w:t>r</w:t>
      </w:r>
      <w:r>
        <w:rPr>
          <w:spacing w:val="1"/>
        </w:rPr>
        <w:t>o</w:t>
      </w:r>
      <w:r>
        <w:t>vals.</w:t>
      </w:r>
    </w:p>
    <w:p w:rsidR="005366D3" w:rsidRDefault="005366D3">
      <w:pPr>
        <w:pStyle w:val="BodyText"/>
        <w:kinsoku w:val="0"/>
        <w:overflowPunct w:val="0"/>
        <w:spacing w:line="239" w:lineRule="auto"/>
        <w:ind w:right="427"/>
        <w:sectPr w:rsidR="005366D3">
          <w:pgSz w:w="11907" w:h="16840"/>
          <w:pgMar w:top="1360" w:right="1120" w:bottom="1040" w:left="1340" w:header="0" w:footer="847" w:gutter="0"/>
          <w:cols w:space="720" w:equalWidth="0">
            <w:col w:w="9447"/>
          </w:cols>
          <w:noEndnote/>
        </w:sectPr>
      </w:pPr>
    </w:p>
    <w:p w:rsidR="005366D3" w:rsidRDefault="005366D3">
      <w:pPr>
        <w:pStyle w:val="BodyText"/>
        <w:kinsoku w:val="0"/>
        <w:overflowPunct w:val="0"/>
        <w:spacing w:before="58" w:line="239" w:lineRule="auto"/>
        <w:ind w:right="212"/>
      </w:pPr>
      <w:r>
        <w:lastRenderedPageBreak/>
        <w:t>The r</w:t>
      </w:r>
      <w:r>
        <w:rPr>
          <w:spacing w:val="-3"/>
        </w:rPr>
        <w:t>e</w:t>
      </w:r>
      <w:r>
        <w:t>mai</w:t>
      </w:r>
      <w:r>
        <w:rPr>
          <w:spacing w:val="-2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t</w:t>
      </w:r>
      <w:r>
        <w:rPr>
          <w:spacing w:val="-1"/>
        </w:rPr>
        <w:t>h</w:t>
      </w:r>
      <w:r>
        <w:t>r</w:t>
      </w:r>
      <w:r>
        <w:rPr>
          <w:spacing w:val="-3"/>
        </w:rPr>
        <w:t>e</w:t>
      </w:r>
      <w:r>
        <w:t>e a</w:t>
      </w:r>
      <w:r>
        <w:rPr>
          <w:spacing w:val="-1"/>
        </w:rPr>
        <w:t>d</w:t>
      </w:r>
      <w:r>
        <w:t>j</w:t>
      </w:r>
      <w:r>
        <w:rPr>
          <w:spacing w:val="-1"/>
        </w:rPr>
        <w:t>u</w:t>
      </w:r>
      <w:r>
        <w:t>s</w:t>
      </w:r>
      <w:r>
        <w:rPr>
          <w:spacing w:val="-2"/>
        </w:rPr>
        <w:t>t</w:t>
      </w:r>
      <w:r>
        <w:t>ments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</w:t>
      </w:r>
      <w:r>
        <w:rPr>
          <w:spacing w:val="-2"/>
        </w:rPr>
        <w:t>e</w:t>
      </w:r>
      <w:r>
        <w:t>a</w:t>
      </w:r>
      <w:r>
        <w:rPr>
          <w:spacing w:val="-3"/>
        </w:rPr>
        <w:t xml:space="preserve"> </w:t>
      </w:r>
      <w:r>
        <w:t>bo</w:t>
      </w:r>
      <w:r>
        <w:rPr>
          <w:spacing w:val="-1"/>
        </w:rPr>
        <w:t>und</w:t>
      </w:r>
      <w:r>
        <w:t>ar</w:t>
      </w:r>
      <w:r>
        <w:rPr>
          <w:spacing w:val="-1"/>
        </w:rPr>
        <w:t>i</w:t>
      </w:r>
      <w:r>
        <w:t>es</w:t>
      </w:r>
      <w:r>
        <w:rPr>
          <w:spacing w:val="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 re</w:t>
      </w:r>
      <w:r>
        <w:rPr>
          <w:spacing w:val="-4"/>
        </w:rPr>
        <w:t>p</w:t>
      </w:r>
      <w:r>
        <w:rPr>
          <w:spacing w:val="1"/>
        </w:rPr>
        <w:t>o</w:t>
      </w:r>
      <w:r>
        <w:t>rti</w:t>
      </w:r>
      <w:r>
        <w:rPr>
          <w:spacing w:val="-4"/>
        </w:rPr>
        <w:t>n</w:t>
      </w:r>
      <w:r>
        <w:t>g</w:t>
      </w:r>
      <w:r>
        <w:rPr>
          <w:spacing w:val="-1"/>
        </w:rPr>
        <w:t xml:space="preserve"> </w:t>
      </w:r>
      <w:r>
        <w:t>period</w:t>
      </w:r>
      <w:r>
        <w:rPr>
          <w:spacing w:val="-1"/>
        </w:rPr>
        <w:t xml:space="preserve"> </w:t>
      </w:r>
      <w:r>
        <w:t>and</w:t>
      </w:r>
      <w:r>
        <w:rPr>
          <w:spacing w:val="3"/>
        </w:rPr>
        <w:t xml:space="preserve"> </w:t>
      </w:r>
      <w:r>
        <w:rPr>
          <w:spacing w:val="-2"/>
        </w:rPr>
        <w:t>tw</w:t>
      </w:r>
      <w:r>
        <w:t>o a</w:t>
      </w:r>
      <w:r>
        <w:rPr>
          <w:spacing w:val="-1"/>
        </w:rPr>
        <w:t>d</w:t>
      </w:r>
      <w:r>
        <w:t>j</w:t>
      </w:r>
      <w:r>
        <w:rPr>
          <w:spacing w:val="-1"/>
        </w:rPr>
        <w:t>u</w:t>
      </w:r>
      <w:r>
        <w:t>st</w:t>
      </w:r>
      <w:r>
        <w:rPr>
          <w:spacing w:val="1"/>
        </w:rPr>
        <w:t>m</w:t>
      </w:r>
      <w:r>
        <w:t>e</w:t>
      </w:r>
      <w:r>
        <w:rPr>
          <w:spacing w:val="-3"/>
        </w:rPr>
        <w:t>n</w:t>
      </w:r>
      <w:r>
        <w:t>ts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rior</w:t>
      </w:r>
      <w:r>
        <w:rPr>
          <w:spacing w:val="-2"/>
        </w:rPr>
        <w:t xml:space="preserve"> t</w:t>
      </w:r>
      <w:r>
        <w:t>o</w:t>
      </w:r>
      <w:r>
        <w:rPr>
          <w:spacing w:val="-1"/>
        </w:rPr>
        <w:t xml:space="preserve"> </w:t>
      </w:r>
      <w:r>
        <w:t>2</w:t>
      </w:r>
      <w:r>
        <w:rPr>
          <w:spacing w:val="-2"/>
        </w:rPr>
        <w:t>0</w:t>
      </w:r>
      <w:r>
        <w:t>1</w:t>
      </w:r>
      <w:r>
        <w:rPr>
          <w:spacing w:val="1"/>
        </w:rPr>
        <w:t>4</w:t>
      </w:r>
      <w:r>
        <w:rPr>
          <w:spacing w:val="-3"/>
        </w:rPr>
        <w:t>-</w:t>
      </w:r>
      <w:r>
        <w:t>15 did</w:t>
      </w:r>
      <w:r>
        <w:rPr>
          <w:spacing w:val="-2"/>
        </w:rPr>
        <w:t xml:space="preserve"> n</w:t>
      </w:r>
      <w:r>
        <w:rPr>
          <w:spacing w:val="1"/>
        </w:rPr>
        <w:t>o</w:t>
      </w:r>
      <w:r>
        <w:t xml:space="preserve">t </w:t>
      </w:r>
      <w:r>
        <w:rPr>
          <w:spacing w:val="-3"/>
        </w:rPr>
        <w:t>r</w:t>
      </w:r>
      <w:r>
        <w:t>eq</w:t>
      </w:r>
      <w:r>
        <w:rPr>
          <w:spacing w:val="-2"/>
        </w:rPr>
        <w:t>u</w:t>
      </w:r>
      <w:r>
        <w:t>ire t</w:t>
      </w:r>
      <w:r>
        <w:rPr>
          <w:spacing w:val="-4"/>
        </w:rPr>
        <w:t>h</w:t>
      </w:r>
      <w:r>
        <w:t>e a</w:t>
      </w:r>
      <w:r>
        <w:rPr>
          <w:spacing w:val="-1"/>
        </w:rPr>
        <w:t>pp</w:t>
      </w:r>
      <w:r>
        <w:rPr>
          <w:spacing w:val="-3"/>
        </w:rPr>
        <w:t>r</w:t>
      </w:r>
      <w:r>
        <w:rPr>
          <w:spacing w:val="1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C</w:t>
      </w:r>
      <w:r>
        <w:rPr>
          <w:spacing w:val="-2"/>
        </w:rPr>
        <w:t>om</w:t>
      </w:r>
      <w:r>
        <w:t>m</w:t>
      </w:r>
      <w:r>
        <w:rPr>
          <w:spacing w:val="1"/>
        </w:rPr>
        <w:t>o</w:t>
      </w:r>
      <w:r>
        <w:rPr>
          <w:spacing w:val="-4"/>
        </w:rPr>
        <w:t>n</w:t>
      </w:r>
      <w:r>
        <w:t>wealth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>n</w:t>
      </w:r>
      <w:r>
        <w:t>vi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m</w:t>
      </w:r>
      <w:r>
        <w:t>ent Mi</w:t>
      </w:r>
      <w:r>
        <w:rPr>
          <w:spacing w:val="-2"/>
        </w:rPr>
        <w:t>n</w:t>
      </w:r>
      <w:r>
        <w:t>ister</w:t>
      </w:r>
      <w:r>
        <w:rPr>
          <w:spacing w:val="-2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 xml:space="preserve">er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nd</w:t>
      </w:r>
      <w:r>
        <w:t>itio</w:t>
      </w:r>
      <w:r>
        <w:rPr>
          <w:spacing w:val="-1"/>
        </w:rPr>
        <w:t>n</w:t>
      </w:r>
      <w:r>
        <w:t>s</w:t>
      </w:r>
      <w:r>
        <w:rPr>
          <w:spacing w:val="-2"/>
        </w:rPr>
        <w:t xml:space="preserve"> </w:t>
      </w:r>
      <w:r>
        <w:t xml:space="preserve">3 </w:t>
      </w:r>
      <w:r>
        <w:rPr>
          <w:spacing w:val="-1"/>
        </w:rPr>
        <w:t>o</w:t>
      </w:r>
      <w:r>
        <w:t>r 4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3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om</w:t>
      </w:r>
      <w:r>
        <w:t>m</w:t>
      </w:r>
      <w:r>
        <w:rPr>
          <w:spacing w:val="1"/>
        </w:rPr>
        <w:t>o</w:t>
      </w:r>
      <w:r>
        <w:rPr>
          <w:spacing w:val="-4"/>
        </w:rPr>
        <w:t>n</w:t>
      </w:r>
      <w:r>
        <w:t>wea</w:t>
      </w:r>
      <w:r>
        <w:rPr>
          <w:spacing w:val="-3"/>
        </w:rPr>
        <w:t>l</w:t>
      </w:r>
      <w:r>
        <w:t>th a</w:t>
      </w:r>
      <w:r>
        <w:rPr>
          <w:spacing w:val="-1"/>
        </w:rPr>
        <w:t>pp</w:t>
      </w:r>
      <w:r>
        <w:t>ro</w:t>
      </w:r>
      <w:r>
        <w:rPr>
          <w:spacing w:val="-2"/>
        </w:rPr>
        <w:t>v</w:t>
      </w:r>
      <w:r>
        <w:t>als.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ap</w:t>
      </w:r>
      <w:r>
        <w:rPr>
          <w:spacing w:val="-2"/>
        </w:rPr>
        <w:t>p</w:t>
      </w:r>
      <w:r>
        <w:t>r</w:t>
      </w:r>
      <w:r>
        <w:rPr>
          <w:spacing w:val="-2"/>
        </w:rPr>
        <w:t>o</w:t>
      </w:r>
      <w:r>
        <w:t>vi</w:t>
      </w:r>
      <w:r>
        <w:rPr>
          <w:spacing w:val="-2"/>
        </w:rPr>
        <w:t>n</w:t>
      </w:r>
      <w:r>
        <w:t>g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p</w:t>
      </w:r>
      <w:r>
        <w:t>ro</w:t>
      </w:r>
      <w:r>
        <w:rPr>
          <w:spacing w:val="-4"/>
        </w:rPr>
        <w:t>p</w:t>
      </w:r>
      <w:r>
        <w:rPr>
          <w:spacing w:val="1"/>
        </w:rPr>
        <w:t>o</w:t>
      </w:r>
      <w:r>
        <w:t>sed a</w:t>
      </w:r>
      <w:r>
        <w:rPr>
          <w:spacing w:val="-1"/>
        </w:rPr>
        <w:t>d</w:t>
      </w:r>
      <w:r>
        <w:t>j</w:t>
      </w:r>
      <w:r>
        <w:rPr>
          <w:spacing w:val="-1"/>
        </w:rPr>
        <w:t>u</w:t>
      </w:r>
      <w:r>
        <w:t>st</w:t>
      </w:r>
      <w:r>
        <w:rPr>
          <w:spacing w:val="1"/>
        </w:rPr>
        <w:t>m</w:t>
      </w:r>
      <w:r>
        <w:t>e</w:t>
      </w:r>
      <w:r>
        <w:rPr>
          <w:spacing w:val="-3"/>
        </w:rPr>
        <w:t>n</w:t>
      </w:r>
      <w:r>
        <w:t>ts,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>L</w:t>
      </w:r>
      <w:r>
        <w:t>WP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3"/>
        </w:rPr>
        <w:t>i</w:t>
      </w:r>
      <w:r>
        <w:rPr>
          <w:spacing w:val="-1"/>
        </w:rPr>
        <w:t>d</w:t>
      </w:r>
      <w:r>
        <w:t>ered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crit</w:t>
      </w:r>
      <w:r>
        <w:rPr>
          <w:spacing w:val="-2"/>
        </w:rPr>
        <w:t>e</w:t>
      </w:r>
      <w:r>
        <w:t>ria</w:t>
      </w:r>
      <w:r>
        <w:rPr>
          <w:spacing w:val="-1"/>
        </w:rPr>
        <w:t xml:space="preserve"> </w:t>
      </w:r>
      <w:r>
        <w:t>in the</w:t>
      </w:r>
      <w:r>
        <w:rPr>
          <w:spacing w:val="-1"/>
        </w:rPr>
        <w:t xml:space="preserve"> </w:t>
      </w:r>
      <w:r>
        <w:rPr>
          <w:i/>
          <w:iCs/>
        </w:rPr>
        <w:t>G</w:t>
      </w:r>
      <w:r>
        <w:rPr>
          <w:i/>
          <w:iCs/>
          <w:spacing w:val="-4"/>
        </w:rPr>
        <w:t>u</w:t>
      </w:r>
      <w:r>
        <w:rPr>
          <w:i/>
          <w:iCs/>
        </w:rPr>
        <w:t>i</w:t>
      </w:r>
      <w:r>
        <w:rPr>
          <w:i/>
          <w:iCs/>
          <w:spacing w:val="-2"/>
        </w:rPr>
        <w:t>d</w:t>
      </w:r>
      <w:r>
        <w:rPr>
          <w:i/>
          <w:iCs/>
          <w:spacing w:val="-1"/>
        </w:rPr>
        <w:t>an</w:t>
      </w:r>
      <w:r>
        <w:rPr>
          <w:i/>
          <w:iCs/>
        </w:rPr>
        <w:t xml:space="preserve">ce </w:t>
      </w:r>
      <w:r>
        <w:rPr>
          <w:i/>
          <w:iCs/>
          <w:spacing w:val="-1"/>
        </w:rPr>
        <w:t>N</w:t>
      </w:r>
      <w:r>
        <w:rPr>
          <w:i/>
          <w:iCs/>
        </w:rPr>
        <w:t>ote:</w:t>
      </w:r>
      <w:r>
        <w:rPr>
          <w:i/>
          <w:iCs/>
          <w:spacing w:val="1"/>
        </w:rPr>
        <w:t xml:space="preserve"> </w:t>
      </w:r>
      <w:r>
        <w:rPr>
          <w:i/>
          <w:iCs/>
        </w:rPr>
        <w:t>Impl</w:t>
      </w:r>
      <w:r>
        <w:rPr>
          <w:i/>
          <w:iCs/>
          <w:spacing w:val="-3"/>
        </w:rPr>
        <w:t>e</w:t>
      </w:r>
      <w:r>
        <w:rPr>
          <w:i/>
          <w:iCs/>
        </w:rPr>
        <w:t>menti</w:t>
      </w:r>
      <w:r>
        <w:rPr>
          <w:i/>
          <w:iCs/>
          <w:spacing w:val="-1"/>
        </w:rPr>
        <w:t>n</w:t>
      </w:r>
      <w:r>
        <w:rPr>
          <w:i/>
          <w:iCs/>
        </w:rPr>
        <w:t>g</w:t>
      </w:r>
      <w:r>
        <w:rPr>
          <w:i/>
          <w:iCs/>
          <w:spacing w:val="-2"/>
        </w:rPr>
        <w:t xml:space="preserve"> </w:t>
      </w:r>
      <w:r>
        <w:rPr>
          <w:i/>
          <w:iCs/>
        </w:rPr>
        <w:t>the Bi</w:t>
      </w:r>
      <w:r>
        <w:rPr>
          <w:i/>
          <w:iCs/>
          <w:spacing w:val="-1"/>
        </w:rPr>
        <w:t>od</w:t>
      </w:r>
      <w:r>
        <w:rPr>
          <w:i/>
          <w:iCs/>
        </w:rPr>
        <w:t>iv</w:t>
      </w:r>
      <w:r>
        <w:rPr>
          <w:i/>
          <w:iCs/>
          <w:spacing w:val="-3"/>
        </w:rPr>
        <w:t>e</w:t>
      </w:r>
      <w:r>
        <w:rPr>
          <w:i/>
          <w:iCs/>
        </w:rPr>
        <w:t>rsity Co</w:t>
      </w:r>
      <w:r>
        <w:rPr>
          <w:i/>
          <w:iCs/>
          <w:spacing w:val="-2"/>
        </w:rPr>
        <w:t>n</w:t>
      </w:r>
      <w:r>
        <w:rPr>
          <w:i/>
          <w:iCs/>
        </w:rPr>
        <w:t>se</w:t>
      </w:r>
      <w:r>
        <w:rPr>
          <w:i/>
          <w:iCs/>
          <w:spacing w:val="1"/>
        </w:rPr>
        <w:t>r</w:t>
      </w:r>
      <w:r>
        <w:rPr>
          <w:i/>
          <w:iCs/>
        </w:rPr>
        <w:t>v</w:t>
      </w:r>
      <w:r>
        <w:rPr>
          <w:i/>
          <w:iCs/>
          <w:spacing w:val="-1"/>
        </w:rPr>
        <w:t>a</w:t>
      </w:r>
      <w:r>
        <w:rPr>
          <w:i/>
          <w:iCs/>
        </w:rPr>
        <w:t>tion</w:t>
      </w:r>
      <w:r>
        <w:rPr>
          <w:i/>
          <w:iCs/>
          <w:spacing w:val="-3"/>
        </w:rPr>
        <w:t xml:space="preserve"> </w:t>
      </w:r>
      <w:r>
        <w:rPr>
          <w:i/>
          <w:iCs/>
        </w:rPr>
        <w:t>S</w:t>
      </w:r>
      <w:r>
        <w:rPr>
          <w:i/>
          <w:iCs/>
          <w:spacing w:val="-2"/>
        </w:rPr>
        <w:t>t</w:t>
      </w:r>
      <w:r>
        <w:rPr>
          <w:i/>
          <w:iCs/>
        </w:rPr>
        <w:t>r</w:t>
      </w:r>
      <w:r>
        <w:rPr>
          <w:i/>
          <w:iCs/>
          <w:spacing w:val="-1"/>
        </w:rPr>
        <w:t>a</w:t>
      </w:r>
      <w:r>
        <w:rPr>
          <w:i/>
          <w:iCs/>
        </w:rPr>
        <w:t>tegy f</w:t>
      </w:r>
      <w:r>
        <w:rPr>
          <w:i/>
          <w:iCs/>
          <w:spacing w:val="-4"/>
        </w:rPr>
        <w:t>o</w:t>
      </w:r>
      <w:r>
        <w:rPr>
          <w:i/>
          <w:iCs/>
        </w:rPr>
        <w:t>r</w:t>
      </w:r>
      <w:r>
        <w:rPr>
          <w:i/>
          <w:iCs/>
          <w:spacing w:val="-1"/>
        </w:rPr>
        <w:t xml:space="preserve"> </w:t>
      </w:r>
      <w:r>
        <w:rPr>
          <w:i/>
          <w:iCs/>
        </w:rPr>
        <w:t>Mel</w:t>
      </w:r>
      <w:r>
        <w:rPr>
          <w:i/>
          <w:iCs/>
          <w:spacing w:val="-2"/>
        </w:rPr>
        <w:t>b</w:t>
      </w:r>
      <w:r>
        <w:rPr>
          <w:i/>
          <w:iCs/>
        </w:rPr>
        <w:t>o</w:t>
      </w:r>
      <w:r>
        <w:rPr>
          <w:i/>
          <w:iCs/>
          <w:spacing w:val="-2"/>
        </w:rPr>
        <w:t>u</w:t>
      </w:r>
      <w:r>
        <w:rPr>
          <w:i/>
          <w:iCs/>
        </w:rPr>
        <w:t>r</w:t>
      </w:r>
      <w:r>
        <w:rPr>
          <w:i/>
          <w:iCs/>
          <w:spacing w:val="-1"/>
        </w:rPr>
        <w:t>n</w:t>
      </w:r>
      <w:r>
        <w:rPr>
          <w:i/>
          <w:iCs/>
        </w:rPr>
        <w:t>e</w:t>
      </w:r>
      <w:r>
        <w:rPr>
          <w:i/>
          <w:iCs/>
          <w:spacing w:val="-3"/>
        </w:rPr>
        <w:t>’</w:t>
      </w:r>
      <w:r>
        <w:rPr>
          <w:i/>
          <w:iCs/>
        </w:rPr>
        <w:t>s</w:t>
      </w:r>
      <w:r>
        <w:rPr>
          <w:i/>
          <w:iCs/>
          <w:spacing w:val="1"/>
        </w:rPr>
        <w:t xml:space="preserve"> </w:t>
      </w:r>
      <w:r>
        <w:rPr>
          <w:i/>
          <w:iCs/>
          <w:spacing w:val="-3"/>
        </w:rPr>
        <w:t>G</w:t>
      </w:r>
      <w:r>
        <w:rPr>
          <w:i/>
          <w:iCs/>
        </w:rPr>
        <w:t>rowth</w:t>
      </w:r>
      <w:r>
        <w:rPr>
          <w:i/>
          <w:iCs/>
          <w:spacing w:val="-3"/>
        </w:rPr>
        <w:t xml:space="preserve"> </w:t>
      </w:r>
      <w:r>
        <w:rPr>
          <w:i/>
          <w:iCs/>
        </w:rPr>
        <w:t>Co</w:t>
      </w:r>
      <w:r>
        <w:rPr>
          <w:i/>
          <w:iCs/>
          <w:spacing w:val="-2"/>
        </w:rPr>
        <w:t>r</w:t>
      </w:r>
      <w:r>
        <w:rPr>
          <w:i/>
          <w:iCs/>
        </w:rPr>
        <w:t>ri</w:t>
      </w:r>
      <w:r>
        <w:rPr>
          <w:i/>
          <w:iCs/>
          <w:spacing w:val="-4"/>
        </w:rPr>
        <w:t>d</w:t>
      </w:r>
      <w:r>
        <w:rPr>
          <w:i/>
          <w:iCs/>
        </w:rPr>
        <w:t>ors</w:t>
      </w:r>
      <w:r>
        <w:rPr>
          <w:i/>
          <w:iCs/>
          <w:spacing w:val="3"/>
        </w:rPr>
        <w:t xml:space="preserve"> </w:t>
      </w:r>
      <w:r>
        <w:rPr>
          <w:spacing w:val="-3"/>
        </w:rPr>
        <w:t>(</w:t>
      </w:r>
      <w:r>
        <w:t>w</w:t>
      </w:r>
      <w:r>
        <w:rPr>
          <w:spacing w:val="1"/>
        </w:rPr>
        <w:t>o</w:t>
      </w:r>
      <w:r>
        <w:rPr>
          <w:spacing w:val="-3"/>
        </w:rPr>
        <w:t>r</w:t>
      </w:r>
      <w:r>
        <w:t>ki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doc</w:t>
      </w:r>
      <w:r>
        <w:rPr>
          <w:spacing w:val="-3"/>
        </w:rPr>
        <w:t>u</w:t>
      </w:r>
      <w:r>
        <w:t>me</w:t>
      </w:r>
      <w:r>
        <w:rPr>
          <w:spacing w:val="-3"/>
        </w:rPr>
        <w:t>n</w:t>
      </w:r>
      <w:r>
        <w:t xml:space="preserve">t) </w:t>
      </w:r>
      <w:r>
        <w:rPr>
          <w:spacing w:val="-2"/>
        </w:rPr>
        <w:t>(D</w:t>
      </w:r>
      <w:r>
        <w:t>EL</w:t>
      </w:r>
      <w:r>
        <w:rPr>
          <w:spacing w:val="-3"/>
        </w:rPr>
        <w:t>W</w:t>
      </w:r>
      <w:r>
        <w:t>P,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t>1</w:t>
      </w:r>
      <w:r>
        <w:rPr>
          <w:spacing w:val="-2"/>
        </w:rPr>
        <w:t>5</w:t>
      </w:r>
      <w:r>
        <w:t xml:space="preserve">), which are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siste</w:t>
      </w:r>
      <w:r>
        <w:rPr>
          <w:spacing w:val="-3"/>
        </w:rPr>
        <w:t>n</w:t>
      </w:r>
      <w:r>
        <w:t>t w</w:t>
      </w:r>
      <w:r>
        <w:rPr>
          <w:spacing w:val="-3"/>
        </w:rPr>
        <w:t>i</w:t>
      </w:r>
      <w:r>
        <w:t>th the</w:t>
      </w:r>
      <w:r>
        <w:rPr>
          <w:spacing w:val="-2"/>
        </w:rPr>
        <w:t xml:space="preserve"> </w:t>
      </w:r>
      <w:r>
        <w:t>C</w:t>
      </w:r>
      <w:r>
        <w:rPr>
          <w:spacing w:val="-2"/>
        </w:rPr>
        <w:t>om</w:t>
      </w:r>
      <w: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 a</w:t>
      </w:r>
      <w:r>
        <w:rPr>
          <w:spacing w:val="-1"/>
        </w:rPr>
        <w:t>pp</w:t>
      </w:r>
      <w:r>
        <w:rPr>
          <w:spacing w:val="-3"/>
        </w:rPr>
        <w:t>r</w:t>
      </w:r>
      <w:r>
        <w:rPr>
          <w:spacing w:val="1"/>
        </w:rPr>
        <w:t>o</w:t>
      </w:r>
      <w:r>
        <w:t>va</w:t>
      </w:r>
      <w:r>
        <w:rPr>
          <w:spacing w:val="-2"/>
        </w:rPr>
        <w:t>l</w:t>
      </w:r>
      <w:r>
        <w:t>s a</w:t>
      </w:r>
      <w:r>
        <w:rPr>
          <w:spacing w:val="-4"/>
        </w:rPr>
        <w:t>n</w:t>
      </w:r>
      <w:r>
        <w:t>d</w:t>
      </w:r>
      <w:r>
        <w:rPr>
          <w:spacing w:val="-1"/>
        </w:rPr>
        <w:t xml:space="preserve"> </w:t>
      </w:r>
      <w:r>
        <w:t>BC</w:t>
      </w:r>
      <w:r>
        <w:rPr>
          <w:spacing w:val="-1"/>
        </w:rPr>
        <w:t>S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22"/>
      </w:pPr>
      <w:r>
        <w:t>Co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</w:t>
      </w:r>
      <w:r>
        <w:rPr>
          <w:spacing w:val="-2"/>
        </w:rPr>
        <w:t xml:space="preserve"> </w:t>
      </w:r>
      <w:r>
        <w:t>bo</w:t>
      </w:r>
      <w:r>
        <w:rPr>
          <w:spacing w:val="-1"/>
        </w:rPr>
        <w:t>und</w:t>
      </w:r>
      <w:r>
        <w:t>a</w:t>
      </w:r>
      <w:r>
        <w:rPr>
          <w:spacing w:val="-3"/>
        </w:rPr>
        <w:t>r</w:t>
      </w:r>
      <w:r>
        <w:t>y adj</w:t>
      </w:r>
      <w:r>
        <w:rPr>
          <w:spacing w:val="-2"/>
        </w:rPr>
        <w:t>u</w:t>
      </w:r>
      <w:r>
        <w:t>s</w:t>
      </w:r>
      <w:r>
        <w:rPr>
          <w:spacing w:val="-2"/>
        </w:rPr>
        <w:t>t</w:t>
      </w:r>
      <w:r>
        <w:t>ments</w:t>
      </w:r>
      <w:r>
        <w:rPr>
          <w:spacing w:val="-3"/>
        </w:rPr>
        <w:t xml:space="preserve"> </w:t>
      </w:r>
      <w:r>
        <w:t>ap</w:t>
      </w:r>
      <w:r>
        <w:rPr>
          <w:spacing w:val="-2"/>
        </w:rPr>
        <w:t>p</w:t>
      </w:r>
      <w:r>
        <w:t>r</w:t>
      </w:r>
      <w:r>
        <w:rPr>
          <w:spacing w:val="-2"/>
        </w:rPr>
        <w:t>o</w:t>
      </w:r>
      <w:r>
        <w:t xml:space="preserve">ved </w:t>
      </w:r>
      <w:r>
        <w:rPr>
          <w:spacing w:val="-3"/>
        </w:rPr>
        <w:t>b</w:t>
      </w:r>
      <w:r>
        <w:t>y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 E</w:t>
      </w:r>
      <w:r>
        <w:rPr>
          <w:spacing w:val="-3"/>
        </w:rPr>
        <w:t>n</w:t>
      </w:r>
      <w:r>
        <w:t>vi</w:t>
      </w:r>
      <w:r>
        <w:rPr>
          <w:spacing w:val="-3"/>
        </w:rPr>
        <w:t>r</w:t>
      </w:r>
      <w:r>
        <w:rPr>
          <w:spacing w:val="-2"/>
        </w:rPr>
        <w:t>o</w:t>
      </w:r>
      <w:r>
        <w:rPr>
          <w:spacing w:val="-1"/>
        </w:rPr>
        <w:t>n</w:t>
      </w:r>
      <w:r>
        <w:t>ment</w:t>
      </w:r>
      <w:r>
        <w:rPr>
          <w:spacing w:val="-2"/>
        </w:rPr>
        <w:t xml:space="preserve"> </w:t>
      </w:r>
      <w:r>
        <w:t>Mi</w:t>
      </w:r>
      <w:r>
        <w:rPr>
          <w:spacing w:val="-2"/>
        </w:rPr>
        <w:t>n</w:t>
      </w:r>
      <w:r>
        <w:t>is</w:t>
      </w:r>
      <w:r>
        <w:rPr>
          <w:spacing w:val="-3"/>
        </w:rPr>
        <w:t>t</w:t>
      </w:r>
      <w:r>
        <w:t>er were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4"/>
        </w:rPr>
        <w:t>d</w:t>
      </w:r>
      <w:r>
        <w:t xml:space="preserve">e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t</w:t>
      </w:r>
      <w:r>
        <w:rPr>
          <w:spacing w:val="-4"/>
        </w:rPr>
        <w:t>h</w:t>
      </w:r>
      <w:r>
        <w:t xml:space="preserve">e </w:t>
      </w:r>
      <w:r>
        <w:rPr>
          <w:spacing w:val="-3"/>
        </w:rPr>
        <w:t>f</w:t>
      </w:r>
      <w:r>
        <w:rPr>
          <w:spacing w:val="1"/>
        </w:rPr>
        <w:t>o</w:t>
      </w:r>
      <w:r>
        <w:t>l</w:t>
      </w:r>
      <w:r>
        <w:rPr>
          <w:spacing w:val="-1"/>
        </w:rPr>
        <w:t>l</w:t>
      </w:r>
      <w:r>
        <w:rPr>
          <w:spacing w:val="-2"/>
        </w:rPr>
        <w:t>o</w:t>
      </w:r>
      <w:r>
        <w:t>win</w:t>
      </w:r>
      <w:r>
        <w:rPr>
          <w:spacing w:val="-2"/>
        </w:rPr>
        <w:t>g</w:t>
      </w:r>
      <w:r>
        <w:t>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1"/>
          <w:numId w:val="10"/>
        </w:numPr>
        <w:tabs>
          <w:tab w:val="left" w:pos="820"/>
        </w:tabs>
        <w:kinsoku w:val="0"/>
        <w:overflowPunct w:val="0"/>
        <w:ind w:left="820"/>
      </w:pPr>
      <w:r>
        <w:t>Co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 xml:space="preserve">n </w:t>
      </w:r>
      <w:r>
        <w:rPr>
          <w:spacing w:val="-1"/>
        </w:rPr>
        <w:t>A</w:t>
      </w:r>
      <w:r>
        <w:t>rea</w:t>
      </w:r>
      <w:r>
        <w:rPr>
          <w:spacing w:val="-3"/>
        </w:rPr>
        <w:t xml:space="preserve"> </w:t>
      </w:r>
      <w:r>
        <w:rPr>
          <w:spacing w:val="-2"/>
        </w:rPr>
        <w:t>1</w:t>
      </w:r>
      <w:r>
        <w:t>: ‘</w:t>
      </w:r>
      <w:r>
        <w:rPr>
          <w:spacing w:val="-2"/>
        </w:rPr>
        <w:t>K</w:t>
      </w:r>
      <w:r>
        <w:rPr>
          <w:spacing w:val="1"/>
        </w:rPr>
        <w:t>o</w:t>
      </w:r>
      <w:r>
        <w:rPr>
          <w:spacing w:val="-3"/>
        </w:rPr>
        <w:t>r</w:t>
      </w:r>
      <w:r>
        <w:rPr>
          <w:spacing w:val="-2"/>
        </w:rPr>
        <w:t>o</w:t>
      </w:r>
      <w:r>
        <w:t>roit C</w:t>
      </w:r>
      <w:r>
        <w:rPr>
          <w:spacing w:val="-3"/>
        </w:rPr>
        <w:t>r</w:t>
      </w:r>
      <w:r>
        <w:t>eek</w:t>
      </w:r>
      <w:r>
        <w:rPr>
          <w:spacing w:val="-2"/>
        </w:rPr>
        <w:t xml:space="preserve"> </w:t>
      </w:r>
      <w:r>
        <w:t>No</w:t>
      </w:r>
      <w:r>
        <w:rPr>
          <w:spacing w:val="-3"/>
        </w:rPr>
        <w:t>r</w:t>
      </w:r>
      <w:r>
        <w:t>th Herb</w:t>
      </w:r>
      <w:r>
        <w:rPr>
          <w:spacing w:val="-1"/>
        </w:rPr>
        <w:t>-</w:t>
      </w:r>
      <w:r>
        <w:t>rich</w:t>
      </w:r>
      <w:r>
        <w:rPr>
          <w:spacing w:val="-3"/>
        </w:rPr>
        <w:t xml:space="preserve"> </w:t>
      </w:r>
      <w:r>
        <w:t>Grass</w:t>
      </w:r>
      <w:r>
        <w:rPr>
          <w:spacing w:val="-1"/>
        </w:rPr>
        <w:t>l</w:t>
      </w:r>
      <w:r>
        <w:t>a</w:t>
      </w:r>
      <w:r>
        <w:rPr>
          <w:spacing w:val="-1"/>
        </w:rPr>
        <w:t>nd</w:t>
      </w:r>
      <w:r>
        <w:t xml:space="preserve">s, </w:t>
      </w:r>
      <w:r>
        <w:rPr>
          <w:spacing w:val="1"/>
        </w:rPr>
        <w:t>P</w:t>
      </w:r>
      <w:r>
        <w:t>l</w:t>
      </w:r>
      <w:r>
        <w:rPr>
          <w:spacing w:val="-4"/>
        </w:rPr>
        <w:t>u</w:t>
      </w:r>
      <w:r>
        <w:t>m</w:t>
      </w:r>
      <w:r>
        <w:rPr>
          <w:spacing w:val="-1"/>
        </w:rPr>
        <w:t>p</w:t>
      </w:r>
      <w:r>
        <w:rPr>
          <w:spacing w:val="-2"/>
        </w:rPr>
        <w:t>t</w:t>
      </w:r>
      <w:r>
        <w:rPr>
          <w:spacing w:val="1"/>
        </w:rPr>
        <w:t>o</w:t>
      </w:r>
      <w:r>
        <w:rPr>
          <w:spacing w:val="-1"/>
        </w:rPr>
        <w:t>n</w:t>
      </w:r>
      <w:r>
        <w:t>’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left="820" w:right="66"/>
      </w:pPr>
      <w:r>
        <w:t>Re</w:t>
      </w:r>
      <w:r>
        <w:rPr>
          <w:spacing w:val="-1"/>
        </w:rPr>
        <w:t>m</w:t>
      </w:r>
      <w:r>
        <w:rPr>
          <w:spacing w:val="-2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0</w:t>
      </w:r>
      <w:r>
        <w:rPr>
          <w:spacing w:val="-3"/>
        </w:rPr>
        <w:t>.</w:t>
      </w:r>
      <w:r>
        <w:t>42</w:t>
      </w:r>
      <w:r>
        <w:rPr>
          <w:spacing w:val="-2"/>
        </w:rPr>
        <w:t xml:space="preserve"> </w:t>
      </w:r>
      <w:r>
        <w:t>ha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s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-3"/>
        </w:rPr>
        <w:t>h</w:t>
      </w:r>
      <w:r>
        <w:t xml:space="preserve">ern </w:t>
      </w:r>
      <w:r>
        <w:rPr>
          <w:spacing w:val="-1"/>
        </w:rPr>
        <w:t>p</w:t>
      </w:r>
      <w:r>
        <w:t>art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 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area.</w:t>
      </w:r>
      <w:r>
        <w:rPr>
          <w:spacing w:val="3"/>
        </w:rPr>
        <w:t xml:space="preserve"> </w:t>
      </w:r>
      <w:r>
        <w:t>A</w:t>
      </w:r>
      <w:r>
        <w:rPr>
          <w:spacing w:val="-2"/>
        </w:rPr>
        <w:t>d</w:t>
      </w:r>
      <w:r>
        <w:rPr>
          <w:spacing w:val="-1"/>
        </w:rPr>
        <w:t>d</w:t>
      </w:r>
      <w:r>
        <w:rPr>
          <w:spacing w:val="-3"/>
        </w:rPr>
        <w:t>i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 xml:space="preserve">0.42 </w:t>
      </w:r>
      <w:r>
        <w:rPr>
          <w:spacing w:val="-1"/>
        </w:rPr>
        <w:t>h</w:t>
      </w:r>
      <w:r>
        <w:t xml:space="preserve">a </w:t>
      </w: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wes</w:t>
      </w:r>
      <w:r>
        <w:rPr>
          <w:spacing w:val="-2"/>
        </w:rPr>
        <w:t>t</w:t>
      </w:r>
      <w:r>
        <w:t xml:space="preserve">ern </w:t>
      </w:r>
      <w:r>
        <w:rPr>
          <w:spacing w:val="-4"/>
        </w:rPr>
        <w:t>p</w:t>
      </w:r>
      <w:r>
        <w:t xml:space="preserve">art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ar</w:t>
      </w:r>
      <w:r>
        <w:rPr>
          <w:spacing w:val="-3"/>
        </w:rPr>
        <w:t>e</w:t>
      </w:r>
      <w:r>
        <w:t>a.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1"/>
          <w:numId w:val="10"/>
        </w:numPr>
        <w:tabs>
          <w:tab w:val="left" w:pos="820"/>
        </w:tabs>
        <w:kinsoku w:val="0"/>
        <w:overflowPunct w:val="0"/>
        <w:ind w:left="820"/>
      </w:pPr>
      <w:r>
        <w:t>Co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 xml:space="preserve">n </w:t>
      </w:r>
      <w:r>
        <w:rPr>
          <w:spacing w:val="-1"/>
        </w:rPr>
        <w:t>A</w:t>
      </w:r>
      <w:r>
        <w:t>rea</w:t>
      </w:r>
      <w:r>
        <w:rPr>
          <w:spacing w:val="-3"/>
        </w:rPr>
        <w:t xml:space="preserve"> </w:t>
      </w:r>
      <w:r>
        <w:rPr>
          <w:spacing w:val="-2"/>
        </w:rPr>
        <w:t>1</w:t>
      </w:r>
      <w:r>
        <w:t>1:</w:t>
      </w:r>
      <w:r>
        <w:rPr>
          <w:spacing w:val="-2"/>
        </w:rPr>
        <w:t xml:space="preserve"> </w:t>
      </w:r>
      <w:r>
        <w:t>‘</w:t>
      </w:r>
      <w:r>
        <w:rPr>
          <w:spacing w:val="-3"/>
        </w:rPr>
        <w:t>W</w:t>
      </w:r>
      <w:r>
        <w:rPr>
          <w:spacing w:val="-2"/>
        </w:rPr>
        <w:t>o</w:t>
      </w:r>
      <w:r>
        <w:rPr>
          <w:spacing w:val="1"/>
        </w:rPr>
        <w:t>o</w:t>
      </w:r>
      <w:r>
        <w:rPr>
          <w:spacing w:val="-1"/>
        </w:rPr>
        <w:t>d</w:t>
      </w:r>
      <w:r>
        <w:t xml:space="preserve">s </w:t>
      </w:r>
      <w:r>
        <w:rPr>
          <w:spacing w:val="-2"/>
        </w:rPr>
        <w:t>R</w:t>
      </w:r>
      <w:r>
        <w:rPr>
          <w:spacing w:val="1"/>
        </w:rPr>
        <w:t>o</w:t>
      </w:r>
      <w:r>
        <w:t>ad, Tr</w:t>
      </w:r>
      <w:r>
        <w:rPr>
          <w:spacing w:val="-1"/>
        </w:rPr>
        <w:t>ug</w:t>
      </w:r>
      <w:r>
        <w:t>a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a’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left="820" w:right="122"/>
      </w:pPr>
      <w:r>
        <w:t>Re</w:t>
      </w:r>
      <w:r>
        <w:rPr>
          <w:spacing w:val="-1"/>
        </w:rPr>
        <w:t>m</w:t>
      </w:r>
      <w:r>
        <w:rPr>
          <w:spacing w:val="-2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1"/>
        </w:rPr>
        <w:t>0</w:t>
      </w:r>
      <w:r>
        <w:rPr>
          <w:spacing w:val="-3"/>
        </w:rPr>
        <w:t>.</w:t>
      </w:r>
      <w:r>
        <w:t>95</w:t>
      </w:r>
      <w:r>
        <w:rPr>
          <w:spacing w:val="-1"/>
        </w:rPr>
        <w:t xml:space="preserve"> h</w:t>
      </w:r>
      <w:r>
        <w:t>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s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-3"/>
        </w:rPr>
        <w:t>h</w:t>
      </w:r>
      <w:r>
        <w:t xml:space="preserve">ern </w:t>
      </w:r>
      <w:r>
        <w:rPr>
          <w:spacing w:val="-1"/>
        </w:rPr>
        <w:t>p</w:t>
      </w:r>
      <w:r>
        <w:t>art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 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area.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>d</w:t>
      </w:r>
      <w:r>
        <w:rPr>
          <w:spacing w:val="-1"/>
        </w:rPr>
        <w:t>d</w:t>
      </w:r>
      <w:r>
        <w:rPr>
          <w:spacing w:val="-3"/>
        </w:rPr>
        <w:t>i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0.</w:t>
      </w:r>
      <w:r>
        <w:rPr>
          <w:spacing w:val="1"/>
        </w:rPr>
        <w:t>9</w:t>
      </w:r>
      <w:r>
        <w:t xml:space="preserve">0 </w:t>
      </w:r>
      <w:r>
        <w:rPr>
          <w:spacing w:val="-1"/>
        </w:rPr>
        <w:t>h</w:t>
      </w:r>
      <w:r>
        <w:t xml:space="preserve">a </w:t>
      </w: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wes</w:t>
      </w:r>
      <w:r>
        <w:rPr>
          <w:spacing w:val="-2"/>
        </w:rPr>
        <w:t>t</w:t>
      </w:r>
      <w:r>
        <w:t xml:space="preserve">ern </w:t>
      </w:r>
      <w:r>
        <w:rPr>
          <w:spacing w:val="-4"/>
        </w:rPr>
        <w:t>p</w:t>
      </w:r>
      <w:r>
        <w:t xml:space="preserve">art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ar</w:t>
      </w:r>
      <w:r>
        <w:rPr>
          <w:spacing w:val="-3"/>
        </w:rPr>
        <w:t>e</w:t>
      </w:r>
      <w:r>
        <w:t>a.</w:t>
      </w:r>
      <w:r>
        <w:rPr>
          <w:spacing w:val="2"/>
        </w:rPr>
        <w:t xml:space="preserve"> </w:t>
      </w:r>
      <w:r>
        <w:t>Wh</w:t>
      </w:r>
      <w:r>
        <w:rPr>
          <w:spacing w:val="-1"/>
        </w:rPr>
        <w:t>i</w:t>
      </w:r>
      <w:r>
        <w:t>le t</w:t>
      </w:r>
      <w:r>
        <w:rPr>
          <w:spacing w:val="-4"/>
        </w:rPr>
        <w:t>h</w:t>
      </w:r>
      <w:r>
        <w:t xml:space="preserve">e </w:t>
      </w:r>
      <w:r>
        <w:rPr>
          <w:spacing w:val="-1"/>
        </w:rPr>
        <w:t>n</w:t>
      </w:r>
      <w:r>
        <w:t>et</w:t>
      </w:r>
      <w:r>
        <w:rPr>
          <w:spacing w:val="-2"/>
        </w:rPr>
        <w:t xml:space="preserve"> </w:t>
      </w:r>
      <w:r>
        <w:t>area</w:t>
      </w:r>
      <w:r>
        <w:rPr>
          <w:spacing w:val="-2"/>
        </w:rPr>
        <w:t xml:space="preserve"> </w:t>
      </w:r>
      <w:r>
        <w:t>is sl</w:t>
      </w:r>
      <w:r>
        <w:rPr>
          <w:spacing w:val="-1"/>
        </w:rPr>
        <w:t>i</w:t>
      </w:r>
      <w:r>
        <w:rPr>
          <w:spacing w:val="-4"/>
        </w:rPr>
        <w:t>g</w:t>
      </w:r>
      <w:r>
        <w:rPr>
          <w:spacing w:val="-1"/>
        </w:rPr>
        <w:t>h</w:t>
      </w:r>
      <w:r>
        <w:t>tly red</w:t>
      </w:r>
      <w:r>
        <w:rPr>
          <w:spacing w:val="-2"/>
        </w:rPr>
        <w:t>u</w:t>
      </w:r>
      <w:r>
        <w:t>ced by</w:t>
      </w:r>
      <w:r>
        <w:rPr>
          <w:spacing w:val="-2"/>
        </w:rPr>
        <w:t xml:space="preserve"> </w:t>
      </w:r>
      <w:r>
        <w:t>0.</w:t>
      </w:r>
      <w:r>
        <w:rPr>
          <w:spacing w:val="-3"/>
        </w:rPr>
        <w:t>0</w:t>
      </w:r>
      <w:r>
        <w:t>5 ha,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a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un</w:t>
      </w:r>
      <w:r>
        <w:t>t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q</w:t>
      </w:r>
      <w:r>
        <w:rPr>
          <w:spacing w:val="-2"/>
        </w:rPr>
        <w:t>u</w:t>
      </w:r>
      <w:r>
        <w:t>al</w:t>
      </w:r>
      <w:r>
        <w:rPr>
          <w:spacing w:val="-1"/>
        </w:rPr>
        <w:t>i</w:t>
      </w:r>
      <w:r>
        <w:t>ty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N</w:t>
      </w:r>
      <w:r>
        <w:rPr>
          <w:spacing w:val="-1"/>
        </w:rPr>
        <w:t>a</w:t>
      </w:r>
      <w:r>
        <w:t>tur</w:t>
      </w:r>
      <w:r>
        <w:rPr>
          <w:spacing w:val="-1"/>
        </w:rPr>
        <w:t>a</w:t>
      </w:r>
      <w:r>
        <w:t>l</w:t>
      </w:r>
      <w:r>
        <w:rPr>
          <w:spacing w:val="-3"/>
        </w:rPr>
        <w:t xml:space="preserve"> </w:t>
      </w:r>
      <w:r>
        <w:t>T</w:t>
      </w:r>
      <w:r>
        <w:rPr>
          <w:spacing w:val="-2"/>
        </w:rPr>
        <w:t>e</w:t>
      </w:r>
      <w:r>
        <w:t>m</w:t>
      </w:r>
      <w:r>
        <w:rPr>
          <w:spacing w:val="-1"/>
        </w:rPr>
        <w:t>p</w:t>
      </w:r>
      <w:r>
        <w:t>era</w:t>
      </w:r>
      <w:r>
        <w:rPr>
          <w:spacing w:val="1"/>
        </w:rPr>
        <w:t>t</w:t>
      </w:r>
      <w:r>
        <w:t>e Gr</w:t>
      </w:r>
      <w:r>
        <w:rPr>
          <w:spacing w:val="-3"/>
        </w:rPr>
        <w:t>a</w:t>
      </w:r>
      <w:r>
        <w:t>ssla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rPr>
          <w:spacing w:val="-1"/>
        </w:rPr>
        <w:t>h</w:t>
      </w:r>
      <w:r>
        <w:t>i</w:t>
      </w:r>
      <w:r>
        <w:rPr>
          <w:spacing w:val="-1"/>
        </w:rPr>
        <w:t>g</w:t>
      </w:r>
      <w:r>
        <w:t xml:space="preserve">h </w:t>
      </w:r>
      <w:r>
        <w:rPr>
          <w:spacing w:val="-1"/>
        </w:rPr>
        <w:t>p</w:t>
      </w:r>
      <w:r>
        <w:t>ersist</w:t>
      </w:r>
      <w:r>
        <w:rPr>
          <w:spacing w:val="1"/>
        </w:rPr>
        <w:t>e</w:t>
      </w:r>
      <w:r>
        <w:rPr>
          <w:spacing w:val="-1"/>
        </w:rPr>
        <w:t>n</w:t>
      </w:r>
      <w:r>
        <w:rPr>
          <w:spacing w:val="-3"/>
        </w:rPr>
        <w:t>c</w:t>
      </w:r>
      <w:r>
        <w:t xml:space="preserve">e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G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-1"/>
        </w:rPr>
        <w:t>d</w:t>
      </w:r>
      <w:r>
        <w:t>en S</w:t>
      </w:r>
      <w:r>
        <w:rPr>
          <w:spacing w:val="-2"/>
        </w:rPr>
        <w:t>u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rPr>
          <w:spacing w:val="-2"/>
        </w:rPr>
        <w:t>o</w:t>
      </w:r>
      <w:r>
        <w:t>th is sli</w:t>
      </w:r>
      <w:r>
        <w:rPr>
          <w:spacing w:val="-1"/>
        </w:rPr>
        <w:t>gh</w:t>
      </w:r>
      <w:r>
        <w:t>t</w:t>
      </w:r>
      <w:r>
        <w:rPr>
          <w:spacing w:val="-3"/>
        </w:rPr>
        <w:t>l</w:t>
      </w:r>
      <w:r>
        <w:t>y in</w:t>
      </w:r>
      <w:r>
        <w:rPr>
          <w:spacing w:val="-3"/>
        </w:rPr>
        <w:t>c</w:t>
      </w:r>
      <w:r>
        <w:t>reased. T</w:t>
      </w:r>
      <w:r>
        <w:rPr>
          <w:spacing w:val="-4"/>
        </w:rPr>
        <w:t>h</w:t>
      </w:r>
      <w:r>
        <w:t>ere</w:t>
      </w:r>
      <w:r>
        <w:rPr>
          <w:spacing w:val="1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 xml:space="preserve">a </w:t>
      </w:r>
      <w:r>
        <w:rPr>
          <w:spacing w:val="-1"/>
        </w:rPr>
        <w:t>n</w:t>
      </w:r>
      <w:r>
        <w:rPr>
          <w:spacing w:val="-2"/>
        </w:rPr>
        <w:t>e</w:t>
      </w:r>
      <w:r>
        <w:t xml:space="preserve">t </w:t>
      </w:r>
      <w:r>
        <w:rPr>
          <w:spacing w:val="-1"/>
        </w:rPr>
        <w:t>g</w:t>
      </w:r>
      <w:r>
        <w:t>ain</w:t>
      </w:r>
      <w:r>
        <w:rPr>
          <w:spacing w:val="-4"/>
        </w:rPr>
        <w:t xml:space="preserve"> </w:t>
      </w:r>
      <w:r>
        <w:rPr>
          <w:spacing w:val="1"/>
        </w:rPr>
        <w:t>o</w:t>
      </w:r>
      <w:r>
        <w:t>f 0</w:t>
      </w:r>
      <w:r>
        <w:rPr>
          <w:spacing w:val="-3"/>
        </w:rPr>
        <w:t>.</w:t>
      </w:r>
      <w:r>
        <w:t>13</w:t>
      </w:r>
      <w:r>
        <w:rPr>
          <w:spacing w:val="-2"/>
        </w:rPr>
        <w:t xml:space="preserve"> </w:t>
      </w:r>
      <w:r>
        <w:t xml:space="preserve">ha </w:t>
      </w:r>
      <w:r>
        <w:rPr>
          <w:spacing w:val="1"/>
        </w:rPr>
        <w:t>o</w:t>
      </w:r>
      <w:r>
        <w:t xml:space="preserve">f </w:t>
      </w:r>
      <w:r>
        <w:rPr>
          <w:spacing w:val="-1"/>
        </w:rPr>
        <w:t>N</w:t>
      </w:r>
      <w:r>
        <w:t>atu</w:t>
      </w:r>
      <w:r>
        <w:rPr>
          <w:spacing w:val="-1"/>
        </w:rPr>
        <w:t>r</w:t>
      </w:r>
      <w:r>
        <w:t>al</w:t>
      </w:r>
      <w:r>
        <w:rPr>
          <w:spacing w:val="-3"/>
        </w:rPr>
        <w:t xml:space="preserve"> </w:t>
      </w:r>
      <w:r>
        <w:t>T</w:t>
      </w:r>
      <w:r>
        <w:rPr>
          <w:spacing w:val="-2"/>
        </w:rPr>
        <w:t>e</w:t>
      </w:r>
      <w:r>
        <w:t>m</w:t>
      </w:r>
      <w:r>
        <w:rPr>
          <w:spacing w:val="-1"/>
        </w:rPr>
        <w:t>p</w:t>
      </w:r>
      <w:r>
        <w:t>era</w:t>
      </w:r>
      <w:r>
        <w:rPr>
          <w:spacing w:val="-2"/>
        </w:rPr>
        <w:t>t</w:t>
      </w:r>
      <w:r>
        <w:t>e Gr</w:t>
      </w:r>
      <w:r>
        <w:rPr>
          <w:spacing w:val="-3"/>
        </w:rPr>
        <w:t>as</w:t>
      </w:r>
      <w:r>
        <w:t>sla</w:t>
      </w:r>
      <w:r>
        <w:rPr>
          <w:spacing w:val="-2"/>
        </w:rPr>
        <w:t>n</w:t>
      </w:r>
      <w:r>
        <w:rPr>
          <w:spacing w:val="-1"/>
        </w:rPr>
        <w:t>d</w:t>
      </w:r>
      <w:r>
        <w:t>, w</w:t>
      </w:r>
      <w:r>
        <w:rPr>
          <w:spacing w:val="-1"/>
        </w:rPr>
        <w:t>h</w:t>
      </w:r>
      <w:r>
        <w:t>ich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>qu</w:t>
      </w:r>
      <w:r>
        <w:t>a</w:t>
      </w:r>
      <w:r>
        <w:rPr>
          <w:spacing w:val="-3"/>
        </w:rPr>
        <w:t>t</w:t>
      </w:r>
      <w:r>
        <w:t>es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3"/>
        </w:rPr>
        <w:t>n</w:t>
      </w:r>
      <w:r>
        <w:t>et ga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1</w:t>
      </w:r>
      <w:r>
        <w:rPr>
          <w:spacing w:val="-3"/>
        </w:rPr>
        <w:t>.</w:t>
      </w:r>
      <w:r>
        <w:t>05</w:t>
      </w:r>
      <w:r>
        <w:rPr>
          <w:spacing w:val="-2"/>
        </w:rPr>
        <w:t xml:space="preserve"> </w:t>
      </w:r>
      <w:r>
        <w:t>ha</w:t>
      </w:r>
      <w:r>
        <w:rPr>
          <w:spacing w:val="-2"/>
        </w:rPr>
        <w:t>b</w:t>
      </w:r>
      <w:r>
        <w:t xml:space="preserve">itat </w:t>
      </w:r>
      <w:r>
        <w:rPr>
          <w:spacing w:val="-4"/>
        </w:rPr>
        <w:t>h</w:t>
      </w:r>
      <w:r>
        <w:t>ec</w:t>
      </w:r>
      <w:r>
        <w:rPr>
          <w:spacing w:val="-2"/>
        </w:rPr>
        <w:t>t</w:t>
      </w:r>
      <w:r>
        <w:t>ares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1"/>
        </w:rPr>
        <w:t>n</w:t>
      </w:r>
      <w:r>
        <w:t>ative</w:t>
      </w:r>
      <w:r>
        <w:rPr>
          <w:spacing w:val="-2"/>
        </w:rPr>
        <w:t xml:space="preserve"> </w:t>
      </w:r>
      <w:r>
        <w:t>ve</w:t>
      </w:r>
      <w:r>
        <w:rPr>
          <w:spacing w:val="-3"/>
        </w:rPr>
        <w:t>g</w:t>
      </w:r>
      <w:r>
        <w:t>etat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1"/>
          <w:numId w:val="10"/>
        </w:numPr>
        <w:tabs>
          <w:tab w:val="left" w:pos="820"/>
        </w:tabs>
        <w:kinsoku w:val="0"/>
        <w:overflowPunct w:val="0"/>
        <w:ind w:left="820"/>
      </w:pPr>
      <w:r>
        <w:t>Co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</w:t>
      </w:r>
      <w:r>
        <w:rPr>
          <w:spacing w:val="-3"/>
        </w:rPr>
        <w:t xml:space="preserve"> </w:t>
      </w:r>
      <w:r>
        <w:rPr>
          <w:spacing w:val="-2"/>
        </w:rPr>
        <w:t>3</w:t>
      </w:r>
      <w:r>
        <w:t>4:</w:t>
      </w:r>
      <w:r>
        <w:rPr>
          <w:spacing w:val="-2"/>
        </w:rPr>
        <w:t xml:space="preserve"> </w:t>
      </w:r>
      <w:r>
        <w:t>‘</w:t>
      </w:r>
      <w:r>
        <w:rPr>
          <w:spacing w:val="-2"/>
        </w:rPr>
        <w:t>N</w:t>
      </w:r>
      <w:r>
        <w:rPr>
          <w:spacing w:val="1"/>
        </w:rPr>
        <w:t>o</w:t>
      </w:r>
      <w:r>
        <w:rPr>
          <w:spacing w:val="-3"/>
        </w:rPr>
        <w:t>r</w:t>
      </w:r>
      <w:r>
        <w:t>thern</w:t>
      </w:r>
      <w:r>
        <w:rPr>
          <w:spacing w:val="-1"/>
        </w:rPr>
        <w:t xml:space="preserve"> </w:t>
      </w:r>
      <w:r>
        <w:rPr>
          <w:spacing w:val="1"/>
        </w:rP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t>wth</w:t>
      </w:r>
      <w:r>
        <w:rPr>
          <w:spacing w:val="-3"/>
        </w:rPr>
        <w:t xml:space="preserve"> </w:t>
      </w:r>
      <w:r>
        <w:t>Corr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>r:</w:t>
      </w:r>
      <w:r>
        <w:rPr>
          <w:spacing w:val="-1"/>
        </w:rPr>
        <w:t xml:space="preserve"> </w:t>
      </w:r>
      <w:r>
        <w:t>Gr</w:t>
      </w:r>
      <w:r>
        <w:rPr>
          <w:spacing w:val="-2"/>
        </w:rPr>
        <w:t>o</w:t>
      </w:r>
      <w:r>
        <w:t>wli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Grass F</w:t>
      </w:r>
      <w:r>
        <w:rPr>
          <w:spacing w:val="-3"/>
        </w:rPr>
        <w:t>r</w:t>
      </w:r>
      <w:r>
        <w:rPr>
          <w:spacing w:val="1"/>
        </w:rPr>
        <w:t>o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t>r</w:t>
      </w:r>
      <w:r>
        <w:rPr>
          <w:spacing w:val="-3"/>
        </w:rPr>
        <w:t>s</w:t>
      </w:r>
      <w:r>
        <w:t>’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left="820" w:right="110"/>
      </w:pPr>
      <w:r>
        <w:t>Re</w:t>
      </w:r>
      <w:r>
        <w:rPr>
          <w:spacing w:val="-1"/>
        </w:rPr>
        <w:t>m</w:t>
      </w:r>
      <w:r>
        <w:rPr>
          <w:spacing w:val="-2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1</w:t>
      </w:r>
      <w:r>
        <w:t>3.</w:t>
      </w:r>
      <w:r>
        <w:rPr>
          <w:spacing w:val="-3"/>
        </w:rPr>
        <w:t>9</w:t>
      </w:r>
      <w:r>
        <w:t>3 ha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Gr</w:t>
      </w:r>
      <w:r>
        <w:rPr>
          <w:spacing w:val="-2"/>
        </w:rPr>
        <w:t>o</w:t>
      </w:r>
      <w:r>
        <w:t>wli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Grass F</w:t>
      </w:r>
      <w:r>
        <w:rPr>
          <w:spacing w:val="-3"/>
        </w:rPr>
        <w:t>r</w:t>
      </w:r>
      <w:r>
        <w:rPr>
          <w:spacing w:val="1"/>
        </w:rPr>
        <w:t>o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</w:t>
      </w:r>
      <w:r>
        <w:rPr>
          <w:spacing w:val="2"/>
        </w:rPr>
        <w:t>r</w:t>
      </w:r>
      <w:r>
        <w:t>ea</w:t>
      </w:r>
      <w:r>
        <w:rPr>
          <w:spacing w:val="-2"/>
        </w:rPr>
        <w:t xml:space="preserve"> </w:t>
      </w:r>
      <w:r>
        <w:t>alo</w:t>
      </w:r>
      <w:r>
        <w:rPr>
          <w:spacing w:val="-1"/>
        </w:rPr>
        <w:t>n</w:t>
      </w:r>
      <w:r>
        <w:t>g</w:t>
      </w:r>
      <w:r>
        <w:rPr>
          <w:spacing w:val="-3"/>
        </w:rPr>
        <w:t xml:space="preserve"> </w:t>
      </w:r>
      <w:r>
        <w:t>Ed</w:t>
      </w:r>
      <w:r>
        <w:rPr>
          <w:spacing w:val="-2"/>
        </w:rPr>
        <w:t>g</w:t>
      </w:r>
      <w:r>
        <w:t>ars Cr</w:t>
      </w:r>
      <w:r>
        <w:rPr>
          <w:spacing w:val="-3"/>
        </w:rPr>
        <w:t>e</w:t>
      </w:r>
      <w:r>
        <w:t>e</w:t>
      </w:r>
      <w:r>
        <w:rPr>
          <w:spacing w:val="-2"/>
        </w:rPr>
        <w:t>k</w:t>
      </w:r>
      <w:r>
        <w:t xml:space="preserve">, </w:t>
      </w:r>
      <w:r>
        <w:rPr>
          <w:spacing w:val="-2"/>
        </w:rPr>
        <w:t>W</w:t>
      </w:r>
      <w:r>
        <w:rPr>
          <w:spacing w:val="1"/>
        </w:rPr>
        <w:t>o</w:t>
      </w:r>
      <w:r>
        <w:t>l</w:t>
      </w:r>
      <w:r>
        <w:rPr>
          <w:spacing w:val="-1"/>
        </w:rPr>
        <w:t>l</w:t>
      </w:r>
      <w:r>
        <w:t>ert. Co</w:t>
      </w:r>
      <w:r>
        <w:rPr>
          <w:spacing w:val="-1"/>
        </w:rPr>
        <w:t>n</w:t>
      </w:r>
      <w:r>
        <w:t>cerns</w:t>
      </w:r>
      <w:r>
        <w:rPr>
          <w:spacing w:val="-2"/>
        </w:rPr>
        <w:t xml:space="preserve"> </w:t>
      </w:r>
      <w:r>
        <w:t>we</w:t>
      </w:r>
      <w:r>
        <w:rPr>
          <w:spacing w:val="-3"/>
        </w:rPr>
        <w:t>r</w:t>
      </w:r>
      <w:r>
        <w:t>e</w:t>
      </w:r>
      <w:r>
        <w:rPr>
          <w:spacing w:val="1"/>
        </w:rPr>
        <w:t xml:space="preserve"> </w:t>
      </w:r>
      <w:r>
        <w:t>ra</w:t>
      </w:r>
      <w:r>
        <w:rPr>
          <w:spacing w:val="-1"/>
        </w:rPr>
        <w:t>i</w:t>
      </w:r>
      <w:r>
        <w:rPr>
          <w:spacing w:val="-3"/>
        </w:rPr>
        <w:t>s</w:t>
      </w:r>
      <w:r>
        <w:t>ed that</w:t>
      </w:r>
      <w:r>
        <w:rPr>
          <w:spacing w:val="-5"/>
        </w:rPr>
        <w:t xml:space="preserve"> </w:t>
      </w:r>
      <w:r>
        <w:t>th</w:t>
      </w:r>
      <w:r>
        <w:rPr>
          <w:spacing w:val="-1"/>
        </w:rPr>
        <w:t>i</w:t>
      </w:r>
      <w:r>
        <w:t>s area</w:t>
      </w:r>
      <w:r>
        <w:rPr>
          <w:spacing w:val="-2"/>
        </w:rPr>
        <w:t xml:space="preserve"> </w:t>
      </w:r>
      <w:r>
        <w:t xml:space="preserve">was </w:t>
      </w:r>
      <w:r>
        <w:rPr>
          <w:spacing w:val="-4"/>
        </w:rPr>
        <w:t>n</w:t>
      </w:r>
      <w:r>
        <w:rPr>
          <w:spacing w:val="1"/>
        </w:rPr>
        <w:t>o</w:t>
      </w:r>
      <w:r>
        <w:t>t i</w:t>
      </w:r>
      <w:r>
        <w:rPr>
          <w:spacing w:val="-2"/>
        </w:rPr>
        <w:t>n</w:t>
      </w:r>
      <w:r>
        <w:t>cl</w:t>
      </w:r>
      <w:r>
        <w:rPr>
          <w:spacing w:val="-1"/>
        </w:rPr>
        <w:t>ud</w:t>
      </w:r>
      <w:r>
        <w:t>ed</w:t>
      </w:r>
      <w:r>
        <w:rPr>
          <w:spacing w:val="-3"/>
        </w:rPr>
        <w:t xml:space="preserve"> i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d</w:t>
      </w:r>
      <w:r>
        <w:t>raft S</w:t>
      </w:r>
      <w:r>
        <w:rPr>
          <w:spacing w:val="-2"/>
        </w:rPr>
        <w:t>u</w:t>
      </w:r>
      <w:r>
        <w:rPr>
          <w:spacing w:val="1"/>
        </w:rPr>
        <w:t>b</w:t>
      </w:r>
      <w:r>
        <w:rPr>
          <w:spacing w:val="-1"/>
        </w:rPr>
        <w:t>-</w:t>
      </w:r>
      <w:r>
        <w:t>reg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al S</w:t>
      </w:r>
      <w:r>
        <w:rPr>
          <w:spacing w:val="-4"/>
        </w:rPr>
        <w:t>p</w:t>
      </w:r>
      <w:r>
        <w:t>ecies Strategy</w:t>
      </w:r>
      <w:r>
        <w:rPr>
          <w:spacing w:val="-2"/>
        </w:rPr>
        <w:t xml:space="preserve"> </w:t>
      </w:r>
      <w:r>
        <w:t>(SR</w:t>
      </w:r>
      <w:r>
        <w:rPr>
          <w:spacing w:val="-2"/>
        </w:rPr>
        <w:t>S</w:t>
      </w:r>
      <w:r>
        <w:t xml:space="preserve">S) </w:t>
      </w:r>
      <w:r>
        <w:rPr>
          <w:spacing w:val="-3"/>
        </w:rPr>
        <w:t>f</w:t>
      </w:r>
      <w:r>
        <w:rPr>
          <w:spacing w:val="1"/>
        </w:rPr>
        <w:t>o</w:t>
      </w:r>
      <w:r>
        <w:t>r t</w:t>
      </w:r>
      <w:r>
        <w:rPr>
          <w:spacing w:val="-4"/>
        </w:rPr>
        <w:t>h</w:t>
      </w:r>
      <w:r>
        <w:t>e G</w:t>
      </w:r>
      <w:r>
        <w:rPr>
          <w:spacing w:val="-3"/>
        </w:rPr>
        <w:t>r</w:t>
      </w:r>
      <w:r>
        <w:rPr>
          <w:spacing w:val="-2"/>
        </w:rPr>
        <w:t>o</w:t>
      </w:r>
      <w:r>
        <w:t>wling</w:t>
      </w:r>
      <w:r>
        <w:rPr>
          <w:spacing w:val="-1"/>
        </w:rPr>
        <w:t xml:space="preserve"> </w:t>
      </w:r>
      <w:r>
        <w:t>Grass F</w:t>
      </w:r>
      <w:r>
        <w:rPr>
          <w:spacing w:val="-3"/>
        </w:rPr>
        <w:t>r</w:t>
      </w:r>
      <w:r>
        <w:rPr>
          <w:spacing w:val="1"/>
        </w:rPr>
        <w:t>o</w:t>
      </w:r>
      <w:r>
        <w:t>g</w:t>
      </w:r>
      <w:r>
        <w:rPr>
          <w:spacing w:val="-1"/>
        </w:rPr>
        <w:t xml:space="preserve"> </w:t>
      </w:r>
      <w:r>
        <w:t>(GG</w:t>
      </w:r>
      <w:r>
        <w:rPr>
          <w:spacing w:val="-4"/>
        </w:rPr>
        <w:t>F</w:t>
      </w:r>
      <w:r>
        <w:t xml:space="preserve">) </w:t>
      </w:r>
      <w:r>
        <w:rPr>
          <w:spacing w:val="-1"/>
        </w:rPr>
        <w:t>p</w:t>
      </w:r>
      <w:r>
        <w:t>ri</w:t>
      </w:r>
      <w:r>
        <w:rPr>
          <w:spacing w:val="-2"/>
        </w:rPr>
        <w:t>o</w:t>
      </w:r>
      <w:r>
        <w:t>r to</w:t>
      </w:r>
      <w:r>
        <w:rPr>
          <w:spacing w:val="-1"/>
        </w:rPr>
        <w:t xml:space="preserve"> </w:t>
      </w:r>
      <w:r>
        <w:t>its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t>cl</w:t>
      </w:r>
      <w:r>
        <w:rPr>
          <w:spacing w:val="-1"/>
        </w:rPr>
        <w:t>u</w:t>
      </w:r>
      <w:r>
        <w:t>s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in t</w:t>
      </w:r>
      <w:r>
        <w:rPr>
          <w:spacing w:val="-3"/>
        </w:rPr>
        <w:t>h</w:t>
      </w:r>
      <w:r>
        <w:t>e fi</w:t>
      </w:r>
      <w:r>
        <w:rPr>
          <w:spacing w:val="-2"/>
        </w:rPr>
        <w:t>n</w:t>
      </w:r>
      <w:r>
        <w:t>a</w:t>
      </w:r>
      <w:r>
        <w:rPr>
          <w:spacing w:val="-3"/>
        </w:rPr>
        <w:t>l</w:t>
      </w:r>
      <w:r>
        <w:t>ised SR</w:t>
      </w:r>
      <w:r>
        <w:rPr>
          <w:spacing w:val="-2"/>
        </w:rPr>
        <w:t>S</w:t>
      </w:r>
      <w:r>
        <w:t>S for t</w:t>
      </w:r>
      <w:r>
        <w:rPr>
          <w:spacing w:val="-4"/>
        </w:rPr>
        <w:t>h</w:t>
      </w:r>
      <w:r>
        <w:t>e GG</w:t>
      </w:r>
      <w:r>
        <w:rPr>
          <w:spacing w:val="-1"/>
        </w:rPr>
        <w:t>F</w:t>
      </w:r>
      <w:r>
        <w:t>.</w:t>
      </w:r>
      <w:r>
        <w:rPr>
          <w:spacing w:val="-3"/>
        </w:rPr>
        <w:t xml:space="preserve"> </w:t>
      </w:r>
      <w:r>
        <w:t>D</w:t>
      </w:r>
      <w:r>
        <w:rPr>
          <w:spacing w:val="-1"/>
        </w:rPr>
        <w:t>u</w:t>
      </w:r>
      <w:r>
        <w:t>e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 xml:space="preserve">that </w:t>
      </w:r>
      <w:r>
        <w:rPr>
          <w:spacing w:val="-2"/>
        </w:rPr>
        <w:t>co</w:t>
      </w:r>
      <w:r>
        <w:rPr>
          <w:spacing w:val="-1"/>
        </w:rPr>
        <w:t>n</w:t>
      </w:r>
      <w:r>
        <w:t>cern, an</w:t>
      </w:r>
      <w:r>
        <w:rPr>
          <w:spacing w:val="-1"/>
        </w:rPr>
        <w:t xml:space="preserve"> </w:t>
      </w:r>
      <w:r>
        <w:t>in</w:t>
      </w:r>
      <w:r>
        <w:rPr>
          <w:spacing w:val="-2"/>
        </w:rPr>
        <w:t>d</w:t>
      </w:r>
      <w:r>
        <w:t>epen</w:t>
      </w:r>
      <w:r>
        <w:rPr>
          <w:spacing w:val="-2"/>
        </w:rPr>
        <w:t>d</w:t>
      </w:r>
      <w:r>
        <w:t>ent</w:t>
      </w:r>
      <w:r>
        <w:rPr>
          <w:spacing w:val="-2"/>
        </w:rPr>
        <w:t xml:space="preserve"> </w:t>
      </w:r>
      <w:r>
        <w:t>r</w:t>
      </w:r>
      <w:r>
        <w:rPr>
          <w:spacing w:val="-2"/>
        </w:rPr>
        <w:t>e</w:t>
      </w:r>
      <w:r>
        <w:t>v</w:t>
      </w:r>
      <w:r>
        <w:rPr>
          <w:spacing w:val="-3"/>
        </w:rPr>
        <w:t>i</w:t>
      </w:r>
      <w:r>
        <w:t>ew</w:t>
      </w:r>
      <w:r>
        <w:rPr>
          <w:spacing w:val="-1"/>
        </w:rPr>
        <w:t xml:space="preserve"> </w:t>
      </w:r>
      <w:r>
        <w:t xml:space="preserve">was </w:t>
      </w:r>
      <w:r>
        <w:rPr>
          <w:spacing w:val="-1"/>
        </w:rPr>
        <w:t>und</w:t>
      </w:r>
      <w:r>
        <w:t>ert</w:t>
      </w:r>
      <w:r>
        <w:rPr>
          <w:spacing w:val="-2"/>
        </w:rPr>
        <w:t>a</w:t>
      </w:r>
      <w:r>
        <w:t>ken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>e</w:t>
      </w:r>
      <w:r>
        <w:rPr>
          <w:spacing w:val="-2"/>
        </w:rPr>
        <w:t xml:space="preserve"> </w:t>
      </w:r>
      <w:r>
        <w:t>su</w:t>
      </w:r>
      <w:r>
        <w:rPr>
          <w:spacing w:val="-2"/>
        </w:rPr>
        <w:t>i</w:t>
      </w:r>
      <w:r>
        <w:t>tab</w:t>
      </w:r>
      <w:r>
        <w:rPr>
          <w:spacing w:val="-1"/>
        </w:rPr>
        <w:t>i</w:t>
      </w:r>
      <w:r>
        <w:t>l</w:t>
      </w:r>
      <w:r>
        <w:rPr>
          <w:spacing w:val="-1"/>
        </w:rPr>
        <w:t>i</w:t>
      </w:r>
      <w:r>
        <w:t xml:space="preserve">ty  </w:t>
      </w:r>
      <w:r>
        <w:rPr>
          <w:spacing w:val="1"/>
        </w:rPr>
        <w:t>o</w:t>
      </w:r>
      <w:r>
        <w:t>f Ed</w:t>
      </w:r>
      <w:r>
        <w:rPr>
          <w:spacing w:val="-1"/>
        </w:rPr>
        <w:t>g</w:t>
      </w:r>
      <w:r>
        <w:t>ars</w:t>
      </w:r>
      <w:r>
        <w:rPr>
          <w:spacing w:val="-2"/>
        </w:rPr>
        <w:t xml:space="preserve"> </w:t>
      </w:r>
      <w:r>
        <w:t>Cre</w:t>
      </w:r>
      <w:r>
        <w:rPr>
          <w:spacing w:val="-2"/>
        </w:rPr>
        <w:t>e</w:t>
      </w:r>
      <w:r>
        <w:t xml:space="preserve">k </w:t>
      </w:r>
      <w:r>
        <w:rPr>
          <w:spacing w:val="-2"/>
        </w:rPr>
        <w:t>w</w:t>
      </w:r>
      <w:r>
        <w:t>est</w:t>
      </w:r>
      <w:r>
        <w:rPr>
          <w:spacing w:val="-2"/>
        </w:rPr>
        <w:t xml:space="preserve"> </w:t>
      </w:r>
      <w:r>
        <w:t>bra</w:t>
      </w:r>
      <w:r>
        <w:rPr>
          <w:spacing w:val="-2"/>
        </w:rPr>
        <w:t>n</w:t>
      </w:r>
      <w:r>
        <w:rPr>
          <w:spacing w:val="-3"/>
        </w:rPr>
        <w:t>c</w:t>
      </w:r>
      <w:r>
        <w:t>h</w:t>
      </w:r>
      <w:r>
        <w:rPr>
          <w:spacing w:val="-1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1"/>
        </w:rPr>
        <w:t xml:space="preserve"> </w:t>
      </w:r>
      <w:r>
        <w:t>t</w:t>
      </w:r>
      <w:r>
        <w:rPr>
          <w:spacing w:val="-3"/>
        </w:rPr>
        <w:t>h</w:t>
      </w:r>
      <w:r>
        <w:t>e</w:t>
      </w:r>
      <w:r>
        <w:rPr>
          <w:spacing w:val="1"/>
        </w:rPr>
        <w:t xml:space="preserve"> </w:t>
      </w:r>
      <w:r>
        <w:t>G</w:t>
      </w:r>
      <w:r>
        <w:rPr>
          <w:spacing w:val="-1"/>
        </w:rPr>
        <w:t>F</w:t>
      </w:r>
      <w:r>
        <w:t>F SR</w:t>
      </w:r>
      <w:r>
        <w:rPr>
          <w:spacing w:val="-2"/>
        </w:rPr>
        <w:t>S</w:t>
      </w:r>
      <w:r>
        <w:t>S.</w:t>
      </w:r>
      <w:r>
        <w:rPr>
          <w:spacing w:val="-1"/>
        </w:rPr>
        <w:t xml:space="preserve"> </w:t>
      </w:r>
      <w:r>
        <w:t>T</w:t>
      </w:r>
      <w:r>
        <w:rPr>
          <w:spacing w:val="-3"/>
        </w:rPr>
        <w:t>h</w:t>
      </w:r>
      <w:r>
        <w:t>e r</w:t>
      </w:r>
      <w:r>
        <w:rPr>
          <w:spacing w:val="-3"/>
        </w:rPr>
        <w:t>e</w:t>
      </w:r>
      <w:r>
        <w:rPr>
          <w:spacing w:val="-2"/>
        </w:rPr>
        <w:t>v</w:t>
      </w:r>
      <w:r>
        <w:t>iew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cl</w:t>
      </w:r>
      <w:r>
        <w:rPr>
          <w:spacing w:val="-1"/>
        </w:rPr>
        <w:t>ud</w:t>
      </w:r>
      <w:r>
        <w:t>ed th</w:t>
      </w:r>
      <w:r>
        <w:rPr>
          <w:spacing w:val="-3"/>
        </w:rPr>
        <w:t>a</w:t>
      </w:r>
      <w:r>
        <w:t>t a</w:t>
      </w:r>
      <w:r>
        <w:rPr>
          <w:spacing w:val="1"/>
        </w:rPr>
        <w:t xml:space="preserve"> </w:t>
      </w:r>
      <w:r>
        <w:t>G</w:t>
      </w:r>
      <w:r>
        <w:rPr>
          <w:spacing w:val="-1"/>
        </w:rPr>
        <w:t>F</w:t>
      </w:r>
      <w:r>
        <w:t>F</w:t>
      </w:r>
      <w:r>
        <w:rPr>
          <w:spacing w:val="-3"/>
        </w:rPr>
        <w:t xml:space="preserve"> 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 area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>dg</w:t>
      </w:r>
      <w:r>
        <w:t>ars C</w:t>
      </w:r>
      <w:r>
        <w:rPr>
          <w:spacing w:val="-3"/>
        </w:rPr>
        <w:t>r</w:t>
      </w:r>
      <w:r>
        <w:t>eek</w:t>
      </w:r>
      <w:r>
        <w:rPr>
          <w:spacing w:val="-2"/>
        </w:rPr>
        <w:t xml:space="preserve"> w</w:t>
      </w:r>
      <w:r>
        <w:t>est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ra</w:t>
      </w:r>
      <w:r>
        <w:rPr>
          <w:spacing w:val="-2"/>
        </w:rPr>
        <w:t>n</w:t>
      </w:r>
      <w:r>
        <w:t xml:space="preserve">ch </w:t>
      </w:r>
      <w:r>
        <w:rPr>
          <w:spacing w:val="-1"/>
        </w:rPr>
        <w:t>h</w:t>
      </w:r>
      <w:r>
        <w:t>as a l</w:t>
      </w:r>
      <w:r>
        <w:rPr>
          <w:spacing w:val="-2"/>
        </w:rPr>
        <w:t>o</w:t>
      </w:r>
      <w:r>
        <w:t>w</w:t>
      </w:r>
      <w:r>
        <w:rPr>
          <w:spacing w:val="1"/>
        </w:rPr>
        <w:t xml:space="preserve"> </w:t>
      </w:r>
      <w:r>
        <w:t>l</w:t>
      </w:r>
      <w:r>
        <w:rPr>
          <w:spacing w:val="-1"/>
        </w:rPr>
        <w:t>i</w:t>
      </w:r>
      <w:r>
        <w:rPr>
          <w:spacing w:val="-2"/>
        </w:rPr>
        <w:t>k</w:t>
      </w:r>
      <w:r>
        <w:t>eli</w:t>
      </w:r>
      <w:r>
        <w:rPr>
          <w:spacing w:val="-1"/>
        </w:rPr>
        <w:t>h</w:t>
      </w:r>
      <w:r>
        <w:rPr>
          <w:spacing w:val="-2"/>
        </w:rPr>
        <w:t>o</w:t>
      </w:r>
      <w:r>
        <w:rPr>
          <w:spacing w:val="1"/>
        </w:rPr>
        <w:t>o</w:t>
      </w:r>
      <w:r>
        <w:t>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n</w:t>
      </w:r>
      <w:r>
        <w:t>isat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, pr</w:t>
      </w:r>
      <w:r>
        <w:rPr>
          <w:spacing w:val="-4"/>
        </w:rPr>
        <w:t>i</w:t>
      </w:r>
      <w:r>
        <w:t>mar</w:t>
      </w:r>
      <w:r>
        <w:rPr>
          <w:spacing w:val="-1"/>
        </w:rPr>
        <w:t>i</w:t>
      </w:r>
      <w:r>
        <w:t>ly</w:t>
      </w:r>
      <w:r>
        <w:rPr>
          <w:spacing w:val="1"/>
        </w:rPr>
        <w:t xml:space="preserve"> </w:t>
      </w:r>
      <w:r>
        <w:rPr>
          <w:spacing w:val="-4"/>
        </w:rPr>
        <w:t>b</w:t>
      </w:r>
      <w:r>
        <w:t>ecause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ch</w:t>
      </w:r>
      <w:r>
        <w:rPr>
          <w:spacing w:val="-1"/>
        </w:rPr>
        <w:t>ang</w:t>
      </w:r>
      <w:r>
        <w:t>es</w:t>
      </w:r>
      <w:r>
        <w:rPr>
          <w:spacing w:val="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v</w:t>
      </w:r>
      <w:r>
        <w:t>ia</w:t>
      </w:r>
      <w:r>
        <w:rPr>
          <w:spacing w:val="-2"/>
        </w:rPr>
        <w:t>b</w:t>
      </w:r>
      <w:r>
        <w:t>i</w:t>
      </w:r>
      <w:r>
        <w:rPr>
          <w:spacing w:val="-1"/>
        </w:rPr>
        <w:t>l</w:t>
      </w:r>
      <w:r>
        <w:t>i</w:t>
      </w:r>
      <w:r>
        <w:rPr>
          <w:spacing w:val="-3"/>
        </w:rPr>
        <w:t>t</w:t>
      </w:r>
      <w:r>
        <w:t>y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t</w:t>
      </w:r>
      <w:r>
        <w:rPr>
          <w:spacing w:val="-1"/>
        </w:rPr>
        <w:t>h</w:t>
      </w:r>
      <w:r>
        <w:t>e s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3"/>
        </w:rPr>
        <w:t>c</w:t>
      </w:r>
      <w:r>
        <w:t xml:space="preserve">e </w:t>
      </w:r>
      <w:r>
        <w:rPr>
          <w:spacing w:val="-4"/>
        </w:rPr>
        <w:t>p</w:t>
      </w:r>
      <w:r>
        <w:rPr>
          <w:spacing w:val="1"/>
        </w:rPr>
        <w:t>o</w:t>
      </w:r>
      <w:r>
        <w:rPr>
          <w:spacing w:val="-1"/>
        </w:rPr>
        <w:t>pu</w:t>
      </w:r>
      <w:r>
        <w:t>lation</w:t>
      </w:r>
      <w:r>
        <w:rPr>
          <w:spacing w:val="-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</w:t>
      </w:r>
      <w:r>
        <w:rPr>
          <w:spacing w:val="-3"/>
        </w:rPr>
        <w:t>h</w:t>
      </w:r>
      <w:r>
        <w:t>e l</w:t>
      </w:r>
      <w:r>
        <w:rPr>
          <w:spacing w:val="-2"/>
        </w:rPr>
        <w:t>o</w:t>
      </w:r>
      <w:r>
        <w:t>cal area. The</w:t>
      </w:r>
      <w:r>
        <w:rPr>
          <w:spacing w:val="-2"/>
        </w:rPr>
        <w:t xml:space="preserve"> </w:t>
      </w:r>
      <w:r>
        <w:t>C</w:t>
      </w:r>
      <w:r>
        <w:rPr>
          <w:spacing w:val="-2"/>
        </w:rPr>
        <w:t>om</w:t>
      </w:r>
      <w:r>
        <w:t>m</w:t>
      </w:r>
      <w:r>
        <w:rPr>
          <w:spacing w:val="1"/>
        </w:rPr>
        <w:t>o</w:t>
      </w:r>
      <w:r>
        <w:rPr>
          <w:spacing w:val="-4"/>
        </w:rPr>
        <w:t>n</w:t>
      </w:r>
      <w:r>
        <w:t>wealth Enviro</w:t>
      </w:r>
      <w:r>
        <w:rPr>
          <w:spacing w:val="-4"/>
        </w:rPr>
        <w:t>n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i</w:t>
      </w:r>
      <w:r>
        <w:rPr>
          <w:spacing w:val="-2"/>
        </w:rPr>
        <w:t>n</w:t>
      </w:r>
      <w:r>
        <w:t>i</w:t>
      </w:r>
      <w:r>
        <w:rPr>
          <w:spacing w:val="-3"/>
        </w:rPr>
        <w:t>s</w:t>
      </w:r>
      <w:r>
        <w:t>ter ap</w:t>
      </w:r>
      <w:r>
        <w:rPr>
          <w:spacing w:val="-2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v</w:t>
      </w:r>
      <w:r>
        <w:t>ed r</w:t>
      </w:r>
      <w:r>
        <w:rPr>
          <w:spacing w:val="-2"/>
        </w:rPr>
        <w:t>em</w:t>
      </w:r>
      <w:r>
        <w:rPr>
          <w:spacing w:val="1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</w:t>
      </w:r>
      <w:r>
        <w:rPr>
          <w:spacing w:val="-1"/>
        </w:rPr>
        <w:t>i</w:t>
      </w:r>
      <w:r>
        <w:t>s ar</w:t>
      </w:r>
      <w:r>
        <w:rPr>
          <w:spacing w:val="-2"/>
        </w:rPr>
        <w:t>e</w:t>
      </w:r>
      <w:r>
        <w:t xml:space="preserve">a </w:t>
      </w:r>
      <w:r>
        <w:rPr>
          <w:spacing w:val="-3"/>
        </w:rPr>
        <w:t>f</w:t>
      </w:r>
      <w:r>
        <w:t>rom</w:t>
      </w:r>
      <w:r>
        <w:rPr>
          <w:spacing w:val="2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 xml:space="preserve">n </w:t>
      </w:r>
      <w:r>
        <w:rPr>
          <w:spacing w:val="-1"/>
        </w:rPr>
        <w:t>A</w:t>
      </w:r>
      <w:r>
        <w:t>rea</w:t>
      </w:r>
      <w:r>
        <w:rPr>
          <w:spacing w:val="-2"/>
        </w:rPr>
        <w:t xml:space="preserve"> </w:t>
      </w:r>
      <w:r>
        <w:t>34.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Co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</w:t>
      </w:r>
      <w:r>
        <w:rPr>
          <w:spacing w:val="-2"/>
        </w:rPr>
        <w:t xml:space="preserve"> </w:t>
      </w:r>
      <w:r>
        <w:t>bo</w:t>
      </w:r>
      <w:r>
        <w:rPr>
          <w:spacing w:val="-1"/>
        </w:rPr>
        <w:t>und</w:t>
      </w:r>
      <w:r>
        <w:t>a</w:t>
      </w:r>
      <w:r>
        <w:rPr>
          <w:spacing w:val="-3"/>
        </w:rPr>
        <w:t>r</w:t>
      </w:r>
      <w:r>
        <w:t>y adj</w:t>
      </w:r>
      <w:r>
        <w:rPr>
          <w:spacing w:val="-2"/>
        </w:rPr>
        <w:t>u</w:t>
      </w:r>
      <w:r>
        <w:t>s</w:t>
      </w:r>
      <w:r>
        <w:rPr>
          <w:spacing w:val="-2"/>
        </w:rPr>
        <w:t>t</w:t>
      </w:r>
      <w:r>
        <w:t>ments</w:t>
      </w:r>
      <w:r>
        <w:rPr>
          <w:spacing w:val="-3"/>
        </w:rPr>
        <w:t xml:space="preserve"> </w:t>
      </w:r>
      <w:r>
        <w:t>ap</w:t>
      </w:r>
      <w:r>
        <w:rPr>
          <w:spacing w:val="-2"/>
        </w:rPr>
        <w:t>p</w:t>
      </w:r>
      <w:r>
        <w:t>r</w:t>
      </w:r>
      <w:r>
        <w:rPr>
          <w:spacing w:val="-2"/>
        </w:rPr>
        <w:t>o</w:t>
      </w:r>
      <w:r>
        <w:t xml:space="preserve">ved </w:t>
      </w:r>
      <w:r>
        <w:rPr>
          <w:spacing w:val="-3"/>
        </w:rPr>
        <w:t>b</w:t>
      </w:r>
      <w:r>
        <w:t>y</w:t>
      </w:r>
      <w:r>
        <w:rPr>
          <w:spacing w:val="-2"/>
        </w:rPr>
        <w:t xml:space="preserve"> </w:t>
      </w:r>
      <w:r>
        <w:rPr>
          <w:spacing w:val="1"/>
        </w:rPr>
        <w:t>D</w:t>
      </w:r>
      <w:r>
        <w:rPr>
          <w:spacing w:val="-3"/>
        </w:rPr>
        <w:t>E</w:t>
      </w:r>
      <w:r>
        <w:t>L</w:t>
      </w:r>
      <w:r>
        <w:rPr>
          <w:spacing w:val="-3"/>
        </w:rPr>
        <w:t>W</w:t>
      </w:r>
      <w:r>
        <w:t>P</w:t>
      </w:r>
      <w:r>
        <w:rPr>
          <w:spacing w:val="1"/>
        </w:rPr>
        <w:t xml:space="preserve"> </w:t>
      </w:r>
      <w:r>
        <w:rPr>
          <w:spacing w:val="-2"/>
        </w:rPr>
        <w:t>w</w:t>
      </w:r>
      <w:r>
        <w:t>ere</w:t>
      </w:r>
      <w:r>
        <w:rPr>
          <w:spacing w:val="-1"/>
        </w:rPr>
        <w:t xml:space="preserve"> </w:t>
      </w:r>
      <w:r>
        <w:t>ma</w:t>
      </w:r>
      <w:r>
        <w:rPr>
          <w:spacing w:val="-4"/>
        </w:rPr>
        <w:t>d</w:t>
      </w:r>
      <w:r>
        <w:t xml:space="preserve">e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t</w:t>
      </w:r>
      <w:r>
        <w:rPr>
          <w:spacing w:val="-4"/>
        </w:rPr>
        <w:t>h</w:t>
      </w:r>
      <w:r>
        <w:t>e</w:t>
      </w:r>
      <w:r>
        <w:rPr>
          <w:spacing w:val="-2"/>
        </w:rPr>
        <w:t xml:space="preserve"> </w:t>
      </w:r>
      <w:r>
        <w:t>fol</w:t>
      </w:r>
      <w:r>
        <w:rPr>
          <w:spacing w:val="-1"/>
        </w:rPr>
        <w:t>l</w:t>
      </w:r>
      <w:r>
        <w:rPr>
          <w:spacing w:val="-2"/>
        </w:rPr>
        <w:t>o</w:t>
      </w:r>
      <w:r>
        <w:t>win</w:t>
      </w:r>
      <w:r>
        <w:rPr>
          <w:spacing w:val="-2"/>
        </w:rPr>
        <w:t>g</w:t>
      </w:r>
      <w:r>
        <w:t>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1"/>
          <w:numId w:val="10"/>
        </w:numPr>
        <w:tabs>
          <w:tab w:val="left" w:pos="820"/>
        </w:tabs>
        <w:kinsoku w:val="0"/>
        <w:overflowPunct w:val="0"/>
        <w:ind w:left="820"/>
      </w:pP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</w:t>
      </w:r>
      <w:r>
        <w:rPr>
          <w:spacing w:val="-3"/>
        </w:rPr>
        <w:t xml:space="preserve"> </w:t>
      </w:r>
      <w:r>
        <w:rPr>
          <w:spacing w:val="-2"/>
        </w:rPr>
        <w:t>3</w:t>
      </w:r>
      <w:r>
        <w:rPr>
          <w:spacing w:val="1"/>
        </w:rPr>
        <w:t>4</w:t>
      </w:r>
      <w:r>
        <w:t>:</w:t>
      </w:r>
      <w:r>
        <w:rPr>
          <w:spacing w:val="-1"/>
        </w:rPr>
        <w:t xml:space="preserve"> </w:t>
      </w:r>
      <w:r>
        <w:t>‘</w:t>
      </w:r>
      <w:r>
        <w:rPr>
          <w:spacing w:val="-2"/>
        </w:rPr>
        <w:t>N</w:t>
      </w:r>
      <w:r>
        <w:rPr>
          <w:spacing w:val="1"/>
        </w:rPr>
        <w:t>o</w:t>
      </w:r>
      <w:r>
        <w:rPr>
          <w:spacing w:val="-3"/>
        </w:rPr>
        <w:t>r</w:t>
      </w:r>
      <w:r>
        <w:t>thern</w:t>
      </w:r>
      <w:r>
        <w:rPr>
          <w:spacing w:val="-1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t>wth</w:t>
      </w:r>
      <w:r>
        <w:rPr>
          <w:spacing w:val="-3"/>
        </w:rPr>
        <w:t xml:space="preserve"> </w:t>
      </w:r>
      <w:r>
        <w:t>Corr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2"/>
        </w:rPr>
        <w:t>o</w:t>
      </w:r>
      <w:r>
        <w:rPr>
          <w:spacing w:val="-1"/>
        </w:rPr>
        <w:t>r</w:t>
      </w:r>
      <w:r>
        <w:t>:</w:t>
      </w:r>
      <w:r>
        <w:rPr>
          <w:spacing w:val="-2"/>
        </w:rPr>
        <w:t xml:space="preserve"> </w:t>
      </w:r>
      <w:r>
        <w:t>Gr</w:t>
      </w:r>
      <w:r>
        <w:rPr>
          <w:spacing w:val="-2"/>
        </w:rPr>
        <w:t>o</w:t>
      </w:r>
      <w:r>
        <w:t>wli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Grass F</w:t>
      </w:r>
      <w:r>
        <w:rPr>
          <w:spacing w:val="-3"/>
        </w:rPr>
        <w:t>r</w:t>
      </w:r>
      <w:r>
        <w:rPr>
          <w:spacing w:val="1"/>
        </w:rPr>
        <w:t>o</w:t>
      </w:r>
      <w:r>
        <w:t xml:space="preserve">g </w:t>
      </w:r>
      <w:r>
        <w:rPr>
          <w:spacing w:val="-3"/>
        </w:rP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t>r</w:t>
      </w:r>
      <w:r>
        <w:rPr>
          <w:spacing w:val="-3"/>
        </w:rPr>
        <w:t>s</w:t>
      </w:r>
      <w:r>
        <w:t>’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left="820" w:right="203"/>
      </w:pPr>
      <w:r>
        <w:t>Re</w:t>
      </w:r>
      <w:r>
        <w:rPr>
          <w:spacing w:val="-1"/>
        </w:rPr>
        <w:t>m</w:t>
      </w:r>
      <w:r>
        <w:rPr>
          <w:spacing w:val="-2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0</w:t>
      </w:r>
      <w:r>
        <w:rPr>
          <w:spacing w:val="-3"/>
        </w:rPr>
        <w:t>.</w:t>
      </w:r>
      <w:r>
        <w:t>19</w:t>
      </w:r>
      <w:r>
        <w:rPr>
          <w:spacing w:val="-2"/>
        </w:rPr>
        <w:t xml:space="preserve"> </w:t>
      </w:r>
      <w:r>
        <w:t>ha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 w</w:t>
      </w:r>
      <w:r>
        <w:rPr>
          <w:spacing w:val="-2"/>
        </w:rPr>
        <w:t>e</w:t>
      </w:r>
      <w:r>
        <w:t>stern</w:t>
      </w:r>
      <w:r>
        <w:rPr>
          <w:spacing w:val="-1"/>
        </w:rPr>
        <w:t xml:space="preserve"> p</w:t>
      </w:r>
      <w:r>
        <w:t>a</w:t>
      </w:r>
      <w:r>
        <w:rPr>
          <w:spacing w:val="-3"/>
        </w:rPr>
        <w:t>r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 xml:space="preserve">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area.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>d</w:t>
      </w:r>
      <w:r>
        <w:rPr>
          <w:spacing w:val="-1"/>
        </w:rPr>
        <w:t>d</w:t>
      </w:r>
      <w:r>
        <w:t>it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1"/>
        </w:rPr>
        <w:t>0</w:t>
      </w:r>
      <w:r>
        <w:rPr>
          <w:spacing w:val="-3"/>
        </w:rPr>
        <w:t>.</w:t>
      </w:r>
      <w:r>
        <w:t xml:space="preserve">19 </w:t>
      </w:r>
      <w:r>
        <w:rPr>
          <w:spacing w:val="-1"/>
        </w:rPr>
        <w:t>h</w:t>
      </w:r>
      <w:r>
        <w:t xml:space="preserve">a </w:t>
      </w: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wes</w:t>
      </w:r>
      <w:r>
        <w:rPr>
          <w:spacing w:val="-2"/>
        </w:rPr>
        <w:t>t</w:t>
      </w:r>
      <w:r>
        <w:t xml:space="preserve">ern </w:t>
      </w:r>
      <w:r>
        <w:rPr>
          <w:spacing w:val="-4"/>
        </w:rPr>
        <w:t>p</w:t>
      </w:r>
      <w:r>
        <w:t xml:space="preserve">art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ar</w:t>
      </w:r>
      <w:r>
        <w:rPr>
          <w:spacing w:val="-3"/>
        </w:rPr>
        <w:t>e</w:t>
      </w:r>
      <w:r>
        <w:t>a.</w:t>
      </w:r>
    </w:p>
    <w:p w:rsidR="005366D3" w:rsidRDefault="005366D3">
      <w:pPr>
        <w:pStyle w:val="BodyText"/>
        <w:numPr>
          <w:ilvl w:val="1"/>
          <w:numId w:val="10"/>
        </w:numPr>
        <w:tabs>
          <w:tab w:val="left" w:pos="820"/>
        </w:tabs>
        <w:kinsoku w:val="0"/>
        <w:overflowPunct w:val="0"/>
        <w:spacing w:before="16" w:line="382" w:lineRule="exact"/>
        <w:ind w:left="820" w:right="490"/>
      </w:pPr>
      <w:r>
        <w:t>Co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</w:t>
      </w:r>
      <w:r>
        <w:rPr>
          <w:spacing w:val="-3"/>
        </w:rPr>
        <w:t xml:space="preserve"> </w:t>
      </w:r>
      <w:r>
        <w:rPr>
          <w:spacing w:val="-2"/>
        </w:rPr>
        <w:t>3</w:t>
      </w:r>
      <w:r>
        <w:t>4: ‘</w:t>
      </w:r>
      <w:r>
        <w:rPr>
          <w:spacing w:val="-2"/>
        </w:rPr>
        <w:t>N</w:t>
      </w:r>
      <w:r>
        <w:rPr>
          <w:spacing w:val="1"/>
        </w:rPr>
        <w:t>o</w:t>
      </w:r>
      <w:r>
        <w:rPr>
          <w:spacing w:val="-3"/>
        </w:rPr>
        <w:t>r</w:t>
      </w:r>
      <w:r>
        <w:t>thern</w:t>
      </w:r>
      <w:r>
        <w:rPr>
          <w:spacing w:val="-1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t>wth</w:t>
      </w:r>
      <w:r>
        <w:rPr>
          <w:spacing w:val="-3"/>
        </w:rPr>
        <w:t xml:space="preserve"> </w:t>
      </w:r>
      <w:r>
        <w:t>Corr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2"/>
        </w:rPr>
        <w:t>o</w:t>
      </w:r>
      <w:r>
        <w:rPr>
          <w:spacing w:val="-1"/>
        </w:rPr>
        <w:t>r</w:t>
      </w:r>
      <w:r>
        <w:t>:</w:t>
      </w:r>
      <w:r>
        <w:rPr>
          <w:spacing w:val="-2"/>
        </w:rPr>
        <w:t xml:space="preserve"> </w:t>
      </w:r>
      <w:r>
        <w:t>Gr</w:t>
      </w:r>
      <w:r>
        <w:rPr>
          <w:spacing w:val="-2"/>
        </w:rPr>
        <w:t>o</w:t>
      </w:r>
      <w:r>
        <w:t>wli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Grass F</w:t>
      </w:r>
      <w:r>
        <w:rPr>
          <w:spacing w:val="-3"/>
        </w:rPr>
        <w:t>r</w:t>
      </w:r>
      <w:r>
        <w:rPr>
          <w:spacing w:val="1"/>
        </w:rPr>
        <w:t>o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t>r</w:t>
      </w:r>
      <w:r>
        <w:rPr>
          <w:spacing w:val="-3"/>
        </w:rPr>
        <w:t>s</w:t>
      </w:r>
      <w:r>
        <w:t>’ Re</w:t>
      </w:r>
      <w:r>
        <w:rPr>
          <w:spacing w:val="-1"/>
        </w:rPr>
        <w:t>m</w:t>
      </w:r>
      <w:r>
        <w:rPr>
          <w:spacing w:val="-2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4</w:t>
      </w:r>
      <w:r>
        <w:rPr>
          <w:spacing w:val="-3"/>
        </w:rPr>
        <w:t>.</w:t>
      </w:r>
      <w:r>
        <w:t>65</w:t>
      </w:r>
      <w:r>
        <w:rPr>
          <w:spacing w:val="-2"/>
        </w:rPr>
        <w:t xml:space="preserve"> </w:t>
      </w:r>
      <w:r>
        <w:t>ha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eas</w:t>
      </w:r>
      <w:r>
        <w:rPr>
          <w:spacing w:val="-2"/>
        </w:rPr>
        <w:t>t</w:t>
      </w:r>
      <w:r>
        <w:t>ern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wes</w:t>
      </w:r>
      <w:r>
        <w:rPr>
          <w:spacing w:val="-2"/>
        </w:rPr>
        <w:t>t</w:t>
      </w:r>
      <w:r>
        <w:t>ern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arts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 xml:space="preserve">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area.</w:t>
      </w:r>
    </w:p>
    <w:p w:rsidR="005366D3" w:rsidRDefault="005366D3">
      <w:pPr>
        <w:pStyle w:val="BodyText"/>
        <w:kinsoku w:val="0"/>
        <w:overflowPunct w:val="0"/>
        <w:spacing w:line="251" w:lineRule="exact"/>
        <w:ind w:left="820" w:right="191"/>
      </w:pPr>
      <w:r>
        <w:t>A</w:t>
      </w:r>
      <w:r>
        <w:rPr>
          <w:spacing w:val="-2"/>
        </w:rPr>
        <w:t>d</w:t>
      </w:r>
      <w:r>
        <w:rPr>
          <w:spacing w:val="-1"/>
        </w:rPr>
        <w:t>d</w:t>
      </w:r>
      <w:r>
        <w:t>ition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1"/>
        </w:rPr>
        <w:t>4</w:t>
      </w:r>
      <w:r>
        <w:t>.</w:t>
      </w:r>
      <w:r>
        <w:rPr>
          <w:spacing w:val="-3"/>
        </w:rPr>
        <w:t>6</w:t>
      </w:r>
      <w:r>
        <w:t>5 ha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3"/>
        </w:rPr>
        <w:t>l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1"/>
        </w:rPr>
        <w:t>e</w:t>
      </w:r>
      <w:r>
        <w:rPr>
          <w:spacing w:val="-3"/>
        </w:rPr>
        <w:t>a</w:t>
      </w:r>
      <w:r>
        <w:t>s</w:t>
      </w:r>
      <w:r>
        <w:rPr>
          <w:spacing w:val="2"/>
        </w:rPr>
        <w:t>t</w:t>
      </w:r>
      <w:r>
        <w:t>ern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we</w:t>
      </w:r>
      <w:r>
        <w:rPr>
          <w:spacing w:val="-2"/>
        </w:rPr>
        <w:t>s</w:t>
      </w:r>
      <w:r>
        <w:t>tern</w:t>
      </w:r>
      <w:r>
        <w:rPr>
          <w:spacing w:val="-4"/>
        </w:rPr>
        <w:t xml:space="preserve"> </w:t>
      </w:r>
      <w:r>
        <w:t>parts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a</w:t>
      </w:r>
      <w:r>
        <w:t>rea.</w:t>
      </w:r>
    </w:p>
    <w:p w:rsidR="005366D3" w:rsidRDefault="005366D3">
      <w:pPr>
        <w:pStyle w:val="BodyText"/>
        <w:numPr>
          <w:ilvl w:val="1"/>
          <w:numId w:val="10"/>
        </w:numPr>
        <w:tabs>
          <w:tab w:val="left" w:pos="820"/>
        </w:tabs>
        <w:kinsoku w:val="0"/>
        <w:overflowPunct w:val="0"/>
        <w:spacing w:before="1" w:line="380" w:lineRule="atLeast"/>
        <w:ind w:left="820" w:right="320"/>
      </w:pPr>
      <w:r>
        <w:t>Co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</w:t>
      </w:r>
      <w:r>
        <w:rPr>
          <w:spacing w:val="-3"/>
        </w:rPr>
        <w:t xml:space="preserve"> </w:t>
      </w:r>
      <w:r>
        <w:rPr>
          <w:spacing w:val="-2"/>
        </w:rPr>
        <w:t>3</w:t>
      </w:r>
      <w:r>
        <w:rPr>
          <w:spacing w:val="1"/>
        </w:rPr>
        <w:t>6</w:t>
      </w:r>
      <w:r>
        <w:t>:</w:t>
      </w:r>
      <w:r>
        <w:rPr>
          <w:spacing w:val="-1"/>
        </w:rPr>
        <w:t xml:space="preserve"> </w:t>
      </w:r>
      <w:r>
        <w:t>‘So</w:t>
      </w:r>
      <w:r>
        <w:rPr>
          <w:spacing w:val="-4"/>
        </w:rPr>
        <w:t>u</w:t>
      </w:r>
      <w:r>
        <w:t>t</w:t>
      </w:r>
      <w:r>
        <w:rPr>
          <w:spacing w:val="-1"/>
        </w:rPr>
        <w:t>h-</w:t>
      </w:r>
      <w:r>
        <w:t>Eastern</w:t>
      </w:r>
      <w:r>
        <w:rPr>
          <w:spacing w:val="-3"/>
        </w:rPr>
        <w:t xml:space="preserve"> </w:t>
      </w:r>
      <w:r>
        <w:t>Gr</w:t>
      </w:r>
      <w:r>
        <w:rPr>
          <w:spacing w:val="-2"/>
        </w:rPr>
        <w:t>o</w:t>
      </w:r>
      <w:r>
        <w:t>wth</w:t>
      </w:r>
      <w:r>
        <w:rPr>
          <w:spacing w:val="-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rPr>
          <w:spacing w:val="-3"/>
        </w:rPr>
        <w:t>r</w:t>
      </w:r>
      <w:r>
        <w:t>: G</w:t>
      </w:r>
      <w:r>
        <w:rPr>
          <w:spacing w:val="-3"/>
        </w:rPr>
        <w:t>r</w:t>
      </w:r>
      <w:r>
        <w:rPr>
          <w:spacing w:val="1"/>
        </w:rPr>
        <w:t>o</w:t>
      </w:r>
      <w:r>
        <w:t>wli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Gra</w:t>
      </w:r>
      <w:r>
        <w:rPr>
          <w:spacing w:val="-3"/>
        </w:rPr>
        <w:t>s</w:t>
      </w:r>
      <w:r>
        <w:t>s Frog</w:t>
      </w:r>
      <w:r>
        <w:rPr>
          <w:spacing w:val="-2"/>
        </w:rPr>
        <w:t xml:space="preserve"> </w:t>
      </w:r>
      <w:r>
        <w:rPr>
          <w:spacing w:val="-1"/>
        </w:rPr>
        <w:t>C</w:t>
      </w:r>
      <w:r>
        <w:rPr>
          <w:spacing w:val="1"/>
        </w:rPr>
        <w:t>o</w:t>
      </w:r>
      <w:r>
        <w:t>rr</w:t>
      </w:r>
      <w:r>
        <w:rPr>
          <w:spacing w:val="-4"/>
        </w:rPr>
        <w:t>i</w:t>
      </w:r>
      <w:r>
        <w:rPr>
          <w:spacing w:val="-1"/>
        </w:rPr>
        <w:t>d</w:t>
      </w:r>
      <w:r>
        <w:rPr>
          <w:spacing w:val="1"/>
        </w:rPr>
        <w:t>o</w:t>
      </w:r>
      <w:r>
        <w:t>rs’ Re</w:t>
      </w:r>
      <w:r>
        <w:rPr>
          <w:spacing w:val="-1"/>
        </w:rPr>
        <w:t>m</w:t>
      </w:r>
      <w:r>
        <w:rPr>
          <w:spacing w:val="-2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8</w:t>
      </w:r>
      <w:r>
        <w:rPr>
          <w:spacing w:val="-3"/>
        </w:rPr>
        <w:t>.</w:t>
      </w:r>
      <w:r>
        <w:t>6 ha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3"/>
        </w:rPr>
        <w:t>f</w:t>
      </w:r>
      <w:r>
        <w:t>rom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nort</w:t>
      </w:r>
      <w:r>
        <w:rPr>
          <w:spacing w:val="-3"/>
        </w:rPr>
        <w:t>h</w:t>
      </w:r>
      <w:r>
        <w:t xml:space="preserve">ern </w:t>
      </w:r>
      <w:r>
        <w:rPr>
          <w:spacing w:val="-1"/>
        </w:rPr>
        <w:t>p</w:t>
      </w:r>
      <w:r>
        <w:t>art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 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 xml:space="preserve">area. </w:t>
      </w:r>
      <w:r>
        <w:rPr>
          <w:spacing w:val="-1"/>
        </w:rPr>
        <w:t>Add</w:t>
      </w:r>
      <w:r>
        <w:rPr>
          <w:spacing w:val="-3"/>
        </w:rPr>
        <w:t>i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 xml:space="preserve">8.6 </w:t>
      </w:r>
      <w:r>
        <w:rPr>
          <w:spacing w:val="-1"/>
        </w:rPr>
        <w:t>h</w:t>
      </w:r>
      <w:r>
        <w:t>a</w:t>
      </w:r>
    </w:p>
    <w:p w:rsidR="005366D3" w:rsidRDefault="005366D3">
      <w:pPr>
        <w:pStyle w:val="BodyText"/>
        <w:kinsoku w:val="0"/>
        <w:overflowPunct w:val="0"/>
        <w:spacing w:line="266" w:lineRule="exact"/>
        <w:ind w:left="820" w:right="191"/>
      </w:pP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t</w:t>
      </w:r>
      <w:r>
        <w:rPr>
          <w:spacing w:val="-4"/>
        </w:rPr>
        <w:t>h</w:t>
      </w:r>
      <w:r>
        <w:t>e e</w:t>
      </w:r>
      <w:r>
        <w:rPr>
          <w:spacing w:val="-3"/>
        </w:rPr>
        <w:t>a</w:t>
      </w:r>
      <w:r>
        <w:t>stern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 xml:space="preserve">western </w:t>
      </w:r>
      <w:r>
        <w:rPr>
          <w:spacing w:val="-1"/>
        </w:rPr>
        <w:t>p</w:t>
      </w:r>
      <w:r>
        <w:t>art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area.</w:t>
      </w:r>
    </w:p>
    <w:p w:rsidR="005366D3" w:rsidRDefault="005366D3">
      <w:pPr>
        <w:pStyle w:val="BodyText"/>
        <w:numPr>
          <w:ilvl w:val="1"/>
          <w:numId w:val="10"/>
        </w:numPr>
        <w:tabs>
          <w:tab w:val="left" w:pos="820"/>
        </w:tabs>
        <w:kinsoku w:val="0"/>
        <w:overflowPunct w:val="0"/>
        <w:spacing w:before="2" w:line="380" w:lineRule="atLeast"/>
        <w:ind w:left="820" w:right="164"/>
      </w:pPr>
      <w:r>
        <w:t>Co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</w:t>
      </w:r>
      <w:r>
        <w:rPr>
          <w:spacing w:val="-2"/>
        </w:rPr>
        <w:t xml:space="preserve"> 1</w:t>
      </w:r>
      <w:r>
        <w:t>4: ‘W</w:t>
      </w:r>
      <w:r>
        <w:rPr>
          <w:spacing w:val="-2"/>
        </w:rPr>
        <w:t>e</w:t>
      </w:r>
      <w:r>
        <w:t>stern</w:t>
      </w:r>
      <w:r>
        <w:rPr>
          <w:spacing w:val="-1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w</w:t>
      </w:r>
      <w:r>
        <w:t>th C</w:t>
      </w:r>
      <w:r>
        <w:rPr>
          <w:spacing w:val="-2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(s</w:t>
      </w:r>
      <w:r>
        <w:rPr>
          <w:spacing w:val="1"/>
        </w:rPr>
        <w:t>o</w:t>
      </w:r>
      <w:r>
        <w:rPr>
          <w:spacing w:val="-4"/>
        </w:rPr>
        <w:t>u</w:t>
      </w:r>
      <w:r>
        <w:t>th): G</w:t>
      </w:r>
      <w:r>
        <w:rPr>
          <w:spacing w:val="-3"/>
        </w:rPr>
        <w:t>r</w:t>
      </w:r>
      <w:r>
        <w:rPr>
          <w:spacing w:val="1"/>
        </w:rPr>
        <w:t>o</w:t>
      </w:r>
      <w:r>
        <w:t>wli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G</w:t>
      </w:r>
      <w:r>
        <w:rPr>
          <w:spacing w:val="-3"/>
        </w:rPr>
        <w:t>r</w:t>
      </w:r>
      <w:r>
        <w:t>ass F</w:t>
      </w:r>
      <w:r>
        <w:rPr>
          <w:spacing w:val="-3"/>
        </w:rPr>
        <w:t>r</w:t>
      </w:r>
      <w:r>
        <w:rPr>
          <w:spacing w:val="1"/>
        </w:rPr>
        <w:t>o</w:t>
      </w:r>
      <w:r>
        <w:t xml:space="preserve">g </w:t>
      </w:r>
      <w:r>
        <w:rPr>
          <w:spacing w:val="-3"/>
        </w:rPr>
        <w:t>C</w:t>
      </w:r>
      <w:r>
        <w:rPr>
          <w:spacing w:val="-2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t>rs’ Re</w:t>
      </w:r>
      <w:r>
        <w:rPr>
          <w:spacing w:val="-1"/>
        </w:rPr>
        <w:t>m</w:t>
      </w:r>
      <w:r>
        <w:rPr>
          <w:spacing w:val="-2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1</w:t>
      </w:r>
      <w:r>
        <w:rPr>
          <w:spacing w:val="-3"/>
        </w:rPr>
        <w:t>.</w:t>
      </w:r>
      <w:r>
        <w:t>62</w:t>
      </w:r>
      <w:r>
        <w:rPr>
          <w:spacing w:val="-2"/>
        </w:rPr>
        <w:t xml:space="preserve"> </w:t>
      </w:r>
      <w:r>
        <w:t>ha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 w</w:t>
      </w:r>
      <w:r>
        <w:rPr>
          <w:spacing w:val="-2"/>
        </w:rPr>
        <w:t>e</w:t>
      </w:r>
      <w:r>
        <w:t>stern</w:t>
      </w:r>
      <w:r>
        <w:rPr>
          <w:spacing w:val="-1"/>
        </w:rPr>
        <w:t xml:space="preserve"> p</w:t>
      </w:r>
      <w:r>
        <w:t>a</w:t>
      </w:r>
      <w:r>
        <w:rPr>
          <w:spacing w:val="-3"/>
        </w:rPr>
        <w:t>r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 xml:space="preserve">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area. A</w:t>
      </w:r>
      <w:r>
        <w:rPr>
          <w:spacing w:val="-1"/>
        </w:rPr>
        <w:t>dd</w:t>
      </w:r>
      <w:r>
        <w:t>it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1"/>
        </w:rPr>
        <w:t xml:space="preserve"> </w:t>
      </w:r>
      <w:r>
        <w:t>1</w:t>
      </w:r>
      <w:r>
        <w:rPr>
          <w:spacing w:val="-3"/>
        </w:rPr>
        <w:t>.</w:t>
      </w:r>
      <w:r>
        <w:t>62</w:t>
      </w:r>
      <w:r>
        <w:rPr>
          <w:spacing w:val="-1"/>
        </w:rPr>
        <w:t xml:space="preserve"> h</w:t>
      </w:r>
      <w:r>
        <w:t>a</w:t>
      </w:r>
    </w:p>
    <w:p w:rsidR="005366D3" w:rsidRDefault="005366D3">
      <w:pPr>
        <w:pStyle w:val="BodyText"/>
        <w:kinsoku w:val="0"/>
        <w:overflowPunct w:val="0"/>
        <w:ind w:left="820" w:right="191"/>
      </w:pP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t</w:t>
      </w:r>
      <w:r>
        <w:rPr>
          <w:spacing w:val="-4"/>
        </w:rPr>
        <w:t>h</w:t>
      </w:r>
      <w:r>
        <w:t xml:space="preserve">e </w:t>
      </w:r>
      <w:r>
        <w:rPr>
          <w:spacing w:val="-2"/>
        </w:rPr>
        <w:t>w</w:t>
      </w:r>
      <w:r>
        <w:t>es</w:t>
      </w:r>
      <w:r>
        <w:rPr>
          <w:spacing w:val="-2"/>
        </w:rPr>
        <w:t>t</w:t>
      </w:r>
      <w:r>
        <w:t xml:space="preserve">ern </w:t>
      </w:r>
      <w:r>
        <w:rPr>
          <w:spacing w:val="-1"/>
        </w:rPr>
        <w:t>p</w:t>
      </w:r>
      <w:r>
        <w:t>art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1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ea.</w:t>
      </w:r>
    </w:p>
    <w:p w:rsidR="005366D3" w:rsidRDefault="005366D3">
      <w:pPr>
        <w:pStyle w:val="BodyText"/>
        <w:numPr>
          <w:ilvl w:val="1"/>
          <w:numId w:val="10"/>
        </w:numPr>
        <w:tabs>
          <w:tab w:val="left" w:pos="820"/>
        </w:tabs>
        <w:kinsoku w:val="0"/>
        <w:overflowPunct w:val="0"/>
        <w:spacing w:before="1" w:line="380" w:lineRule="atLeast"/>
        <w:ind w:left="820" w:right="217"/>
      </w:pPr>
      <w:r>
        <w:t>Co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</w:t>
      </w:r>
      <w:r>
        <w:rPr>
          <w:spacing w:val="-2"/>
        </w:rPr>
        <w:t xml:space="preserve"> 1</w:t>
      </w:r>
      <w:r>
        <w:t>4: ‘W</w:t>
      </w:r>
      <w:r>
        <w:rPr>
          <w:spacing w:val="-2"/>
        </w:rPr>
        <w:t>e</w:t>
      </w:r>
      <w:r>
        <w:t>stern</w:t>
      </w:r>
      <w:r>
        <w:rPr>
          <w:spacing w:val="-1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w</w:t>
      </w:r>
      <w:r>
        <w:t>th C</w:t>
      </w:r>
      <w:r>
        <w:rPr>
          <w:spacing w:val="-2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(s</w:t>
      </w:r>
      <w:r>
        <w:rPr>
          <w:spacing w:val="1"/>
        </w:rPr>
        <w:t>o</w:t>
      </w:r>
      <w:r>
        <w:rPr>
          <w:spacing w:val="-4"/>
        </w:rPr>
        <w:t>u</w:t>
      </w:r>
      <w:r>
        <w:t>th): G</w:t>
      </w:r>
      <w:r>
        <w:rPr>
          <w:spacing w:val="-3"/>
        </w:rPr>
        <w:t>r</w:t>
      </w:r>
      <w:r>
        <w:rPr>
          <w:spacing w:val="1"/>
        </w:rPr>
        <w:t>o</w:t>
      </w:r>
      <w:r>
        <w:t>wli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G</w:t>
      </w:r>
      <w:r>
        <w:rPr>
          <w:spacing w:val="-3"/>
        </w:rPr>
        <w:t>r</w:t>
      </w:r>
      <w:r>
        <w:t>ass F</w:t>
      </w:r>
      <w:r>
        <w:rPr>
          <w:spacing w:val="-3"/>
        </w:rPr>
        <w:t>r</w:t>
      </w:r>
      <w:r>
        <w:rPr>
          <w:spacing w:val="1"/>
        </w:rPr>
        <w:t>o</w:t>
      </w:r>
      <w:r>
        <w:t xml:space="preserve">g </w:t>
      </w:r>
      <w:r>
        <w:rPr>
          <w:spacing w:val="-3"/>
        </w:rPr>
        <w:t>C</w:t>
      </w:r>
      <w:r>
        <w:rPr>
          <w:spacing w:val="-2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t>rs’ Re</w:t>
      </w:r>
      <w:r>
        <w:rPr>
          <w:spacing w:val="-1"/>
        </w:rPr>
        <w:t>m</w:t>
      </w:r>
      <w:r>
        <w:rPr>
          <w:spacing w:val="-2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1</w:t>
      </w:r>
      <w:r>
        <w:rPr>
          <w:spacing w:val="-3"/>
        </w:rPr>
        <w:t>.</w:t>
      </w:r>
      <w:r>
        <w:t>45</w:t>
      </w:r>
      <w:r>
        <w:rPr>
          <w:spacing w:val="-1"/>
        </w:rPr>
        <w:t xml:space="preserve"> h</w:t>
      </w:r>
      <w:r>
        <w:t>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 eas</w:t>
      </w:r>
      <w:r>
        <w:rPr>
          <w:spacing w:val="-2"/>
        </w:rPr>
        <w:t>t</w:t>
      </w:r>
      <w:r>
        <w:t xml:space="preserve">ern </w:t>
      </w:r>
      <w:r>
        <w:rPr>
          <w:spacing w:val="-1"/>
        </w:rPr>
        <w:t>p</w:t>
      </w:r>
      <w:r>
        <w:t>art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</w:t>
      </w:r>
      <w:r>
        <w:rPr>
          <w:spacing w:val="-3"/>
        </w:rPr>
        <w:t>h</w:t>
      </w:r>
      <w:r>
        <w:t xml:space="preserve">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area. A</w:t>
      </w:r>
      <w:r>
        <w:rPr>
          <w:spacing w:val="-1"/>
        </w:rPr>
        <w:t>dd</w:t>
      </w:r>
      <w:r>
        <w:t>it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1"/>
        </w:rPr>
        <w:t xml:space="preserve"> </w:t>
      </w:r>
      <w:r>
        <w:t>1</w:t>
      </w:r>
      <w:r>
        <w:rPr>
          <w:spacing w:val="-3"/>
        </w:rPr>
        <w:t>.</w:t>
      </w:r>
      <w:r>
        <w:t>45</w:t>
      </w:r>
      <w:r>
        <w:rPr>
          <w:spacing w:val="-1"/>
        </w:rPr>
        <w:t xml:space="preserve"> h</w:t>
      </w:r>
      <w:r>
        <w:t>a</w:t>
      </w:r>
    </w:p>
    <w:p w:rsidR="005366D3" w:rsidRDefault="005366D3">
      <w:pPr>
        <w:pStyle w:val="BodyText"/>
        <w:kinsoku w:val="0"/>
        <w:overflowPunct w:val="0"/>
        <w:ind w:left="820" w:right="191"/>
      </w:pP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t</w:t>
      </w:r>
      <w:r>
        <w:rPr>
          <w:spacing w:val="-4"/>
        </w:rPr>
        <w:t>h</w:t>
      </w:r>
      <w:r>
        <w:t>e e</w:t>
      </w:r>
      <w:r>
        <w:rPr>
          <w:spacing w:val="-3"/>
        </w:rPr>
        <w:t>a</w:t>
      </w:r>
      <w:r>
        <w:t>stern</w:t>
      </w:r>
      <w:r>
        <w:rPr>
          <w:spacing w:val="-1"/>
        </w:rPr>
        <w:t xml:space="preserve"> </w:t>
      </w:r>
      <w:r>
        <w:t>pa</w:t>
      </w:r>
      <w:r>
        <w:rPr>
          <w:spacing w:val="-4"/>
        </w:rPr>
        <w:t>r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area.</w:t>
      </w:r>
    </w:p>
    <w:p w:rsidR="005366D3" w:rsidRDefault="005366D3">
      <w:pPr>
        <w:pStyle w:val="BodyText"/>
        <w:kinsoku w:val="0"/>
        <w:overflowPunct w:val="0"/>
        <w:ind w:left="820" w:right="191"/>
        <w:sectPr w:rsidR="005366D3">
          <w:pgSz w:w="11907" w:h="16840"/>
          <w:pgMar w:top="1360" w:right="1340" w:bottom="1060" w:left="1340" w:header="0" w:footer="847" w:gutter="0"/>
          <w:cols w:space="720" w:equalWidth="0">
            <w:col w:w="9227"/>
          </w:cols>
          <w:noEndnote/>
        </w:sectPr>
      </w:pPr>
    </w:p>
    <w:p w:rsidR="005366D3" w:rsidRDefault="005366D3">
      <w:pPr>
        <w:kinsoku w:val="0"/>
        <w:overflowPunct w:val="0"/>
        <w:spacing w:before="4" w:line="180" w:lineRule="exact"/>
        <w:rPr>
          <w:sz w:val="18"/>
          <w:szCs w:val="18"/>
        </w:rPr>
      </w:pPr>
    </w:p>
    <w:p w:rsidR="005366D3" w:rsidRDefault="005366D3">
      <w:pPr>
        <w:kinsoku w:val="0"/>
        <w:overflowPunct w:val="0"/>
        <w:spacing w:before="4" w:line="180" w:lineRule="exact"/>
        <w:rPr>
          <w:sz w:val="18"/>
          <w:szCs w:val="18"/>
        </w:rPr>
        <w:sectPr w:rsidR="005366D3">
          <w:footerReference w:type="default" r:id="rId19"/>
          <w:pgSz w:w="11907" w:h="16840"/>
          <w:pgMar w:top="1560" w:right="1120" w:bottom="1060" w:left="1340" w:header="0" w:footer="867" w:gutter="0"/>
          <w:cols w:space="720" w:equalWidth="0">
            <w:col w:w="9447"/>
          </w:cols>
          <w:noEndnote/>
        </w:sectPr>
      </w:pPr>
    </w:p>
    <w:p w:rsidR="005366D3" w:rsidRDefault="00914B5F">
      <w:pPr>
        <w:pStyle w:val="Heading4"/>
        <w:kinsoku w:val="0"/>
        <w:overflowPunct w:val="0"/>
        <w:spacing w:before="56"/>
        <w:rPr>
          <w:b w:val="0"/>
          <w:bCs w:val="0"/>
          <w:color w:val="00000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ragraph">
                  <wp:posOffset>201295</wp:posOffset>
                </wp:positionV>
                <wp:extent cx="5882640" cy="431165"/>
                <wp:effectExtent l="0" t="0" r="0" b="0"/>
                <wp:wrapNone/>
                <wp:docPr id="111" name="Group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82640" cy="431165"/>
                          <a:chOff x="1430" y="317"/>
                          <a:chExt cx="9264" cy="679"/>
                        </a:xfrm>
                      </wpg:grpSpPr>
                      <wps:wsp>
                        <wps:cNvPr id="112" name="Rectangle 94"/>
                        <wps:cNvSpPr>
                          <a:spLocks/>
                        </wps:cNvSpPr>
                        <wps:spPr bwMode="auto">
                          <a:xfrm>
                            <a:off x="1440" y="327"/>
                            <a:ext cx="5957" cy="657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Rectangle 95"/>
                        <wps:cNvSpPr>
                          <a:spLocks/>
                        </wps:cNvSpPr>
                        <wps:spPr bwMode="auto">
                          <a:xfrm>
                            <a:off x="1548" y="327"/>
                            <a:ext cx="5741" cy="38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Rectangle 96"/>
                        <wps:cNvSpPr>
                          <a:spLocks/>
                        </wps:cNvSpPr>
                        <wps:spPr bwMode="auto">
                          <a:xfrm>
                            <a:off x="7398" y="327"/>
                            <a:ext cx="1557" cy="657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Rectangle 97"/>
                        <wps:cNvSpPr>
                          <a:spLocks/>
                        </wps:cNvSpPr>
                        <wps:spPr bwMode="auto">
                          <a:xfrm>
                            <a:off x="7506" y="327"/>
                            <a:ext cx="1341" cy="38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Rectangle 98"/>
                        <wps:cNvSpPr>
                          <a:spLocks/>
                        </wps:cNvSpPr>
                        <wps:spPr bwMode="auto">
                          <a:xfrm>
                            <a:off x="8955" y="327"/>
                            <a:ext cx="1728" cy="657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Rectangle 99"/>
                        <wps:cNvSpPr>
                          <a:spLocks/>
                        </wps:cNvSpPr>
                        <wps:spPr bwMode="auto">
                          <a:xfrm>
                            <a:off x="9063" y="327"/>
                            <a:ext cx="1512" cy="32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Rectangle 100"/>
                        <wps:cNvSpPr>
                          <a:spLocks/>
                        </wps:cNvSpPr>
                        <wps:spPr bwMode="auto">
                          <a:xfrm>
                            <a:off x="9063" y="656"/>
                            <a:ext cx="1512" cy="32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Freeform 101"/>
                        <wps:cNvSpPr>
                          <a:spLocks/>
                        </wps:cNvSpPr>
                        <wps:spPr bwMode="auto">
                          <a:xfrm>
                            <a:off x="1440" y="990"/>
                            <a:ext cx="9244" cy="20"/>
                          </a:xfrm>
                          <a:custGeom>
                            <a:avLst/>
                            <a:gdLst>
                              <a:gd name="T0" fmla="*/ 0 w 9244"/>
                              <a:gd name="T1" fmla="*/ 0 h 20"/>
                              <a:gd name="T2" fmla="*/ 9243 w 924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244" h="20">
                                <a:moveTo>
                                  <a:pt x="0" y="0"/>
                                </a:moveTo>
                                <a:lnTo>
                                  <a:pt x="9243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21859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3" o:spid="_x0000_s1026" style="position:absolute;margin-left:71.5pt;margin-top:15.85pt;width:463.2pt;height:33.95pt;z-index:-251654144;mso-position-horizontal-relative:page" coordorigin="1430,317" coordsize="9264,6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" o:allowincell="f">
                <v:rect id="Rectangle 94" o:spid="_x0000_s1027" style="position:absolute;left:1440;top:327;width:5957;height: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2vYMMA&#10;AADcAAAADwAAAGRycy9kb3ducmV2LnhtbERPTWsCMRC9F/ofwhS8FM0qWGRrlG5F9NBL3UKv42bc&#10;XUwmYZNq/PemUOhtHu9zlutkjbjQEHrHCqaTAgRx43TPrYKvejtegAgRWaNxTApuFGC9enxYYqnd&#10;lT/pcoityCEcSlTQxehLKUPTkcUwcZ44cyc3WIwZDq3UA15zuDVyVhQv0mLPuaFDT+8dNefDj1Xw&#10;8Vyd6+Nu71Oq/Gn+bTa1qTZKjZ7S2yuISCn+i//ce53nT2fw+0y+QK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62vYMMAAADcAAAADwAAAAAAAAAAAAAAAACYAgAAZHJzL2Rv&#10;d25yZXYueG1sUEsFBgAAAAAEAAQA9QAAAIgDAAAAAA==&#10;" fillcolor="#218591" stroked="f">
                  <v:path arrowok="t"/>
                </v:rect>
                <v:rect id="Rectangle 95" o:spid="_x0000_s1028" style="position:absolute;left:1548;top:327;width:5741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EK+8QA&#10;AADcAAAADwAAAGRycy9kb3ducmV2LnhtbERPTUsDMRC9F/wPYQQvxWZrqcjatLgWaQ9euit4HTfT&#10;3aXJJGxiG/+9EYTe5vE+Z7VJ1ogzjWFwrGA+K0AQt04P3Cn4aN7un0CEiKzROCYFPxRgs76ZrLDU&#10;7sIHOtexEzmEQ4kK+hh9KWVoe7IYZs4TZ+7oRosxw7GTesRLDrdGPhTFo7Q4cG7o0dNrT+2p/rYK&#10;3qfVqfna7X1KlT8uP822MdVWqbvb9PIMIlKKV/G/e6/z/PkC/p7JF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hCvvEAAAA3AAAAA8AAAAAAAAAAAAAAAAAmAIAAGRycy9k&#10;b3ducmV2LnhtbFBLBQYAAAAABAAEAPUAAACJAwAAAAA=&#10;" fillcolor="#218591" stroked="f">
                  <v:path arrowok="t"/>
                </v:rect>
                <v:rect id="Rectangle 96" o:spid="_x0000_s1029" style="position:absolute;left:7398;top:327;width:1557;height: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iSj8QA&#10;AADcAAAADwAAAGRycy9kb3ducmV2LnhtbERPTUsDMRC9F/wPYQQvxWYrrcjatLgWaQ9euit4HTfT&#10;3aXJJGxiG/+9EYTe5vE+Z7VJ1ogzjWFwrGA+K0AQt04P3Cn4aN7un0CEiKzROCYFPxRgs76ZrLDU&#10;7sIHOtexEzmEQ4kK+hh9KWVoe7IYZs4TZ+7oRosxw7GTesRLDrdGPhTFo7Q4cG7o0dNrT+2p/rYK&#10;3qfVqfna7X1KlT8uP822MdVWqbvb9PIMIlKKV/G/e6/z/PkC/p7JF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Iko/EAAAA3AAAAA8AAAAAAAAAAAAAAAAAmAIAAGRycy9k&#10;b3ducmV2LnhtbFBLBQYAAAAABAAEAPUAAACJAwAAAAA=&#10;" fillcolor="#218591" stroked="f">
                  <v:path arrowok="t"/>
                </v:rect>
                <v:rect id="Rectangle 97" o:spid="_x0000_s1030" style="position:absolute;left:7506;top:327;width:1341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Q3FMMA&#10;AADcAAAADwAAAGRycy9kb3ducmV2LnhtbERPTWsCMRC9F/ofwhS8lJpVsMjWKN2K6KGXuoLX6Wbc&#10;XUwmYZNq+u+bguBtHu9zFqtkjbjQEHrHCibjAgRx43TPrYJDvXmZgwgRWaNxTAp+KcBq+fiwwFK7&#10;K3/RZR9bkUM4lKigi9GXUoamI4th7Dxx5k5usBgzHFqpB7zmcGvktChepcWec0OHnj46as77H6vg&#10;87k619/bnU+p8qfZ0axrU62VGj2l9zcQkVK8i2/unc7zJzP4fyZf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Q3FMMAAADcAAAADwAAAAAAAAAAAAAAAACYAgAAZHJzL2Rv&#10;d25yZXYueG1sUEsFBgAAAAAEAAQA9QAAAIgDAAAAAA==&#10;" fillcolor="#218591" stroked="f">
                  <v:path arrowok="t"/>
                </v:rect>
                <v:rect id="Rectangle 98" o:spid="_x0000_s1031" style="position:absolute;left:8955;top:327;width:1728;height: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apY8MA&#10;AADcAAAADwAAAGRycy9kb3ducmV2LnhtbERPTWsCMRC9C/0PYQpepGYVFNkapVsRPfRSt9DrdDPu&#10;LiaTsEk1/feNUOhtHu9z1ttkjbjSEHrHCmbTAgRx43TPrYKPev+0AhEiskbjmBT8UIDt5mG0xlK7&#10;G7/T9RRbkUM4lKigi9GXUoamI4th6jxx5s5usBgzHFqpB7zlcGvkvCiW0mLPuaFDT68dNZfTt1Xw&#10;Nqku9dfh6FOq/HnxaXa1qXZKjR/TyzOISCn+i//cR53nz5ZwfyZf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apY8MAAADcAAAADwAAAAAAAAAAAAAAAACYAgAAZHJzL2Rv&#10;d25yZXYueG1sUEsFBgAAAAAEAAQA9QAAAIgDAAAAAA==&#10;" fillcolor="#218591" stroked="f">
                  <v:path arrowok="t"/>
                </v:rect>
                <v:rect id="Rectangle 99" o:spid="_x0000_s1032" style="position:absolute;left:9063;top:327;width:1512;height:3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oM+MQA&#10;AADcAAAADwAAAGRycy9kb3ducmV2LnhtbERPTUsDMRC9F/wPYQQvxWYrtMratLgWaQ9euit4HTfT&#10;3aXJJGxiG/+9EYTe5vE+Z7VJ1ogzjWFwrGA+K0AQt04P3Cn4aN7un0CEiKzROCYFPxRgs76ZrLDU&#10;7sIHOtexEzmEQ4kK+hh9KWVoe7IYZs4TZ+7oRosxw7GTesRLDrdGPhTFUlocODf06Om1p/ZUf1sF&#10;79Pq1Hzt9j6lyh8Xn2bbmGqr1N1tenkGESnFq/jfvdd5/vwR/p7JF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aDPjEAAAA3AAAAA8AAAAAAAAAAAAAAAAAmAIAAGRycy9k&#10;b3ducmV2LnhtbFBLBQYAAAAABAAEAPUAAACJAwAAAAA=&#10;" fillcolor="#218591" stroked="f">
                  <v:path arrowok="t"/>
                </v:rect>
                <v:rect id="Rectangle 100" o:spid="_x0000_s1033" style="position:absolute;left:9063;top:656;width:1512;height:3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WYisUA&#10;AADcAAAADwAAAGRycy9kb3ducmV2LnhtbESPQUsDMRCF74L/IYzgRdpsBaWsTYtrEXvwYlfwOt1M&#10;d5cmk7CJbfz3zkHwNsN78943q03xTp1pSmNgA4t5BYq4C3bk3sBn+zpbgkoZ2aILTAZ+KMFmfX21&#10;wtqGC3/QeZ97JSGcajQw5BxrrVM3kMc0D5FYtGOYPGZZp17bCS8S7p2+r6pH7XFkaRgw0stA3Wn/&#10;7Q283zWn9vC2i6U08fjw5bata7bG3N6U5ydQmUr+N/9d76zgL4RWnpEJ9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RZiKxQAAANwAAAAPAAAAAAAAAAAAAAAAAJgCAABkcnMv&#10;ZG93bnJldi54bWxQSwUGAAAAAAQABAD1AAAAigMAAAAA&#10;" fillcolor="#218591" stroked="f">
                  <v:path arrowok="t"/>
                </v:rect>
                <v:shape id="Freeform 101" o:spid="_x0000_s1034" style="position:absolute;left:1440;top:990;width:9244;height:20;visibility:visible;mso-wrap-style:square;v-text-anchor:top" coordsize="924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Bxf8MA&#10;AADcAAAADwAAAGRycy9kb3ducmV2LnhtbERP22rCQBB9F/yHZQRfSt3oQ9HUVbxSkVKp9QOG7JgE&#10;s7Mxuybx712h4NscznWm89YUoqbK5ZYVDAcRCOLE6pxTBae/7fsYhPPIGgvLpOBODuazbmeKsbYN&#10;/1J99KkIIexiVJB5X8ZSuiQjg25gS+LAnW1l0AdYpVJX2IRwU8hRFH1IgzmHhgxLWmWUXI43o6A5&#10;fO/G9br+SpftZr1589dV87NXqt9rF58gPLX+Jf5373SYP5zA85lwgZ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Bxf8MAAADcAAAADwAAAAAAAAAAAAAAAACYAgAAZHJzL2Rv&#10;d25yZXYueG1sUEsFBgAAAAAEAAQA9QAAAIgDAAAAAA==&#10;" path="m,l9243,e" filled="f" strokecolor="#218591" strokeweight=".58pt">
                  <v:path arrowok="t" o:connecttype="custom" o:connectlocs="0,0;9243,0" o:connectangles="0,0"/>
                </v:shape>
                <w10:wrap anchorx="page"/>
              </v:group>
            </w:pict>
          </mc:Fallback>
        </mc:AlternateContent>
      </w:r>
      <w:r w:rsidR="005366D3">
        <w:rPr>
          <w:color w:val="404040"/>
        </w:rPr>
        <w:t>T</w:t>
      </w:r>
      <w:r w:rsidR="005366D3">
        <w:rPr>
          <w:color w:val="404040"/>
          <w:spacing w:val="-2"/>
        </w:rPr>
        <w:t>a</w:t>
      </w:r>
      <w:r w:rsidR="005366D3">
        <w:rPr>
          <w:color w:val="404040"/>
          <w:spacing w:val="-1"/>
        </w:rPr>
        <w:t>b</w:t>
      </w:r>
      <w:r w:rsidR="005366D3">
        <w:rPr>
          <w:color w:val="404040"/>
        </w:rPr>
        <w:t>le 6:</w:t>
      </w:r>
      <w:r w:rsidR="005366D3">
        <w:rPr>
          <w:color w:val="404040"/>
          <w:spacing w:val="-3"/>
        </w:rPr>
        <w:t xml:space="preserve"> </w:t>
      </w:r>
      <w:r w:rsidR="005366D3">
        <w:rPr>
          <w:color w:val="404040"/>
        </w:rPr>
        <w:t>Adj</w:t>
      </w:r>
      <w:r w:rsidR="005366D3">
        <w:rPr>
          <w:color w:val="404040"/>
          <w:spacing w:val="-1"/>
        </w:rPr>
        <w:t>u</w:t>
      </w:r>
      <w:r w:rsidR="005366D3">
        <w:rPr>
          <w:color w:val="404040"/>
          <w:spacing w:val="-2"/>
        </w:rPr>
        <w:t>s</w:t>
      </w:r>
      <w:r w:rsidR="005366D3">
        <w:rPr>
          <w:color w:val="404040"/>
        </w:rPr>
        <w:t>tm</w:t>
      </w:r>
      <w:r w:rsidR="005366D3">
        <w:rPr>
          <w:color w:val="404040"/>
          <w:spacing w:val="-1"/>
        </w:rPr>
        <w:t>en</w:t>
      </w:r>
      <w:r w:rsidR="005366D3">
        <w:rPr>
          <w:color w:val="404040"/>
        </w:rPr>
        <w:t>ts</w:t>
      </w:r>
      <w:r w:rsidR="005366D3">
        <w:rPr>
          <w:color w:val="404040"/>
          <w:spacing w:val="-2"/>
        </w:rPr>
        <w:t xml:space="preserve"> </w:t>
      </w:r>
      <w:r w:rsidR="005366D3">
        <w:rPr>
          <w:color w:val="404040"/>
        </w:rPr>
        <w:t>to</w:t>
      </w:r>
      <w:r w:rsidR="005366D3">
        <w:rPr>
          <w:color w:val="404040"/>
          <w:spacing w:val="-1"/>
        </w:rPr>
        <w:t xml:space="preserve"> </w:t>
      </w:r>
      <w:r w:rsidR="005366D3">
        <w:rPr>
          <w:color w:val="404040"/>
          <w:spacing w:val="1"/>
        </w:rPr>
        <w:t>c</w:t>
      </w:r>
      <w:r w:rsidR="005366D3">
        <w:rPr>
          <w:color w:val="404040"/>
          <w:spacing w:val="-4"/>
        </w:rPr>
        <w:t>o</w:t>
      </w:r>
      <w:r w:rsidR="005366D3">
        <w:rPr>
          <w:color w:val="404040"/>
          <w:spacing w:val="-1"/>
        </w:rPr>
        <w:t>n</w:t>
      </w:r>
      <w:r w:rsidR="005366D3">
        <w:rPr>
          <w:color w:val="404040"/>
        </w:rPr>
        <w:t>s</w:t>
      </w:r>
      <w:r w:rsidR="005366D3">
        <w:rPr>
          <w:color w:val="404040"/>
          <w:spacing w:val="-1"/>
        </w:rPr>
        <w:t>e</w:t>
      </w:r>
      <w:r w:rsidR="005366D3">
        <w:rPr>
          <w:color w:val="404040"/>
        </w:rPr>
        <w:t>rv</w:t>
      </w:r>
      <w:r w:rsidR="005366D3">
        <w:rPr>
          <w:color w:val="404040"/>
          <w:spacing w:val="-2"/>
        </w:rPr>
        <w:t>a</w:t>
      </w:r>
      <w:r w:rsidR="005366D3">
        <w:rPr>
          <w:color w:val="404040"/>
          <w:spacing w:val="-3"/>
        </w:rPr>
        <w:t>t</w:t>
      </w:r>
      <w:r w:rsidR="005366D3">
        <w:rPr>
          <w:color w:val="404040"/>
        </w:rPr>
        <w:t>i</w:t>
      </w:r>
      <w:r w:rsidR="005366D3">
        <w:rPr>
          <w:color w:val="404040"/>
          <w:spacing w:val="-1"/>
        </w:rPr>
        <w:t>o</w:t>
      </w:r>
      <w:r w:rsidR="005366D3">
        <w:rPr>
          <w:color w:val="404040"/>
        </w:rPr>
        <w:t>n</w:t>
      </w:r>
      <w:r w:rsidR="005366D3">
        <w:rPr>
          <w:color w:val="404040"/>
          <w:spacing w:val="-1"/>
        </w:rPr>
        <w:t xml:space="preserve"> </w:t>
      </w:r>
      <w:r w:rsidR="005366D3">
        <w:rPr>
          <w:color w:val="404040"/>
        </w:rPr>
        <w:t>area</w:t>
      </w:r>
      <w:r w:rsidR="005366D3">
        <w:rPr>
          <w:color w:val="404040"/>
          <w:spacing w:val="-2"/>
        </w:rPr>
        <w:t xml:space="preserve"> </w:t>
      </w:r>
      <w:r w:rsidR="005366D3">
        <w:rPr>
          <w:color w:val="404040"/>
        </w:rPr>
        <w:t>b</w:t>
      </w:r>
      <w:r w:rsidR="005366D3">
        <w:rPr>
          <w:color w:val="404040"/>
          <w:spacing w:val="-2"/>
        </w:rPr>
        <w:t>o</w:t>
      </w:r>
      <w:r w:rsidR="005366D3">
        <w:rPr>
          <w:color w:val="404040"/>
          <w:spacing w:val="-1"/>
        </w:rPr>
        <w:t>und</w:t>
      </w:r>
      <w:r w:rsidR="005366D3">
        <w:rPr>
          <w:color w:val="404040"/>
          <w:spacing w:val="-2"/>
        </w:rPr>
        <w:t>a</w:t>
      </w:r>
      <w:r w:rsidR="005366D3">
        <w:rPr>
          <w:color w:val="404040"/>
        </w:rPr>
        <w:t>ri</w:t>
      </w:r>
      <w:r w:rsidR="005366D3">
        <w:rPr>
          <w:color w:val="404040"/>
          <w:spacing w:val="-1"/>
        </w:rPr>
        <w:t>e</w:t>
      </w:r>
      <w:r w:rsidR="005366D3">
        <w:rPr>
          <w:color w:val="404040"/>
        </w:rPr>
        <w:t>s</w:t>
      </w:r>
    </w:p>
    <w:p w:rsidR="005366D3" w:rsidRDefault="005366D3">
      <w:pPr>
        <w:kinsoku w:val="0"/>
        <w:overflowPunct w:val="0"/>
        <w:spacing w:before="7" w:line="120" w:lineRule="exact"/>
        <w:rPr>
          <w:sz w:val="12"/>
          <w:szCs w:val="12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914B5F">
      <w:pPr>
        <w:pStyle w:val="BodyText"/>
        <w:kinsoku w:val="0"/>
        <w:overflowPunct w:val="0"/>
        <w:ind w:left="208" w:right="51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384175</wp:posOffset>
                </wp:positionV>
                <wp:extent cx="5869940" cy="12700"/>
                <wp:effectExtent l="0" t="0" r="0" b="0"/>
                <wp:wrapNone/>
                <wp:docPr id="110" name="Freeform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02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30.25pt,534.15pt,30.2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" o:allowincell="f" filled="f" strokecolor="#218591" strokeweight=".58pt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rPr>
          <w:spacing w:val="-1"/>
        </w:rPr>
        <w:t>Nu</w:t>
      </w:r>
      <w:r w:rsidR="005366D3">
        <w:t>m</w:t>
      </w:r>
      <w:r w:rsidR="005366D3">
        <w:rPr>
          <w:spacing w:val="-1"/>
        </w:rPr>
        <w:t>b</w:t>
      </w:r>
      <w:r w:rsidR="005366D3">
        <w:t>er</w:t>
      </w:r>
      <w:r w:rsidR="005366D3">
        <w:rPr>
          <w:spacing w:val="-2"/>
        </w:rPr>
        <w:t xml:space="preserve"> </w:t>
      </w:r>
      <w:r w:rsidR="005366D3">
        <w:rPr>
          <w:spacing w:val="1"/>
        </w:rPr>
        <w:t>o</w:t>
      </w:r>
      <w:r w:rsidR="005366D3">
        <w:t>f ap</w:t>
      </w:r>
      <w:r w:rsidR="005366D3">
        <w:rPr>
          <w:spacing w:val="-2"/>
        </w:rPr>
        <w:t>p</w:t>
      </w:r>
      <w:r w:rsidR="005366D3">
        <w:t>r</w:t>
      </w:r>
      <w:r w:rsidR="005366D3">
        <w:rPr>
          <w:spacing w:val="-2"/>
        </w:rPr>
        <w:t>o</w:t>
      </w:r>
      <w:r w:rsidR="005366D3">
        <w:t>ved</w:t>
      </w:r>
      <w:r w:rsidR="005366D3">
        <w:rPr>
          <w:spacing w:val="-2"/>
        </w:rPr>
        <w:t xml:space="preserve"> </w:t>
      </w:r>
      <w:r w:rsidR="005366D3">
        <w:t>a</w:t>
      </w:r>
      <w:r w:rsidR="005366D3">
        <w:rPr>
          <w:spacing w:val="-1"/>
        </w:rPr>
        <w:t>d</w:t>
      </w:r>
      <w:r w:rsidR="005366D3">
        <w:t>j</w:t>
      </w:r>
      <w:r w:rsidR="005366D3">
        <w:rPr>
          <w:spacing w:val="-1"/>
        </w:rPr>
        <w:t>u</w:t>
      </w:r>
      <w:r w:rsidR="005366D3">
        <w:t>st</w:t>
      </w:r>
      <w:r w:rsidR="005366D3">
        <w:rPr>
          <w:spacing w:val="1"/>
        </w:rPr>
        <w:t>m</w:t>
      </w:r>
      <w:r w:rsidR="005366D3">
        <w:t>e</w:t>
      </w:r>
      <w:r w:rsidR="005366D3">
        <w:rPr>
          <w:spacing w:val="-3"/>
        </w:rPr>
        <w:t>n</w:t>
      </w:r>
      <w:r w:rsidR="005366D3">
        <w:t>ts</w:t>
      </w:r>
      <w:r w:rsidR="005366D3">
        <w:rPr>
          <w:spacing w:val="1"/>
        </w:rPr>
        <w:t xml:space="preserve"> </w:t>
      </w:r>
      <w:r w:rsidR="005366D3">
        <w:rPr>
          <w:spacing w:val="-2"/>
        </w:rPr>
        <w:t>t</w:t>
      </w:r>
      <w:r w:rsidR="005366D3">
        <w:t>o</w:t>
      </w:r>
      <w:r w:rsidR="005366D3">
        <w:rPr>
          <w:spacing w:val="1"/>
        </w:rPr>
        <w:t xml:space="preserve"> </w:t>
      </w:r>
      <w:r w:rsidR="005366D3">
        <w:rPr>
          <w:spacing w:val="-2"/>
        </w:rPr>
        <w:t>c</w:t>
      </w:r>
      <w:r w:rsidR="005366D3">
        <w:rPr>
          <w:spacing w:val="2"/>
        </w:rPr>
        <w:t>o</w:t>
      </w:r>
      <w:r w:rsidR="005366D3">
        <w:rPr>
          <w:spacing w:val="-1"/>
        </w:rPr>
        <w:t>n</w:t>
      </w:r>
      <w:r w:rsidR="005366D3">
        <w:t>s</w:t>
      </w:r>
      <w:r w:rsidR="005366D3">
        <w:rPr>
          <w:spacing w:val="-2"/>
        </w:rPr>
        <w:t>e</w:t>
      </w:r>
      <w:r w:rsidR="005366D3">
        <w:t>rvat</w:t>
      </w:r>
      <w:r w:rsidR="005366D3">
        <w:rPr>
          <w:spacing w:val="-3"/>
        </w:rPr>
        <w:t>i</w:t>
      </w:r>
      <w:r w:rsidR="005366D3">
        <w:rPr>
          <w:spacing w:val="1"/>
        </w:rPr>
        <w:t>o</w:t>
      </w:r>
      <w:r w:rsidR="005366D3">
        <w:t>n</w:t>
      </w:r>
      <w:r w:rsidR="005366D3">
        <w:rPr>
          <w:spacing w:val="-1"/>
        </w:rPr>
        <w:t xml:space="preserve"> </w:t>
      </w:r>
      <w:r w:rsidR="005366D3">
        <w:t>a</w:t>
      </w:r>
      <w:r w:rsidR="005366D3">
        <w:rPr>
          <w:spacing w:val="-3"/>
        </w:rPr>
        <w:t>r</w:t>
      </w:r>
      <w:r w:rsidR="005366D3">
        <w:rPr>
          <w:spacing w:val="-2"/>
        </w:rPr>
        <w:t>e</w:t>
      </w:r>
      <w:r w:rsidR="005366D3">
        <w:t xml:space="preserve">a </w:t>
      </w:r>
      <w:r w:rsidR="005366D3">
        <w:rPr>
          <w:spacing w:val="-1"/>
        </w:rPr>
        <w:t>b</w:t>
      </w:r>
      <w:r w:rsidR="005366D3">
        <w:rPr>
          <w:spacing w:val="1"/>
        </w:rPr>
        <w:t>o</w:t>
      </w:r>
      <w:r w:rsidR="005366D3">
        <w:rPr>
          <w:spacing w:val="-1"/>
        </w:rPr>
        <w:t>und</w:t>
      </w:r>
      <w:r w:rsidR="005366D3">
        <w:t>ar</w:t>
      </w:r>
      <w:r w:rsidR="005366D3">
        <w:rPr>
          <w:spacing w:val="-1"/>
        </w:rPr>
        <w:t>i</w:t>
      </w:r>
      <w:r w:rsidR="005366D3">
        <w:t>es</w:t>
      </w:r>
    </w:p>
    <w:p w:rsidR="005366D3" w:rsidRDefault="005366D3">
      <w:pPr>
        <w:kinsoku w:val="0"/>
        <w:overflowPunct w:val="0"/>
        <w:spacing w:before="10" w:line="120" w:lineRule="exact"/>
        <w:rPr>
          <w:sz w:val="12"/>
          <w:szCs w:val="12"/>
        </w:rPr>
      </w:pPr>
    </w:p>
    <w:p w:rsidR="005366D3" w:rsidRDefault="00914B5F">
      <w:pPr>
        <w:pStyle w:val="BodyText"/>
        <w:kinsoku w:val="0"/>
        <w:overflowPunct w:val="0"/>
        <w:ind w:left="208" w:right="366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384175</wp:posOffset>
                </wp:positionV>
                <wp:extent cx="5869940" cy="12700"/>
                <wp:effectExtent l="0" t="0" r="0" b="0"/>
                <wp:wrapNone/>
                <wp:docPr id="109" name="Freeform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03" o:spid="_x0000_s1026" style="position:absolute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30.25pt,534.15pt,30.2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" o:allowincell="f" filled="f" strokecolor="#218591" strokeweight=".58pt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rPr>
          <w:spacing w:val="-1"/>
        </w:rPr>
        <w:t>Nu</w:t>
      </w:r>
      <w:r w:rsidR="005366D3">
        <w:t>m</w:t>
      </w:r>
      <w:r w:rsidR="005366D3">
        <w:rPr>
          <w:spacing w:val="-1"/>
        </w:rPr>
        <w:t>b</w:t>
      </w:r>
      <w:r w:rsidR="005366D3">
        <w:t>er</w:t>
      </w:r>
      <w:r w:rsidR="005366D3">
        <w:rPr>
          <w:spacing w:val="-2"/>
        </w:rPr>
        <w:t xml:space="preserve"> </w:t>
      </w:r>
      <w:r w:rsidR="005366D3">
        <w:rPr>
          <w:spacing w:val="1"/>
        </w:rPr>
        <w:t>o</w:t>
      </w:r>
      <w:r w:rsidR="005366D3">
        <w:t>f adj</w:t>
      </w:r>
      <w:r w:rsidR="005366D3">
        <w:rPr>
          <w:spacing w:val="-2"/>
        </w:rPr>
        <w:t>u</w:t>
      </w:r>
      <w:r w:rsidR="005366D3">
        <w:t>s</w:t>
      </w:r>
      <w:r w:rsidR="005366D3">
        <w:rPr>
          <w:spacing w:val="-2"/>
        </w:rPr>
        <w:t>t</w:t>
      </w:r>
      <w:r w:rsidR="005366D3">
        <w:t>men</w:t>
      </w:r>
      <w:r w:rsidR="005366D3">
        <w:rPr>
          <w:spacing w:val="-3"/>
        </w:rPr>
        <w:t>t</w:t>
      </w:r>
      <w:r w:rsidR="005366D3">
        <w:t xml:space="preserve">s </w:t>
      </w:r>
      <w:r w:rsidR="005366D3">
        <w:rPr>
          <w:spacing w:val="-2"/>
        </w:rPr>
        <w:t>t</w:t>
      </w:r>
      <w:r w:rsidR="005366D3">
        <w:t>o</w:t>
      </w:r>
      <w:r w:rsidR="005366D3">
        <w:rPr>
          <w:spacing w:val="-1"/>
        </w:rPr>
        <w:t xml:space="preserve"> </w:t>
      </w:r>
      <w:r w:rsidR="005366D3">
        <w:t>c</w:t>
      </w:r>
      <w:r w:rsidR="005366D3">
        <w:rPr>
          <w:spacing w:val="1"/>
        </w:rPr>
        <w:t>o</w:t>
      </w:r>
      <w:r w:rsidR="005366D3">
        <w:rPr>
          <w:spacing w:val="-1"/>
        </w:rPr>
        <w:t>n</w:t>
      </w:r>
      <w:r w:rsidR="005366D3">
        <w:t>se</w:t>
      </w:r>
      <w:r w:rsidR="005366D3">
        <w:rPr>
          <w:spacing w:val="-3"/>
        </w:rPr>
        <w:t>r</w:t>
      </w:r>
      <w:r w:rsidR="005366D3">
        <w:t>vat</w:t>
      </w:r>
      <w:r w:rsidR="005366D3">
        <w:rPr>
          <w:spacing w:val="-3"/>
        </w:rPr>
        <w:t>i</w:t>
      </w:r>
      <w:r w:rsidR="005366D3">
        <w:rPr>
          <w:spacing w:val="1"/>
        </w:rPr>
        <w:t>o</w:t>
      </w:r>
      <w:r w:rsidR="005366D3">
        <w:t>n</w:t>
      </w:r>
      <w:r w:rsidR="005366D3">
        <w:rPr>
          <w:spacing w:val="-1"/>
        </w:rPr>
        <w:t xml:space="preserve"> </w:t>
      </w:r>
      <w:r w:rsidR="005366D3">
        <w:t>a</w:t>
      </w:r>
      <w:r w:rsidR="005366D3">
        <w:rPr>
          <w:spacing w:val="-3"/>
        </w:rPr>
        <w:t>r</w:t>
      </w:r>
      <w:r w:rsidR="005366D3">
        <w:t xml:space="preserve">ea </w:t>
      </w:r>
      <w:r w:rsidR="005366D3">
        <w:rPr>
          <w:spacing w:val="-1"/>
        </w:rPr>
        <w:t>b</w:t>
      </w:r>
      <w:r w:rsidR="005366D3">
        <w:rPr>
          <w:spacing w:val="1"/>
        </w:rPr>
        <w:t>o</w:t>
      </w:r>
      <w:r w:rsidR="005366D3">
        <w:rPr>
          <w:spacing w:val="-1"/>
        </w:rPr>
        <w:t>und</w:t>
      </w:r>
      <w:r w:rsidR="005366D3">
        <w:t>a</w:t>
      </w:r>
      <w:r w:rsidR="005366D3">
        <w:rPr>
          <w:spacing w:val="-3"/>
        </w:rPr>
        <w:t>r</w:t>
      </w:r>
      <w:r w:rsidR="005366D3">
        <w:t>ies req</w:t>
      </w:r>
      <w:r w:rsidR="005366D3">
        <w:rPr>
          <w:spacing w:val="-2"/>
        </w:rPr>
        <w:t>u</w:t>
      </w:r>
      <w:r w:rsidR="005366D3">
        <w:t>ir</w:t>
      </w:r>
      <w:r w:rsidR="005366D3">
        <w:rPr>
          <w:spacing w:val="-1"/>
        </w:rPr>
        <w:t>in</w:t>
      </w:r>
      <w:r w:rsidR="005366D3">
        <w:t>g</w:t>
      </w:r>
      <w:r w:rsidR="005366D3">
        <w:rPr>
          <w:spacing w:val="-1"/>
        </w:rPr>
        <w:t xml:space="preserve"> </w:t>
      </w:r>
      <w:r w:rsidR="005366D3">
        <w:t>C</w:t>
      </w:r>
      <w:r w:rsidR="005366D3">
        <w:rPr>
          <w:spacing w:val="-1"/>
        </w:rPr>
        <w:t>o</w:t>
      </w:r>
      <w:r w:rsidR="005366D3">
        <w:t>m</w:t>
      </w:r>
      <w:r w:rsidR="005366D3">
        <w:rPr>
          <w:spacing w:val="-2"/>
        </w:rPr>
        <w:t>m</w:t>
      </w:r>
      <w:r w:rsidR="005366D3">
        <w:rPr>
          <w:spacing w:val="1"/>
        </w:rPr>
        <w:t>o</w:t>
      </w:r>
      <w:r w:rsidR="005366D3">
        <w:rPr>
          <w:spacing w:val="-1"/>
        </w:rPr>
        <w:t>n</w:t>
      </w:r>
      <w:r w:rsidR="005366D3">
        <w:rPr>
          <w:spacing w:val="-2"/>
        </w:rPr>
        <w:t>w</w:t>
      </w:r>
      <w:r w:rsidR="005366D3">
        <w:t xml:space="preserve">ealth </w:t>
      </w:r>
      <w:r w:rsidR="005366D3">
        <w:rPr>
          <w:spacing w:val="-3"/>
        </w:rPr>
        <w:t>a</w:t>
      </w:r>
      <w:r w:rsidR="005366D3">
        <w:rPr>
          <w:spacing w:val="-1"/>
        </w:rPr>
        <w:t>pp</w:t>
      </w:r>
      <w:r w:rsidR="005366D3">
        <w:t>roval</w:t>
      </w:r>
    </w:p>
    <w:p w:rsidR="005366D3" w:rsidRDefault="005366D3">
      <w:pPr>
        <w:kinsoku w:val="0"/>
        <w:overflowPunct w:val="0"/>
        <w:spacing w:before="10" w:line="120" w:lineRule="exact"/>
        <w:rPr>
          <w:sz w:val="12"/>
          <w:szCs w:val="12"/>
        </w:rPr>
      </w:pPr>
    </w:p>
    <w:p w:rsidR="005366D3" w:rsidRDefault="00914B5F">
      <w:pPr>
        <w:pStyle w:val="Heading4"/>
        <w:kinsoku w:val="0"/>
        <w:overflowPunct w:val="0"/>
        <w:ind w:left="208"/>
        <w:rPr>
          <w:b w:val="0"/>
          <w:b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553085</wp:posOffset>
                </wp:positionV>
                <wp:extent cx="5869940" cy="12700"/>
                <wp:effectExtent l="0" t="0" r="0" b="0"/>
                <wp:wrapNone/>
                <wp:docPr id="108" name="Freeform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04" o:spid="_x0000_s1026" style="position:absolute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43.55pt,534.15pt,43.5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t>N</w:t>
      </w:r>
      <w:r w:rsidR="005366D3">
        <w:rPr>
          <w:spacing w:val="-1"/>
        </w:rPr>
        <w:t>e</w:t>
      </w:r>
      <w:r w:rsidR="005366D3">
        <w:t>t l</w:t>
      </w:r>
      <w:r w:rsidR="005366D3">
        <w:rPr>
          <w:spacing w:val="-2"/>
        </w:rPr>
        <w:t>a</w:t>
      </w:r>
      <w:r w:rsidR="005366D3">
        <w:rPr>
          <w:spacing w:val="-1"/>
        </w:rPr>
        <w:t>n</w:t>
      </w:r>
      <w:r w:rsidR="005366D3">
        <w:t>d</w:t>
      </w:r>
      <w:r w:rsidR="005366D3">
        <w:rPr>
          <w:spacing w:val="-1"/>
        </w:rPr>
        <w:t xml:space="preserve"> </w:t>
      </w:r>
      <w:r w:rsidR="005366D3">
        <w:t>a</w:t>
      </w:r>
      <w:r w:rsidR="005366D3">
        <w:rPr>
          <w:spacing w:val="-2"/>
        </w:rPr>
        <w:t>d</w:t>
      </w:r>
      <w:r w:rsidR="005366D3">
        <w:rPr>
          <w:spacing w:val="-1"/>
        </w:rPr>
        <w:t>de</w:t>
      </w:r>
      <w:r w:rsidR="005366D3">
        <w:t>d</w:t>
      </w:r>
      <w:r w:rsidR="005366D3">
        <w:rPr>
          <w:spacing w:val="-1"/>
        </w:rPr>
        <w:t xml:space="preserve"> </w:t>
      </w:r>
      <w:r w:rsidR="005366D3">
        <w:t>to</w:t>
      </w:r>
      <w:r w:rsidR="005366D3">
        <w:rPr>
          <w:spacing w:val="-1"/>
        </w:rPr>
        <w:t xml:space="preserve"> o</w:t>
      </w:r>
      <w:r w:rsidR="005366D3">
        <w:t xml:space="preserve">r </w:t>
      </w:r>
      <w:r w:rsidR="005366D3">
        <w:rPr>
          <w:spacing w:val="1"/>
        </w:rPr>
        <w:t>r</w:t>
      </w:r>
      <w:r w:rsidR="005366D3">
        <w:rPr>
          <w:spacing w:val="-4"/>
        </w:rPr>
        <w:t>e</w:t>
      </w:r>
      <w:r w:rsidR="005366D3">
        <w:t>m</w:t>
      </w:r>
      <w:r w:rsidR="005366D3">
        <w:rPr>
          <w:spacing w:val="-1"/>
        </w:rPr>
        <w:t>o</w:t>
      </w:r>
      <w:r w:rsidR="005366D3">
        <w:t>v</w:t>
      </w:r>
      <w:r w:rsidR="005366D3">
        <w:rPr>
          <w:spacing w:val="-1"/>
        </w:rPr>
        <w:t>e</w:t>
      </w:r>
      <w:r w:rsidR="005366D3">
        <w:t>d from</w:t>
      </w:r>
      <w:r w:rsidR="005366D3">
        <w:rPr>
          <w:spacing w:val="-2"/>
        </w:rPr>
        <w:t xml:space="preserve"> </w:t>
      </w:r>
      <w:r w:rsidR="005366D3">
        <w:rPr>
          <w:spacing w:val="1"/>
        </w:rPr>
        <w:t>c</w:t>
      </w:r>
      <w:r w:rsidR="005366D3">
        <w:rPr>
          <w:spacing w:val="-1"/>
        </w:rPr>
        <w:t>on</w:t>
      </w:r>
      <w:r w:rsidR="005366D3">
        <w:t>s</w:t>
      </w:r>
      <w:r w:rsidR="005366D3">
        <w:rPr>
          <w:spacing w:val="-1"/>
        </w:rPr>
        <w:t>e</w:t>
      </w:r>
      <w:r w:rsidR="005366D3">
        <w:rPr>
          <w:spacing w:val="-2"/>
        </w:rPr>
        <w:t>r</w:t>
      </w:r>
      <w:r w:rsidR="005366D3">
        <w:t>v</w:t>
      </w:r>
      <w:r w:rsidR="005366D3">
        <w:rPr>
          <w:spacing w:val="-2"/>
        </w:rPr>
        <w:t>a</w:t>
      </w:r>
      <w:r w:rsidR="005366D3">
        <w:t>t</w:t>
      </w:r>
      <w:r w:rsidR="005366D3">
        <w:rPr>
          <w:spacing w:val="1"/>
        </w:rPr>
        <w:t>i</w:t>
      </w:r>
      <w:r w:rsidR="005366D3">
        <w:rPr>
          <w:spacing w:val="-1"/>
        </w:rPr>
        <w:t>o</w:t>
      </w:r>
      <w:r w:rsidR="005366D3">
        <w:t>n</w:t>
      </w:r>
      <w:r w:rsidR="005366D3">
        <w:rPr>
          <w:spacing w:val="-1"/>
        </w:rPr>
        <w:t xml:space="preserve"> </w:t>
      </w:r>
      <w:r w:rsidR="005366D3">
        <w:t>ar</w:t>
      </w:r>
      <w:r w:rsidR="005366D3">
        <w:rPr>
          <w:spacing w:val="-3"/>
        </w:rPr>
        <w:t>e</w:t>
      </w:r>
      <w:r w:rsidR="005366D3">
        <w:rPr>
          <w:spacing w:val="-2"/>
        </w:rPr>
        <w:t>a</w:t>
      </w:r>
      <w:r w:rsidR="005366D3">
        <w:t>s as a r</w:t>
      </w:r>
      <w:r w:rsidR="005366D3">
        <w:rPr>
          <w:spacing w:val="-1"/>
        </w:rPr>
        <w:t>e</w:t>
      </w:r>
      <w:r w:rsidR="005366D3">
        <w:t>s</w:t>
      </w:r>
      <w:r w:rsidR="005366D3">
        <w:rPr>
          <w:spacing w:val="-1"/>
        </w:rPr>
        <w:t>u</w:t>
      </w:r>
      <w:r w:rsidR="005366D3">
        <w:t xml:space="preserve">lt </w:t>
      </w:r>
      <w:r w:rsidR="005366D3">
        <w:rPr>
          <w:spacing w:val="-1"/>
        </w:rPr>
        <w:t>o</w:t>
      </w:r>
      <w:r w:rsidR="005366D3">
        <w:t xml:space="preserve">f </w:t>
      </w:r>
      <w:r w:rsidR="005366D3">
        <w:rPr>
          <w:spacing w:val="-1"/>
        </w:rPr>
        <w:t>app</w:t>
      </w:r>
      <w:r w:rsidR="005366D3">
        <w:t>r</w:t>
      </w:r>
      <w:r w:rsidR="005366D3">
        <w:rPr>
          <w:spacing w:val="-4"/>
        </w:rPr>
        <w:t>o</w:t>
      </w:r>
      <w:r w:rsidR="005366D3">
        <w:t>v</w:t>
      </w:r>
      <w:r w:rsidR="005366D3">
        <w:rPr>
          <w:spacing w:val="-1"/>
        </w:rPr>
        <w:t>e</w:t>
      </w:r>
      <w:r w:rsidR="005366D3">
        <w:t>d</w:t>
      </w:r>
      <w:r w:rsidR="005366D3">
        <w:rPr>
          <w:spacing w:val="-1"/>
        </w:rPr>
        <w:t xml:space="preserve"> </w:t>
      </w:r>
      <w:r w:rsidR="005366D3">
        <w:t>a</w:t>
      </w:r>
      <w:r w:rsidR="005366D3">
        <w:rPr>
          <w:spacing w:val="-2"/>
        </w:rPr>
        <w:t>d</w:t>
      </w:r>
      <w:r w:rsidR="005366D3">
        <w:rPr>
          <w:spacing w:val="1"/>
        </w:rPr>
        <w:t>j</w:t>
      </w:r>
      <w:r w:rsidR="005366D3">
        <w:rPr>
          <w:spacing w:val="-1"/>
        </w:rPr>
        <w:t>u</w:t>
      </w:r>
      <w:r w:rsidR="005366D3">
        <w:t>s</w:t>
      </w:r>
      <w:r w:rsidR="005366D3">
        <w:rPr>
          <w:spacing w:val="-3"/>
        </w:rPr>
        <w:t>t</w:t>
      </w:r>
      <w:r w:rsidR="005366D3">
        <w:t>me</w:t>
      </w:r>
      <w:r w:rsidR="005366D3">
        <w:rPr>
          <w:spacing w:val="-2"/>
        </w:rPr>
        <w:t>n</w:t>
      </w:r>
      <w:r w:rsidR="005366D3">
        <w:t>ts to</w:t>
      </w:r>
      <w:r w:rsidR="005366D3">
        <w:rPr>
          <w:spacing w:val="-3"/>
        </w:rPr>
        <w:t xml:space="preserve"> </w:t>
      </w:r>
      <w:r w:rsidR="005366D3">
        <w:rPr>
          <w:spacing w:val="1"/>
        </w:rPr>
        <w:t>c</w:t>
      </w:r>
      <w:r w:rsidR="005366D3">
        <w:rPr>
          <w:spacing w:val="-1"/>
        </w:rPr>
        <w:t>on</w:t>
      </w:r>
      <w:r w:rsidR="005366D3">
        <w:t>s</w:t>
      </w:r>
      <w:r w:rsidR="005366D3">
        <w:rPr>
          <w:spacing w:val="-1"/>
        </w:rPr>
        <w:t>e</w:t>
      </w:r>
      <w:r w:rsidR="005366D3">
        <w:rPr>
          <w:spacing w:val="-2"/>
        </w:rPr>
        <w:t>r</w:t>
      </w:r>
      <w:r w:rsidR="005366D3">
        <w:t>v</w:t>
      </w:r>
      <w:r w:rsidR="005366D3">
        <w:rPr>
          <w:spacing w:val="-2"/>
        </w:rPr>
        <w:t>a</w:t>
      </w:r>
      <w:r w:rsidR="005366D3">
        <w:t>t</w:t>
      </w:r>
      <w:r w:rsidR="005366D3">
        <w:rPr>
          <w:spacing w:val="1"/>
        </w:rPr>
        <w:t>i</w:t>
      </w:r>
      <w:r w:rsidR="005366D3">
        <w:rPr>
          <w:spacing w:val="-1"/>
        </w:rPr>
        <w:t>o</w:t>
      </w:r>
      <w:r w:rsidR="005366D3">
        <w:t>n</w:t>
      </w:r>
      <w:r w:rsidR="005366D3">
        <w:rPr>
          <w:spacing w:val="-1"/>
        </w:rPr>
        <w:t xml:space="preserve"> </w:t>
      </w:r>
      <w:r w:rsidR="005366D3">
        <w:t>ar</w:t>
      </w:r>
      <w:r w:rsidR="005366D3">
        <w:rPr>
          <w:spacing w:val="-3"/>
        </w:rPr>
        <w:t>e</w:t>
      </w:r>
      <w:r w:rsidR="005366D3">
        <w:t xml:space="preserve">a </w:t>
      </w:r>
      <w:r w:rsidR="005366D3">
        <w:rPr>
          <w:spacing w:val="-1"/>
        </w:rPr>
        <w:t>bound</w:t>
      </w:r>
      <w:r w:rsidR="005366D3">
        <w:rPr>
          <w:spacing w:val="-2"/>
        </w:rPr>
        <w:t>a</w:t>
      </w:r>
      <w:r w:rsidR="005366D3">
        <w:t>ri</w:t>
      </w:r>
      <w:r w:rsidR="005366D3">
        <w:rPr>
          <w:spacing w:val="-1"/>
        </w:rPr>
        <w:t>e</w:t>
      </w:r>
      <w:r w:rsidR="005366D3">
        <w:t>s,</w:t>
      </w:r>
      <w:r w:rsidR="005366D3">
        <w:rPr>
          <w:spacing w:val="1"/>
        </w:rPr>
        <w:t xml:space="preserve"> </w:t>
      </w:r>
      <w:r w:rsidR="005366D3">
        <w:rPr>
          <w:spacing w:val="-1"/>
        </w:rPr>
        <w:t>b</w:t>
      </w:r>
      <w:r w:rsidR="005366D3">
        <w:t>y</w:t>
      </w:r>
      <w:r w:rsidR="005366D3">
        <w:rPr>
          <w:spacing w:val="-2"/>
        </w:rPr>
        <w:t xml:space="preserve"> </w:t>
      </w:r>
      <w:r w:rsidR="005366D3">
        <w:rPr>
          <w:spacing w:val="1"/>
        </w:rPr>
        <w:t>c</w:t>
      </w:r>
      <w:r w:rsidR="005366D3">
        <w:rPr>
          <w:spacing w:val="-1"/>
        </w:rPr>
        <w:t>on</w:t>
      </w:r>
      <w:r w:rsidR="005366D3">
        <w:t>s</w:t>
      </w:r>
      <w:r w:rsidR="005366D3">
        <w:rPr>
          <w:spacing w:val="-1"/>
        </w:rPr>
        <w:t>e</w:t>
      </w:r>
      <w:r w:rsidR="005366D3">
        <w:rPr>
          <w:spacing w:val="-2"/>
        </w:rPr>
        <w:t>r</w:t>
      </w:r>
      <w:r w:rsidR="005366D3">
        <w:t>v</w:t>
      </w:r>
      <w:r w:rsidR="005366D3">
        <w:rPr>
          <w:spacing w:val="-2"/>
        </w:rPr>
        <w:t>a</w:t>
      </w:r>
      <w:r w:rsidR="005366D3">
        <w:t>t</w:t>
      </w:r>
      <w:r w:rsidR="005366D3">
        <w:rPr>
          <w:spacing w:val="-2"/>
        </w:rPr>
        <w:t>i</w:t>
      </w:r>
      <w:r w:rsidR="005366D3">
        <w:rPr>
          <w:spacing w:val="-1"/>
        </w:rPr>
        <w:t>o</w:t>
      </w:r>
      <w:r w:rsidR="005366D3">
        <w:t>n</w:t>
      </w:r>
      <w:r w:rsidR="005366D3">
        <w:rPr>
          <w:spacing w:val="-1"/>
        </w:rPr>
        <w:t xml:space="preserve"> </w:t>
      </w:r>
      <w:r w:rsidR="005366D3">
        <w:t>area</w:t>
      </w:r>
      <w:r w:rsidR="005366D3">
        <w:rPr>
          <w:spacing w:val="-2"/>
        </w:rPr>
        <w:t xml:space="preserve"> </w:t>
      </w:r>
      <w:r w:rsidR="005366D3">
        <w:t>ty</w:t>
      </w:r>
      <w:r w:rsidR="005366D3">
        <w:rPr>
          <w:spacing w:val="-1"/>
        </w:rPr>
        <w:t>pe</w:t>
      </w:r>
      <w:r w:rsidR="005366D3">
        <w:t>:</w:t>
      </w:r>
    </w:p>
    <w:p w:rsidR="005366D3" w:rsidRDefault="005366D3">
      <w:pPr>
        <w:kinsoku w:val="0"/>
        <w:overflowPunct w:val="0"/>
        <w:spacing w:before="5" w:line="180" w:lineRule="exact"/>
        <w:rPr>
          <w:sz w:val="18"/>
          <w:szCs w:val="18"/>
        </w:rPr>
      </w:pPr>
      <w:r>
        <w:br w:type="column"/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tabs>
          <w:tab w:val="left" w:pos="1103"/>
        </w:tabs>
        <w:kinsoku w:val="0"/>
        <w:overflowPunct w:val="0"/>
        <w:ind w:left="100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b/>
          <w:bCs/>
          <w:color w:val="FFFFFF"/>
          <w:sz w:val="22"/>
          <w:szCs w:val="22"/>
        </w:rPr>
        <w:t>2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0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1</w:t>
      </w: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4</w:t>
      </w:r>
      <w:r>
        <w:rPr>
          <w:rFonts w:ascii="Calibri" w:hAnsi="Calibri" w:cs="Calibri"/>
          <w:b/>
          <w:bCs/>
          <w:color w:val="FFFFFF"/>
          <w:spacing w:val="-3"/>
          <w:sz w:val="22"/>
          <w:szCs w:val="22"/>
        </w:rPr>
        <w:t>-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15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ab/>
        <w:t>T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t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a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l</w:t>
      </w:r>
      <w:r>
        <w:rPr>
          <w:rFonts w:ascii="Calibri" w:hAnsi="Calibri" w:cs="Calibri"/>
          <w:b/>
          <w:bCs/>
          <w:color w:val="FFFFFF"/>
          <w:spacing w:val="2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s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i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n</w:t>
      </w: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e</w:t>
      </w:r>
      <w:r>
        <w:rPr>
          <w:rFonts w:ascii="Calibri" w:hAnsi="Calibri" w:cs="Calibri"/>
          <w:b/>
          <w:bCs/>
          <w:color w:val="FFFFFF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M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S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A</w:t>
      </w:r>
    </w:p>
    <w:p w:rsidR="005366D3" w:rsidRDefault="005366D3">
      <w:pPr>
        <w:kinsoku w:val="0"/>
        <w:overflowPunct w:val="0"/>
        <w:ind w:left="1079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mm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en</w:t>
      </w: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FFFFFF"/>
          <w:spacing w:val="-4"/>
          <w:sz w:val="22"/>
          <w:szCs w:val="22"/>
        </w:rPr>
        <w:t>e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me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n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t</w:t>
      </w:r>
    </w:p>
    <w:p w:rsidR="005366D3" w:rsidRDefault="005366D3">
      <w:pPr>
        <w:pStyle w:val="BodyText"/>
        <w:tabs>
          <w:tab w:val="right" w:pos="2564"/>
        </w:tabs>
        <w:kinsoku w:val="0"/>
        <w:overflowPunct w:val="0"/>
        <w:spacing w:before="91"/>
        <w:ind w:left="726"/>
      </w:pPr>
      <w:r>
        <w:t>6</w:t>
      </w:r>
      <w:r>
        <w:tab/>
        <w:t>8</w:t>
      </w:r>
    </w:p>
    <w:p w:rsidR="005366D3" w:rsidRDefault="005366D3">
      <w:pPr>
        <w:pStyle w:val="BodyText"/>
        <w:tabs>
          <w:tab w:val="left" w:pos="2452"/>
        </w:tabs>
        <w:kinsoku w:val="0"/>
        <w:overflowPunct w:val="0"/>
        <w:spacing w:before="398"/>
        <w:ind w:left="726"/>
      </w:pPr>
      <w:r>
        <w:t>3</w:t>
      </w:r>
      <w:r>
        <w:tab/>
        <w:t>3</w:t>
      </w:r>
    </w:p>
    <w:p w:rsidR="005366D3" w:rsidRDefault="005366D3">
      <w:pPr>
        <w:pStyle w:val="BodyText"/>
        <w:tabs>
          <w:tab w:val="left" w:pos="2452"/>
        </w:tabs>
        <w:kinsoku w:val="0"/>
        <w:overflowPunct w:val="0"/>
        <w:spacing w:before="398"/>
        <w:ind w:left="726"/>
        <w:sectPr w:rsidR="005366D3">
          <w:type w:val="continuous"/>
          <w:pgSz w:w="11907" w:h="16840"/>
          <w:pgMar w:top="1580" w:right="1120" w:bottom="280" w:left="1340" w:header="720" w:footer="720" w:gutter="0"/>
          <w:cols w:num="2" w:space="720" w:equalWidth="0">
            <w:col w:w="5652" w:space="1021"/>
            <w:col w:w="2774"/>
          </w:cols>
          <w:noEndnote/>
        </w:sectPr>
      </w:pPr>
    </w:p>
    <w:p w:rsidR="005366D3" w:rsidRDefault="00914B5F">
      <w:pPr>
        <w:pStyle w:val="BodyText"/>
        <w:tabs>
          <w:tab w:val="left" w:pos="6732"/>
          <w:tab w:val="left" w:pos="8458"/>
        </w:tabs>
        <w:kinsoku w:val="0"/>
        <w:overflowPunct w:val="0"/>
        <w:spacing w:before="89"/>
        <w:ind w:left="928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295275</wp:posOffset>
                </wp:positionV>
                <wp:extent cx="5869940" cy="12700"/>
                <wp:effectExtent l="0" t="0" r="0" b="0"/>
                <wp:wrapNone/>
                <wp:docPr id="107" name="Freeform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05" o:spid="_x0000_s1026" style="position:absolute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23.25pt,534.15pt,23.2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rPr>
          <w:spacing w:val="-1"/>
        </w:rPr>
        <w:t>N</w:t>
      </w:r>
      <w:r w:rsidR="005366D3">
        <w:t>atu</w:t>
      </w:r>
      <w:r w:rsidR="005366D3">
        <w:rPr>
          <w:spacing w:val="-1"/>
        </w:rPr>
        <w:t>r</w:t>
      </w:r>
      <w:r w:rsidR="005366D3">
        <w:t xml:space="preserve">e </w:t>
      </w:r>
      <w:r w:rsidR="005366D3">
        <w:rPr>
          <w:spacing w:val="-3"/>
        </w:rPr>
        <w:t>C</w:t>
      </w:r>
      <w:r w:rsidR="005366D3">
        <w:rPr>
          <w:spacing w:val="1"/>
        </w:rPr>
        <w:t>o</w:t>
      </w:r>
      <w:r w:rsidR="005366D3">
        <w:rPr>
          <w:spacing w:val="-1"/>
        </w:rPr>
        <w:t>n</w:t>
      </w:r>
      <w:r w:rsidR="005366D3">
        <w:t>se</w:t>
      </w:r>
      <w:r w:rsidR="005366D3">
        <w:rPr>
          <w:spacing w:val="-3"/>
        </w:rPr>
        <w:t>r</w:t>
      </w:r>
      <w:r w:rsidR="005366D3">
        <w:t>vat</w:t>
      </w:r>
      <w:r w:rsidR="005366D3">
        <w:rPr>
          <w:spacing w:val="-3"/>
        </w:rPr>
        <w:t>i</w:t>
      </w:r>
      <w:r w:rsidR="005366D3">
        <w:rPr>
          <w:spacing w:val="1"/>
        </w:rPr>
        <w:t>o</w:t>
      </w:r>
      <w:r w:rsidR="005366D3">
        <w:t>n</w:t>
      </w:r>
      <w:r w:rsidR="005366D3">
        <w:tab/>
      </w:r>
      <w:r w:rsidR="005366D3">
        <w:rPr>
          <w:position w:val="4"/>
        </w:rPr>
        <w:t>- 0.</w:t>
      </w:r>
      <w:r w:rsidR="005366D3">
        <w:rPr>
          <w:spacing w:val="-3"/>
          <w:position w:val="4"/>
        </w:rPr>
        <w:t>0</w:t>
      </w:r>
      <w:r w:rsidR="005366D3">
        <w:rPr>
          <w:position w:val="4"/>
        </w:rPr>
        <w:t>5</w:t>
      </w:r>
      <w:r w:rsidR="005366D3">
        <w:rPr>
          <w:spacing w:val="1"/>
          <w:position w:val="4"/>
        </w:rPr>
        <w:t xml:space="preserve"> </w:t>
      </w:r>
      <w:r w:rsidR="005366D3">
        <w:rPr>
          <w:spacing w:val="-1"/>
          <w:position w:val="4"/>
        </w:rPr>
        <w:t>h</w:t>
      </w:r>
      <w:r w:rsidR="005366D3">
        <w:rPr>
          <w:position w:val="4"/>
        </w:rPr>
        <w:t>a</w:t>
      </w:r>
      <w:r w:rsidR="005366D3">
        <w:rPr>
          <w:position w:val="4"/>
        </w:rPr>
        <w:tab/>
        <w:t>- 0.</w:t>
      </w:r>
      <w:r w:rsidR="005366D3">
        <w:rPr>
          <w:spacing w:val="-3"/>
          <w:position w:val="4"/>
        </w:rPr>
        <w:t>0</w:t>
      </w:r>
      <w:r w:rsidR="005366D3">
        <w:rPr>
          <w:position w:val="4"/>
        </w:rPr>
        <w:t>5</w:t>
      </w:r>
      <w:r w:rsidR="005366D3">
        <w:rPr>
          <w:spacing w:val="1"/>
          <w:position w:val="4"/>
        </w:rPr>
        <w:t xml:space="preserve"> </w:t>
      </w:r>
      <w:r w:rsidR="005366D3">
        <w:rPr>
          <w:spacing w:val="-1"/>
          <w:position w:val="4"/>
        </w:rPr>
        <w:t>ha</w:t>
      </w:r>
    </w:p>
    <w:p w:rsidR="005366D3" w:rsidRDefault="005366D3">
      <w:pPr>
        <w:pStyle w:val="BodyText"/>
        <w:tabs>
          <w:tab w:val="left" w:pos="6732"/>
          <w:tab w:val="left" w:pos="8458"/>
        </w:tabs>
        <w:kinsoku w:val="0"/>
        <w:overflowPunct w:val="0"/>
        <w:spacing w:before="89"/>
        <w:ind w:left="928"/>
        <w:sectPr w:rsidR="005366D3">
          <w:type w:val="continuous"/>
          <w:pgSz w:w="11907" w:h="16840"/>
          <w:pgMar w:top="1580" w:right="1120" w:bottom="280" w:left="1340" w:header="720" w:footer="720" w:gutter="0"/>
          <w:cols w:space="720" w:equalWidth="0">
            <w:col w:w="9447"/>
          </w:cols>
          <w:noEndnote/>
        </w:sectPr>
      </w:pPr>
    </w:p>
    <w:p w:rsidR="005366D3" w:rsidRDefault="00914B5F">
      <w:pPr>
        <w:pStyle w:val="BodyText"/>
        <w:kinsoku w:val="0"/>
        <w:overflowPunct w:val="0"/>
        <w:spacing w:before="130"/>
        <w:ind w:left="928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905510</wp:posOffset>
                </wp:positionH>
                <wp:positionV relativeFrom="paragraph">
                  <wp:posOffset>466725</wp:posOffset>
                </wp:positionV>
                <wp:extent cx="5878830" cy="12700"/>
                <wp:effectExtent l="0" t="0" r="0" b="0"/>
                <wp:wrapNone/>
                <wp:docPr id="106" name="Freeform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78830" cy="12700"/>
                        </a:xfrm>
                        <a:custGeom>
                          <a:avLst/>
                          <a:gdLst>
                            <a:gd name="T0" fmla="*/ 0 w 9258"/>
                            <a:gd name="T1" fmla="*/ 0 h 20"/>
                            <a:gd name="T2" fmla="*/ 9258 w 925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58" h="20">
                              <a:moveTo>
                                <a:pt x="0" y="0"/>
                              </a:moveTo>
                              <a:lnTo>
                                <a:pt x="9258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06" o:spid="_x0000_s1026" style="position:absolute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71.3pt,36.75pt,534.2pt,36.75pt" coordsize="925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" o:allowincell="f" filled="f" strokecolor="#218591" strokeweight=".20458mm">
                <v:path arrowok="t" o:connecttype="custom" o:connectlocs="0,0;5878830,0" o:connectangles="0,0"/>
                <w10:wrap anchorx="page"/>
              </v:polyline>
            </w:pict>
          </mc:Fallback>
        </mc:AlternateContent>
      </w:r>
      <w:r w:rsidR="005366D3">
        <w:t>Growli</w:t>
      </w:r>
      <w:r w:rsidR="005366D3">
        <w:rPr>
          <w:spacing w:val="-1"/>
        </w:rPr>
        <w:t>n</w:t>
      </w:r>
      <w:r w:rsidR="005366D3">
        <w:t>g</w:t>
      </w:r>
      <w:r w:rsidR="005366D3">
        <w:rPr>
          <w:spacing w:val="-1"/>
        </w:rPr>
        <w:t xml:space="preserve"> </w:t>
      </w:r>
      <w:r w:rsidR="005366D3">
        <w:t>G</w:t>
      </w:r>
      <w:r w:rsidR="005366D3">
        <w:rPr>
          <w:spacing w:val="-3"/>
        </w:rPr>
        <w:t>r</w:t>
      </w:r>
      <w:r w:rsidR="005366D3">
        <w:t>ass F</w:t>
      </w:r>
      <w:r w:rsidR="005366D3">
        <w:rPr>
          <w:spacing w:val="-3"/>
        </w:rPr>
        <w:t>r</w:t>
      </w:r>
      <w:r w:rsidR="005366D3">
        <w:rPr>
          <w:spacing w:val="1"/>
        </w:rPr>
        <w:t>o</w:t>
      </w:r>
      <w:r w:rsidR="005366D3">
        <w:t>g</w:t>
      </w:r>
      <w:r w:rsidR="005366D3">
        <w:rPr>
          <w:spacing w:val="-1"/>
        </w:rPr>
        <w:t xml:space="preserve"> </w:t>
      </w:r>
      <w:r w:rsidR="005366D3">
        <w:rPr>
          <w:spacing w:val="-2"/>
        </w:rPr>
        <w:t>c</w:t>
      </w:r>
      <w:r w:rsidR="005366D3">
        <w:rPr>
          <w:spacing w:val="1"/>
        </w:rPr>
        <w:t>o</w:t>
      </w:r>
      <w:r w:rsidR="005366D3">
        <w:rPr>
          <w:spacing w:val="-1"/>
        </w:rPr>
        <w:t>n</w:t>
      </w:r>
      <w:r w:rsidR="005366D3">
        <w:t>se</w:t>
      </w:r>
      <w:r w:rsidR="005366D3">
        <w:rPr>
          <w:spacing w:val="-3"/>
        </w:rPr>
        <w:t>r</w:t>
      </w:r>
      <w:r w:rsidR="005366D3">
        <w:t>vat</w:t>
      </w:r>
      <w:r w:rsidR="005366D3">
        <w:rPr>
          <w:spacing w:val="-3"/>
        </w:rPr>
        <w:t>i</w:t>
      </w:r>
      <w:r w:rsidR="005366D3">
        <w:rPr>
          <w:spacing w:val="1"/>
        </w:rPr>
        <w:t>o</w:t>
      </w:r>
      <w:r w:rsidR="005366D3">
        <w:rPr>
          <w:spacing w:val="-1"/>
        </w:rPr>
        <w:t>n</w:t>
      </w:r>
      <w:r w:rsidR="005366D3">
        <w:t>, fl</w:t>
      </w:r>
      <w:r w:rsidR="005366D3">
        <w:rPr>
          <w:spacing w:val="-2"/>
        </w:rPr>
        <w:t>o</w:t>
      </w:r>
      <w:r w:rsidR="005366D3">
        <w:rPr>
          <w:spacing w:val="1"/>
        </w:rPr>
        <w:t>o</w:t>
      </w:r>
      <w:r w:rsidR="005366D3">
        <w:rPr>
          <w:spacing w:val="-1"/>
        </w:rPr>
        <w:t>dp</w:t>
      </w:r>
      <w:r w:rsidR="005366D3">
        <w:t>la</w:t>
      </w:r>
      <w:r w:rsidR="005366D3">
        <w:rPr>
          <w:spacing w:val="-1"/>
        </w:rPr>
        <w:t>i</w:t>
      </w:r>
      <w:r w:rsidR="005366D3">
        <w:t>n</w:t>
      </w:r>
      <w:r w:rsidR="005366D3">
        <w:rPr>
          <w:spacing w:val="-1"/>
        </w:rPr>
        <w:t xml:space="preserve"> </w:t>
      </w:r>
      <w:r w:rsidR="005366D3">
        <w:t>and</w:t>
      </w:r>
      <w:r w:rsidR="005366D3">
        <w:rPr>
          <w:spacing w:val="-4"/>
        </w:rPr>
        <w:t xml:space="preserve"> </w:t>
      </w:r>
      <w:r w:rsidR="005366D3">
        <w:rPr>
          <w:spacing w:val="1"/>
        </w:rPr>
        <w:t>o</w:t>
      </w:r>
      <w:r w:rsidR="005366D3">
        <w:rPr>
          <w:spacing w:val="-1"/>
        </w:rPr>
        <w:t>p</w:t>
      </w:r>
      <w:r w:rsidR="005366D3">
        <w:rPr>
          <w:spacing w:val="-2"/>
        </w:rPr>
        <w:t>e</w:t>
      </w:r>
      <w:r w:rsidR="005366D3">
        <w:t>n sp</w:t>
      </w:r>
      <w:r w:rsidR="005366D3">
        <w:rPr>
          <w:spacing w:val="-1"/>
        </w:rPr>
        <w:t>a</w:t>
      </w:r>
      <w:r w:rsidR="005366D3">
        <w:t>ce</w:t>
      </w:r>
    </w:p>
    <w:p w:rsidR="005366D3" w:rsidRDefault="005366D3">
      <w:pPr>
        <w:pStyle w:val="BodyText"/>
        <w:tabs>
          <w:tab w:val="left" w:pos="2471"/>
        </w:tabs>
        <w:kinsoku w:val="0"/>
        <w:overflowPunct w:val="0"/>
        <w:spacing w:before="91"/>
        <w:ind w:left="745"/>
      </w:pPr>
      <w:r>
        <w:rPr>
          <w:rFonts w:ascii="Times New Roman" w:hAnsi="Times New Roman" w:cs="Times New Roman"/>
          <w:sz w:val="24"/>
          <w:szCs w:val="24"/>
        </w:rPr>
        <w:br w:type="column"/>
      </w:r>
      <w:r>
        <w:lastRenderedPageBreak/>
        <w:t>- 13</w:t>
      </w:r>
      <w:r>
        <w:rPr>
          <w:spacing w:val="-3"/>
        </w:rPr>
        <w:t>.</w:t>
      </w:r>
      <w:r>
        <w:t>93</w:t>
      </w:r>
      <w:r>
        <w:rPr>
          <w:spacing w:val="2"/>
        </w:rPr>
        <w:t xml:space="preserve"> </w:t>
      </w:r>
      <w:r>
        <w:rPr>
          <w:spacing w:val="-1"/>
        </w:rPr>
        <w:t>h</w:t>
      </w:r>
      <w:r>
        <w:t>a</w:t>
      </w:r>
      <w:r>
        <w:tab/>
        <w:t>- 13</w:t>
      </w:r>
      <w:r>
        <w:rPr>
          <w:spacing w:val="-3"/>
        </w:rPr>
        <w:t>.</w:t>
      </w:r>
      <w:r>
        <w:t>93</w:t>
      </w:r>
      <w:r>
        <w:rPr>
          <w:spacing w:val="1"/>
        </w:rPr>
        <w:t xml:space="preserve"> </w:t>
      </w:r>
      <w:r>
        <w:rPr>
          <w:spacing w:val="-1"/>
        </w:rPr>
        <w:t>ha</w:t>
      </w:r>
    </w:p>
    <w:p w:rsidR="005366D3" w:rsidRDefault="005366D3">
      <w:pPr>
        <w:pStyle w:val="BodyText"/>
        <w:tabs>
          <w:tab w:val="left" w:pos="2471"/>
        </w:tabs>
        <w:kinsoku w:val="0"/>
        <w:overflowPunct w:val="0"/>
        <w:spacing w:before="91"/>
        <w:ind w:left="745"/>
        <w:sectPr w:rsidR="005366D3">
          <w:type w:val="continuous"/>
          <w:pgSz w:w="11907" w:h="16840"/>
          <w:pgMar w:top="1580" w:right="1120" w:bottom="280" w:left="1340" w:header="720" w:footer="720" w:gutter="0"/>
          <w:cols w:num="2" w:space="720" w:equalWidth="0">
            <w:col w:w="5835" w:space="40"/>
            <w:col w:w="3572"/>
          </w:cols>
          <w:noEndnote/>
        </w:sect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80" w:lineRule="exact"/>
        <w:rPr>
          <w:sz w:val="28"/>
          <w:szCs w:val="28"/>
        </w:rPr>
      </w:pPr>
    </w:p>
    <w:p w:rsidR="005366D3" w:rsidRDefault="005366D3">
      <w:pPr>
        <w:pStyle w:val="Heading3"/>
        <w:numPr>
          <w:ilvl w:val="2"/>
          <w:numId w:val="11"/>
        </w:numPr>
        <w:tabs>
          <w:tab w:val="left" w:pos="820"/>
        </w:tabs>
        <w:kinsoku w:val="0"/>
        <w:overflowPunct w:val="0"/>
        <w:rPr>
          <w:b w:val="0"/>
          <w:bCs w:val="0"/>
        </w:rPr>
      </w:pPr>
      <w:r>
        <w:t>D</w:t>
      </w:r>
      <w:r>
        <w:rPr>
          <w:spacing w:val="-1"/>
        </w:rPr>
        <w:t>e</w:t>
      </w:r>
      <w:r>
        <w:t>v</w:t>
      </w:r>
      <w:r>
        <w:rPr>
          <w:spacing w:val="-2"/>
        </w:rPr>
        <w:t>e</w:t>
      </w:r>
      <w:r>
        <w:t>lo</w:t>
      </w:r>
      <w:r>
        <w:rPr>
          <w:spacing w:val="1"/>
        </w:rPr>
        <w:t>p</w:t>
      </w:r>
      <w:r>
        <w:rPr>
          <w:spacing w:val="-1"/>
        </w:rPr>
        <w:t>me</w:t>
      </w:r>
      <w:r>
        <w:t>nt</w:t>
      </w:r>
      <w:r>
        <w:rPr>
          <w:spacing w:val="-4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w</w:t>
      </w:r>
      <w:r>
        <w:rPr>
          <w:spacing w:val="-2"/>
        </w:rPr>
        <w:t>o</w:t>
      </w:r>
      <w:r>
        <w:t>rks</w:t>
      </w:r>
      <w:r>
        <w:rPr>
          <w:spacing w:val="-3"/>
        </w:rPr>
        <w:t xml:space="preserve"> </w:t>
      </w:r>
      <w:r>
        <w:rPr>
          <w:spacing w:val="-2"/>
        </w:rPr>
        <w:t>i</w:t>
      </w:r>
      <w:r>
        <w:t>n</w:t>
      </w:r>
      <w:r>
        <w:rPr>
          <w:spacing w:val="-4"/>
        </w:rPr>
        <w:t xml:space="preserve"> </w:t>
      </w:r>
      <w:r>
        <w:t>co</w:t>
      </w:r>
      <w:r>
        <w:rPr>
          <w:spacing w:val="-2"/>
        </w:rPr>
        <w:t>n</w:t>
      </w:r>
      <w:r>
        <w:t>serv</w:t>
      </w:r>
      <w:r>
        <w:rPr>
          <w:spacing w:val="-2"/>
        </w:rPr>
        <w:t>a</w:t>
      </w:r>
      <w:r>
        <w:t>t</w:t>
      </w:r>
      <w:r>
        <w:rPr>
          <w:spacing w:val="1"/>
        </w:rPr>
        <w:t>i</w:t>
      </w:r>
      <w:r>
        <w:t>on</w:t>
      </w:r>
      <w:r>
        <w:rPr>
          <w:spacing w:val="-5"/>
        </w:rPr>
        <w:t xml:space="preserve"> </w:t>
      </w:r>
      <w:r>
        <w:rPr>
          <w:spacing w:val="-1"/>
        </w:rPr>
        <w:t>a</w:t>
      </w:r>
      <w:r>
        <w:t>r</w:t>
      </w:r>
      <w:r>
        <w:rPr>
          <w:spacing w:val="-1"/>
        </w:rPr>
        <w:t>ea</w:t>
      </w:r>
      <w:r>
        <w:t>s</w:t>
      </w:r>
    </w:p>
    <w:p w:rsidR="005366D3" w:rsidRDefault="005366D3">
      <w:pPr>
        <w:pStyle w:val="BodyText"/>
        <w:kinsoku w:val="0"/>
        <w:overflowPunct w:val="0"/>
        <w:spacing w:before="55" w:line="239" w:lineRule="auto"/>
        <w:ind w:right="355"/>
      </w:pPr>
      <w:r>
        <w:t>A t</w:t>
      </w:r>
      <w:r>
        <w:rPr>
          <w:spacing w:val="1"/>
        </w:rPr>
        <w:t>o</w:t>
      </w:r>
      <w:r>
        <w:rPr>
          <w:spacing w:val="-2"/>
        </w:rPr>
        <w:t>t</w:t>
      </w:r>
      <w:r>
        <w:t xml:space="preserve">al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9</w:t>
      </w:r>
      <w:r>
        <w:rPr>
          <w:spacing w:val="-1"/>
        </w:rPr>
        <w:t xml:space="preserve"> p</w:t>
      </w:r>
      <w:r>
        <w:t>ro</w:t>
      </w:r>
      <w:r>
        <w:rPr>
          <w:spacing w:val="-4"/>
        </w:rPr>
        <w:t>p</w:t>
      </w:r>
      <w:r>
        <w:rPr>
          <w:spacing w:val="1"/>
        </w:rPr>
        <w:t>o</w:t>
      </w:r>
      <w:r>
        <w:t>sa</w:t>
      </w:r>
      <w:r>
        <w:rPr>
          <w:spacing w:val="-1"/>
        </w:rPr>
        <w:t>l</w:t>
      </w:r>
      <w:r>
        <w:t xml:space="preserve">s </w:t>
      </w:r>
      <w:r>
        <w:rPr>
          <w:spacing w:val="-3"/>
        </w:rPr>
        <w:t>f</w:t>
      </w:r>
      <w:r>
        <w:rPr>
          <w:spacing w:val="1"/>
        </w:rPr>
        <w:t>o</w:t>
      </w:r>
      <w:r>
        <w:t xml:space="preserve">r </w:t>
      </w:r>
      <w:r>
        <w:rPr>
          <w:spacing w:val="-3"/>
        </w:rPr>
        <w:t>d</w:t>
      </w:r>
      <w:r>
        <w:t>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4"/>
        </w:rPr>
        <w:t>p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wo</w:t>
      </w:r>
      <w:r>
        <w:rPr>
          <w:spacing w:val="-1"/>
        </w:rPr>
        <w:t>r</w:t>
      </w:r>
      <w:r>
        <w:t>ks in</w:t>
      </w:r>
      <w:r>
        <w:rPr>
          <w:spacing w:val="-3"/>
        </w:rPr>
        <w:t xml:space="preserve"> </w:t>
      </w:r>
      <w:r>
        <w:t>c</w:t>
      </w:r>
      <w:r>
        <w:rPr>
          <w:spacing w:val="-1"/>
        </w:rPr>
        <w:t>on</w:t>
      </w:r>
      <w:r>
        <w:t>ser</w:t>
      </w:r>
      <w:r>
        <w:rPr>
          <w:spacing w:val="1"/>
        </w:rPr>
        <w:t>v</w:t>
      </w:r>
      <w:r>
        <w:t>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eas</w:t>
      </w:r>
      <w:r>
        <w:rPr>
          <w:spacing w:val="1"/>
        </w:rPr>
        <w:t xml:space="preserve"> </w:t>
      </w:r>
      <w:r>
        <w:t>were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pp</w:t>
      </w:r>
      <w:r>
        <w:t>ro</w:t>
      </w:r>
      <w:r>
        <w:rPr>
          <w:spacing w:val="-2"/>
        </w:rPr>
        <w:t>v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reporti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1"/>
        </w:rPr>
        <w:t>o</w:t>
      </w:r>
      <w:r>
        <w:t>d</w:t>
      </w:r>
      <w:r>
        <w:rPr>
          <w:spacing w:val="-3"/>
        </w:rPr>
        <w:t xml:space="preserve"> </w:t>
      </w:r>
      <w:r>
        <w:t>with a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o</w:t>
      </w:r>
      <w:r>
        <w:rPr>
          <w:spacing w:val="-2"/>
        </w:rPr>
        <w:t>t</w:t>
      </w:r>
      <w:r>
        <w:t>al of</w:t>
      </w:r>
      <w:r>
        <w:rPr>
          <w:spacing w:val="-2"/>
        </w:rPr>
        <w:t xml:space="preserve"> </w:t>
      </w:r>
      <w:r>
        <w:t>10</w:t>
      </w:r>
      <w:r>
        <w:rPr>
          <w:spacing w:val="-1"/>
        </w:rPr>
        <w:t xml:space="preserve"> p</w:t>
      </w:r>
      <w:r>
        <w:t>ro</w:t>
      </w:r>
      <w:r>
        <w:rPr>
          <w:spacing w:val="-4"/>
        </w:rPr>
        <w:t>p</w:t>
      </w:r>
      <w:r>
        <w:rPr>
          <w:spacing w:val="1"/>
        </w:rPr>
        <w:t>o</w:t>
      </w:r>
      <w:r>
        <w:t>sals a</w:t>
      </w:r>
      <w:r>
        <w:rPr>
          <w:spacing w:val="-1"/>
        </w:rPr>
        <w:t>pp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ve</w:t>
      </w:r>
      <w:r>
        <w:t>d</w:t>
      </w:r>
      <w:r>
        <w:rPr>
          <w:spacing w:val="-1"/>
        </w:rPr>
        <w:t xml:space="preserve"> </w:t>
      </w:r>
      <w:r>
        <w:t>si</w:t>
      </w:r>
      <w:r>
        <w:rPr>
          <w:spacing w:val="-2"/>
        </w:rPr>
        <w:t>n</w:t>
      </w:r>
      <w:r>
        <w:t>ce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t>enc</w:t>
      </w:r>
      <w:r>
        <w:rPr>
          <w:spacing w:val="-2"/>
        </w:rPr>
        <w:t>e</w:t>
      </w:r>
      <w:r>
        <w:t>me</w:t>
      </w:r>
      <w:r>
        <w:rPr>
          <w:spacing w:val="-3"/>
        </w:rPr>
        <w:t>n</w:t>
      </w:r>
      <w:r>
        <w:t xml:space="preserve">t </w:t>
      </w:r>
      <w:r>
        <w:rPr>
          <w:spacing w:val="1"/>
        </w:rPr>
        <w:t>o</w:t>
      </w:r>
      <w:r>
        <w:t>f</w:t>
      </w:r>
      <w:r>
        <w:rPr>
          <w:spacing w:val="-5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MSA</w:t>
      </w:r>
      <w:r>
        <w:rPr>
          <w:spacing w:val="-4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3"/>
        </w:rPr>
        <w:t xml:space="preserve"> </w:t>
      </w:r>
      <w:r>
        <w:rPr>
          <w:spacing w:val="-2"/>
        </w:rPr>
        <w:t>t</w:t>
      </w:r>
      <w:r>
        <w:t>o 30 J</w:t>
      </w:r>
      <w:r>
        <w:rPr>
          <w:spacing w:val="-2"/>
        </w:rPr>
        <w:t>u</w:t>
      </w:r>
      <w:r>
        <w:rPr>
          <w:spacing w:val="-1"/>
        </w:rPr>
        <w:t>n</w:t>
      </w:r>
      <w:r>
        <w:t>e</w:t>
      </w:r>
      <w:r>
        <w:rPr>
          <w:spacing w:val="-1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5</w:t>
      </w:r>
      <w:r>
        <w:rPr>
          <w:spacing w:val="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>c</w:t>
      </w:r>
      <w: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</w:t>
      </w:r>
      <w:r>
        <w:rPr>
          <w:spacing w:val="1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nd</w:t>
      </w:r>
      <w:r>
        <w:t>it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 a</w:t>
      </w:r>
      <w:r>
        <w:rPr>
          <w:spacing w:val="-1"/>
        </w:rPr>
        <w:t>pp</w:t>
      </w:r>
      <w:r>
        <w:t>r</w:t>
      </w:r>
      <w:r>
        <w:rPr>
          <w:spacing w:val="-2"/>
        </w:rPr>
        <w:t>o</w:t>
      </w:r>
      <w:r>
        <w:t>vals.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 c</w:t>
      </w:r>
      <w:r>
        <w:rPr>
          <w:spacing w:val="-1"/>
        </w:rPr>
        <w:t>o</w:t>
      </w:r>
      <w:r>
        <w:t>m</w:t>
      </w:r>
      <w:r>
        <w:rPr>
          <w:spacing w:val="-1"/>
        </w:rPr>
        <w:t>p</w:t>
      </w:r>
      <w:r>
        <w:t>ensat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f</w:t>
      </w:r>
      <w:r>
        <w:rPr>
          <w:spacing w:val="-2"/>
        </w:rPr>
        <w:t>e</w:t>
      </w:r>
      <w:r>
        <w:t>es</w:t>
      </w:r>
      <w:r>
        <w:rPr>
          <w:spacing w:val="-2"/>
        </w:rPr>
        <w:t xml:space="preserve"> </w:t>
      </w:r>
      <w:r>
        <w:t>were</w:t>
      </w:r>
      <w:r>
        <w:rPr>
          <w:spacing w:val="-2"/>
        </w:rPr>
        <w:t xml:space="preserve"> </w:t>
      </w:r>
      <w:r>
        <w:rPr>
          <w:spacing w:val="-3"/>
        </w:rPr>
        <w:t>p</w:t>
      </w:r>
      <w:r>
        <w:t>aid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2"/>
        </w:rPr>
        <w:t>v</w:t>
      </w:r>
      <w:r>
        <w:t>er t</w:t>
      </w:r>
      <w:r>
        <w:rPr>
          <w:spacing w:val="-3"/>
        </w:rPr>
        <w:t>h</w:t>
      </w:r>
      <w:r>
        <w:t>e ar</w:t>
      </w:r>
      <w:r>
        <w:rPr>
          <w:spacing w:val="-3"/>
        </w:rPr>
        <w:t>e</w:t>
      </w:r>
      <w:r>
        <w:t>a</w:t>
      </w:r>
      <w:r>
        <w:rPr>
          <w:spacing w:val="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d</w:t>
      </w:r>
      <w:r>
        <w:rPr>
          <w:spacing w:val="-3"/>
        </w:rPr>
        <w:t>e</w:t>
      </w:r>
      <w:r>
        <w:t>ve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kinsoku w:val="0"/>
        <w:overflowPunct w:val="0"/>
        <w:ind w:left="100" w:right="408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In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pp</w:t>
      </w:r>
      <w:r>
        <w:rPr>
          <w:rFonts w:ascii="Calibri" w:hAnsi="Calibri" w:cs="Calibri"/>
          <w:sz w:val="22"/>
          <w:szCs w:val="22"/>
        </w:rPr>
        <w:t>rovi</w:t>
      </w:r>
      <w:r>
        <w:rPr>
          <w:rFonts w:ascii="Calibri" w:hAnsi="Calibri" w:cs="Calibri"/>
          <w:spacing w:val="-2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g the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pro</w:t>
      </w:r>
      <w:r>
        <w:rPr>
          <w:rFonts w:ascii="Calibri" w:hAnsi="Calibri" w:cs="Calibri"/>
          <w:spacing w:val="-4"/>
          <w:sz w:val="22"/>
          <w:szCs w:val="22"/>
        </w:rPr>
        <w:t>p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s</w:t>
      </w:r>
      <w:r>
        <w:rPr>
          <w:rFonts w:ascii="Calibri" w:hAnsi="Calibri" w:cs="Calibri"/>
          <w:spacing w:val="-1"/>
          <w:sz w:val="22"/>
          <w:szCs w:val="22"/>
        </w:rPr>
        <w:t>al</w:t>
      </w:r>
      <w:r>
        <w:rPr>
          <w:rFonts w:ascii="Calibri" w:hAnsi="Calibri" w:cs="Calibri"/>
          <w:sz w:val="22"/>
          <w:szCs w:val="22"/>
        </w:rPr>
        <w:t>s,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D</w:t>
      </w:r>
      <w:r>
        <w:rPr>
          <w:rFonts w:ascii="Calibri" w:hAnsi="Calibri" w:cs="Calibri"/>
          <w:spacing w:val="-3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L</w:t>
      </w:r>
      <w:r>
        <w:rPr>
          <w:rFonts w:ascii="Calibri" w:hAnsi="Calibri" w:cs="Calibri"/>
          <w:spacing w:val="-3"/>
          <w:sz w:val="22"/>
          <w:szCs w:val="22"/>
        </w:rPr>
        <w:t>W</w:t>
      </w:r>
      <w:r>
        <w:rPr>
          <w:rFonts w:ascii="Calibri" w:hAnsi="Calibri" w:cs="Calibri"/>
          <w:sz w:val="22"/>
          <w:szCs w:val="22"/>
        </w:rPr>
        <w:t>P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pacing w:val="-2"/>
          <w:sz w:val="22"/>
          <w:szCs w:val="22"/>
        </w:rPr>
        <w:t>c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si</w:t>
      </w:r>
      <w:r>
        <w:rPr>
          <w:rFonts w:ascii="Calibri" w:hAnsi="Calibri" w:cs="Calibri"/>
          <w:spacing w:val="-2"/>
          <w:sz w:val="22"/>
          <w:szCs w:val="22"/>
        </w:rPr>
        <w:t>d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1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ed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the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cri</w:t>
      </w:r>
      <w:r>
        <w:rPr>
          <w:rFonts w:ascii="Calibri" w:hAnsi="Calibri" w:cs="Calibri"/>
          <w:spacing w:val="-3"/>
          <w:sz w:val="22"/>
          <w:szCs w:val="22"/>
        </w:rPr>
        <w:t>t</w:t>
      </w:r>
      <w:r>
        <w:rPr>
          <w:rFonts w:ascii="Calibri" w:hAnsi="Calibri" w:cs="Calibri"/>
          <w:sz w:val="22"/>
          <w:szCs w:val="22"/>
        </w:rPr>
        <w:t>eria in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pacing w:val="-2"/>
          <w:sz w:val="22"/>
          <w:szCs w:val="22"/>
        </w:rPr>
        <w:t>w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rki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g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pacing w:val="-3"/>
          <w:sz w:val="22"/>
          <w:szCs w:val="22"/>
        </w:rPr>
        <w:t>d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cu</w:t>
      </w:r>
      <w:r>
        <w:rPr>
          <w:rFonts w:ascii="Calibri" w:hAnsi="Calibri" w:cs="Calibri"/>
          <w:spacing w:val="-2"/>
          <w:sz w:val="22"/>
          <w:szCs w:val="22"/>
        </w:rPr>
        <w:t>me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G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u</w:t>
      </w:r>
      <w:r>
        <w:rPr>
          <w:rFonts w:ascii="Calibri" w:hAnsi="Calibri" w:cs="Calibri"/>
          <w:i/>
          <w:iCs/>
          <w:sz w:val="22"/>
          <w:szCs w:val="22"/>
        </w:rPr>
        <w:t>i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d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an</w:t>
      </w:r>
      <w:r>
        <w:rPr>
          <w:rFonts w:ascii="Calibri" w:hAnsi="Calibri" w:cs="Calibri"/>
          <w:i/>
          <w:iCs/>
          <w:sz w:val="22"/>
          <w:szCs w:val="22"/>
        </w:rPr>
        <w:t xml:space="preserve">ce 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ote: Imp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l</w:t>
      </w:r>
      <w:r>
        <w:rPr>
          <w:rFonts w:ascii="Calibri" w:hAnsi="Calibri" w:cs="Calibri"/>
          <w:i/>
          <w:iCs/>
          <w:sz w:val="22"/>
          <w:szCs w:val="22"/>
        </w:rPr>
        <w:t>eme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ting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the Bi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od</w:t>
      </w:r>
      <w:r>
        <w:rPr>
          <w:rFonts w:ascii="Calibri" w:hAnsi="Calibri" w:cs="Calibri"/>
          <w:i/>
          <w:iCs/>
          <w:sz w:val="22"/>
          <w:szCs w:val="22"/>
        </w:rPr>
        <w:t>iv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e</w:t>
      </w:r>
      <w:r>
        <w:rPr>
          <w:rFonts w:ascii="Calibri" w:hAnsi="Calibri" w:cs="Calibri"/>
          <w:i/>
          <w:iCs/>
          <w:spacing w:val="1"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s</w:t>
      </w:r>
      <w:r>
        <w:rPr>
          <w:rFonts w:ascii="Calibri" w:hAnsi="Calibri" w:cs="Calibri"/>
          <w:i/>
          <w:iCs/>
          <w:sz w:val="22"/>
          <w:szCs w:val="22"/>
        </w:rPr>
        <w:t>ity Co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s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e</w:t>
      </w:r>
      <w:r>
        <w:rPr>
          <w:rFonts w:ascii="Calibri" w:hAnsi="Calibri" w:cs="Calibri"/>
          <w:i/>
          <w:iCs/>
          <w:sz w:val="22"/>
          <w:szCs w:val="22"/>
        </w:rPr>
        <w:t>rv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tion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S</w:t>
      </w:r>
      <w:r>
        <w:rPr>
          <w:rFonts w:ascii="Calibri" w:hAnsi="Calibri" w:cs="Calibri"/>
          <w:i/>
          <w:iCs/>
          <w:sz w:val="22"/>
          <w:szCs w:val="22"/>
        </w:rPr>
        <w:t>t</w:t>
      </w:r>
      <w:r>
        <w:rPr>
          <w:rFonts w:ascii="Calibri" w:hAnsi="Calibri" w:cs="Calibri"/>
          <w:i/>
          <w:iCs/>
          <w:spacing w:val="1"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t</w:t>
      </w:r>
      <w:r>
        <w:rPr>
          <w:rFonts w:ascii="Calibri" w:hAnsi="Calibri" w:cs="Calibri"/>
          <w:i/>
          <w:iCs/>
          <w:sz w:val="22"/>
          <w:szCs w:val="22"/>
        </w:rPr>
        <w:t>egy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f</w:t>
      </w:r>
      <w:r>
        <w:rPr>
          <w:rFonts w:ascii="Calibri" w:hAnsi="Calibri" w:cs="Calibri"/>
          <w:i/>
          <w:iCs/>
          <w:sz w:val="22"/>
          <w:szCs w:val="22"/>
        </w:rPr>
        <w:t>or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M</w:t>
      </w:r>
      <w:r>
        <w:rPr>
          <w:rFonts w:ascii="Calibri" w:hAnsi="Calibri" w:cs="Calibri"/>
          <w:i/>
          <w:iCs/>
          <w:sz w:val="22"/>
          <w:szCs w:val="22"/>
        </w:rPr>
        <w:t>el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b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u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e’s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G</w:t>
      </w:r>
      <w:r>
        <w:rPr>
          <w:rFonts w:ascii="Calibri" w:hAnsi="Calibri" w:cs="Calibri"/>
          <w:i/>
          <w:iCs/>
          <w:spacing w:val="1"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wth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C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r</w:t>
      </w:r>
      <w:r>
        <w:rPr>
          <w:rFonts w:ascii="Calibri" w:hAnsi="Calibri" w:cs="Calibri"/>
          <w:i/>
          <w:iCs/>
          <w:sz w:val="22"/>
          <w:szCs w:val="22"/>
        </w:rPr>
        <w:t>ri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d</w:t>
      </w:r>
      <w:r>
        <w:rPr>
          <w:rFonts w:ascii="Calibri" w:hAnsi="Calibri" w:cs="Calibri"/>
          <w:i/>
          <w:iCs/>
          <w:sz w:val="22"/>
          <w:szCs w:val="22"/>
        </w:rPr>
        <w:t>ors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(</w:t>
      </w:r>
      <w:r>
        <w:rPr>
          <w:rFonts w:ascii="Calibri" w:hAnsi="Calibri" w:cs="Calibri"/>
          <w:spacing w:val="-2"/>
          <w:sz w:val="22"/>
          <w:szCs w:val="22"/>
        </w:rPr>
        <w:t>w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rki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 xml:space="preserve">g </w:t>
      </w:r>
      <w:r>
        <w:rPr>
          <w:rFonts w:ascii="Calibri" w:hAnsi="Calibri" w:cs="Calibri"/>
          <w:spacing w:val="-1"/>
          <w:sz w:val="22"/>
          <w:szCs w:val="22"/>
        </w:rPr>
        <w:t>d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cu</w:t>
      </w:r>
      <w:r>
        <w:rPr>
          <w:rFonts w:ascii="Calibri" w:hAnsi="Calibri" w:cs="Calibri"/>
          <w:spacing w:val="-2"/>
          <w:sz w:val="22"/>
          <w:szCs w:val="22"/>
        </w:rPr>
        <w:t>m</w:t>
      </w:r>
      <w:r>
        <w:rPr>
          <w:rFonts w:ascii="Calibri" w:hAnsi="Calibri" w:cs="Calibri"/>
          <w:sz w:val="22"/>
          <w:szCs w:val="22"/>
        </w:rPr>
        <w:t>ent)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(</w:t>
      </w:r>
      <w:r>
        <w:rPr>
          <w:rFonts w:ascii="Calibri" w:hAnsi="Calibri" w:cs="Calibri"/>
          <w:spacing w:val="1"/>
          <w:sz w:val="22"/>
          <w:szCs w:val="22"/>
        </w:rPr>
        <w:t>D</w:t>
      </w:r>
      <w:r>
        <w:rPr>
          <w:rFonts w:ascii="Calibri" w:hAnsi="Calibri" w:cs="Calibri"/>
          <w:spacing w:val="-3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L</w:t>
      </w:r>
      <w:r>
        <w:rPr>
          <w:rFonts w:ascii="Calibri" w:hAnsi="Calibri" w:cs="Calibri"/>
          <w:spacing w:val="-3"/>
          <w:sz w:val="22"/>
          <w:szCs w:val="22"/>
        </w:rPr>
        <w:t>W</w:t>
      </w:r>
      <w:r>
        <w:rPr>
          <w:rFonts w:ascii="Calibri" w:hAnsi="Calibri" w:cs="Calibri"/>
          <w:sz w:val="22"/>
          <w:szCs w:val="22"/>
        </w:rPr>
        <w:t>P,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2</w:t>
      </w:r>
      <w:r>
        <w:rPr>
          <w:rFonts w:ascii="Calibri" w:hAnsi="Calibri" w:cs="Calibri"/>
          <w:spacing w:val="-2"/>
          <w:sz w:val="22"/>
          <w:szCs w:val="22"/>
        </w:rPr>
        <w:t>0</w:t>
      </w:r>
      <w:r>
        <w:rPr>
          <w:rFonts w:ascii="Calibri" w:hAnsi="Calibri" w:cs="Calibri"/>
          <w:sz w:val="22"/>
          <w:szCs w:val="22"/>
        </w:rPr>
        <w:t>1</w:t>
      </w:r>
      <w:r>
        <w:rPr>
          <w:rFonts w:ascii="Calibri" w:hAnsi="Calibri" w:cs="Calibri"/>
          <w:spacing w:val="-2"/>
          <w:sz w:val="22"/>
          <w:szCs w:val="22"/>
        </w:rPr>
        <w:t>5</w:t>
      </w:r>
      <w:r>
        <w:rPr>
          <w:rFonts w:ascii="Calibri" w:hAnsi="Calibri" w:cs="Calibri"/>
          <w:sz w:val="22"/>
          <w:szCs w:val="22"/>
        </w:rPr>
        <w:t>).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>le 7: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Devel</w:t>
      </w:r>
      <w:r>
        <w:rPr>
          <w:color w:val="404040"/>
          <w:spacing w:val="-1"/>
        </w:rPr>
        <w:t>op</w:t>
      </w:r>
      <w:r>
        <w:rPr>
          <w:color w:val="404040"/>
        </w:rPr>
        <w:t>me</w:t>
      </w:r>
      <w:r>
        <w:rPr>
          <w:color w:val="404040"/>
          <w:spacing w:val="-2"/>
        </w:rPr>
        <w:t>n</w:t>
      </w:r>
      <w:r>
        <w:rPr>
          <w:color w:val="404040"/>
        </w:rPr>
        <w:t xml:space="preserve">t </w:t>
      </w:r>
      <w:r>
        <w:rPr>
          <w:color w:val="404040"/>
          <w:spacing w:val="-4"/>
        </w:rPr>
        <w:t>o</w:t>
      </w:r>
      <w:r>
        <w:rPr>
          <w:color w:val="404040"/>
        </w:rPr>
        <w:t>r</w:t>
      </w:r>
      <w:r>
        <w:rPr>
          <w:color w:val="404040"/>
          <w:spacing w:val="-2"/>
        </w:rPr>
        <w:t xml:space="preserve"> </w:t>
      </w:r>
      <w:r>
        <w:rPr>
          <w:color w:val="404040"/>
        </w:rPr>
        <w:t>w</w:t>
      </w:r>
      <w:r>
        <w:rPr>
          <w:color w:val="404040"/>
          <w:spacing w:val="-1"/>
        </w:rPr>
        <w:t>o</w:t>
      </w:r>
      <w:r>
        <w:rPr>
          <w:color w:val="404040"/>
        </w:rPr>
        <w:t>rks</w:t>
      </w:r>
      <w:r>
        <w:rPr>
          <w:color w:val="404040"/>
          <w:spacing w:val="-2"/>
        </w:rPr>
        <w:t xml:space="preserve"> </w:t>
      </w:r>
      <w:r>
        <w:rPr>
          <w:color w:val="404040"/>
          <w:spacing w:val="1"/>
        </w:rPr>
        <w:t>i</w:t>
      </w:r>
      <w:r>
        <w:rPr>
          <w:color w:val="404040"/>
        </w:rPr>
        <w:t>n</w:t>
      </w:r>
      <w:r>
        <w:rPr>
          <w:color w:val="404040"/>
          <w:spacing w:val="-3"/>
        </w:rPr>
        <w:t xml:space="preserve"> </w:t>
      </w:r>
      <w:r>
        <w:rPr>
          <w:color w:val="404040"/>
          <w:spacing w:val="1"/>
        </w:rPr>
        <w:t>c</w:t>
      </w:r>
      <w:r>
        <w:rPr>
          <w:color w:val="404040"/>
          <w:spacing w:val="-1"/>
        </w:rPr>
        <w:t>on</w:t>
      </w:r>
      <w:r>
        <w:rPr>
          <w:color w:val="404040"/>
        </w:rPr>
        <w:t>s</w:t>
      </w:r>
      <w:r>
        <w:rPr>
          <w:color w:val="404040"/>
          <w:spacing w:val="-1"/>
        </w:rPr>
        <w:t>e</w:t>
      </w:r>
      <w:r>
        <w:rPr>
          <w:color w:val="404040"/>
          <w:spacing w:val="-2"/>
        </w:rPr>
        <w:t>r</w:t>
      </w:r>
      <w:r>
        <w:rPr>
          <w:color w:val="404040"/>
        </w:rPr>
        <w:t>v</w:t>
      </w:r>
      <w:r>
        <w:rPr>
          <w:color w:val="404040"/>
          <w:spacing w:val="-2"/>
        </w:rPr>
        <w:t>a</w:t>
      </w:r>
      <w:r>
        <w:rPr>
          <w:color w:val="404040"/>
        </w:rPr>
        <w:t>t</w:t>
      </w:r>
      <w:r>
        <w:rPr>
          <w:color w:val="404040"/>
          <w:spacing w:val="1"/>
        </w:rPr>
        <w:t>i</w:t>
      </w:r>
      <w:r>
        <w:rPr>
          <w:color w:val="404040"/>
          <w:spacing w:val="-1"/>
        </w:rPr>
        <w:t>o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ar</w:t>
      </w:r>
      <w:r>
        <w:rPr>
          <w:color w:val="404040"/>
          <w:spacing w:val="-3"/>
        </w:rPr>
        <w:t>e</w:t>
      </w:r>
      <w:r>
        <w:rPr>
          <w:color w:val="404040"/>
          <w:spacing w:val="-2"/>
        </w:rPr>
        <w:t>a</w:t>
      </w:r>
      <w:r>
        <w:rPr>
          <w:color w:val="404040"/>
        </w:rPr>
        <w:t>s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296"/>
        <w:gridCol w:w="1234"/>
        <w:gridCol w:w="1712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8"/>
        </w:trPr>
        <w:tc>
          <w:tcPr>
            <w:tcW w:w="7530" w:type="dxa"/>
            <w:gridSpan w:val="2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right="120"/>
              <w:jc w:val="right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20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7"/>
        </w:trPr>
        <w:tc>
          <w:tcPr>
            <w:tcW w:w="629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82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ap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ved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r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ks in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 areas</w:t>
            </w:r>
          </w:p>
        </w:tc>
        <w:tc>
          <w:tcPr>
            <w:tcW w:w="123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20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9</w:t>
            </w:r>
          </w:p>
        </w:tc>
        <w:tc>
          <w:tcPr>
            <w:tcW w:w="171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5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10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7"/>
        </w:trPr>
        <w:tc>
          <w:tcPr>
            <w:tcW w:w="9242" w:type="dxa"/>
            <w:gridSpan w:val="3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3614"/>
            </w:pP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He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f 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ve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it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 MNES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ff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ted 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y d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op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t </w:t>
            </w:r>
            <w:r w:rsidRPr="005366D3">
              <w:rPr>
                <w:rFonts w:ascii="Calibri" w:hAnsi="Calibri" w:cs="Calibri"/>
                <w:b/>
                <w:bCs/>
                <w:spacing w:val="-4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r 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b/>
                <w:bCs/>
                <w:spacing w:val="-4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rks,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y 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rv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area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ty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pe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: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629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827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atu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</w:p>
        </w:tc>
        <w:tc>
          <w:tcPr>
            <w:tcW w:w="123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62"/>
            </w:pPr>
            <w:r w:rsidRPr="005366D3">
              <w:rPr>
                <w:rFonts w:ascii="Calibri" w:hAnsi="Calibri" w:cs="Calibri"/>
                <w:sz w:val="22"/>
                <w:szCs w:val="22"/>
              </w:rPr>
              <w:t xml:space="preserve">4.5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</w:p>
        </w:tc>
        <w:tc>
          <w:tcPr>
            <w:tcW w:w="171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54"/>
            </w:pPr>
            <w:r w:rsidRPr="005366D3">
              <w:rPr>
                <w:rFonts w:ascii="Calibri" w:hAnsi="Calibri" w:cs="Calibri"/>
                <w:sz w:val="22"/>
                <w:szCs w:val="22"/>
              </w:rPr>
              <w:t>4.5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7"/>
        </w:trPr>
        <w:tc>
          <w:tcPr>
            <w:tcW w:w="629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827" w:right="56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Growli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ass 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, fl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and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 sp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</w:t>
            </w:r>
          </w:p>
        </w:tc>
        <w:tc>
          <w:tcPr>
            <w:tcW w:w="123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6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5.9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  <w:tc>
          <w:tcPr>
            <w:tcW w:w="171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54"/>
            </w:pPr>
            <w:r w:rsidRPr="005366D3">
              <w:rPr>
                <w:rFonts w:ascii="Calibri" w:hAnsi="Calibri" w:cs="Calibri"/>
                <w:sz w:val="22"/>
                <w:szCs w:val="22"/>
              </w:rPr>
              <w:t>5.9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</w:tr>
    </w:tbl>
    <w:p w:rsidR="005366D3" w:rsidRDefault="005366D3">
      <w:pPr>
        <w:sectPr w:rsidR="005366D3">
          <w:type w:val="continuous"/>
          <w:pgSz w:w="11907" w:h="16840"/>
          <w:pgMar w:top="1580" w:right="1120" w:bottom="280" w:left="1340" w:header="720" w:footer="720" w:gutter="0"/>
          <w:cols w:space="720" w:equalWidth="0">
            <w:col w:w="9447"/>
          </w:cols>
          <w:noEndnote/>
        </w:sectPr>
      </w:pPr>
    </w:p>
    <w:p w:rsidR="005366D3" w:rsidRDefault="005366D3">
      <w:pPr>
        <w:pStyle w:val="Heading3"/>
        <w:numPr>
          <w:ilvl w:val="2"/>
          <w:numId w:val="11"/>
        </w:numPr>
        <w:tabs>
          <w:tab w:val="left" w:pos="820"/>
        </w:tabs>
        <w:kinsoku w:val="0"/>
        <w:overflowPunct w:val="0"/>
        <w:spacing w:before="59"/>
        <w:rPr>
          <w:b w:val="0"/>
          <w:bCs w:val="0"/>
        </w:rPr>
      </w:pPr>
      <w:r>
        <w:lastRenderedPageBreak/>
        <w:t>Ill</w:t>
      </w:r>
      <w:r>
        <w:rPr>
          <w:spacing w:val="-1"/>
        </w:rPr>
        <w:t>ega</w:t>
      </w:r>
      <w:r>
        <w:t>l</w:t>
      </w:r>
      <w:r>
        <w:rPr>
          <w:spacing w:val="-4"/>
        </w:rPr>
        <w:t xml:space="preserve"> </w:t>
      </w:r>
      <w:r>
        <w:t>r</w:t>
      </w:r>
      <w:r>
        <w:rPr>
          <w:spacing w:val="-1"/>
        </w:rPr>
        <w:t>em</w:t>
      </w:r>
      <w:r>
        <w:t>ov</w:t>
      </w:r>
      <w:r>
        <w:rPr>
          <w:spacing w:val="-2"/>
        </w:rPr>
        <w:t>a</w:t>
      </w:r>
      <w:r>
        <w:t>l</w:t>
      </w:r>
      <w:r>
        <w:rPr>
          <w:spacing w:val="-4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4"/>
        </w:rPr>
        <w:t xml:space="preserve"> </w:t>
      </w:r>
      <w:r>
        <w:t>n</w:t>
      </w:r>
      <w:r>
        <w:rPr>
          <w:spacing w:val="-1"/>
        </w:rPr>
        <w:t>a</w:t>
      </w:r>
      <w:r>
        <w:rPr>
          <w:spacing w:val="-2"/>
        </w:rPr>
        <w:t>t</w:t>
      </w:r>
      <w:r>
        <w:rPr>
          <w:spacing w:val="4"/>
        </w:rPr>
        <w:t>i</w:t>
      </w:r>
      <w:r>
        <w:rPr>
          <w:spacing w:val="-1"/>
        </w:rPr>
        <w:t>v</w:t>
      </w:r>
      <w:r>
        <w:t>e</w:t>
      </w:r>
      <w:r>
        <w:rPr>
          <w:spacing w:val="-4"/>
        </w:rPr>
        <w:t xml:space="preserve"> </w:t>
      </w:r>
      <w:r>
        <w:t>v</w:t>
      </w:r>
      <w:r>
        <w:rPr>
          <w:spacing w:val="-2"/>
        </w:rPr>
        <w:t>e</w:t>
      </w:r>
      <w:r>
        <w:rPr>
          <w:spacing w:val="-1"/>
        </w:rPr>
        <w:t>ge</w:t>
      </w:r>
      <w:r>
        <w:t>tat</w:t>
      </w:r>
      <w:r>
        <w:rPr>
          <w:spacing w:val="1"/>
        </w:rPr>
        <w:t>i</w:t>
      </w:r>
      <w:r>
        <w:t>on</w:t>
      </w:r>
    </w:p>
    <w:p w:rsidR="005366D3" w:rsidRDefault="005366D3">
      <w:pPr>
        <w:pStyle w:val="BodyText"/>
        <w:kinsoku w:val="0"/>
        <w:overflowPunct w:val="0"/>
        <w:spacing w:before="55"/>
        <w:ind w:right="379"/>
      </w:pPr>
      <w:r>
        <w:t>There</w:t>
      </w:r>
      <w:r>
        <w:rPr>
          <w:spacing w:val="-2"/>
        </w:rPr>
        <w:t xml:space="preserve"> </w:t>
      </w:r>
      <w:r>
        <w:t>we</w:t>
      </w:r>
      <w:r>
        <w:rPr>
          <w:spacing w:val="-3"/>
        </w:rPr>
        <w:t>r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n</w:t>
      </w:r>
      <w:r>
        <w:t>o</w:t>
      </w:r>
      <w:r>
        <w:rPr>
          <w:spacing w:val="-1"/>
        </w:rPr>
        <w:t xml:space="preserve"> </w:t>
      </w:r>
      <w:r>
        <w:t>kn</w:t>
      </w:r>
      <w:r>
        <w:rPr>
          <w:spacing w:val="-2"/>
        </w:rPr>
        <w:t>o</w:t>
      </w:r>
      <w:r>
        <w:t>wn ca</w:t>
      </w:r>
      <w:r>
        <w:rPr>
          <w:spacing w:val="-2"/>
        </w:rPr>
        <w:t>se</w:t>
      </w:r>
      <w:r>
        <w:t xml:space="preserve">s </w:t>
      </w:r>
      <w:r>
        <w:rPr>
          <w:spacing w:val="1"/>
        </w:rPr>
        <w:t>o</w:t>
      </w:r>
      <w:r>
        <w:t>f il</w:t>
      </w:r>
      <w:r>
        <w:rPr>
          <w:spacing w:val="-3"/>
        </w:rPr>
        <w:t>l</w:t>
      </w:r>
      <w:r>
        <w:t>egal</w:t>
      </w:r>
      <w:r>
        <w:rPr>
          <w:spacing w:val="-1"/>
        </w:rPr>
        <w:t xml:space="preserve"> </w:t>
      </w:r>
      <w:r>
        <w:t>r</w:t>
      </w:r>
      <w:r>
        <w:rPr>
          <w:spacing w:val="-2"/>
        </w:rPr>
        <w:t>em</w:t>
      </w:r>
      <w:r>
        <w:rPr>
          <w:spacing w:val="1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nati</w:t>
      </w:r>
      <w:r>
        <w:rPr>
          <w:spacing w:val="-2"/>
        </w:rPr>
        <w:t>v</w:t>
      </w:r>
      <w:r>
        <w:t xml:space="preserve">e </w:t>
      </w:r>
      <w:r>
        <w:rPr>
          <w:spacing w:val="-2"/>
        </w:rPr>
        <w:t>v</w:t>
      </w:r>
      <w:r>
        <w:t>eget</w:t>
      </w:r>
      <w:r>
        <w:rPr>
          <w:spacing w:val="-2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within</w:t>
      </w:r>
      <w:r>
        <w:rPr>
          <w:spacing w:val="-2"/>
        </w:rPr>
        <w:t xml:space="preserve"> 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areas</w:t>
      </w:r>
      <w:r>
        <w:rPr>
          <w:spacing w:val="-2"/>
        </w:rPr>
        <w:t xml:space="preserve"> </w:t>
      </w:r>
      <w:r>
        <w:t>in the reporti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1"/>
        </w:rPr>
        <w:t>o</w:t>
      </w:r>
      <w:r>
        <w:t xml:space="preserve">d </w:t>
      </w:r>
      <w:r>
        <w:rPr>
          <w:spacing w:val="-4"/>
        </w:rPr>
        <w:t>h</w:t>
      </w:r>
      <w:r>
        <w:rPr>
          <w:spacing w:val="1"/>
        </w:rPr>
        <w:t>o</w:t>
      </w:r>
      <w:r>
        <w:rPr>
          <w:spacing w:val="-2"/>
        </w:rPr>
        <w:t>w</w:t>
      </w:r>
      <w:r>
        <w:t>e</w:t>
      </w:r>
      <w:r>
        <w:rPr>
          <w:spacing w:val="1"/>
        </w:rPr>
        <w:t>v</w:t>
      </w:r>
      <w:r>
        <w:rPr>
          <w:spacing w:val="-2"/>
        </w:rPr>
        <w:t>e</w:t>
      </w:r>
      <w:r>
        <w:t xml:space="preserve">r </w:t>
      </w:r>
      <w:r>
        <w:rPr>
          <w:spacing w:val="-2"/>
        </w:rPr>
        <w:t>t</w:t>
      </w:r>
      <w:r>
        <w:rPr>
          <w:spacing w:val="-1"/>
        </w:rPr>
        <w:t>h</w:t>
      </w:r>
      <w:r>
        <w:t>ere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2"/>
        </w:rPr>
        <w:t>v</w:t>
      </w:r>
      <w:r>
        <w:t xml:space="preserve">e </w:t>
      </w:r>
      <w:r>
        <w:rPr>
          <w:spacing w:val="-1"/>
        </w:rPr>
        <w:t>b</w:t>
      </w:r>
      <w:r>
        <w:rPr>
          <w:spacing w:val="-2"/>
        </w:rPr>
        <w:t>e</w:t>
      </w:r>
      <w:r>
        <w:t>en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rPr>
          <w:spacing w:val="-1"/>
        </w:rPr>
        <w:t>u</w:t>
      </w:r>
      <w:r>
        <w:t>r ca</w:t>
      </w:r>
      <w:r>
        <w:rPr>
          <w:spacing w:val="-3"/>
        </w:rPr>
        <w:t>s</w:t>
      </w:r>
      <w:r>
        <w:t>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il</w:t>
      </w:r>
      <w:r>
        <w:rPr>
          <w:spacing w:val="-1"/>
        </w:rPr>
        <w:t>l</w:t>
      </w:r>
      <w:r>
        <w:t>egal</w:t>
      </w:r>
      <w:r>
        <w:rPr>
          <w:spacing w:val="-1"/>
        </w:rPr>
        <w:t xml:space="preserve"> </w:t>
      </w:r>
      <w:r>
        <w:rPr>
          <w:spacing w:val="-3"/>
        </w:rPr>
        <w:t>r</w:t>
      </w:r>
      <w:r>
        <w:rPr>
          <w:spacing w:val="-2"/>
        </w:rPr>
        <w:t>e</w:t>
      </w:r>
      <w:r>
        <w:t>m</w:t>
      </w:r>
      <w:r>
        <w:rPr>
          <w:spacing w:val="-2"/>
        </w:rPr>
        <w:t>o</w:t>
      </w:r>
      <w:r>
        <w:t>val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nat</w:t>
      </w:r>
      <w:r>
        <w:rPr>
          <w:spacing w:val="-3"/>
        </w:rPr>
        <w:t>i</w:t>
      </w:r>
      <w:r>
        <w:t>ve</w:t>
      </w:r>
      <w:r>
        <w:rPr>
          <w:spacing w:val="-4"/>
        </w:rPr>
        <w:t xml:space="preserve"> </w:t>
      </w:r>
      <w:r>
        <w:t>veg</w:t>
      </w:r>
      <w:r>
        <w:rPr>
          <w:spacing w:val="-2"/>
        </w:rPr>
        <w:t>e</w:t>
      </w:r>
      <w:r>
        <w:t>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2"/>
        </w:rPr>
        <w:t xml:space="preserve"> </w:t>
      </w:r>
      <w:r>
        <w:t>(3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which</w:t>
      </w:r>
      <w:r>
        <w:rPr>
          <w:spacing w:val="-1"/>
        </w:rPr>
        <w:t xml:space="preserve"> </w:t>
      </w:r>
      <w:r>
        <w:t>w</w:t>
      </w:r>
      <w:r>
        <w:rPr>
          <w:spacing w:val="-2"/>
        </w:rPr>
        <w:t>e</w:t>
      </w:r>
      <w:r>
        <w:t>re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tside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</w:t>
      </w:r>
      <w:r>
        <w:rPr>
          <w:spacing w:val="-2"/>
        </w:rPr>
        <w:t>s</w:t>
      </w:r>
      <w:r>
        <w:t>)</w:t>
      </w:r>
      <w:r>
        <w:rPr>
          <w:spacing w:val="2"/>
        </w:rPr>
        <w:t xml:space="preserve"> </w:t>
      </w:r>
      <w:r>
        <w:t>si</w:t>
      </w:r>
      <w:r>
        <w:rPr>
          <w:spacing w:val="-2"/>
        </w:rPr>
        <w:t>n</w:t>
      </w:r>
      <w:r>
        <w:t>ce</w:t>
      </w:r>
      <w:r>
        <w:rPr>
          <w:spacing w:val="-2"/>
        </w:rPr>
        <w:t xml:space="preserve"> c</w:t>
      </w:r>
      <w:r>
        <w:rPr>
          <w:spacing w:val="1"/>
        </w:rPr>
        <w:t>o</w:t>
      </w:r>
      <w:r>
        <w:rPr>
          <w:spacing w:val="-2"/>
        </w:rPr>
        <w:t>mme</w:t>
      </w:r>
      <w:r>
        <w:rPr>
          <w:spacing w:val="-1"/>
        </w:rPr>
        <w:t>n</w:t>
      </w:r>
      <w:r>
        <w:t>ceme</w:t>
      </w:r>
      <w:r>
        <w:rPr>
          <w:spacing w:val="-1"/>
        </w:rPr>
        <w:t>n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rPr>
          <w:spacing w:val="-3"/>
        </w:rPr>
        <w:t>r</w:t>
      </w:r>
      <w:r>
        <w:t>am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30</w:t>
      </w:r>
      <w:r>
        <w:rPr>
          <w:spacing w:val="-2"/>
        </w:rPr>
        <w:t xml:space="preserve"> </w:t>
      </w:r>
      <w:r>
        <w:t>J</w:t>
      </w:r>
      <w:r>
        <w:rPr>
          <w:spacing w:val="-2"/>
        </w:rPr>
        <w:t>u</w:t>
      </w:r>
      <w:r>
        <w:rPr>
          <w:spacing w:val="-1"/>
        </w:rPr>
        <w:t>n</w:t>
      </w:r>
      <w:r>
        <w:t xml:space="preserve">e </w:t>
      </w:r>
      <w:r>
        <w:rPr>
          <w:spacing w:val="-2"/>
        </w:rPr>
        <w:t>2</w:t>
      </w:r>
      <w:r>
        <w:t xml:space="preserve">015. </w:t>
      </w:r>
      <w:r>
        <w:rPr>
          <w:spacing w:val="-1"/>
        </w:rPr>
        <w:t>F</w:t>
      </w:r>
      <w:r>
        <w:rPr>
          <w:spacing w:val="1"/>
        </w:rPr>
        <w:t>o</w:t>
      </w:r>
      <w:r>
        <w:rPr>
          <w:spacing w:val="-1"/>
        </w:rPr>
        <w:t>u</w:t>
      </w:r>
      <w:r>
        <w:t>r hec</w:t>
      </w:r>
      <w:r>
        <w:rPr>
          <w:spacing w:val="-2"/>
        </w:rPr>
        <w:t>t</w:t>
      </w:r>
      <w:r>
        <w:t>ares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n</w:t>
      </w:r>
      <w:r>
        <w:rPr>
          <w:spacing w:val="-3"/>
        </w:rPr>
        <w:t>a</w:t>
      </w:r>
      <w:r>
        <w:t>ti</w:t>
      </w:r>
      <w:r>
        <w:rPr>
          <w:spacing w:val="1"/>
        </w:rPr>
        <w:t>v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v</w:t>
      </w:r>
      <w:r>
        <w:t>e</w:t>
      </w:r>
      <w:r>
        <w:rPr>
          <w:spacing w:val="-3"/>
        </w:rPr>
        <w:t>g</w:t>
      </w:r>
      <w:r>
        <w:t>etat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was</w:t>
      </w:r>
      <w:r>
        <w:rPr>
          <w:spacing w:val="-1"/>
        </w:rPr>
        <w:t xml:space="preserve"> </w:t>
      </w:r>
      <w:r>
        <w:t>i</w:t>
      </w:r>
      <w:r>
        <w:rPr>
          <w:spacing w:val="-1"/>
        </w:rPr>
        <w:t>l</w:t>
      </w:r>
      <w:r>
        <w:t>le</w:t>
      </w:r>
      <w:r>
        <w:rPr>
          <w:spacing w:val="-1"/>
        </w:rPr>
        <w:t>g</w:t>
      </w:r>
      <w:r>
        <w:t>al</w:t>
      </w:r>
      <w:r>
        <w:rPr>
          <w:spacing w:val="-1"/>
        </w:rPr>
        <w:t>l</w:t>
      </w:r>
      <w:r>
        <w:t>y</w:t>
      </w:r>
      <w:r>
        <w:rPr>
          <w:spacing w:val="-2"/>
        </w:rPr>
        <w:t xml:space="preserve"> </w:t>
      </w:r>
      <w:r>
        <w:t>r</w:t>
      </w:r>
      <w:r>
        <w:rPr>
          <w:spacing w:val="-3"/>
        </w:rPr>
        <w:t>e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2"/>
        </w:rPr>
        <w:t>v</w:t>
      </w:r>
      <w:r>
        <w:t>ed fr</w:t>
      </w:r>
      <w:r>
        <w:rPr>
          <w:spacing w:val="-2"/>
        </w:rPr>
        <w:t>o</w:t>
      </w:r>
      <w:r>
        <w:t>m</w:t>
      </w:r>
      <w:r>
        <w:rPr>
          <w:spacing w:val="2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ea</w:t>
      </w:r>
      <w:r>
        <w:rPr>
          <w:spacing w:val="-2"/>
        </w:rPr>
        <w:t xml:space="preserve"> </w:t>
      </w:r>
      <w:r>
        <w:t>3 pr</w:t>
      </w:r>
      <w:r>
        <w:rPr>
          <w:spacing w:val="-1"/>
        </w:rPr>
        <w:t>i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3"/>
        </w:rPr>
        <w:t>4</w:t>
      </w:r>
      <w:r>
        <w:rPr>
          <w:spacing w:val="-2"/>
        </w:rPr>
        <w:t>–</w:t>
      </w:r>
      <w:r>
        <w:t>15. An</w:t>
      </w:r>
      <w:r>
        <w:rPr>
          <w:spacing w:val="-2"/>
        </w:rPr>
        <w:t xml:space="preserve"> </w:t>
      </w:r>
      <w:r>
        <w:t>investi</w:t>
      </w:r>
      <w:r>
        <w:rPr>
          <w:spacing w:val="-1"/>
        </w:rPr>
        <w:t>g</w:t>
      </w:r>
      <w:r>
        <w:t>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 xml:space="preserve">was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nd</w:t>
      </w:r>
      <w:r>
        <w:rPr>
          <w:spacing w:val="-4"/>
        </w:rPr>
        <w:t>u</w:t>
      </w:r>
      <w:r>
        <w:t>ct</w:t>
      </w:r>
      <w:r>
        <w:rPr>
          <w:spacing w:val="1"/>
        </w:rPr>
        <w:t>e</w:t>
      </w:r>
      <w:r>
        <w:t>d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</w:t>
      </w:r>
      <w:r>
        <w:rPr>
          <w:spacing w:val="-4"/>
        </w:rPr>
        <w:t>h</w:t>
      </w:r>
      <w:r>
        <w:t>e</w:t>
      </w:r>
      <w:r>
        <w:rPr>
          <w:spacing w:val="2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</w:t>
      </w:r>
      <w:r>
        <w:rPr>
          <w:spacing w:val="-3"/>
        </w:rPr>
        <w:t>l</w:t>
      </w:r>
      <w:r>
        <w:t>th Envi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m</w:t>
      </w:r>
      <w:r>
        <w:t>ent</w:t>
      </w:r>
      <w:r>
        <w:rPr>
          <w:spacing w:val="-2"/>
        </w:rPr>
        <w:t xml:space="preserve"> </w:t>
      </w:r>
      <w:r>
        <w:t>Mi</w:t>
      </w:r>
      <w:r>
        <w:rPr>
          <w:spacing w:val="-2"/>
        </w:rPr>
        <w:t>n</w:t>
      </w:r>
      <w:r>
        <w:t>ister</w:t>
      </w:r>
      <w:r>
        <w:rPr>
          <w:spacing w:val="-2"/>
        </w:rPr>
        <w:t xml:space="preserve">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s</w:t>
      </w:r>
      <w:r>
        <w:t>ed req</w:t>
      </w:r>
      <w:r>
        <w:rPr>
          <w:spacing w:val="-2"/>
        </w:rPr>
        <w:t>u</w:t>
      </w:r>
      <w:r>
        <w:t>ire</w:t>
      </w:r>
      <w:r>
        <w:rPr>
          <w:spacing w:val="-1"/>
        </w:rPr>
        <w:t>m</w:t>
      </w:r>
      <w:r>
        <w:t xml:space="preserve">ents </w:t>
      </w:r>
      <w:r>
        <w:rPr>
          <w:spacing w:val="-3"/>
        </w:rPr>
        <w:t>f</w:t>
      </w:r>
      <w:r>
        <w:rPr>
          <w:spacing w:val="1"/>
        </w:rPr>
        <w:t>o</w:t>
      </w:r>
      <w:r>
        <w:t>r i</w:t>
      </w:r>
      <w:r>
        <w:rPr>
          <w:spacing w:val="-3"/>
        </w:rPr>
        <w:t>t</w:t>
      </w:r>
      <w:r>
        <w:t>s re</w:t>
      </w:r>
      <w:r>
        <w:rPr>
          <w:spacing w:val="-3"/>
        </w:rPr>
        <w:t>s</w:t>
      </w:r>
      <w:r>
        <w:t>t</w:t>
      </w:r>
      <w:r>
        <w:rPr>
          <w:spacing w:val="1"/>
        </w:rPr>
        <w:t>o</w:t>
      </w:r>
      <w:r>
        <w:rPr>
          <w:spacing w:val="-3"/>
        </w:rPr>
        <w:t>r</w:t>
      </w:r>
      <w:r>
        <w:t>ati</w:t>
      </w:r>
      <w:r>
        <w:rPr>
          <w:spacing w:val="1"/>
        </w:rPr>
        <w:t>o</w:t>
      </w:r>
      <w:r>
        <w:rPr>
          <w:spacing w:val="-1"/>
        </w:rPr>
        <w:t>n</w:t>
      </w:r>
      <w:r>
        <w:t>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1" w:line="260" w:lineRule="exact"/>
        <w:rPr>
          <w:sz w:val="26"/>
          <w:szCs w:val="26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  <w:sz w:val="14"/>
          <w:szCs w:val="14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>le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8: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I</w:t>
      </w:r>
      <w:r>
        <w:rPr>
          <w:color w:val="404040"/>
          <w:spacing w:val="-2"/>
        </w:rPr>
        <w:t>l</w:t>
      </w:r>
      <w:r>
        <w:rPr>
          <w:color w:val="404040"/>
        </w:rPr>
        <w:t>l</w:t>
      </w:r>
      <w:r>
        <w:rPr>
          <w:color w:val="404040"/>
          <w:spacing w:val="-1"/>
        </w:rPr>
        <w:t>e</w:t>
      </w:r>
      <w:r>
        <w:rPr>
          <w:color w:val="404040"/>
        </w:rPr>
        <w:t>g</w:t>
      </w:r>
      <w:r>
        <w:rPr>
          <w:color w:val="404040"/>
          <w:spacing w:val="-2"/>
        </w:rPr>
        <w:t>a</w:t>
      </w:r>
      <w:r>
        <w:rPr>
          <w:color w:val="404040"/>
        </w:rPr>
        <w:t>l</w:t>
      </w:r>
      <w:r>
        <w:rPr>
          <w:color w:val="404040"/>
          <w:spacing w:val="-2"/>
        </w:rPr>
        <w:t xml:space="preserve"> </w:t>
      </w:r>
      <w:r>
        <w:rPr>
          <w:color w:val="404040"/>
          <w:spacing w:val="1"/>
        </w:rPr>
        <w:t>r</w:t>
      </w:r>
      <w:r>
        <w:rPr>
          <w:color w:val="404040"/>
          <w:spacing w:val="-1"/>
        </w:rPr>
        <w:t>e</w:t>
      </w:r>
      <w:r>
        <w:rPr>
          <w:color w:val="404040"/>
        </w:rPr>
        <w:t>m</w:t>
      </w:r>
      <w:r>
        <w:rPr>
          <w:color w:val="404040"/>
          <w:spacing w:val="-4"/>
        </w:rPr>
        <w:t>o</w:t>
      </w:r>
      <w:r>
        <w:rPr>
          <w:color w:val="404040"/>
        </w:rPr>
        <w:t>v</w:t>
      </w:r>
      <w:r>
        <w:rPr>
          <w:color w:val="404040"/>
          <w:spacing w:val="-2"/>
        </w:rPr>
        <w:t>a</w:t>
      </w:r>
      <w:r>
        <w:rPr>
          <w:color w:val="404040"/>
        </w:rPr>
        <w:t xml:space="preserve">l </w:t>
      </w:r>
      <w:r>
        <w:rPr>
          <w:color w:val="404040"/>
          <w:spacing w:val="-1"/>
        </w:rPr>
        <w:t>o</w:t>
      </w:r>
      <w:r>
        <w:rPr>
          <w:color w:val="404040"/>
        </w:rPr>
        <w:t>f</w:t>
      </w:r>
      <w:r>
        <w:rPr>
          <w:color w:val="404040"/>
          <w:spacing w:val="-2"/>
        </w:rPr>
        <w:t xml:space="preserve"> </w:t>
      </w:r>
      <w:r>
        <w:rPr>
          <w:color w:val="404040"/>
          <w:spacing w:val="-1"/>
        </w:rPr>
        <w:t>n</w:t>
      </w:r>
      <w:r>
        <w:rPr>
          <w:color w:val="404040"/>
          <w:spacing w:val="-2"/>
        </w:rPr>
        <w:t>a</w:t>
      </w:r>
      <w:r>
        <w:rPr>
          <w:color w:val="404040"/>
        </w:rPr>
        <w:t>t</w:t>
      </w:r>
      <w:r>
        <w:rPr>
          <w:color w:val="404040"/>
          <w:spacing w:val="1"/>
        </w:rPr>
        <w:t>i</w:t>
      </w:r>
      <w:r>
        <w:rPr>
          <w:color w:val="404040"/>
        </w:rPr>
        <w:t>ve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v</w:t>
      </w:r>
      <w:r>
        <w:rPr>
          <w:color w:val="404040"/>
          <w:spacing w:val="-1"/>
        </w:rPr>
        <w:t>e</w:t>
      </w:r>
      <w:r>
        <w:rPr>
          <w:color w:val="404040"/>
        </w:rPr>
        <w:t>g</w:t>
      </w:r>
      <w:r>
        <w:rPr>
          <w:color w:val="404040"/>
          <w:spacing w:val="-1"/>
        </w:rPr>
        <w:t>e</w:t>
      </w:r>
      <w:r>
        <w:rPr>
          <w:color w:val="404040"/>
        </w:rPr>
        <w:t>t</w:t>
      </w:r>
      <w:r>
        <w:rPr>
          <w:color w:val="404040"/>
          <w:spacing w:val="-1"/>
        </w:rPr>
        <w:t>a</w:t>
      </w:r>
      <w:r>
        <w:rPr>
          <w:color w:val="404040"/>
          <w:spacing w:val="-3"/>
        </w:rPr>
        <w:t>t</w:t>
      </w:r>
      <w:r>
        <w:rPr>
          <w:color w:val="404040"/>
        </w:rPr>
        <w:t>i</w:t>
      </w:r>
      <w:r>
        <w:rPr>
          <w:color w:val="404040"/>
          <w:spacing w:val="-1"/>
        </w:rPr>
        <w:t>o</w:t>
      </w:r>
      <w:r>
        <w:rPr>
          <w:color w:val="404040"/>
          <w:spacing w:val="2"/>
        </w:rPr>
        <w:t>n</w:t>
      </w:r>
      <w:r>
        <w:rPr>
          <w:color w:val="404040"/>
          <w:position w:val="10"/>
          <w:sz w:val="14"/>
          <w:szCs w:val="14"/>
        </w:rPr>
        <w:t>^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546"/>
        <w:gridCol w:w="984"/>
        <w:gridCol w:w="1712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8"/>
        </w:trPr>
        <w:tc>
          <w:tcPr>
            <w:tcW w:w="7530" w:type="dxa"/>
            <w:gridSpan w:val="2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right="120"/>
              <w:jc w:val="right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20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7"/>
        </w:trPr>
        <w:tc>
          <w:tcPr>
            <w:tcW w:w="654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794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ca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il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egal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nati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veg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tside 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eas</w:t>
            </w:r>
          </w:p>
        </w:tc>
        <w:tc>
          <w:tcPr>
            <w:tcW w:w="98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21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  <w:tc>
          <w:tcPr>
            <w:tcW w:w="171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6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8"/>
        </w:trPr>
        <w:tc>
          <w:tcPr>
            <w:tcW w:w="654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896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ca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il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egal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nati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veg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within 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 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eas</w:t>
            </w:r>
          </w:p>
        </w:tc>
        <w:tc>
          <w:tcPr>
            <w:tcW w:w="98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right="121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  <w:tc>
          <w:tcPr>
            <w:tcW w:w="171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right="106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934"/>
        </w:trPr>
        <w:tc>
          <w:tcPr>
            <w:tcW w:w="9242" w:type="dxa"/>
            <w:gridSpan w:val="3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3614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f n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ve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it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 MNES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ff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ted 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y 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ll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spacing w:val="-4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l 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l 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f n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it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n 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s,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ar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ty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pe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: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654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827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atu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</w:p>
        </w:tc>
        <w:tc>
          <w:tcPr>
            <w:tcW w:w="98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right="121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  <w:tc>
          <w:tcPr>
            <w:tcW w:w="171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1054"/>
            </w:pPr>
            <w:r w:rsidRPr="005366D3">
              <w:rPr>
                <w:rFonts w:ascii="Calibri" w:hAnsi="Calibri" w:cs="Calibri"/>
                <w:sz w:val="22"/>
                <w:szCs w:val="22"/>
              </w:rPr>
              <w:t xml:space="preserve">4.0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</w:p>
        </w:tc>
      </w:tr>
    </w:tbl>
    <w:p w:rsidR="005366D3" w:rsidRDefault="005366D3">
      <w:pPr>
        <w:kinsoku w:val="0"/>
        <w:overflowPunct w:val="0"/>
        <w:spacing w:before="35" w:line="294" w:lineRule="auto"/>
        <w:ind w:left="100" w:right="390"/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sz w:val="16"/>
          <w:szCs w:val="16"/>
        </w:rPr>
        <w:t>^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In</w:t>
      </w:r>
      <w:r>
        <w:rPr>
          <w:rFonts w:ascii="Calibri" w:hAnsi="Calibri" w:cs="Calibri"/>
          <w:spacing w:val="-2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>or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2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1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umb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 xml:space="preserve">f </w:t>
      </w:r>
      <w:r>
        <w:rPr>
          <w:rFonts w:ascii="Calibri" w:hAnsi="Calibri" w:cs="Calibri"/>
          <w:spacing w:val="-1"/>
          <w:sz w:val="16"/>
          <w:szCs w:val="16"/>
        </w:rPr>
        <w:t>c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se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il</w:t>
      </w:r>
      <w:r>
        <w:rPr>
          <w:rFonts w:ascii="Calibri" w:hAnsi="Calibri" w:cs="Calibri"/>
          <w:spacing w:val="1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>g</w:t>
      </w:r>
      <w:r>
        <w:rPr>
          <w:rFonts w:ascii="Calibri" w:hAnsi="Calibri" w:cs="Calibri"/>
          <w:sz w:val="16"/>
          <w:szCs w:val="16"/>
        </w:rPr>
        <w:t>al</w:t>
      </w:r>
      <w:r>
        <w:rPr>
          <w:rFonts w:ascii="Calibri" w:hAnsi="Calibri" w:cs="Calibri"/>
          <w:spacing w:val="-2"/>
          <w:sz w:val="16"/>
          <w:szCs w:val="16"/>
        </w:rPr>
        <w:t xml:space="preserve"> r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pacing w:val="-1"/>
          <w:sz w:val="16"/>
          <w:szCs w:val="16"/>
        </w:rPr>
        <w:t>ov</w:t>
      </w:r>
      <w:r>
        <w:rPr>
          <w:rFonts w:ascii="Calibri" w:hAnsi="Calibri" w:cs="Calibri"/>
          <w:sz w:val="16"/>
          <w:szCs w:val="16"/>
        </w:rPr>
        <w:t>al</w:t>
      </w:r>
      <w:r>
        <w:rPr>
          <w:rFonts w:ascii="Calibri" w:hAnsi="Calibri" w:cs="Calibri"/>
          <w:spacing w:val="-2"/>
          <w:sz w:val="16"/>
          <w:szCs w:val="16"/>
        </w:rPr>
        <w:t xml:space="preserve"> 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iv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ve</w:t>
      </w:r>
      <w:r>
        <w:rPr>
          <w:rFonts w:ascii="Calibri" w:hAnsi="Calibri" w:cs="Calibri"/>
          <w:spacing w:val="1"/>
          <w:sz w:val="16"/>
          <w:szCs w:val="16"/>
        </w:rPr>
        <w:t>g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at</w:t>
      </w:r>
      <w:r>
        <w:rPr>
          <w:rFonts w:ascii="Calibri" w:hAnsi="Calibri" w:cs="Calibri"/>
          <w:spacing w:val="-1"/>
          <w:sz w:val="16"/>
          <w:szCs w:val="16"/>
        </w:rPr>
        <w:t>io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 xml:space="preserve">was </w:t>
      </w:r>
      <w:r>
        <w:rPr>
          <w:rFonts w:ascii="Calibri" w:hAnsi="Calibri" w:cs="Calibri"/>
          <w:spacing w:val="-1"/>
          <w:sz w:val="16"/>
          <w:szCs w:val="16"/>
        </w:rPr>
        <w:t>co</w:t>
      </w:r>
      <w:r>
        <w:rPr>
          <w:rFonts w:ascii="Calibri" w:hAnsi="Calibri" w:cs="Calibri"/>
          <w:spacing w:val="1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>l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fro</w:t>
      </w:r>
      <w:r>
        <w:rPr>
          <w:rFonts w:ascii="Calibri" w:hAnsi="Calibri" w:cs="Calibri"/>
          <w:sz w:val="16"/>
          <w:szCs w:val="16"/>
        </w:rPr>
        <w:t>m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x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 xml:space="preserve">ng </w:t>
      </w:r>
      <w:r>
        <w:rPr>
          <w:rFonts w:ascii="Calibri" w:hAnsi="Calibri" w:cs="Calibri"/>
          <w:spacing w:val="-1"/>
          <w:sz w:val="16"/>
          <w:szCs w:val="16"/>
        </w:rPr>
        <w:t>D</w:t>
      </w:r>
      <w:r>
        <w:rPr>
          <w:rFonts w:ascii="Calibri" w:hAnsi="Calibri" w:cs="Calibri"/>
          <w:sz w:val="16"/>
          <w:szCs w:val="16"/>
        </w:rPr>
        <w:t xml:space="preserve">ELWP 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z w:val="16"/>
          <w:szCs w:val="16"/>
        </w:rPr>
        <w:t>nd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Co</w:t>
      </w:r>
      <w:r>
        <w:rPr>
          <w:rFonts w:ascii="Calibri" w:hAnsi="Calibri" w:cs="Calibri"/>
          <w:spacing w:val="-1"/>
          <w:sz w:val="16"/>
          <w:szCs w:val="16"/>
        </w:rPr>
        <w:t>u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 xml:space="preserve">l </w:t>
      </w:r>
      <w:r>
        <w:rPr>
          <w:rFonts w:ascii="Calibri" w:hAnsi="Calibri" w:cs="Calibri"/>
          <w:spacing w:val="-1"/>
          <w:sz w:val="16"/>
          <w:szCs w:val="16"/>
        </w:rPr>
        <w:t>recor</w:t>
      </w:r>
      <w:r>
        <w:rPr>
          <w:rFonts w:ascii="Calibri" w:hAnsi="Calibri" w:cs="Calibri"/>
          <w:sz w:val="16"/>
          <w:szCs w:val="16"/>
        </w:rPr>
        <w:t>ds</w:t>
      </w:r>
      <w:r>
        <w:rPr>
          <w:rFonts w:ascii="Calibri" w:hAnsi="Calibri" w:cs="Calibri"/>
          <w:spacing w:val="-1"/>
          <w:sz w:val="16"/>
          <w:szCs w:val="16"/>
        </w:rPr>
        <w:t xml:space="preserve"> a</w:t>
      </w:r>
      <w:r>
        <w:rPr>
          <w:rFonts w:ascii="Calibri" w:hAnsi="Calibri" w:cs="Calibri"/>
          <w:sz w:val="16"/>
          <w:szCs w:val="16"/>
        </w:rPr>
        <w:t>nd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may</w:t>
      </w:r>
      <w:r>
        <w:rPr>
          <w:rFonts w:ascii="Calibri" w:hAnsi="Calibri" w:cs="Calibri"/>
          <w:spacing w:val="-1"/>
          <w:sz w:val="16"/>
          <w:szCs w:val="16"/>
        </w:rPr>
        <w:t xml:space="preserve"> b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nc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2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.</w:t>
      </w:r>
    </w:p>
    <w:p w:rsidR="005366D3" w:rsidRDefault="005366D3">
      <w:pPr>
        <w:kinsoku w:val="0"/>
        <w:overflowPunct w:val="0"/>
        <w:spacing w:before="6" w:line="120" w:lineRule="exact"/>
        <w:rPr>
          <w:sz w:val="12"/>
          <w:szCs w:val="12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3"/>
        <w:numPr>
          <w:ilvl w:val="2"/>
          <w:numId w:val="11"/>
        </w:numPr>
        <w:tabs>
          <w:tab w:val="left" w:pos="820"/>
        </w:tabs>
        <w:kinsoku w:val="0"/>
        <w:overflowPunct w:val="0"/>
        <w:rPr>
          <w:b w:val="0"/>
          <w:bCs w:val="0"/>
        </w:rPr>
      </w:pPr>
      <w:r>
        <w:t>W</w:t>
      </w:r>
      <w:r>
        <w:rPr>
          <w:spacing w:val="-1"/>
        </w:rPr>
        <w:t>a</w:t>
      </w:r>
      <w:r>
        <w:t>ter</w:t>
      </w:r>
      <w:r>
        <w:rPr>
          <w:spacing w:val="-6"/>
        </w:rPr>
        <w:t xml:space="preserve"> </w:t>
      </w:r>
      <w:r>
        <w:rPr>
          <w:spacing w:val="-1"/>
        </w:rPr>
        <w:t>ma</w:t>
      </w:r>
      <w:r>
        <w:t>n</w:t>
      </w:r>
      <w:r>
        <w:rPr>
          <w:spacing w:val="-1"/>
        </w:rPr>
        <w:t>ageme</w:t>
      </w:r>
      <w:r>
        <w:t>nt</w:t>
      </w:r>
    </w:p>
    <w:p w:rsidR="005366D3" w:rsidRDefault="005366D3">
      <w:pPr>
        <w:pStyle w:val="BodyText"/>
        <w:kinsoku w:val="0"/>
        <w:overflowPunct w:val="0"/>
        <w:spacing w:before="54" w:line="266" w:lineRule="exact"/>
        <w:ind w:right="15"/>
      </w:pPr>
      <w:r>
        <w:t>A t</w:t>
      </w:r>
      <w:r>
        <w:rPr>
          <w:spacing w:val="1"/>
        </w:rPr>
        <w:t>o</w:t>
      </w:r>
      <w:r>
        <w:rPr>
          <w:spacing w:val="-2"/>
        </w:rPr>
        <w:t>t</w:t>
      </w:r>
      <w:r>
        <w:t>al of</w:t>
      </w:r>
      <w:r>
        <w:rPr>
          <w:spacing w:val="-2"/>
        </w:rPr>
        <w:t xml:space="preserve"> </w:t>
      </w:r>
      <w:r>
        <w:t>9</w:t>
      </w:r>
      <w:r>
        <w:rPr>
          <w:spacing w:val="-1"/>
        </w:rPr>
        <w:t xml:space="preserve"> </w:t>
      </w:r>
      <w:r>
        <w:t>I</w:t>
      </w:r>
      <w:r>
        <w:rPr>
          <w:spacing w:val="-2"/>
        </w:rPr>
        <w:t>n</w:t>
      </w:r>
      <w:r>
        <w:t>te</w:t>
      </w:r>
      <w:r>
        <w:rPr>
          <w:spacing w:val="-1"/>
        </w:rPr>
        <w:t>g</w:t>
      </w:r>
      <w:r>
        <w:t>ra</w:t>
      </w:r>
      <w:r>
        <w:rPr>
          <w:spacing w:val="-3"/>
        </w:rPr>
        <w:t>t</w:t>
      </w:r>
      <w:r>
        <w:t>ed W</w:t>
      </w:r>
      <w:r>
        <w:rPr>
          <w:spacing w:val="-2"/>
        </w:rPr>
        <w:t>at</w:t>
      </w:r>
      <w:r>
        <w:t>er Ma</w:t>
      </w:r>
      <w:r>
        <w:rPr>
          <w:spacing w:val="-1"/>
        </w:rPr>
        <w:t>n</w:t>
      </w:r>
      <w:r>
        <w:t>a</w:t>
      </w:r>
      <w:r>
        <w:rPr>
          <w:spacing w:val="-4"/>
        </w:rPr>
        <w:t>g</w:t>
      </w:r>
      <w:r>
        <w:t>e</w:t>
      </w:r>
      <w:r>
        <w:rPr>
          <w:spacing w:val="-1"/>
        </w:rPr>
        <w:t>m</w:t>
      </w:r>
      <w:r>
        <w:t>ent</w:t>
      </w:r>
      <w:r>
        <w:rPr>
          <w:spacing w:val="-2"/>
        </w:rPr>
        <w:t xml:space="preserve"> </w:t>
      </w:r>
      <w:r>
        <w:t>Pla</w:t>
      </w:r>
      <w:r>
        <w:rPr>
          <w:spacing w:val="-2"/>
        </w:rPr>
        <w:t>n</w:t>
      </w:r>
      <w:r>
        <w:t>s (</w:t>
      </w:r>
      <w:r>
        <w:rPr>
          <w:spacing w:val="-3"/>
        </w:rPr>
        <w:t>IW</w:t>
      </w:r>
      <w:r>
        <w:t>MP</w:t>
      </w:r>
      <w:r>
        <w:rPr>
          <w:spacing w:val="-3"/>
        </w:rPr>
        <w:t>s</w:t>
      </w:r>
      <w:r>
        <w:t>)</w:t>
      </w:r>
      <w:r>
        <w:rPr>
          <w:spacing w:val="3"/>
        </w:rPr>
        <w:t xml:space="preserve"> </w:t>
      </w:r>
      <w:r>
        <w:rPr>
          <w:spacing w:val="-2"/>
        </w:rPr>
        <w:t>w</w:t>
      </w:r>
      <w:r>
        <w:t>ere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pp</w:t>
      </w:r>
      <w:r>
        <w:t>ro</w:t>
      </w:r>
      <w:r>
        <w:rPr>
          <w:spacing w:val="-2"/>
        </w:rPr>
        <w:t>v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>e</w:t>
      </w:r>
      <w:r>
        <w:rPr>
          <w:spacing w:val="-2"/>
        </w:rPr>
        <w:t xml:space="preserve"> </w:t>
      </w:r>
      <w:r>
        <w:t>re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r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 xml:space="preserve">period </w:t>
      </w:r>
      <w:r>
        <w:rPr>
          <w:spacing w:val="-1"/>
        </w:rPr>
        <w:t>b</w:t>
      </w:r>
      <w:r>
        <w:t>ri</w:t>
      </w:r>
      <w:r>
        <w:rPr>
          <w:spacing w:val="-2"/>
        </w:rPr>
        <w:t>n</w:t>
      </w:r>
      <w:r>
        <w:rPr>
          <w:spacing w:val="-1"/>
        </w:rPr>
        <w:t>g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t</w:t>
      </w:r>
      <w:r>
        <w:rPr>
          <w:spacing w:val="1"/>
        </w:rPr>
        <w:t>o</w:t>
      </w:r>
      <w:r>
        <w:rPr>
          <w:spacing w:val="-2"/>
        </w:rPr>
        <w:t>t</w:t>
      </w:r>
      <w:r>
        <w:t>al I</w:t>
      </w:r>
      <w:r>
        <w:rPr>
          <w:spacing w:val="-3"/>
        </w:rPr>
        <w:t>W</w:t>
      </w:r>
      <w:r>
        <w:t>M</w:t>
      </w:r>
      <w:r>
        <w:rPr>
          <w:spacing w:val="-2"/>
        </w:rPr>
        <w:t>P</w:t>
      </w:r>
      <w:r>
        <w:t xml:space="preserve">s </w:t>
      </w:r>
      <w:r>
        <w:rPr>
          <w:spacing w:val="-2"/>
        </w:rPr>
        <w:t>a</w:t>
      </w:r>
      <w:r>
        <w:rPr>
          <w:spacing w:val="-1"/>
        </w:rPr>
        <w:t>p</w:t>
      </w:r>
      <w:r>
        <w:t>proved</w:t>
      </w:r>
      <w:r>
        <w:rPr>
          <w:spacing w:val="-2"/>
        </w:rPr>
        <w:t xml:space="preserve"> </w:t>
      </w:r>
      <w:r>
        <w:t>si</w:t>
      </w:r>
      <w:r>
        <w:rPr>
          <w:spacing w:val="-2"/>
        </w:rPr>
        <w:t>n</w:t>
      </w:r>
      <w:r>
        <w:t>ce</w:t>
      </w:r>
      <w:r>
        <w:rPr>
          <w:spacing w:val="-1"/>
        </w:rPr>
        <w:t xml:space="preserve"> </w:t>
      </w:r>
      <w:r>
        <w:t>c</w:t>
      </w:r>
      <w:r>
        <w:rPr>
          <w:spacing w:val="-1"/>
        </w:rPr>
        <w:t>o</w:t>
      </w:r>
      <w:r>
        <w:rPr>
          <w:spacing w:val="-2"/>
        </w:rPr>
        <w:t>m</w:t>
      </w:r>
      <w:r>
        <w:t>men</w:t>
      </w:r>
      <w:r>
        <w:rPr>
          <w:spacing w:val="-3"/>
        </w:rPr>
        <w:t>c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-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J</w:t>
      </w:r>
      <w:r>
        <w:rPr>
          <w:spacing w:val="-2"/>
        </w:rPr>
        <w:t>u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t>15</w:t>
      </w:r>
      <w:r>
        <w:rPr>
          <w:spacing w:val="3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13.</w:t>
      </w:r>
    </w:p>
    <w:p w:rsidR="005366D3" w:rsidRDefault="005366D3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318"/>
      </w:pPr>
      <w:r>
        <w:t>I</w:t>
      </w:r>
      <w:r>
        <w:rPr>
          <w:spacing w:val="-2"/>
        </w:rPr>
        <w:t>n</w:t>
      </w:r>
      <w:r>
        <w:t>itia</w:t>
      </w:r>
      <w:r>
        <w:rPr>
          <w:spacing w:val="-1"/>
        </w:rPr>
        <w:t>l</w:t>
      </w:r>
      <w:r>
        <w:t>ly</w:t>
      </w:r>
      <w:r>
        <w:rPr>
          <w:spacing w:val="1"/>
        </w:rPr>
        <w:t xml:space="preserve"> </w:t>
      </w:r>
      <w:r>
        <w:rPr>
          <w:spacing w:val="-1"/>
        </w:rPr>
        <w:t>und</w:t>
      </w:r>
      <w:r>
        <w:t>er the</w:t>
      </w:r>
      <w:r>
        <w:rPr>
          <w:spacing w:val="-2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-2"/>
        </w:rPr>
        <w:t>o</w:t>
      </w:r>
      <w:r>
        <w:rPr>
          <w:spacing w:val="-1"/>
        </w:rPr>
        <w:t>g</w:t>
      </w:r>
      <w:r>
        <w:t>ra</w:t>
      </w:r>
      <w:r>
        <w:rPr>
          <w:spacing w:val="1"/>
        </w:rPr>
        <w:t>m</w:t>
      </w:r>
      <w:r>
        <w:t>, I</w:t>
      </w:r>
      <w:r>
        <w:rPr>
          <w:spacing w:val="-2"/>
        </w:rPr>
        <w:t>WM</w:t>
      </w:r>
      <w:r>
        <w:t>Ps</w:t>
      </w:r>
      <w:r>
        <w:rPr>
          <w:spacing w:val="-2"/>
        </w:rPr>
        <w:t xml:space="preserve"> </w:t>
      </w:r>
      <w:r>
        <w:t>were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pr</w:t>
      </w:r>
      <w:r>
        <w:rPr>
          <w:spacing w:val="-1"/>
        </w:rPr>
        <w:t>i</w:t>
      </w:r>
      <w:r>
        <w:t>mary</w:t>
      </w:r>
      <w:r>
        <w:rPr>
          <w:spacing w:val="-2"/>
        </w:rPr>
        <w:t xml:space="preserve"> </w:t>
      </w:r>
      <w:r>
        <w:rPr>
          <w:spacing w:val="-1"/>
        </w:rPr>
        <w:t>m</w:t>
      </w:r>
      <w:r>
        <w:t>echa</w:t>
      </w:r>
      <w:r>
        <w:rPr>
          <w:spacing w:val="-1"/>
        </w:rPr>
        <w:t>n</w:t>
      </w:r>
      <w:r>
        <w:t>i</w:t>
      </w:r>
      <w:r>
        <w:rPr>
          <w:spacing w:val="-3"/>
        </w:rPr>
        <w:t>s</w:t>
      </w:r>
      <w:r>
        <w:t>m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e</w:t>
      </w:r>
      <w:r>
        <w:rPr>
          <w:spacing w:val="-1"/>
        </w:rPr>
        <w:t>n</w:t>
      </w:r>
      <w:r>
        <w:t>su</w:t>
      </w:r>
      <w:r>
        <w:rPr>
          <w:spacing w:val="-1"/>
        </w:rPr>
        <w:t>r</w:t>
      </w:r>
      <w:r>
        <w:rPr>
          <w:spacing w:val="-3"/>
        </w:rPr>
        <w:t>i</w:t>
      </w:r>
      <w:r>
        <w:rPr>
          <w:spacing w:val="-1"/>
        </w:rPr>
        <w:t>n</w:t>
      </w:r>
      <w:r>
        <w:t>g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t>est pract</w:t>
      </w:r>
      <w:r>
        <w:rPr>
          <w:spacing w:val="-3"/>
        </w:rPr>
        <w:t>i</w:t>
      </w:r>
      <w:r>
        <w:t xml:space="preserve">ce 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t>an</w:t>
      </w:r>
      <w:r>
        <w:rPr>
          <w:spacing w:val="-1"/>
        </w:rPr>
        <w:t xml:space="preserve"> </w:t>
      </w:r>
      <w:r>
        <w:t>water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em</w:t>
      </w:r>
      <w:r>
        <w:t xml:space="preserve">ent </w:t>
      </w:r>
      <w:r>
        <w:rPr>
          <w:spacing w:val="-3"/>
        </w:rPr>
        <w:t>i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d</w:t>
      </w:r>
      <w:r>
        <w:rPr>
          <w:spacing w:val="-2"/>
        </w:rPr>
        <w:t>e</w:t>
      </w:r>
      <w:r>
        <w:t>ve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pr</w:t>
      </w:r>
      <w:r>
        <w:rPr>
          <w:spacing w:val="-3"/>
        </w:rPr>
        <w:t>e</w:t>
      </w:r>
      <w:r>
        <w:t>c</w:t>
      </w:r>
      <w:r>
        <w:rPr>
          <w:spacing w:val="-3"/>
        </w:rPr>
        <w:t>i</w:t>
      </w:r>
      <w:r>
        <w:rPr>
          <w:spacing w:val="-1"/>
        </w:rPr>
        <w:t>n</w:t>
      </w:r>
      <w:r>
        <w:t>cts. I</w:t>
      </w:r>
      <w:r>
        <w:rPr>
          <w:spacing w:val="-3"/>
        </w:rPr>
        <w:t>W</w:t>
      </w:r>
      <w:r>
        <w:t>MPs</w:t>
      </w:r>
      <w:r>
        <w:rPr>
          <w:spacing w:val="-3"/>
        </w:rPr>
        <w:t xml:space="preserve"> </w:t>
      </w:r>
      <w:r>
        <w:rPr>
          <w:spacing w:val="-2"/>
        </w:rPr>
        <w:t>w</w:t>
      </w:r>
      <w:r>
        <w:t>ere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rep</w:t>
      </w:r>
      <w:r>
        <w:rPr>
          <w:spacing w:val="-1"/>
        </w:rPr>
        <w:t>a</w:t>
      </w:r>
      <w:r>
        <w:rPr>
          <w:spacing w:val="-3"/>
        </w:rPr>
        <w:t>r</w:t>
      </w:r>
      <w:r>
        <w:rPr>
          <w:spacing w:val="-2"/>
        </w:rPr>
        <w:t>e</w:t>
      </w:r>
      <w:r>
        <w:t>d</w:t>
      </w:r>
      <w:r>
        <w:rPr>
          <w:spacing w:val="-1"/>
        </w:rPr>
        <w:t xml:space="preserve"> </w:t>
      </w:r>
      <w:r>
        <w:t>f</w:t>
      </w:r>
      <w:r>
        <w:rPr>
          <w:spacing w:val="1"/>
        </w:rPr>
        <w:t>o</w:t>
      </w:r>
      <w:r>
        <w:t xml:space="preserve">r </w:t>
      </w:r>
      <w:r>
        <w:rPr>
          <w:spacing w:val="-2"/>
        </w:rPr>
        <w:t>e</w:t>
      </w:r>
      <w:r>
        <w:t>ach</w:t>
      </w:r>
      <w:r>
        <w:rPr>
          <w:spacing w:val="-1"/>
        </w:rPr>
        <w:t xml:space="preserve"> </w:t>
      </w:r>
      <w:r>
        <w:t>preci</w:t>
      </w:r>
      <w:r>
        <w:rPr>
          <w:spacing w:val="-1"/>
        </w:rPr>
        <w:t>n</w:t>
      </w:r>
      <w:r>
        <w:rPr>
          <w:spacing w:val="-3"/>
        </w:rPr>
        <w:t>c</w:t>
      </w:r>
      <w:r>
        <w:t>t at t</w:t>
      </w:r>
      <w:r>
        <w:rPr>
          <w:spacing w:val="-1"/>
        </w:rPr>
        <w:t>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rPr>
          <w:spacing w:val="-3"/>
        </w:rPr>
        <w:t>r</w:t>
      </w:r>
      <w:r>
        <w:t>ecinct</w:t>
      </w:r>
      <w:r>
        <w:rPr>
          <w:spacing w:val="-2"/>
        </w:rPr>
        <w:t xml:space="preserve"> </w:t>
      </w:r>
      <w:r>
        <w:t>str</w:t>
      </w:r>
      <w:r>
        <w:rPr>
          <w:spacing w:val="-1"/>
        </w:rPr>
        <w:t>u</w:t>
      </w:r>
      <w:r>
        <w:t>ctu</w:t>
      </w:r>
      <w:r>
        <w:rPr>
          <w:spacing w:val="-3"/>
        </w:rPr>
        <w:t>r</w:t>
      </w:r>
      <w:r>
        <w:t xml:space="preserve">e </w:t>
      </w:r>
      <w:r>
        <w:rPr>
          <w:spacing w:val="-1"/>
        </w:rPr>
        <w:t>p</w:t>
      </w:r>
      <w:r>
        <w:rPr>
          <w:spacing w:val="-3"/>
        </w:rPr>
        <w:t>l</w:t>
      </w:r>
      <w:r>
        <w:t>a</w:t>
      </w:r>
      <w:r>
        <w:rPr>
          <w:spacing w:val="-1"/>
        </w:rPr>
        <w:t>nn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sta</w:t>
      </w:r>
      <w:r>
        <w:rPr>
          <w:spacing w:val="-1"/>
        </w:rPr>
        <w:t>g</w:t>
      </w:r>
      <w:r>
        <w:rPr>
          <w:spacing w:val="1"/>
        </w:rPr>
        <w:t>e</w:t>
      </w:r>
      <w:r>
        <w:t>. I</w:t>
      </w:r>
      <w:r>
        <w:rPr>
          <w:spacing w:val="-2"/>
        </w:rPr>
        <w:t>n</w:t>
      </w:r>
      <w:r>
        <w:t>te</w:t>
      </w:r>
      <w:r>
        <w:rPr>
          <w:spacing w:val="-1"/>
        </w:rPr>
        <w:t>g</w:t>
      </w:r>
      <w:r>
        <w:t>ra</w:t>
      </w:r>
      <w:r>
        <w:rPr>
          <w:spacing w:val="-3"/>
        </w:rPr>
        <w:t>t</w:t>
      </w:r>
      <w:r>
        <w:t xml:space="preserve">ed </w:t>
      </w:r>
      <w:r>
        <w:rPr>
          <w:spacing w:val="-2"/>
        </w:rPr>
        <w:t>w</w:t>
      </w:r>
      <w:r>
        <w:t>ater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1"/>
        </w:rPr>
        <w:t xml:space="preserve"> 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 xml:space="preserve">has </w:t>
      </w:r>
      <w:r>
        <w:rPr>
          <w:spacing w:val="-1"/>
        </w:rPr>
        <w:t>n</w:t>
      </w:r>
      <w:r>
        <w:rPr>
          <w:spacing w:val="-2"/>
        </w:rPr>
        <w:t>o</w:t>
      </w:r>
      <w:r>
        <w:t>w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t xml:space="preserve">een </w:t>
      </w:r>
      <w:r>
        <w:rPr>
          <w:spacing w:val="-1"/>
        </w:rPr>
        <w:t>p</w:t>
      </w:r>
      <w:r>
        <w:t>ro</w:t>
      </w:r>
      <w:r>
        <w:rPr>
          <w:spacing w:val="-1"/>
        </w:rPr>
        <w:t>g</w:t>
      </w:r>
      <w:r>
        <w:t>ressed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 xml:space="preserve">be </w:t>
      </w:r>
      <w:r>
        <w:rPr>
          <w:spacing w:val="-1"/>
        </w:rPr>
        <w:t>p</w:t>
      </w:r>
      <w:r>
        <w:t>a</w:t>
      </w:r>
      <w:r>
        <w:rPr>
          <w:spacing w:val="-3"/>
        </w:rPr>
        <w:t>r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w</w:t>
      </w:r>
      <w:r>
        <w:rPr>
          <w:spacing w:val="-1"/>
        </w:rPr>
        <w:t>h</w:t>
      </w:r>
      <w:r>
        <w:rPr>
          <w:spacing w:val="1"/>
        </w:rPr>
        <w:t>o</w:t>
      </w:r>
      <w:r>
        <w:t>le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water</w:t>
      </w:r>
      <w:r>
        <w:rPr>
          <w:spacing w:val="-2"/>
        </w:rPr>
        <w:t xml:space="preserve"> </w:t>
      </w:r>
      <w:r>
        <w:t>c</w:t>
      </w:r>
      <w:r>
        <w:rPr>
          <w:spacing w:val="-2"/>
        </w:rPr>
        <w:t>y</w:t>
      </w:r>
      <w:r>
        <w:t xml:space="preserve">cle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4"/>
        </w:rPr>
        <w:t>n</w:t>
      </w:r>
      <w:r>
        <w:t>g</w:t>
      </w:r>
      <w:r>
        <w:rPr>
          <w:spacing w:val="-1"/>
        </w:rPr>
        <w:t xml:space="preserve"> </w:t>
      </w:r>
      <w:r>
        <w:t>in PS</w:t>
      </w:r>
      <w:r>
        <w:rPr>
          <w:spacing w:val="1"/>
        </w:rPr>
        <w:t>P</w:t>
      </w:r>
      <w:r>
        <w:t>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450"/>
      </w:pPr>
      <w:r>
        <w:t>Wh</w:t>
      </w:r>
      <w:r>
        <w:rPr>
          <w:spacing w:val="-1"/>
        </w:rPr>
        <w:t>i</w:t>
      </w:r>
      <w:r>
        <w:t>le I</w:t>
      </w:r>
      <w:r>
        <w:rPr>
          <w:spacing w:val="-3"/>
        </w:rPr>
        <w:t>W</w:t>
      </w:r>
      <w:r>
        <w:t>M</w:t>
      </w:r>
      <w:r>
        <w:rPr>
          <w:spacing w:val="-2"/>
        </w:rPr>
        <w:t>P</w:t>
      </w:r>
      <w:r>
        <w:t>s are</w:t>
      </w:r>
      <w:r>
        <w:rPr>
          <w:spacing w:val="-2"/>
        </w:rPr>
        <w:t xml:space="preserve"> </w:t>
      </w:r>
      <w:r>
        <w:t>part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s</w:t>
      </w:r>
      <w:r>
        <w:rPr>
          <w:spacing w:val="1"/>
        </w:rPr>
        <w:t>o</w:t>
      </w:r>
      <w:r>
        <w:rPr>
          <w:spacing w:val="-2"/>
        </w:rPr>
        <w:t>m</w:t>
      </w:r>
      <w:r>
        <w:t>e PSP</w:t>
      </w:r>
      <w:r>
        <w:rPr>
          <w:spacing w:val="-2"/>
        </w:rPr>
        <w:t>s</w:t>
      </w:r>
      <w:r>
        <w:t>, i</w:t>
      </w:r>
      <w:r>
        <w:rPr>
          <w:spacing w:val="-2"/>
        </w:rPr>
        <w:t>n</w:t>
      </w:r>
      <w:r>
        <w:t>te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ted</w:t>
      </w:r>
      <w:r>
        <w:rPr>
          <w:spacing w:val="-3"/>
        </w:rPr>
        <w:t xml:space="preserve"> </w:t>
      </w:r>
      <w:r>
        <w:t>wat</w:t>
      </w:r>
      <w:r>
        <w:rPr>
          <w:spacing w:val="-2"/>
        </w:rPr>
        <w:t>e</w:t>
      </w:r>
      <w:r>
        <w:t xml:space="preserve">r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</w:t>
      </w:r>
      <w:r>
        <w:rPr>
          <w:spacing w:val="-3"/>
        </w:rPr>
        <w:t>n</w:t>
      </w:r>
      <w:r>
        <w:t>t</w:t>
      </w:r>
      <w:r>
        <w:rPr>
          <w:spacing w:val="2"/>
        </w:rPr>
        <w:t xml:space="preserve">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t>w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rPr>
          <w:spacing w:val="-3"/>
        </w:rP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r</w:t>
      </w:r>
      <w:r>
        <w:t>ated i</w:t>
      </w:r>
      <w:r>
        <w:rPr>
          <w:spacing w:val="-2"/>
        </w:rPr>
        <w:t>n</w:t>
      </w:r>
      <w:r>
        <w:t>to</w:t>
      </w:r>
      <w:r>
        <w:rPr>
          <w:spacing w:val="-1"/>
        </w:rPr>
        <w:t xml:space="preserve"> </w:t>
      </w:r>
      <w:r>
        <w:t>var</w:t>
      </w:r>
      <w:r>
        <w:rPr>
          <w:spacing w:val="-1"/>
        </w:rPr>
        <w:t>i</w:t>
      </w:r>
      <w:r>
        <w:rPr>
          <w:spacing w:val="1"/>
        </w:rPr>
        <w:t>o</w:t>
      </w:r>
      <w:r>
        <w:rPr>
          <w:spacing w:val="-1"/>
        </w:rPr>
        <w:t>u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t>arts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each</w:t>
      </w:r>
      <w:r>
        <w:rPr>
          <w:spacing w:val="-2"/>
        </w:rPr>
        <w:t xml:space="preserve"> P</w:t>
      </w:r>
      <w:r>
        <w:t>SP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 xml:space="preserve">d </w:t>
      </w:r>
      <w:r>
        <w:rPr>
          <w:spacing w:val="-1"/>
        </w:rPr>
        <w:t>ar</w:t>
      </w:r>
      <w:r>
        <w:t>e</w:t>
      </w:r>
      <w:r>
        <w:rPr>
          <w:spacing w:val="-2"/>
        </w:rPr>
        <w:t xml:space="preserve"> </w:t>
      </w:r>
      <w:r>
        <w:t>im</w:t>
      </w:r>
      <w:r>
        <w:rPr>
          <w:spacing w:val="-1"/>
        </w:rPr>
        <w:t>p</w:t>
      </w:r>
      <w:r>
        <w:rPr>
          <w:spacing w:val="-3"/>
        </w:rPr>
        <w:t>l</w:t>
      </w:r>
      <w:r>
        <w:t>e</w:t>
      </w:r>
      <w:r>
        <w:rPr>
          <w:spacing w:val="-1"/>
        </w:rPr>
        <w:t>m</w:t>
      </w:r>
      <w:r>
        <w:t xml:space="preserve">ented </w:t>
      </w:r>
      <w:r>
        <w:rPr>
          <w:spacing w:val="-3"/>
        </w:rPr>
        <w:t>b</w:t>
      </w:r>
      <w:r>
        <w:t xml:space="preserve">y </w:t>
      </w:r>
      <w:r>
        <w:rPr>
          <w:spacing w:val="-2"/>
        </w:rPr>
        <w:t>M</w:t>
      </w:r>
      <w:r>
        <w:t>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t>Wa</w:t>
      </w:r>
      <w:r>
        <w:rPr>
          <w:spacing w:val="-3"/>
        </w:rPr>
        <w:t>t</w:t>
      </w:r>
      <w:r>
        <w:t>er t</w:t>
      </w:r>
      <w:r>
        <w:rPr>
          <w:spacing w:val="-3"/>
        </w:rPr>
        <w:t>h</w:t>
      </w:r>
      <w:r>
        <w:rPr>
          <w:spacing w:val="1"/>
        </w:rPr>
        <w:t>o</w:t>
      </w:r>
      <w:r>
        <w:rPr>
          <w:spacing w:val="-1"/>
        </w:rPr>
        <w:t>ug</w:t>
      </w:r>
      <w:r>
        <w:t>h</w:t>
      </w:r>
      <w:r>
        <w:rPr>
          <w:spacing w:val="-1"/>
        </w:rPr>
        <w:t xml:space="preserve"> </w:t>
      </w:r>
      <w:r>
        <w:t>dra</w:t>
      </w:r>
      <w:r>
        <w:rPr>
          <w:spacing w:val="-1"/>
        </w:rPr>
        <w:t>in</w:t>
      </w:r>
      <w:r>
        <w:t>a</w:t>
      </w:r>
      <w:r>
        <w:rPr>
          <w:spacing w:val="-1"/>
        </w:rPr>
        <w:t>g</w:t>
      </w:r>
      <w:r>
        <w:t>e sch</w:t>
      </w:r>
      <w:r>
        <w:rPr>
          <w:spacing w:val="-3"/>
        </w:rPr>
        <w:t>e</w:t>
      </w:r>
      <w:r>
        <w:t>m</w:t>
      </w:r>
      <w:r>
        <w:rPr>
          <w:spacing w:val="-2"/>
        </w:rPr>
        <w:t>e</w:t>
      </w:r>
      <w:r>
        <w:t>s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 xml:space="preserve">river </w:t>
      </w:r>
      <w:r>
        <w:rPr>
          <w:spacing w:val="-4"/>
        </w:rPr>
        <w:t>h</w:t>
      </w:r>
      <w:r>
        <w:t>ealth p</w:t>
      </w:r>
      <w:r>
        <w:rPr>
          <w:spacing w:val="-2"/>
        </w:rPr>
        <w:t>l</w:t>
      </w:r>
      <w:r>
        <w:t>a</w:t>
      </w:r>
      <w:r>
        <w:rPr>
          <w:spacing w:val="-1"/>
        </w:rPr>
        <w:t>nn</w:t>
      </w:r>
      <w:r>
        <w:t>i</w:t>
      </w:r>
      <w:r>
        <w:rPr>
          <w:spacing w:val="-2"/>
        </w:rPr>
        <w:t>n</w:t>
      </w:r>
      <w:r>
        <w:rPr>
          <w:spacing w:val="-1"/>
        </w:rPr>
        <w:t>g</w:t>
      </w:r>
      <w:r>
        <w:t>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4" w:line="280" w:lineRule="exact"/>
        <w:rPr>
          <w:sz w:val="28"/>
          <w:szCs w:val="28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>le 9: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W</w:t>
      </w:r>
      <w:r>
        <w:rPr>
          <w:color w:val="404040"/>
          <w:spacing w:val="-2"/>
        </w:rPr>
        <w:t>a</w:t>
      </w:r>
      <w:r>
        <w:rPr>
          <w:color w:val="404040"/>
        </w:rPr>
        <w:t>ter</w:t>
      </w:r>
      <w:r>
        <w:rPr>
          <w:color w:val="404040"/>
          <w:spacing w:val="-2"/>
        </w:rPr>
        <w:t xml:space="preserve"> </w:t>
      </w:r>
      <w:r>
        <w:rPr>
          <w:color w:val="404040"/>
        </w:rPr>
        <w:t>m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n</w:t>
      </w:r>
      <w:r>
        <w:rPr>
          <w:color w:val="404040"/>
          <w:spacing w:val="-2"/>
        </w:rPr>
        <w:t>a</w:t>
      </w:r>
      <w:r>
        <w:rPr>
          <w:color w:val="404040"/>
        </w:rPr>
        <w:t>g</w:t>
      </w:r>
      <w:r>
        <w:rPr>
          <w:color w:val="404040"/>
          <w:spacing w:val="-1"/>
        </w:rPr>
        <w:t>e</w:t>
      </w:r>
      <w:r>
        <w:rPr>
          <w:color w:val="404040"/>
        </w:rPr>
        <w:t>m</w:t>
      </w:r>
      <w:r>
        <w:rPr>
          <w:color w:val="404040"/>
          <w:spacing w:val="-3"/>
        </w:rPr>
        <w:t>e</w:t>
      </w:r>
      <w:r>
        <w:rPr>
          <w:color w:val="404040"/>
          <w:spacing w:val="-1"/>
        </w:rPr>
        <w:t>n</w:t>
      </w:r>
      <w:r>
        <w:rPr>
          <w:color w:val="404040"/>
        </w:rPr>
        <w:t>t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480"/>
        <w:gridCol w:w="1050"/>
        <w:gridCol w:w="1712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8"/>
        </w:trPr>
        <w:tc>
          <w:tcPr>
            <w:tcW w:w="7530" w:type="dxa"/>
            <w:gridSpan w:val="2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right="120"/>
              <w:jc w:val="right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20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8"/>
        </w:trPr>
        <w:tc>
          <w:tcPr>
            <w:tcW w:w="648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817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 Ma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ap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r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z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etted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cts</w:t>
            </w:r>
          </w:p>
        </w:tc>
        <w:tc>
          <w:tcPr>
            <w:tcW w:w="105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right="120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9</w:t>
            </w:r>
          </w:p>
        </w:tc>
        <w:tc>
          <w:tcPr>
            <w:tcW w:w="171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right="105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13</w:t>
            </w:r>
          </w:p>
        </w:tc>
      </w:tr>
    </w:tbl>
    <w:p w:rsidR="005366D3" w:rsidRDefault="005366D3">
      <w:pPr>
        <w:sectPr w:rsidR="005366D3">
          <w:footerReference w:type="default" r:id="rId20"/>
          <w:pgSz w:w="11907" w:h="16840"/>
          <w:pgMar w:top="1460" w:right="1120" w:bottom="1060" w:left="1340" w:header="0" w:footer="867" w:gutter="0"/>
          <w:pgNumType w:start="21"/>
          <w:cols w:space="720"/>
          <w:noEndnote/>
        </w:sectPr>
      </w:pPr>
    </w:p>
    <w:p w:rsidR="005366D3" w:rsidRDefault="005366D3">
      <w:pPr>
        <w:tabs>
          <w:tab w:val="left" w:pos="820"/>
        </w:tabs>
        <w:kinsoku w:val="0"/>
        <w:overflowPunct w:val="0"/>
        <w:spacing w:before="58"/>
        <w:ind w:left="10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lastRenderedPageBreak/>
        <w:t>3</w:t>
      </w:r>
      <w:r>
        <w:rPr>
          <w:rFonts w:ascii="Calibri" w:hAnsi="Calibri" w:cs="Calibri"/>
          <w:b/>
          <w:bCs/>
          <w:spacing w:val="-2"/>
          <w:sz w:val="22"/>
          <w:szCs w:val="22"/>
        </w:rPr>
        <w:t>.</w:t>
      </w:r>
      <w:r>
        <w:rPr>
          <w:rFonts w:ascii="Calibri" w:hAnsi="Calibri" w:cs="Calibri"/>
          <w:b/>
          <w:bCs/>
          <w:sz w:val="22"/>
          <w:szCs w:val="22"/>
        </w:rPr>
        <w:t>4</w:t>
      </w:r>
      <w:r>
        <w:rPr>
          <w:rFonts w:ascii="Calibri" w:hAnsi="Calibri" w:cs="Calibri"/>
          <w:b/>
          <w:bCs/>
          <w:spacing w:val="-2"/>
          <w:sz w:val="22"/>
          <w:szCs w:val="22"/>
        </w:rPr>
        <w:t>.</w:t>
      </w:r>
      <w:r>
        <w:rPr>
          <w:rFonts w:ascii="Calibri" w:hAnsi="Calibri" w:cs="Calibri"/>
          <w:b/>
          <w:bCs/>
          <w:sz w:val="22"/>
          <w:szCs w:val="22"/>
        </w:rPr>
        <w:t>9</w:t>
      </w:r>
      <w:r>
        <w:rPr>
          <w:rFonts w:ascii="Calibri" w:hAnsi="Calibri" w:cs="Calibri"/>
          <w:b/>
          <w:bCs/>
          <w:sz w:val="22"/>
          <w:szCs w:val="22"/>
        </w:rPr>
        <w:tab/>
        <w:t>Tr</w:t>
      </w:r>
      <w:r>
        <w:rPr>
          <w:rFonts w:ascii="Calibri" w:hAnsi="Calibri" w:cs="Calibri"/>
          <w:b/>
          <w:bCs/>
          <w:spacing w:val="-2"/>
          <w:sz w:val="22"/>
          <w:szCs w:val="22"/>
        </w:rPr>
        <w:t>a</w:t>
      </w:r>
      <w:r>
        <w:rPr>
          <w:rFonts w:ascii="Calibri" w:hAnsi="Calibri" w:cs="Calibri"/>
          <w:b/>
          <w:bCs/>
          <w:spacing w:val="-1"/>
          <w:sz w:val="22"/>
          <w:szCs w:val="22"/>
        </w:rPr>
        <w:t>n</w:t>
      </w:r>
      <w:r>
        <w:rPr>
          <w:rFonts w:ascii="Calibri" w:hAnsi="Calibri" w:cs="Calibri"/>
          <w:b/>
          <w:bCs/>
          <w:sz w:val="22"/>
          <w:szCs w:val="22"/>
        </w:rPr>
        <w:t>s</w:t>
      </w:r>
      <w:r>
        <w:rPr>
          <w:rFonts w:ascii="Calibri" w:hAnsi="Calibri" w:cs="Calibri"/>
          <w:b/>
          <w:bCs/>
          <w:spacing w:val="-1"/>
          <w:sz w:val="22"/>
          <w:szCs w:val="22"/>
        </w:rPr>
        <w:t>po</w:t>
      </w:r>
      <w:r>
        <w:rPr>
          <w:rFonts w:ascii="Calibri" w:hAnsi="Calibri" w:cs="Calibri"/>
          <w:b/>
          <w:bCs/>
          <w:sz w:val="22"/>
          <w:szCs w:val="22"/>
        </w:rPr>
        <w:t xml:space="preserve">rt </w:t>
      </w:r>
      <w:r>
        <w:rPr>
          <w:rFonts w:ascii="Calibri" w:hAnsi="Calibri" w:cs="Calibri"/>
          <w:b/>
          <w:bCs/>
          <w:spacing w:val="-4"/>
          <w:sz w:val="22"/>
          <w:szCs w:val="22"/>
        </w:rPr>
        <w:t>p</w:t>
      </w:r>
      <w:r>
        <w:rPr>
          <w:rFonts w:ascii="Calibri" w:hAnsi="Calibri" w:cs="Calibri"/>
          <w:b/>
          <w:bCs/>
          <w:sz w:val="22"/>
          <w:szCs w:val="22"/>
        </w:rPr>
        <w:t>r</w:t>
      </w:r>
      <w:r>
        <w:rPr>
          <w:rFonts w:ascii="Calibri" w:hAnsi="Calibri" w:cs="Calibri"/>
          <w:b/>
          <w:bCs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spacing w:val="1"/>
          <w:sz w:val="22"/>
          <w:szCs w:val="22"/>
        </w:rPr>
        <w:t>j</w:t>
      </w:r>
      <w:r>
        <w:rPr>
          <w:rFonts w:ascii="Calibri" w:hAnsi="Calibri" w:cs="Calibri"/>
          <w:b/>
          <w:bCs/>
          <w:spacing w:val="-1"/>
          <w:sz w:val="22"/>
          <w:szCs w:val="22"/>
        </w:rPr>
        <w:t>e</w:t>
      </w:r>
      <w:r>
        <w:rPr>
          <w:rFonts w:ascii="Calibri" w:hAnsi="Calibri" w:cs="Calibri"/>
          <w:b/>
          <w:bCs/>
          <w:spacing w:val="-2"/>
          <w:sz w:val="22"/>
          <w:szCs w:val="22"/>
        </w:rPr>
        <w:t>c</w:t>
      </w:r>
      <w:r>
        <w:rPr>
          <w:rFonts w:ascii="Calibri" w:hAnsi="Calibri" w:cs="Calibri"/>
          <w:b/>
          <w:bCs/>
          <w:sz w:val="22"/>
          <w:szCs w:val="22"/>
        </w:rPr>
        <w:t>ts</w:t>
      </w:r>
    </w:p>
    <w:p w:rsidR="005366D3" w:rsidRDefault="005366D3">
      <w:pPr>
        <w:pStyle w:val="BodyText"/>
        <w:kinsoku w:val="0"/>
        <w:overflowPunct w:val="0"/>
        <w:spacing w:before="42" w:line="239" w:lineRule="auto"/>
        <w:ind w:right="579"/>
      </w:pPr>
      <w:r>
        <w:t>Two</w:t>
      </w:r>
      <w:r>
        <w:rPr>
          <w:spacing w:val="-1"/>
        </w:rPr>
        <w:t xml:space="preserve"> </w:t>
      </w:r>
      <w:r>
        <w:t>tra</w:t>
      </w:r>
      <w:r>
        <w:rPr>
          <w:spacing w:val="-2"/>
        </w:rPr>
        <w:t>n</w:t>
      </w:r>
      <w:r>
        <w:t>s</w:t>
      </w:r>
      <w:r>
        <w:rPr>
          <w:spacing w:val="-4"/>
        </w:rPr>
        <w:t>p</w:t>
      </w:r>
      <w:r>
        <w:rPr>
          <w:spacing w:val="1"/>
        </w:rPr>
        <w:t>o</w:t>
      </w:r>
      <w:r>
        <w:t xml:space="preserve">rt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je</w:t>
      </w:r>
      <w:r>
        <w:rPr>
          <w:spacing w:val="-2"/>
        </w:rPr>
        <w:t>c</w:t>
      </w:r>
      <w:r>
        <w:rPr>
          <w:spacing w:val="1"/>
        </w:rPr>
        <w:t>t</w:t>
      </w:r>
      <w:r>
        <w:t>s a</w:t>
      </w:r>
      <w:r>
        <w:rPr>
          <w:spacing w:val="-3"/>
        </w:rPr>
        <w:t>r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t xml:space="preserve">art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 –</w:t>
      </w:r>
      <w:r>
        <w:rPr>
          <w:spacing w:val="-2"/>
        </w:rPr>
        <w:t xml:space="preserve"> </w:t>
      </w:r>
      <w:r>
        <w:t>the Reg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al Rail</w:t>
      </w:r>
      <w:r>
        <w:rPr>
          <w:spacing w:val="-3"/>
        </w:rPr>
        <w:t xml:space="preserve"> </w:t>
      </w:r>
      <w:r>
        <w:rPr>
          <w:spacing w:val="1"/>
        </w:rPr>
        <w:t>L</w:t>
      </w:r>
      <w:r>
        <w:t>i</w:t>
      </w:r>
      <w:r>
        <w:rPr>
          <w:spacing w:val="-2"/>
        </w:rPr>
        <w:t>n</w:t>
      </w:r>
      <w:r>
        <w:t>k</w:t>
      </w:r>
      <w:r>
        <w:rPr>
          <w:spacing w:val="-2"/>
        </w:rPr>
        <w:t xml:space="preserve"> </w:t>
      </w:r>
      <w:r>
        <w:t>(se</w:t>
      </w:r>
      <w:r>
        <w:rPr>
          <w:spacing w:val="-3"/>
        </w:rPr>
        <w:t>c</w:t>
      </w:r>
      <w: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West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Werr</w:t>
      </w:r>
      <w:r>
        <w:rPr>
          <w:spacing w:val="-1"/>
        </w:rPr>
        <w:t>ib</w:t>
      </w:r>
      <w:r>
        <w:t>ee</w:t>
      </w:r>
      <w:r>
        <w:rPr>
          <w:spacing w:val="-2"/>
        </w:rPr>
        <w:t xml:space="preserve"> t</w:t>
      </w:r>
      <w:r>
        <w:t>o</w:t>
      </w:r>
      <w:r>
        <w:rPr>
          <w:spacing w:val="-1"/>
        </w:rPr>
        <w:t xml:space="preserve"> </w:t>
      </w:r>
      <w:r>
        <w:t>Deer</w:t>
      </w:r>
      <w:r>
        <w:rPr>
          <w:spacing w:val="-3"/>
        </w:rPr>
        <w:t xml:space="preserve"> </w:t>
      </w:r>
      <w:r>
        <w:rPr>
          <w:spacing w:val="1"/>
        </w:rPr>
        <w:t>P</w:t>
      </w:r>
      <w:r>
        <w:t>a</w:t>
      </w:r>
      <w:r>
        <w:rPr>
          <w:spacing w:val="-3"/>
        </w:rPr>
        <w:t>r</w:t>
      </w:r>
      <w:r>
        <w:t>k)</w:t>
      </w:r>
      <w:r>
        <w:rPr>
          <w:spacing w:val="1"/>
        </w:rPr>
        <w:t xml:space="preserve"> </w:t>
      </w:r>
      <w:r>
        <w:t>a</w:t>
      </w:r>
      <w:r>
        <w:rPr>
          <w:spacing w:val="-4"/>
        </w:rPr>
        <w:t>n</w:t>
      </w:r>
      <w:r>
        <w:t>d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>u</w:t>
      </w:r>
      <w:r>
        <w:t>ter</w:t>
      </w:r>
      <w:r>
        <w:rPr>
          <w:spacing w:val="-2"/>
        </w:rPr>
        <w:t xml:space="preserve"> </w:t>
      </w:r>
      <w:r>
        <w:t>M</w:t>
      </w:r>
      <w:r>
        <w:rPr>
          <w:spacing w:val="-2"/>
        </w:rPr>
        <w:t>e</w:t>
      </w:r>
      <w:r>
        <w:t>tr</w:t>
      </w:r>
      <w:r>
        <w:rPr>
          <w:spacing w:val="1"/>
        </w:rPr>
        <w:t>o</w:t>
      </w:r>
      <w:r>
        <w:rPr>
          <w:spacing w:val="-4"/>
        </w:rPr>
        <w:t>p</w:t>
      </w:r>
      <w:r>
        <w:rPr>
          <w:spacing w:val="1"/>
        </w:rPr>
        <w:t>o</w:t>
      </w:r>
      <w:r>
        <w:t>l</w:t>
      </w:r>
      <w:r>
        <w:rPr>
          <w:spacing w:val="-1"/>
        </w:rPr>
        <w:t>i</w:t>
      </w:r>
      <w:r>
        <w:t>tan Ri</w:t>
      </w:r>
      <w:r>
        <w:rPr>
          <w:spacing w:val="-1"/>
        </w:rPr>
        <w:t>n</w:t>
      </w:r>
      <w:r>
        <w:rPr>
          <w:spacing w:val="-4"/>
        </w:rPr>
        <w:t>g</w:t>
      </w:r>
      <w:r>
        <w:rPr>
          <w:spacing w:val="-2"/>
        </w:rPr>
        <w:t>/</w:t>
      </w:r>
      <w:r>
        <w:t>E6</w:t>
      </w:r>
      <w:r>
        <w:rPr>
          <w:spacing w:val="1"/>
        </w:rPr>
        <w:t xml:space="preserve"> </w:t>
      </w:r>
      <w:r>
        <w:t>T</w:t>
      </w:r>
      <w:r>
        <w:rPr>
          <w:spacing w:val="-3"/>
        </w:rPr>
        <w:t>r</w:t>
      </w:r>
      <w:r>
        <w:t>a</w:t>
      </w:r>
      <w:r>
        <w:rPr>
          <w:spacing w:val="-1"/>
        </w:rPr>
        <w:t>n</w:t>
      </w:r>
      <w:r>
        <w:t>sport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>r.</w:t>
      </w:r>
      <w:r>
        <w:rPr>
          <w:spacing w:val="4"/>
        </w:rPr>
        <w:t xml:space="preserve"> </w:t>
      </w:r>
      <w:r>
        <w:rPr>
          <w:spacing w:val="-3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3"/>
        </w:rPr>
        <w:t>d</w:t>
      </w:r>
      <w:r>
        <w:t>ate,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pp</w:t>
      </w:r>
      <w:r>
        <w:rPr>
          <w:spacing w:val="-3"/>
        </w:rPr>
        <w:t>r</w:t>
      </w:r>
      <w:r>
        <w:rPr>
          <w:spacing w:val="1"/>
        </w:rPr>
        <w:t>o</w:t>
      </w:r>
      <w:r>
        <w:t>val</w:t>
      </w:r>
      <w:r>
        <w:rPr>
          <w:spacing w:val="-3"/>
        </w:rPr>
        <w:t xml:space="preserve"> </w:t>
      </w:r>
      <w:r>
        <w:t xml:space="preserve">has </w:t>
      </w:r>
      <w:r>
        <w:rPr>
          <w:spacing w:val="1"/>
        </w:rPr>
        <w:t>o</w:t>
      </w:r>
      <w:r>
        <w:rPr>
          <w:spacing w:val="-1"/>
        </w:rPr>
        <w:t>n</w:t>
      </w:r>
      <w:r>
        <w:t>ly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rPr>
          <w:spacing w:val="-2"/>
        </w:rPr>
        <w:t>e</w:t>
      </w:r>
      <w:r>
        <w:t xml:space="preserve">en </w:t>
      </w:r>
      <w:r>
        <w:rPr>
          <w:spacing w:val="-3"/>
        </w:rPr>
        <w:t>s</w:t>
      </w:r>
      <w:r>
        <w:rPr>
          <w:spacing w:val="1"/>
        </w:rPr>
        <w:t>o</w:t>
      </w:r>
      <w:r>
        <w:rPr>
          <w:spacing w:val="-1"/>
        </w:rPr>
        <w:t>ugh</w:t>
      </w:r>
      <w:r>
        <w:t>t a</w:t>
      </w:r>
      <w:r>
        <w:rPr>
          <w:spacing w:val="-1"/>
        </w:rPr>
        <w:t>n</w:t>
      </w:r>
      <w:r>
        <w:t xml:space="preserve">d </w:t>
      </w:r>
      <w:r>
        <w:rPr>
          <w:spacing w:val="-1"/>
        </w:rPr>
        <w:t>g</w:t>
      </w:r>
      <w:r>
        <w:t>ra</w:t>
      </w:r>
      <w:r>
        <w:rPr>
          <w:spacing w:val="-2"/>
        </w:rPr>
        <w:t>nt</w:t>
      </w:r>
      <w:r>
        <w:t>ed 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Regional</w:t>
      </w:r>
      <w:r>
        <w:rPr>
          <w:spacing w:val="-3"/>
        </w:rPr>
        <w:t xml:space="preserve"> </w:t>
      </w:r>
      <w:r>
        <w:t>Rail Li</w:t>
      </w:r>
      <w:r>
        <w:rPr>
          <w:spacing w:val="-4"/>
        </w:rPr>
        <w:t>n</w:t>
      </w:r>
      <w:r>
        <w:t>k (s</w:t>
      </w:r>
      <w:r>
        <w:rPr>
          <w:spacing w:val="-2"/>
        </w:rPr>
        <w:t>e</w:t>
      </w:r>
      <w:r>
        <w:t>cti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2)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288"/>
      </w:pPr>
      <w:r>
        <w:t>Co</w:t>
      </w:r>
      <w:r>
        <w:rPr>
          <w:spacing w:val="-1"/>
        </w:rPr>
        <w:t>n</w:t>
      </w:r>
      <w:r>
        <w:t>struct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 xml:space="preserve">e </w:t>
      </w:r>
      <w:r>
        <w:rPr>
          <w:spacing w:val="-3"/>
        </w:rPr>
        <w:t>R</w:t>
      </w:r>
      <w:r>
        <w:t>eg</w:t>
      </w:r>
      <w:r>
        <w:rPr>
          <w:spacing w:val="-1"/>
        </w:rPr>
        <w:t>i</w:t>
      </w:r>
      <w:r>
        <w:rPr>
          <w:spacing w:val="1"/>
        </w:rPr>
        <w:t>o</w:t>
      </w:r>
      <w:r>
        <w:rPr>
          <w:spacing w:val="-4"/>
        </w:rPr>
        <w:t>n</w:t>
      </w:r>
      <w:r>
        <w:t>al Rail</w:t>
      </w:r>
      <w:r>
        <w:rPr>
          <w:spacing w:val="-1"/>
        </w:rPr>
        <w:t xml:space="preserve"> </w:t>
      </w:r>
      <w:r>
        <w:rPr>
          <w:spacing w:val="1"/>
        </w:rPr>
        <w:t>L</w:t>
      </w:r>
      <w:r>
        <w:t>i</w:t>
      </w:r>
      <w:r>
        <w:rPr>
          <w:spacing w:val="-2"/>
        </w:rPr>
        <w:t>n</w:t>
      </w:r>
      <w:r>
        <w:t>k</w:t>
      </w:r>
      <w:r>
        <w:rPr>
          <w:spacing w:val="-2"/>
        </w:rPr>
        <w:t xml:space="preserve"> </w:t>
      </w:r>
      <w:r>
        <w:t>(s</w:t>
      </w:r>
      <w:r>
        <w:rPr>
          <w:spacing w:val="-2"/>
        </w:rPr>
        <w:t>e</w:t>
      </w:r>
      <w:r>
        <w:t>ct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2</w:t>
      </w:r>
      <w:r>
        <w:t>)</w:t>
      </w:r>
      <w:r>
        <w:rPr>
          <w:spacing w:val="-3"/>
        </w:rPr>
        <w:t xml:space="preserve"> </w:t>
      </w:r>
      <w:r>
        <w:t>was</w:t>
      </w:r>
      <w:r>
        <w:rPr>
          <w:spacing w:val="-5"/>
        </w:rPr>
        <w:t xml:space="preserve"> </w:t>
      </w:r>
      <w:r>
        <w:t>c</w:t>
      </w:r>
      <w:r>
        <w:rPr>
          <w:spacing w:val="-1"/>
        </w:rPr>
        <w:t>o</w:t>
      </w:r>
      <w:r>
        <w:t>m</w:t>
      </w:r>
      <w:r>
        <w:rPr>
          <w:spacing w:val="-1"/>
        </w:rPr>
        <w:t>p</w:t>
      </w:r>
      <w:r>
        <w:t>le</w:t>
      </w:r>
      <w:r>
        <w:rPr>
          <w:spacing w:val="-2"/>
        </w:rPr>
        <w:t>t</w:t>
      </w:r>
      <w:r>
        <w:t>ed in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ugu</w:t>
      </w:r>
      <w:r>
        <w:t>st</w:t>
      </w:r>
      <w:r>
        <w:rPr>
          <w:spacing w:val="1"/>
        </w:rPr>
        <w:t xml:space="preserve"> </w:t>
      </w:r>
      <w:r>
        <w:rPr>
          <w:spacing w:val="-2"/>
        </w:rPr>
        <w:t>20</w:t>
      </w:r>
      <w:r>
        <w:t>14.</w:t>
      </w:r>
      <w:r>
        <w:rPr>
          <w:spacing w:val="1"/>
        </w:rPr>
        <w:t xml:space="preserve"> </w:t>
      </w:r>
      <w:r>
        <w:t>There</w:t>
      </w:r>
      <w:r>
        <w:rPr>
          <w:spacing w:val="-2"/>
        </w:rPr>
        <w:t xml:space="preserve"> </w:t>
      </w:r>
      <w:r>
        <w:t>we</w:t>
      </w:r>
      <w:r>
        <w:rPr>
          <w:spacing w:val="-3"/>
        </w:rPr>
        <w:t>r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n</w:t>
      </w:r>
      <w:r>
        <w:t xml:space="preserve">o known </w:t>
      </w:r>
      <w:r>
        <w:rPr>
          <w:spacing w:val="-3"/>
        </w:rPr>
        <w:t>n</w:t>
      </w:r>
      <w:r>
        <w:rPr>
          <w:spacing w:val="1"/>
        </w:rPr>
        <w:t>o</w:t>
      </w:r>
      <w:r>
        <w:rPr>
          <w:spacing w:val="-1"/>
        </w:rPr>
        <w:t>n-</w:t>
      </w:r>
      <w:r>
        <w:rPr>
          <w:spacing w:val="-3"/>
        </w:rPr>
        <w:t>c</w:t>
      </w:r>
      <w:r>
        <w:rPr>
          <w:spacing w:val="1"/>
        </w:rPr>
        <w:t>o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1"/>
        </w:rPr>
        <w:t>i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es</w:t>
      </w:r>
      <w:r>
        <w:rPr>
          <w:spacing w:val="-2"/>
        </w:rPr>
        <w:t xml:space="preserve"> </w:t>
      </w:r>
      <w:r>
        <w:t>with t</w:t>
      </w:r>
      <w:r>
        <w:rPr>
          <w:spacing w:val="-1"/>
        </w:rPr>
        <w:t>h</w:t>
      </w:r>
      <w:r>
        <w:t>e a</w:t>
      </w:r>
      <w:r>
        <w:rPr>
          <w:spacing w:val="-1"/>
        </w:rPr>
        <w:t>pp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v</w:t>
      </w:r>
      <w:r>
        <w:t xml:space="preserve">ed </w:t>
      </w:r>
      <w:r>
        <w:rPr>
          <w:spacing w:val="1"/>
        </w:rPr>
        <w:t>E</w:t>
      </w:r>
      <w:r>
        <w:rPr>
          <w:spacing w:val="-3"/>
        </w:rPr>
        <w:t>I</w:t>
      </w:r>
      <w:r>
        <w:t>MP</w:t>
      </w:r>
      <w:r>
        <w:rPr>
          <w:spacing w:val="-1"/>
        </w:rPr>
        <w:t xml:space="preserve"> </w:t>
      </w:r>
      <w:r>
        <w:t>affe</w:t>
      </w:r>
      <w:r>
        <w:rPr>
          <w:spacing w:val="-3"/>
        </w:rPr>
        <w:t>c</w:t>
      </w:r>
      <w:r>
        <w:t>ti</w:t>
      </w:r>
      <w:r>
        <w:rPr>
          <w:spacing w:val="-1"/>
        </w:rPr>
        <w:t>n</w:t>
      </w:r>
      <w:r>
        <w:t>g ma</w:t>
      </w:r>
      <w:r>
        <w:rPr>
          <w:spacing w:val="-3"/>
        </w:rPr>
        <w:t>t</w:t>
      </w:r>
      <w:r>
        <w:t>ters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n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rPr>
          <w:spacing w:val="-1"/>
        </w:rPr>
        <w:t>n</w:t>
      </w:r>
      <w:r>
        <w:t>al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>n</w:t>
      </w:r>
      <w:r>
        <w:t>viro</w:t>
      </w:r>
      <w:r>
        <w:rPr>
          <w:spacing w:val="-3"/>
        </w:rPr>
        <w:t>n</w:t>
      </w:r>
      <w:r>
        <w:t>mental si</w:t>
      </w:r>
      <w:r>
        <w:rPr>
          <w:spacing w:val="-1"/>
        </w:rPr>
        <w:t>gn</w:t>
      </w:r>
      <w:r>
        <w:t>if</w:t>
      </w:r>
      <w:r>
        <w:rPr>
          <w:spacing w:val="-1"/>
        </w:rPr>
        <w:t>i</w:t>
      </w:r>
      <w:r>
        <w:t>ca</w:t>
      </w:r>
      <w:r>
        <w:rPr>
          <w:spacing w:val="-1"/>
        </w:rPr>
        <w:t>n</w:t>
      </w:r>
      <w:r>
        <w:t>ce</w:t>
      </w:r>
      <w:r>
        <w:rPr>
          <w:spacing w:val="1"/>
        </w:rPr>
        <w:t xml:space="preserve"> </w:t>
      </w:r>
      <w:r>
        <w:t>(R</w:t>
      </w:r>
      <w:r>
        <w:rPr>
          <w:spacing w:val="-3"/>
        </w:rPr>
        <w:t>R</w:t>
      </w:r>
      <w:r>
        <w:t>LA,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>0</w:t>
      </w:r>
      <w:r>
        <w:t>1</w:t>
      </w:r>
      <w:r>
        <w:rPr>
          <w:spacing w:val="-2"/>
        </w:rPr>
        <w:t>5</w:t>
      </w:r>
      <w:r>
        <w:rPr>
          <w:spacing w:val="1"/>
        </w:rPr>
        <w:t>)</w:t>
      </w:r>
      <w:r>
        <w:t>.</w:t>
      </w:r>
    </w:p>
    <w:p w:rsidR="005366D3" w:rsidRDefault="005366D3">
      <w:pPr>
        <w:kinsoku w:val="0"/>
        <w:overflowPunct w:val="0"/>
        <w:spacing w:before="4" w:line="170" w:lineRule="exact"/>
        <w:rPr>
          <w:sz w:val="17"/>
          <w:szCs w:val="17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3"/>
        <w:numPr>
          <w:ilvl w:val="2"/>
          <w:numId w:val="9"/>
        </w:numPr>
        <w:tabs>
          <w:tab w:val="left" w:pos="820"/>
        </w:tabs>
        <w:kinsoku w:val="0"/>
        <w:overflowPunct w:val="0"/>
        <w:rPr>
          <w:b w:val="0"/>
          <w:bCs w:val="0"/>
        </w:rPr>
      </w:pPr>
      <w:r>
        <w:t>Cul</w:t>
      </w:r>
      <w:r>
        <w:rPr>
          <w:spacing w:val="-2"/>
        </w:rPr>
        <w:t>t</w:t>
      </w:r>
      <w:r>
        <w:t>ur</w:t>
      </w:r>
      <w:r>
        <w:rPr>
          <w:spacing w:val="-1"/>
        </w:rPr>
        <w:t>a</w:t>
      </w:r>
      <w:r>
        <w:t>l</w:t>
      </w:r>
      <w:r>
        <w:rPr>
          <w:spacing w:val="-14"/>
        </w:rPr>
        <w:t xml:space="preserve"> </w:t>
      </w:r>
      <w:r>
        <w:t>h</w:t>
      </w:r>
      <w:r>
        <w:rPr>
          <w:spacing w:val="-1"/>
        </w:rPr>
        <w:t>e</w:t>
      </w:r>
      <w:r>
        <w:t>r</w:t>
      </w:r>
      <w:r>
        <w:rPr>
          <w:spacing w:val="-2"/>
        </w:rPr>
        <w:t>i</w:t>
      </w:r>
      <w:r>
        <w:t>ta</w:t>
      </w:r>
      <w:r>
        <w:rPr>
          <w:spacing w:val="-2"/>
        </w:rPr>
        <w:t>g</w:t>
      </w:r>
      <w:r>
        <w:t>e</w:t>
      </w:r>
    </w:p>
    <w:p w:rsidR="005366D3" w:rsidRDefault="005366D3">
      <w:pPr>
        <w:pStyle w:val="BodyText"/>
        <w:kinsoku w:val="0"/>
        <w:overflowPunct w:val="0"/>
        <w:spacing w:before="54" w:line="266" w:lineRule="exact"/>
        <w:ind w:right="414"/>
      </w:pPr>
      <w:r>
        <w:rPr>
          <w:spacing w:val="-1"/>
        </w:rPr>
        <w:t>N</w:t>
      </w:r>
      <w:r>
        <w:t>o</w:t>
      </w:r>
      <w:r>
        <w:rPr>
          <w:spacing w:val="1"/>
        </w:rPr>
        <w:t xml:space="preserve"> </w:t>
      </w:r>
      <w:r>
        <w:t>C</w:t>
      </w:r>
      <w:r>
        <w:rPr>
          <w:spacing w:val="-1"/>
        </w:rPr>
        <w:t>u</w:t>
      </w:r>
      <w:r>
        <w:t>lt</w:t>
      </w:r>
      <w:r>
        <w:rPr>
          <w:spacing w:val="-1"/>
        </w:rPr>
        <w:t>u</w:t>
      </w:r>
      <w:r>
        <w:t>ral</w:t>
      </w:r>
      <w:r>
        <w:rPr>
          <w:spacing w:val="-1"/>
        </w:rPr>
        <w:t xml:space="preserve"> </w:t>
      </w:r>
      <w:r>
        <w:t>Her</w:t>
      </w:r>
      <w:r>
        <w:rPr>
          <w:spacing w:val="-3"/>
        </w:rPr>
        <w:t>i</w:t>
      </w:r>
      <w:r>
        <w:t>tage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rPr>
          <w:spacing w:val="-3"/>
        </w:rPr>
        <w:t>a</w:t>
      </w:r>
      <w:r>
        <w:rPr>
          <w:spacing w:val="-1"/>
        </w:rPr>
        <w:t>g</w:t>
      </w:r>
      <w:r>
        <w:t>e</w:t>
      </w:r>
      <w:r>
        <w:rPr>
          <w:spacing w:val="1"/>
        </w:rPr>
        <w:t>m</w:t>
      </w:r>
      <w:r>
        <w:t>e</w:t>
      </w:r>
      <w:r>
        <w:rPr>
          <w:spacing w:val="-3"/>
        </w:rPr>
        <w:t>n</w:t>
      </w:r>
      <w:r>
        <w:t>t Pla</w:t>
      </w:r>
      <w:r>
        <w:rPr>
          <w:spacing w:val="-2"/>
        </w:rPr>
        <w:t>n</w:t>
      </w:r>
      <w:r>
        <w:t>s</w:t>
      </w:r>
      <w:r>
        <w:rPr>
          <w:spacing w:val="-3"/>
        </w:rPr>
        <w:t xml:space="preserve"> </w:t>
      </w:r>
      <w:r>
        <w:t>(C</w:t>
      </w:r>
      <w:r>
        <w:rPr>
          <w:spacing w:val="-4"/>
        </w:rPr>
        <w:t>H</w:t>
      </w:r>
      <w:r>
        <w:t>MP</w:t>
      </w:r>
      <w:r>
        <w:rPr>
          <w:spacing w:val="-3"/>
        </w:rPr>
        <w:t>s</w:t>
      </w:r>
      <w:r>
        <w:t xml:space="preserve">) </w:t>
      </w:r>
      <w:r>
        <w:rPr>
          <w:spacing w:val="-2"/>
        </w:rPr>
        <w:t>w</w:t>
      </w:r>
      <w:r>
        <w:t>e</w:t>
      </w:r>
      <w:r>
        <w:rPr>
          <w:spacing w:val="-3"/>
        </w:rPr>
        <w:t>r</w:t>
      </w:r>
      <w:r>
        <w:t>e a</w:t>
      </w:r>
      <w:r>
        <w:rPr>
          <w:spacing w:val="-1"/>
        </w:rPr>
        <w:t>pp</w:t>
      </w:r>
      <w:r>
        <w:t>r</w:t>
      </w:r>
      <w:r>
        <w:rPr>
          <w:spacing w:val="-2"/>
        </w:rPr>
        <w:t>o</w:t>
      </w:r>
      <w:r>
        <w:t>ved in</w:t>
      </w:r>
      <w:r>
        <w:rPr>
          <w:spacing w:val="-3"/>
        </w:rPr>
        <w:t xml:space="preserve"> </w:t>
      </w:r>
      <w:r>
        <w:t>the re</w:t>
      </w:r>
      <w:r>
        <w:rPr>
          <w:spacing w:val="-4"/>
        </w:rPr>
        <w:t>p</w:t>
      </w:r>
      <w:r>
        <w:rPr>
          <w:spacing w:val="1"/>
        </w:rPr>
        <w:t>o</w:t>
      </w:r>
      <w:r>
        <w:t>rti</w:t>
      </w:r>
      <w:r>
        <w:rPr>
          <w:spacing w:val="-4"/>
        </w:rPr>
        <w:t>n</w:t>
      </w:r>
      <w:r>
        <w:t>g</w:t>
      </w:r>
      <w:r>
        <w:rPr>
          <w:spacing w:val="-1"/>
        </w:rPr>
        <w:t xml:space="preserve"> </w:t>
      </w:r>
      <w:r>
        <w:t>period</w:t>
      </w:r>
      <w:r>
        <w:rPr>
          <w:spacing w:val="-1"/>
        </w:rPr>
        <w:t xml:space="preserve"> </w:t>
      </w:r>
      <w:r>
        <w:t>and</w:t>
      </w:r>
      <w:r>
        <w:rPr>
          <w:spacing w:val="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t</w:t>
      </w:r>
      <w:r>
        <w:rPr>
          <w:spacing w:val="-2"/>
        </w:rPr>
        <w:t>o</w:t>
      </w:r>
      <w:r>
        <w:t xml:space="preserve">tal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10</w:t>
      </w:r>
      <w:r>
        <w:t>1</w:t>
      </w:r>
      <w:r>
        <w:rPr>
          <w:spacing w:val="1"/>
        </w:rPr>
        <w:t xml:space="preserve"> </w:t>
      </w:r>
      <w:r>
        <w:t>C</w:t>
      </w:r>
      <w:r>
        <w:rPr>
          <w:spacing w:val="-1"/>
        </w:rPr>
        <w:t>H</w:t>
      </w:r>
      <w:r>
        <w:rPr>
          <w:spacing w:val="-2"/>
        </w:rPr>
        <w:t>M</w:t>
      </w:r>
      <w:r>
        <w:t>PS</w:t>
      </w:r>
      <w:r>
        <w:rPr>
          <w:spacing w:val="-3"/>
        </w:rPr>
        <w:t xml:space="preserve"> </w:t>
      </w:r>
      <w:r>
        <w:t>we</w:t>
      </w:r>
      <w:r>
        <w:rPr>
          <w:spacing w:val="-3"/>
        </w:rPr>
        <w:t>r</w:t>
      </w:r>
      <w:r>
        <w:t>e a</w:t>
      </w:r>
      <w:r>
        <w:rPr>
          <w:spacing w:val="-1"/>
        </w:rPr>
        <w:t>pp</w:t>
      </w:r>
      <w:r>
        <w:t>r</w:t>
      </w:r>
      <w:r>
        <w:rPr>
          <w:spacing w:val="-2"/>
        </w:rPr>
        <w:t>ov</w:t>
      </w:r>
      <w:r>
        <w:t>ed</w:t>
      </w:r>
      <w:r>
        <w:rPr>
          <w:spacing w:val="1"/>
        </w:rPr>
        <w:t xml:space="preserve"> </w:t>
      </w:r>
      <w:r>
        <w:t>si</w:t>
      </w:r>
      <w:r>
        <w:rPr>
          <w:spacing w:val="-2"/>
        </w:rPr>
        <w:t>n</w:t>
      </w:r>
      <w:r>
        <w:t>ce</w:t>
      </w:r>
      <w:r>
        <w:rPr>
          <w:spacing w:val="-1"/>
        </w:rPr>
        <w:t xml:space="preserve"> </w:t>
      </w:r>
      <w:r>
        <w:t>c</w:t>
      </w:r>
      <w:r>
        <w:rPr>
          <w:spacing w:val="-1"/>
        </w:rPr>
        <w:t>o</w:t>
      </w:r>
      <w:r>
        <w:rPr>
          <w:spacing w:val="-2"/>
        </w:rPr>
        <w:t>m</w:t>
      </w:r>
      <w:r>
        <w:t>men</w:t>
      </w:r>
      <w:r>
        <w:rPr>
          <w:spacing w:val="-3"/>
        </w:rPr>
        <w:t>c</w:t>
      </w:r>
      <w:r>
        <w:t>e</w:t>
      </w:r>
      <w:r>
        <w:rPr>
          <w:spacing w:val="-1"/>
        </w:rPr>
        <w:t>m</w:t>
      </w:r>
      <w:r>
        <w:t>ent</w:t>
      </w:r>
      <w:r>
        <w:rPr>
          <w:spacing w:val="-2"/>
        </w:rPr>
        <w:t xml:space="preserve"> 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MSA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J</w:t>
      </w:r>
      <w:r>
        <w:rPr>
          <w:spacing w:val="-2"/>
        </w:rPr>
        <w:t>u</w:t>
      </w:r>
      <w:r>
        <w:rPr>
          <w:spacing w:val="-1"/>
        </w:rPr>
        <w:t>n</w:t>
      </w:r>
      <w:r>
        <w:t>e</w:t>
      </w:r>
      <w:r>
        <w:rPr>
          <w:spacing w:val="-4"/>
        </w:rPr>
        <w:t xml:space="preserve"> </w:t>
      </w:r>
      <w:r>
        <w:t>2</w:t>
      </w:r>
      <w:r>
        <w:rPr>
          <w:spacing w:val="-2"/>
        </w:rPr>
        <w:t>0</w:t>
      </w:r>
      <w:r>
        <w:t>1</w:t>
      </w:r>
      <w:r>
        <w:rPr>
          <w:spacing w:val="1"/>
        </w:rPr>
        <w:t>5</w:t>
      </w:r>
      <w:r>
        <w:t>.</w:t>
      </w:r>
    </w:p>
    <w:p w:rsidR="005366D3" w:rsidRDefault="005366D3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434"/>
      </w:pPr>
      <w:r>
        <w:t>I</w:t>
      </w:r>
      <w:r>
        <w:rPr>
          <w:spacing w:val="-2"/>
        </w:rPr>
        <w:t>n</w:t>
      </w:r>
      <w:r>
        <w:t>itia</w:t>
      </w:r>
      <w:r>
        <w:rPr>
          <w:spacing w:val="-1"/>
        </w:rPr>
        <w:t>l</w:t>
      </w:r>
      <w:r>
        <w:t>ly</w:t>
      </w:r>
      <w:r>
        <w:rPr>
          <w:spacing w:val="1"/>
        </w:rPr>
        <w:t xml:space="preserve"> </w:t>
      </w:r>
      <w:r>
        <w:rPr>
          <w:spacing w:val="-1"/>
        </w:rPr>
        <w:t>und</w:t>
      </w:r>
      <w:r>
        <w:t>er the</w:t>
      </w:r>
      <w:r>
        <w:rPr>
          <w:spacing w:val="-2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-2"/>
        </w:rPr>
        <w:t>o</w:t>
      </w:r>
      <w:r>
        <w:rPr>
          <w:spacing w:val="-1"/>
        </w:rPr>
        <w:t>g</w:t>
      </w:r>
      <w:r>
        <w:t>ra</w:t>
      </w:r>
      <w:r>
        <w:rPr>
          <w:spacing w:val="1"/>
        </w:rPr>
        <w:t>m</w:t>
      </w:r>
      <w:r>
        <w:t>, C</w:t>
      </w:r>
      <w:r>
        <w:rPr>
          <w:spacing w:val="-3"/>
        </w:rPr>
        <w:t>H</w:t>
      </w:r>
      <w:r>
        <w:t>M</w:t>
      </w:r>
      <w:r>
        <w:rPr>
          <w:spacing w:val="-2"/>
        </w:rPr>
        <w:t>P</w:t>
      </w:r>
      <w:r>
        <w:t xml:space="preserve">s </w:t>
      </w:r>
      <w:r>
        <w:rPr>
          <w:spacing w:val="-2"/>
        </w:rPr>
        <w:t>w</w:t>
      </w:r>
      <w:r>
        <w:t>ere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rPr>
          <w:spacing w:val="-3"/>
        </w:rPr>
        <w:t>r</w:t>
      </w:r>
      <w:r>
        <w:t>epa</w:t>
      </w:r>
      <w:r>
        <w:rPr>
          <w:spacing w:val="-3"/>
        </w:rPr>
        <w:t>r</w:t>
      </w:r>
      <w:r>
        <w:t>ed 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each p</w:t>
      </w:r>
      <w:r>
        <w:rPr>
          <w:spacing w:val="-4"/>
        </w:rPr>
        <w:t>r</w:t>
      </w:r>
      <w:r>
        <w:t>ec</w:t>
      </w:r>
      <w:r>
        <w:rPr>
          <w:spacing w:val="1"/>
        </w:rPr>
        <w:t>i</w:t>
      </w:r>
      <w:r>
        <w:rPr>
          <w:spacing w:val="-1"/>
        </w:rPr>
        <w:t>n</w:t>
      </w:r>
      <w:r>
        <w:t>ct</w:t>
      </w:r>
      <w:r>
        <w:rPr>
          <w:spacing w:val="1"/>
        </w:rPr>
        <w:t xml:space="preserve"> </w:t>
      </w:r>
      <w:r>
        <w:rPr>
          <w:spacing w:val="-3"/>
        </w:rPr>
        <w:t>a</w:t>
      </w:r>
      <w:r>
        <w:t>t t</w:t>
      </w:r>
      <w:r>
        <w:rPr>
          <w:spacing w:val="-3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t>reci</w:t>
      </w:r>
      <w:r>
        <w:rPr>
          <w:spacing w:val="-1"/>
        </w:rPr>
        <w:t>n</w:t>
      </w:r>
      <w:r>
        <w:t>ct</w:t>
      </w:r>
      <w:r>
        <w:rPr>
          <w:spacing w:val="1"/>
        </w:rPr>
        <w:t xml:space="preserve"> </w:t>
      </w:r>
      <w:r>
        <w:rPr>
          <w:spacing w:val="-3"/>
        </w:rPr>
        <w:t>s</w:t>
      </w:r>
      <w:r>
        <w:t>tructu</w:t>
      </w:r>
      <w:r>
        <w:rPr>
          <w:spacing w:val="-1"/>
        </w:rPr>
        <w:t>r</w:t>
      </w:r>
      <w:r>
        <w:t xml:space="preserve">e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sta</w:t>
      </w:r>
      <w:r>
        <w:rPr>
          <w:spacing w:val="-1"/>
        </w:rPr>
        <w:t>g</w:t>
      </w:r>
      <w:r>
        <w:t>e to</w:t>
      </w:r>
      <w:r>
        <w:rPr>
          <w:spacing w:val="-1"/>
        </w:rPr>
        <w:t xml:space="preserve"> </w:t>
      </w:r>
      <w:r>
        <w:t>pr</w:t>
      </w:r>
      <w:r>
        <w:rPr>
          <w:spacing w:val="-2"/>
        </w:rPr>
        <w:t>o</w:t>
      </w:r>
      <w:r>
        <w:t>tect</w:t>
      </w:r>
      <w:r>
        <w:rPr>
          <w:spacing w:val="-2"/>
        </w:rPr>
        <w:t xml:space="preserve">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 A</w:t>
      </w:r>
      <w:r>
        <w:rPr>
          <w:spacing w:val="-4"/>
        </w:rPr>
        <w:t>b</w:t>
      </w:r>
      <w:r>
        <w:rPr>
          <w:spacing w:val="1"/>
        </w:rPr>
        <w:t>o</w:t>
      </w:r>
      <w:r>
        <w:t>ri</w:t>
      </w:r>
      <w:r>
        <w:rPr>
          <w:spacing w:val="-2"/>
        </w:rPr>
        <w:t>g</w:t>
      </w:r>
      <w:r>
        <w:t>i</w:t>
      </w:r>
      <w:r>
        <w:rPr>
          <w:spacing w:val="-2"/>
        </w:rPr>
        <w:t>n</w:t>
      </w:r>
      <w:r>
        <w:t>al cu</w:t>
      </w:r>
      <w:r>
        <w:rPr>
          <w:spacing w:val="-1"/>
        </w:rPr>
        <w:t>l</w:t>
      </w:r>
      <w:r>
        <w:t>t</w:t>
      </w:r>
      <w:r>
        <w:rPr>
          <w:spacing w:val="-3"/>
        </w:rPr>
        <w:t>u</w:t>
      </w:r>
      <w:r>
        <w:t>ral</w:t>
      </w:r>
      <w:r>
        <w:rPr>
          <w:spacing w:val="-1"/>
        </w:rPr>
        <w:t xml:space="preserve"> </w:t>
      </w:r>
      <w:r>
        <w:t>herita</w:t>
      </w:r>
      <w:r>
        <w:rPr>
          <w:spacing w:val="-1"/>
        </w:rPr>
        <w:t>g</w:t>
      </w:r>
      <w:r>
        <w:t>e</w:t>
      </w:r>
      <w:r>
        <w:rPr>
          <w:spacing w:val="-2"/>
        </w:rPr>
        <w:t xml:space="preserve"> </w:t>
      </w:r>
      <w:r>
        <w:t>val</w:t>
      </w:r>
      <w:r>
        <w:rPr>
          <w:spacing w:val="-2"/>
        </w:rPr>
        <w:t>u</w:t>
      </w:r>
      <w:r>
        <w:t>es</w:t>
      </w:r>
      <w:r>
        <w:rPr>
          <w:spacing w:val="-2"/>
        </w:rPr>
        <w:t xml:space="preserve"> </w:t>
      </w:r>
      <w:r>
        <w:t>ac</w:t>
      </w:r>
      <w:r>
        <w:rPr>
          <w:spacing w:val="-3"/>
        </w:rPr>
        <w:t>r</w:t>
      </w:r>
      <w:r>
        <w:rPr>
          <w:spacing w:val="1"/>
        </w:rPr>
        <w:t>o</w:t>
      </w:r>
      <w:r>
        <w:t>ss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 who</w:t>
      </w:r>
      <w:r>
        <w:rPr>
          <w:spacing w:val="-3"/>
        </w:rPr>
        <w:t>l</w:t>
      </w:r>
      <w:r>
        <w:t xml:space="preserve">e </w:t>
      </w:r>
      <w:r>
        <w:rPr>
          <w:spacing w:val="-1"/>
        </w:rPr>
        <w:t>p</w:t>
      </w:r>
      <w:r>
        <w:t>r</w:t>
      </w:r>
      <w:r>
        <w:rPr>
          <w:spacing w:val="-3"/>
        </w:rPr>
        <w:t>e</w:t>
      </w:r>
      <w:r>
        <w:t>ci</w:t>
      </w:r>
      <w:r>
        <w:rPr>
          <w:spacing w:val="-1"/>
        </w:rPr>
        <w:t>n</w:t>
      </w:r>
      <w:r>
        <w:t>ct. C</w:t>
      </w:r>
      <w:r>
        <w:rPr>
          <w:spacing w:val="-1"/>
        </w:rPr>
        <w:t>H</w:t>
      </w:r>
      <w:r>
        <w:t>MPs</w:t>
      </w:r>
      <w:r>
        <w:rPr>
          <w:spacing w:val="-3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req</w:t>
      </w:r>
      <w:r>
        <w:rPr>
          <w:spacing w:val="-2"/>
        </w:rPr>
        <w:t>u</w:t>
      </w:r>
      <w:r>
        <w:t>ired</w:t>
      </w:r>
      <w:r>
        <w:rPr>
          <w:spacing w:val="-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s</w:t>
      </w:r>
      <w:r>
        <w:rPr>
          <w:spacing w:val="-3"/>
        </w:rPr>
        <w:t>u</w:t>
      </w:r>
      <w:r>
        <w:rPr>
          <w:spacing w:val="-1"/>
        </w:rPr>
        <w:t>bd</w:t>
      </w:r>
      <w:r>
        <w:t>ivisi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rPr>
          <w:spacing w:val="-3"/>
        </w:rPr>
        <w:t>r</w:t>
      </w:r>
      <w:r>
        <w:t>ee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m</w:t>
      </w:r>
      <w:r>
        <w:rPr>
          <w:spacing w:val="1"/>
        </w:rPr>
        <w:t>o</w:t>
      </w:r>
      <w:r>
        <w:t>re</w:t>
      </w:r>
      <w:r>
        <w:rPr>
          <w:spacing w:val="-2"/>
        </w:rPr>
        <w:t xml:space="preserve"> </w:t>
      </w:r>
      <w:r>
        <w:t>l</w:t>
      </w:r>
      <w:r>
        <w:rPr>
          <w:spacing w:val="1"/>
        </w:rPr>
        <w:t>o</w:t>
      </w:r>
      <w:r>
        <w:t>ts</w:t>
      </w:r>
      <w:r>
        <w:rPr>
          <w:spacing w:val="-2"/>
        </w:rPr>
        <w:t xml:space="preserve"> </w:t>
      </w:r>
      <w:r>
        <w:t>in cu</w:t>
      </w:r>
      <w:r>
        <w:rPr>
          <w:spacing w:val="-2"/>
        </w:rPr>
        <w:t>l</w:t>
      </w:r>
      <w:r>
        <w:t>tur</w:t>
      </w:r>
      <w:r>
        <w:rPr>
          <w:spacing w:val="-1"/>
        </w:rPr>
        <w:t>a</w:t>
      </w:r>
      <w:r>
        <w:t>l</w:t>
      </w:r>
      <w:r>
        <w:rPr>
          <w:spacing w:val="-1"/>
        </w:rPr>
        <w:t>l</w:t>
      </w:r>
      <w:r>
        <w:t>y</w:t>
      </w:r>
      <w:r>
        <w:rPr>
          <w:spacing w:val="-2"/>
        </w:rPr>
        <w:t xml:space="preserve"> </w:t>
      </w:r>
      <w:r>
        <w:t>se</w:t>
      </w:r>
      <w:r>
        <w:rPr>
          <w:spacing w:val="-1"/>
        </w:rPr>
        <w:t>n</w:t>
      </w:r>
      <w:r>
        <w:t>sit</w:t>
      </w:r>
      <w:r>
        <w:rPr>
          <w:spacing w:val="-3"/>
        </w:rPr>
        <w:t>i</w:t>
      </w:r>
      <w:r>
        <w:t>ve</w:t>
      </w:r>
      <w:r>
        <w:rPr>
          <w:spacing w:val="-4"/>
        </w:rPr>
        <w:t xml:space="preserve"> </w:t>
      </w:r>
      <w:r>
        <w:t>areas in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>c</w:t>
      </w:r>
      <w: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 with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i/>
          <w:iCs/>
        </w:rPr>
        <w:t>A</w:t>
      </w:r>
      <w:r>
        <w:rPr>
          <w:i/>
          <w:iCs/>
          <w:spacing w:val="-2"/>
        </w:rPr>
        <w:t>b</w:t>
      </w:r>
      <w:r>
        <w:rPr>
          <w:i/>
          <w:iCs/>
        </w:rPr>
        <w:t>orig</w:t>
      </w:r>
      <w:r>
        <w:rPr>
          <w:i/>
          <w:iCs/>
          <w:spacing w:val="-1"/>
        </w:rPr>
        <w:t>ina</w:t>
      </w:r>
      <w:r>
        <w:rPr>
          <w:i/>
          <w:iCs/>
        </w:rPr>
        <w:t>l Her</w:t>
      </w:r>
      <w:r>
        <w:rPr>
          <w:i/>
          <w:iCs/>
          <w:spacing w:val="-3"/>
        </w:rPr>
        <w:t>i</w:t>
      </w:r>
      <w:r>
        <w:rPr>
          <w:i/>
          <w:iCs/>
        </w:rPr>
        <w:t>ta</w:t>
      </w:r>
      <w:r>
        <w:rPr>
          <w:i/>
          <w:iCs/>
          <w:spacing w:val="-1"/>
        </w:rPr>
        <w:t>g</w:t>
      </w:r>
      <w:r>
        <w:rPr>
          <w:i/>
          <w:iCs/>
        </w:rPr>
        <w:t>e A</w:t>
      </w:r>
      <w:r>
        <w:rPr>
          <w:i/>
          <w:iCs/>
          <w:spacing w:val="-1"/>
        </w:rPr>
        <w:t>c</w:t>
      </w:r>
      <w:r>
        <w:rPr>
          <w:i/>
          <w:iCs/>
        </w:rPr>
        <w:t xml:space="preserve">t </w:t>
      </w:r>
      <w:r>
        <w:rPr>
          <w:i/>
          <w:iCs/>
          <w:spacing w:val="-2"/>
        </w:rPr>
        <w:t>2</w:t>
      </w:r>
      <w:r>
        <w:rPr>
          <w:i/>
          <w:iCs/>
        </w:rPr>
        <w:t>0</w:t>
      </w:r>
      <w:r>
        <w:rPr>
          <w:i/>
          <w:iCs/>
          <w:spacing w:val="-2"/>
        </w:rPr>
        <w:t>0</w:t>
      </w:r>
      <w:r>
        <w:rPr>
          <w:i/>
          <w:iCs/>
        </w:rPr>
        <w:t>6</w:t>
      </w:r>
      <w:r>
        <w:rPr>
          <w:i/>
          <w:iCs/>
          <w:spacing w:val="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 xml:space="preserve">e </w:t>
      </w:r>
      <w:r>
        <w:rPr>
          <w:spacing w:val="-4"/>
        </w:rPr>
        <w:t>n</w:t>
      </w:r>
      <w:r>
        <w:rPr>
          <w:spacing w:val="1"/>
        </w:rPr>
        <w:t>o</w:t>
      </w:r>
      <w:r>
        <w:t>w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rPr>
          <w:spacing w:val="-3"/>
        </w:rPr>
        <w:t>r</w:t>
      </w:r>
      <w:r>
        <w:t>epa</w:t>
      </w:r>
      <w:r>
        <w:rPr>
          <w:spacing w:val="-1"/>
        </w:rPr>
        <w:t>r</w:t>
      </w:r>
      <w:r>
        <w:t>ed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n</w:t>
      </w:r>
      <w:r>
        <w:t>ly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cu</w:t>
      </w:r>
      <w:r>
        <w:rPr>
          <w:spacing w:val="-1"/>
        </w:rPr>
        <w:t>l</w:t>
      </w:r>
      <w:r>
        <w:t>tur</w:t>
      </w:r>
      <w:r>
        <w:rPr>
          <w:spacing w:val="-1"/>
        </w:rPr>
        <w:t>a</w:t>
      </w:r>
      <w:r>
        <w:t>l</w:t>
      </w:r>
      <w:r>
        <w:rPr>
          <w:spacing w:val="-3"/>
        </w:rPr>
        <w:t>l</w:t>
      </w:r>
      <w:r>
        <w:t xml:space="preserve">y </w:t>
      </w:r>
      <w:r>
        <w:rPr>
          <w:spacing w:val="-2"/>
        </w:rPr>
        <w:t>s</w:t>
      </w:r>
      <w:r>
        <w:t>ensiti</w:t>
      </w:r>
      <w:r>
        <w:rPr>
          <w:spacing w:val="-2"/>
        </w:rPr>
        <w:t>v</w:t>
      </w:r>
      <w:r>
        <w:t>e are</w:t>
      </w:r>
      <w:r>
        <w:rPr>
          <w:spacing w:val="-3"/>
        </w:rPr>
        <w:t>a</w:t>
      </w:r>
      <w:r>
        <w:t>s. D</w:t>
      </w:r>
      <w:r>
        <w:rPr>
          <w:spacing w:val="-2"/>
        </w:rPr>
        <w:t>e</w:t>
      </w:r>
      <w:r>
        <w:t>ve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</w:t>
      </w:r>
      <w:r>
        <w:rPr>
          <w:spacing w:val="1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 xml:space="preserve">is </w:t>
      </w:r>
      <w:r>
        <w:rPr>
          <w:spacing w:val="-4"/>
        </w:rPr>
        <w:t>n</w:t>
      </w:r>
      <w:r>
        <w:rPr>
          <w:spacing w:val="1"/>
        </w:rPr>
        <w:t>o</w:t>
      </w:r>
      <w:r>
        <w:t>t in</w:t>
      </w:r>
      <w:r>
        <w:rPr>
          <w:spacing w:val="-3"/>
        </w:rPr>
        <w:t xml:space="preserve"> </w:t>
      </w:r>
      <w:r>
        <w:t>a cult</w:t>
      </w:r>
      <w:r>
        <w:rPr>
          <w:spacing w:val="-1"/>
        </w:rPr>
        <w:t>u</w:t>
      </w:r>
      <w:r>
        <w:t>ra</w:t>
      </w:r>
      <w:r>
        <w:rPr>
          <w:spacing w:val="-1"/>
        </w:rPr>
        <w:t>l</w:t>
      </w:r>
      <w:r>
        <w:t>ly</w:t>
      </w:r>
      <w:r>
        <w:rPr>
          <w:spacing w:val="1"/>
        </w:rPr>
        <w:t xml:space="preserve"> </w:t>
      </w:r>
      <w:r>
        <w:rPr>
          <w:spacing w:val="-3"/>
        </w:rPr>
        <w:t>s</w:t>
      </w:r>
      <w:r>
        <w:t>ensit</w:t>
      </w:r>
      <w:r>
        <w:rPr>
          <w:spacing w:val="-3"/>
        </w:rPr>
        <w:t>i</w:t>
      </w:r>
      <w:r>
        <w:t>ve a</w:t>
      </w:r>
      <w:r>
        <w:rPr>
          <w:spacing w:val="-3"/>
        </w:rPr>
        <w:t>r</w:t>
      </w:r>
      <w:r>
        <w:t xml:space="preserve">ea </w:t>
      </w:r>
      <w:r>
        <w:rPr>
          <w:spacing w:val="-4"/>
        </w:rPr>
        <w:t>d</w:t>
      </w:r>
      <w:r>
        <w:rPr>
          <w:spacing w:val="1"/>
        </w:rPr>
        <w:t>o</w:t>
      </w:r>
      <w:r>
        <w:t>es</w:t>
      </w:r>
      <w:r>
        <w:rPr>
          <w:spacing w:val="1"/>
        </w:rPr>
        <w:t xml:space="preserve"> </w:t>
      </w:r>
      <w:r>
        <w:rPr>
          <w:spacing w:val="-4"/>
        </w:rPr>
        <w:t>n</w:t>
      </w:r>
      <w:r>
        <w:rPr>
          <w:spacing w:val="1"/>
        </w:rPr>
        <w:t>o</w:t>
      </w:r>
      <w:r>
        <w:t>t</w:t>
      </w:r>
      <w:r>
        <w:rPr>
          <w:spacing w:val="-2"/>
        </w:rPr>
        <w:t xml:space="preserve"> </w:t>
      </w:r>
      <w:r>
        <w:t>re</w:t>
      </w:r>
      <w:r>
        <w:rPr>
          <w:spacing w:val="-1"/>
        </w:rPr>
        <w:t>qu</w:t>
      </w:r>
      <w:r>
        <w:t>ire a</w:t>
      </w:r>
      <w:r>
        <w:rPr>
          <w:spacing w:val="-3"/>
        </w:rPr>
        <w:t xml:space="preserve"> </w:t>
      </w:r>
      <w:r>
        <w:t>CH</w:t>
      </w:r>
      <w:r>
        <w:rPr>
          <w:spacing w:val="-3"/>
        </w:rPr>
        <w:t>M</w:t>
      </w:r>
      <w:r>
        <w:t>P.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4" w:line="280" w:lineRule="exact"/>
        <w:rPr>
          <w:sz w:val="28"/>
          <w:szCs w:val="28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 xml:space="preserve">le </w:t>
      </w:r>
      <w:r>
        <w:rPr>
          <w:color w:val="404040"/>
          <w:spacing w:val="-2"/>
        </w:rPr>
        <w:t>1</w:t>
      </w:r>
      <w:r>
        <w:rPr>
          <w:color w:val="404040"/>
        </w:rPr>
        <w:t>0: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1"/>
        </w:rPr>
        <w:t>C</w:t>
      </w:r>
      <w:r>
        <w:rPr>
          <w:color w:val="404040"/>
          <w:spacing w:val="-4"/>
        </w:rPr>
        <w:t>u</w:t>
      </w:r>
      <w:r>
        <w:rPr>
          <w:color w:val="404040"/>
        </w:rPr>
        <w:t>lt</w:t>
      </w:r>
      <w:r>
        <w:rPr>
          <w:color w:val="404040"/>
          <w:spacing w:val="-1"/>
        </w:rPr>
        <w:t>u</w:t>
      </w:r>
      <w:r>
        <w:rPr>
          <w:color w:val="404040"/>
        </w:rPr>
        <w:t>r</w:t>
      </w:r>
      <w:r>
        <w:rPr>
          <w:color w:val="404040"/>
          <w:spacing w:val="-2"/>
        </w:rPr>
        <w:t>a</w:t>
      </w:r>
      <w:r>
        <w:rPr>
          <w:color w:val="404040"/>
        </w:rPr>
        <w:t>l</w:t>
      </w:r>
      <w:r>
        <w:rPr>
          <w:color w:val="404040"/>
          <w:spacing w:val="-2"/>
        </w:rPr>
        <w:t xml:space="preserve"> </w:t>
      </w:r>
      <w:r>
        <w:rPr>
          <w:color w:val="404040"/>
        </w:rPr>
        <w:t>h</w:t>
      </w:r>
      <w:r>
        <w:rPr>
          <w:color w:val="404040"/>
          <w:spacing w:val="-2"/>
        </w:rPr>
        <w:t>e</w:t>
      </w:r>
      <w:r>
        <w:rPr>
          <w:color w:val="404040"/>
        </w:rPr>
        <w:t>rit</w:t>
      </w:r>
      <w:r>
        <w:rPr>
          <w:color w:val="404040"/>
          <w:spacing w:val="-4"/>
        </w:rPr>
        <w:t>a</w:t>
      </w:r>
      <w:r>
        <w:rPr>
          <w:color w:val="404040"/>
        </w:rPr>
        <w:t>ge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488"/>
        <w:gridCol w:w="1042"/>
        <w:gridCol w:w="1712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8"/>
        </w:trPr>
        <w:tc>
          <w:tcPr>
            <w:tcW w:w="7530" w:type="dxa"/>
            <w:gridSpan w:val="2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right="120"/>
              <w:jc w:val="right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20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7"/>
        </w:trPr>
        <w:tc>
          <w:tcPr>
            <w:tcW w:w="648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85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Cu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tur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l 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erita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Ma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ap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r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z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etted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cts</w:t>
            </w:r>
          </w:p>
        </w:tc>
        <w:tc>
          <w:tcPr>
            <w:tcW w:w="104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right="121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  <w:tc>
          <w:tcPr>
            <w:tcW w:w="171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right="106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</w:tbl>
    <w:p w:rsidR="005366D3" w:rsidRDefault="005366D3">
      <w:pPr>
        <w:kinsoku w:val="0"/>
        <w:overflowPunct w:val="0"/>
        <w:spacing w:before="7" w:line="140" w:lineRule="exact"/>
        <w:rPr>
          <w:sz w:val="14"/>
          <w:szCs w:val="14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numPr>
          <w:ilvl w:val="2"/>
          <w:numId w:val="9"/>
        </w:numPr>
        <w:tabs>
          <w:tab w:val="left" w:pos="820"/>
        </w:tabs>
        <w:kinsoku w:val="0"/>
        <w:overflowPunct w:val="0"/>
        <w:spacing w:before="51"/>
        <w:ind w:left="820"/>
        <w:rPr>
          <w:rFonts w:ascii="Calibri" w:hAnsi="Calibri" w:cs="Calibri"/>
        </w:rPr>
      </w:pPr>
      <w:r>
        <w:rPr>
          <w:rFonts w:ascii="Calibri" w:hAnsi="Calibri" w:cs="Calibri"/>
          <w:b/>
          <w:bCs/>
        </w:rPr>
        <w:t>Qu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r</w:t>
      </w:r>
      <w:r>
        <w:rPr>
          <w:rFonts w:ascii="Calibri" w:hAnsi="Calibri" w:cs="Calibri"/>
          <w:b/>
          <w:bCs/>
          <w:spacing w:val="-2"/>
        </w:rPr>
        <w:t>r</w:t>
      </w:r>
      <w:r>
        <w:rPr>
          <w:rFonts w:ascii="Calibri" w:hAnsi="Calibri" w:cs="Calibri"/>
          <w:b/>
          <w:bCs/>
        </w:rPr>
        <w:t>i</w:t>
      </w:r>
      <w:r>
        <w:rPr>
          <w:rFonts w:ascii="Calibri" w:hAnsi="Calibri" w:cs="Calibri"/>
          <w:b/>
          <w:bCs/>
          <w:spacing w:val="-1"/>
        </w:rPr>
        <w:t>e</w:t>
      </w:r>
      <w:r>
        <w:rPr>
          <w:rFonts w:ascii="Calibri" w:hAnsi="Calibri" w:cs="Calibri"/>
          <w:b/>
          <w:bCs/>
        </w:rPr>
        <w:t>s</w:t>
      </w:r>
      <w:r>
        <w:rPr>
          <w:rFonts w:ascii="Calibri" w:hAnsi="Calibri" w:cs="Calibri"/>
          <w:b/>
          <w:bCs/>
          <w:spacing w:val="-4"/>
        </w:rPr>
        <w:t xml:space="preserve"> 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nd</w:t>
      </w:r>
      <w:r>
        <w:rPr>
          <w:rFonts w:ascii="Calibri" w:hAnsi="Calibri" w:cs="Calibri"/>
          <w:b/>
          <w:bCs/>
          <w:spacing w:val="-6"/>
        </w:rPr>
        <w:t xml:space="preserve"> </w:t>
      </w:r>
      <w:r>
        <w:rPr>
          <w:rFonts w:ascii="Calibri" w:hAnsi="Calibri" w:cs="Calibri"/>
          <w:b/>
          <w:bCs/>
          <w:spacing w:val="-1"/>
        </w:rPr>
        <w:t>m</w:t>
      </w:r>
      <w:r>
        <w:rPr>
          <w:rFonts w:ascii="Calibri" w:hAnsi="Calibri" w:cs="Calibri"/>
          <w:b/>
          <w:bCs/>
        </w:rPr>
        <w:t>in</w:t>
      </w:r>
      <w:r>
        <w:rPr>
          <w:rFonts w:ascii="Calibri" w:hAnsi="Calibri" w:cs="Calibri"/>
          <w:b/>
          <w:bCs/>
          <w:spacing w:val="-1"/>
        </w:rPr>
        <w:t>e</w:t>
      </w:r>
      <w:r>
        <w:rPr>
          <w:rFonts w:ascii="Calibri" w:hAnsi="Calibri" w:cs="Calibri"/>
          <w:b/>
          <w:bCs/>
        </w:rPr>
        <w:t>s</w:t>
      </w:r>
    </w:p>
    <w:p w:rsidR="005366D3" w:rsidRDefault="005366D3">
      <w:pPr>
        <w:pStyle w:val="BodyText"/>
        <w:kinsoku w:val="0"/>
        <w:overflowPunct w:val="0"/>
        <w:spacing w:before="55"/>
        <w:ind w:right="323"/>
      </w:pPr>
      <w:r>
        <w:t>S</w:t>
      </w:r>
      <w:r>
        <w:rPr>
          <w:spacing w:val="-1"/>
        </w:rPr>
        <w:t>in</w:t>
      </w:r>
      <w:r>
        <w:t>ce</w:t>
      </w:r>
      <w:r>
        <w:rPr>
          <w:spacing w:val="1"/>
        </w:rPr>
        <w:t xml:space="preserve"> </w:t>
      </w:r>
      <w:r>
        <w:t>en</w:t>
      </w:r>
      <w:r>
        <w:rPr>
          <w:spacing w:val="-2"/>
        </w:rPr>
        <w:t>d</w:t>
      </w:r>
      <w:r>
        <w:rPr>
          <w:spacing w:val="1"/>
        </w:rPr>
        <w:t>o</w:t>
      </w:r>
      <w:r>
        <w:t>r</w:t>
      </w:r>
      <w:r>
        <w:rPr>
          <w:spacing w:val="-3"/>
        </w:rPr>
        <w:t>s</w:t>
      </w:r>
      <w:r>
        <w:rPr>
          <w:spacing w:val="-2"/>
        </w:rPr>
        <w:t>e</w:t>
      </w:r>
      <w:r>
        <w:t>ment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MSA</w:t>
      </w:r>
      <w:r>
        <w:rPr>
          <w:spacing w:val="-1"/>
        </w:rPr>
        <w:t xml:space="preserve"> </w:t>
      </w:r>
      <w:r>
        <w:rPr>
          <w:spacing w:val="2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>0</w:t>
      </w:r>
      <w:r>
        <w:t xml:space="preserve">10 </w:t>
      </w:r>
      <w:r>
        <w:rPr>
          <w:spacing w:val="-1"/>
        </w:rPr>
        <w:t>u</w:t>
      </w:r>
      <w:r>
        <w:t>p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3</w:t>
      </w:r>
      <w:r>
        <w:t>0 J</w:t>
      </w:r>
      <w:r>
        <w:rPr>
          <w:spacing w:val="-2"/>
        </w:rPr>
        <w:t>u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01</w:t>
      </w:r>
      <w:r>
        <w:rPr>
          <w:spacing w:val="1"/>
        </w:rPr>
        <w:t>5</w:t>
      </w:r>
      <w:r>
        <w:t>, no</w:t>
      </w:r>
      <w:r>
        <w:rPr>
          <w:spacing w:val="-2"/>
        </w:rPr>
        <w:t xml:space="preserve"> </w:t>
      </w:r>
      <w:r>
        <w:t>new</w:t>
      </w:r>
      <w:r>
        <w:rPr>
          <w:spacing w:val="-2"/>
        </w:rPr>
        <w:t xml:space="preserve"> wo</w:t>
      </w:r>
      <w:r>
        <w:t>rk pl</w:t>
      </w:r>
      <w:r>
        <w:rPr>
          <w:spacing w:val="-1"/>
        </w:rPr>
        <w:t>an</w:t>
      </w:r>
      <w:r>
        <w:t xml:space="preserve">s </w:t>
      </w:r>
      <w:r>
        <w:rPr>
          <w:spacing w:val="-2"/>
        </w:rPr>
        <w:t>w</w:t>
      </w:r>
      <w:r>
        <w:t>ere a</w:t>
      </w:r>
      <w:r>
        <w:rPr>
          <w:spacing w:val="-1"/>
        </w:rPr>
        <w:t>pp</w:t>
      </w:r>
      <w:r>
        <w:t>roved</w:t>
      </w:r>
      <w:r>
        <w:rPr>
          <w:spacing w:val="-3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q</w:t>
      </w:r>
      <w:r>
        <w:rPr>
          <w:spacing w:val="-2"/>
        </w:rPr>
        <w:t>u</w:t>
      </w:r>
      <w:r>
        <w:t>ar</w:t>
      </w:r>
      <w:r>
        <w:rPr>
          <w:spacing w:val="-1"/>
        </w:rPr>
        <w:t>r</w:t>
      </w:r>
      <w:r>
        <w:t>ies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m</w:t>
      </w:r>
      <w:r>
        <w:t>i</w:t>
      </w:r>
      <w:r>
        <w:rPr>
          <w:spacing w:val="-2"/>
        </w:rPr>
        <w:t>n</w:t>
      </w:r>
      <w:r>
        <w:t>es. A</w:t>
      </w:r>
      <w:r>
        <w:rPr>
          <w:spacing w:val="-1"/>
        </w:rPr>
        <w:t>pp</w:t>
      </w:r>
      <w:r>
        <w:t>roval</w:t>
      </w:r>
      <w:r>
        <w:rPr>
          <w:spacing w:val="-3"/>
        </w:rPr>
        <w:t xml:space="preserve"> </w:t>
      </w:r>
      <w:r>
        <w:t>was</w:t>
      </w:r>
      <w:r>
        <w:rPr>
          <w:spacing w:val="-3"/>
        </w:rPr>
        <w:t xml:space="preserve"> </w:t>
      </w:r>
      <w:r>
        <w:t>gr</w:t>
      </w:r>
      <w:r>
        <w:rPr>
          <w:spacing w:val="-1"/>
        </w:rPr>
        <w:t>an</w:t>
      </w:r>
      <w:r>
        <w:t>ted</w:t>
      </w:r>
      <w:r>
        <w:rPr>
          <w:spacing w:val="-3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var</w:t>
      </w:r>
      <w:r>
        <w:rPr>
          <w:spacing w:val="-1"/>
        </w:rPr>
        <w:t>i</w:t>
      </w:r>
      <w:r>
        <w:t>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1"/>
        </w:rPr>
        <w:t>o</w:t>
      </w:r>
      <w:r>
        <w:rPr>
          <w:spacing w:val="-4"/>
        </w:rPr>
        <w:t>n</w:t>
      </w:r>
      <w:r>
        <w:t xml:space="preserve">e </w:t>
      </w:r>
      <w:r>
        <w:rPr>
          <w:spacing w:val="-2"/>
        </w:rPr>
        <w:t>e</w:t>
      </w:r>
      <w:r>
        <w:t>x</w:t>
      </w:r>
      <w:r>
        <w:rPr>
          <w:spacing w:val="-3"/>
        </w:rPr>
        <w:t>i</w:t>
      </w:r>
      <w:r>
        <w:t>sting</w:t>
      </w:r>
      <w:r>
        <w:rPr>
          <w:spacing w:val="-2"/>
        </w:rPr>
        <w:t xml:space="preserve"> </w:t>
      </w:r>
      <w:r>
        <w:t>w</w:t>
      </w:r>
      <w:r>
        <w:rPr>
          <w:spacing w:val="-2"/>
        </w:rPr>
        <w:t>o</w:t>
      </w:r>
      <w:r>
        <w:t xml:space="preserve">rk </w:t>
      </w:r>
      <w:r>
        <w:rPr>
          <w:spacing w:val="3"/>
        </w:rPr>
        <w:t>p</w:t>
      </w:r>
      <w:r>
        <w:t>lan</w:t>
      </w:r>
      <w:r>
        <w:rPr>
          <w:spacing w:val="-2"/>
        </w:rPr>
        <w:t xml:space="preserve"> </w:t>
      </w:r>
      <w:r>
        <w:t>in A</w:t>
      </w:r>
      <w:r>
        <w:rPr>
          <w:spacing w:val="-2"/>
        </w:rPr>
        <w:t>p</w:t>
      </w:r>
      <w:r>
        <w:t>ril</w:t>
      </w:r>
      <w:r>
        <w:rPr>
          <w:spacing w:val="-1"/>
        </w:rPr>
        <w:t xml:space="preserve"> </w:t>
      </w:r>
      <w:r>
        <w:rPr>
          <w:spacing w:val="1"/>
        </w:rPr>
        <w:t>2</w:t>
      </w:r>
      <w:r>
        <w:rPr>
          <w:spacing w:val="-2"/>
        </w:rPr>
        <w:t>0</w:t>
      </w:r>
      <w:r>
        <w:t>10.</w:t>
      </w:r>
      <w:r>
        <w:rPr>
          <w:spacing w:val="-3"/>
        </w:rPr>
        <w:t xml:space="preserve"> </w:t>
      </w:r>
      <w:r>
        <w:t xml:space="preserve">This </w:t>
      </w:r>
      <w:r>
        <w:rPr>
          <w:spacing w:val="-2"/>
        </w:rPr>
        <w:t>v</w:t>
      </w:r>
      <w:r>
        <w:t>ar</w:t>
      </w:r>
      <w:r>
        <w:rPr>
          <w:spacing w:val="-1"/>
        </w:rPr>
        <w:t>i</w:t>
      </w:r>
      <w:r>
        <w:t>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did</w:t>
      </w:r>
      <w:r>
        <w:rPr>
          <w:spacing w:val="-2"/>
        </w:rPr>
        <w:t xml:space="preserve"> </w:t>
      </w:r>
      <w:r>
        <w:t>not af</w:t>
      </w:r>
      <w:r>
        <w:rPr>
          <w:spacing w:val="-3"/>
        </w:rPr>
        <w:t>f</w:t>
      </w:r>
      <w:r>
        <w:t>ect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n</w:t>
      </w:r>
      <w:r>
        <w:t>y nat</w:t>
      </w:r>
      <w:r>
        <w:rPr>
          <w:spacing w:val="-3"/>
        </w:rPr>
        <w:t>i</w:t>
      </w:r>
      <w:r>
        <w:t>ve</w:t>
      </w:r>
      <w:r>
        <w:rPr>
          <w:spacing w:val="-2"/>
        </w:rPr>
        <w:t xml:space="preserve"> </w:t>
      </w:r>
      <w:r>
        <w:rPr>
          <w:spacing w:val="-1"/>
        </w:rPr>
        <w:t>v</w:t>
      </w:r>
      <w:r>
        <w:t>egetat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 xml:space="preserve">itat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M</w:t>
      </w:r>
      <w:r>
        <w:rPr>
          <w:spacing w:val="-1"/>
        </w:rPr>
        <w:t>N</w:t>
      </w:r>
      <w:r>
        <w:rPr>
          <w:spacing w:val="-3"/>
        </w:rPr>
        <w:t>E</w:t>
      </w:r>
      <w:r>
        <w:rPr>
          <w:spacing w:val="-1"/>
        </w:rPr>
        <w:t>S</w:t>
      </w:r>
      <w:r>
        <w:t>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4" w:line="280" w:lineRule="exact"/>
        <w:rPr>
          <w:sz w:val="28"/>
          <w:szCs w:val="28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>le</w:t>
      </w:r>
      <w:r>
        <w:rPr>
          <w:color w:val="404040"/>
          <w:spacing w:val="-1"/>
        </w:rPr>
        <w:t xml:space="preserve"> 1</w:t>
      </w:r>
      <w:r>
        <w:rPr>
          <w:color w:val="404040"/>
        </w:rPr>
        <w:t>1: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Q</w:t>
      </w:r>
      <w:r>
        <w:rPr>
          <w:color w:val="404040"/>
          <w:spacing w:val="-1"/>
        </w:rPr>
        <w:t>u</w:t>
      </w:r>
      <w:r>
        <w:rPr>
          <w:color w:val="404040"/>
          <w:spacing w:val="-2"/>
        </w:rPr>
        <w:t>a</w:t>
      </w:r>
      <w:r>
        <w:rPr>
          <w:color w:val="404040"/>
        </w:rPr>
        <w:t>r</w:t>
      </w:r>
      <w:r>
        <w:rPr>
          <w:color w:val="404040"/>
          <w:spacing w:val="-2"/>
        </w:rPr>
        <w:t>r</w:t>
      </w:r>
      <w:r>
        <w:rPr>
          <w:color w:val="404040"/>
        </w:rPr>
        <w:t>i</w:t>
      </w:r>
      <w:r>
        <w:rPr>
          <w:color w:val="404040"/>
          <w:spacing w:val="-1"/>
        </w:rPr>
        <w:t>e</w:t>
      </w:r>
      <w:r>
        <w:rPr>
          <w:color w:val="404040"/>
        </w:rPr>
        <w:t>s a</w:t>
      </w:r>
      <w:r>
        <w:rPr>
          <w:color w:val="404040"/>
          <w:spacing w:val="-2"/>
        </w:rPr>
        <w:t>n</w:t>
      </w:r>
      <w:r>
        <w:rPr>
          <w:color w:val="404040"/>
        </w:rPr>
        <w:t>d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-2"/>
        </w:rPr>
        <w:t>mi</w:t>
      </w:r>
      <w:r>
        <w:rPr>
          <w:color w:val="404040"/>
          <w:spacing w:val="-1"/>
        </w:rPr>
        <w:t>ne</w:t>
      </w:r>
      <w:r>
        <w:rPr>
          <w:color w:val="404040"/>
        </w:rPr>
        <w:t>s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663"/>
        <w:gridCol w:w="866"/>
        <w:gridCol w:w="1713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6"/>
        </w:trPr>
        <w:tc>
          <w:tcPr>
            <w:tcW w:w="7529" w:type="dxa"/>
            <w:gridSpan w:val="2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right="121"/>
              <w:jc w:val="right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3" w:line="266" w:lineRule="exact"/>
              <w:ind w:left="121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88"/>
        </w:trPr>
        <w:tc>
          <w:tcPr>
            <w:tcW w:w="666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20"/>
              <w:ind w:left="108" w:right="675"/>
            </w:pPr>
            <w:r w:rsidRPr="005366D3">
              <w:rPr>
                <w:rFonts w:ascii="Calibri" w:hAnsi="Calibri" w:cs="Calibri"/>
                <w:sz w:val="22"/>
                <w:szCs w:val="22"/>
              </w:rPr>
              <w:t>Per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ap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ed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rk</w:t>
            </w:r>
            <w:r w:rsidRPr="005366D3">
              <w:rPr>
                <w:rFonts w:ascii="Calibri" w:hAnsi="Calibri" w:cs="Calibri"/>
                <w:spacing w:val="-5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sis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with t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rescri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s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 BCS</w:t>
            </w:r>
          </w:p>
        </w:tc>
        <w:tc>
          <w:tcPr>
            <w:tcW w:w="86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20"/>
              <w:ind w:right="123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  <w:tc>
          <w:tcPr>
            <w:tcW w:w="171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20"/>
              <w:ind w:right="107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88"/>
        </w:trPr>
        <w:tc>
          <w:tcPr>
            <w:tcW w:w="666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7"/>
              <w:ind w:left="108" w:right="799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no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n-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 w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 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ved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k</w:t>
            </w:r>
            <w:r w:rsidRPr="005366D3">
              <w:rPr>
                <w:rFonts w:ascii="Calibri" w:hAnsi="Calibri" w:cs="Calibri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affecting mat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nat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envi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mental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sig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if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</w:t>
            </w:r>
          </w:p>
        </w:tc>
        <w:tc>
          <w:tcPr>
            <w:tcW w:w="86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7"/>
              <w:ind w:right="123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  <w:tc>
          <w:tcPr>
            <w:tcW w:w="171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7"/>
              <w:ind w:right="107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</w:tr>
    </w:tbl>
    <w:p w:rsidR="005366D3" w:rsidRDefault="005366D3">
      <w:pPr>
        <w:sectPr w:rsidR="005366D3">
          <w:pgSz w:w="11907" w:h="16840"/>
          <w:pgMar w:top="1360" w:right="1120" w:bottom="1060" w:left="1340" w:header="0" w:footer="867" w:gutter="0"/>
          <w:cols w:space="720"/>
          <w:noEndnote/>
        </w:sectPr>
      </w:pPr>
    </w:p>
    <w:p w:rsidR="005366D3" w:rsidRDefault="005366D3">
      <w:pPr>
        <w:numPr>
          <w:ilvl w:val="0"/>
          <w:numId w:val="8"/>
        </w:numPr>
        <w:tabs>
          <w:tab w:val="left" w:pos="820"/>
        </w:tabs>
        <w:kinsoku w:val="0"/>
        <w:overflowPunct w:val="0"/>
        <w:spacing w:before="20"/>
        <w:ind w:left="820"/>
        <w:rPr>
          <w:rFonts w:ascii="Calibri" w:hAnsi="Calibri" w:cs="Calibri"/>
          <w:color w:val="000000"/>
          <w:sz w:val="40"/>
          <w:szCs w:val="40"/>
        </w:rPr>
      </w:pPr>
      <w:bookmarkStart w:id="17" w:name="bookmark16"/>
      <w:bookmarkEnd w:id="17"/>
      <w:r>
        <w:rPr>
          <w:rFonts w:ascii="Calibri" w:hAnsi="Calibri" w:cs="Calibri"/>
          <w:color w:val="218591"/>
          <w:sz w:val="40"/>
          <w:szCs w:val="40"/>
        </w:rPr>
        <w:lastRenderedPageBreak/>
        <w:t>P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r</w:t>
      </w:r>
      <w:r>
        <w:rPr>
          <w:rFonts w:ascii="Calibri" w:hAnsi="Calibri" w:cs="Calibri"/>
          <w:color w:val="218591"/>
          <w:sz w:val="40"/>
          <w:szCs w:val="40"/>
        </w:rPr>
        <w:t>ogram cost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recove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r</w:t>
      </w:r>
      <w:r>
        <w:rPr>
          <w:rFonts w:ascii="Calibri" w:hAnsi="Calibri" w:cs="Calibri"/>
          <w:color w:val="218591"/>
          <w:sz w:val="40"/>
          <w:szCs w:val="40"/>
        </w:rPr>
        <w:t>y</w:t>
      </w:r>
      <w:r>
        <w:rPr>
          <w:rFonts w:ascii="Calibri" w:hAnsi="Calibri" w:cs="Calibri"/>
          <w:color w:val="218591"/>
          <w:spacing w:val="1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is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tr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a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n</w:t>
      </w:r>
      <w:r>
        <w:rPr>
          <w:rFonts w:ascii="Calibri" w:hAnsi="Calibri" w:cs="Calibri"/>
          <w:color w:val="218591"/>
          <w:sz w:val="40"/>
          <w:szCs w:val="40"/>
        </w:rPr>
        <w:t xml:space="preserve">sparent 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a</w:t>
      </w:r>
      <w:r>
        <w:rPr>
          <w:rFonts w:ascii="Calibri" w:hAnsi="Calibri" w:cs="Calibri"/>
          <w:color w:val="218591"/>
          <w:sz w:val="40"/>
          <w:szCs w:val="40"/>
        </w:rPr>
        <w:t>nd</w:t>
      </w:r>
      <w:r>
        <w:rPr>
          <w:rFonts w:ascii="Calibri" w:hAnsi="Calibri" w:cs="Calibri"/>
          <w:color w:val="218591"/>
          <w:spacing w:val="-1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e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f</w:t>
      </w:r>
      <w:r>
        <w:rPr>
          <w:rFonts w:ascii="Calibri" w:hAnsi="Calibri" w:cs="Calibri"/>
          <w:color w:val="218591"/>
          <w:sz w:val="40"/>
          <w:szCs w:val="40"/>
        </w:rPr>
        <w:t>fici</w:t>
      </w:r>
      <w:r>
        <w:rPr>
          <w:rFonts w:ascii="Calibri" w:hAnsi="Calibri" w:cs="Calibri"/>
          <w:color w:val="218591"/>
          <w:spacing w:val="-1"/>
          <w:sz w:val="40"/>
          <w:szCs w:val="40"/>
        </w:rPr>
        <w:t>e</w:t>
      </w:r>
      <w:r>
        <w:rPr>
          <w:rFonts w:ascii="Calibri" w:hAnsi="Calibri" w:cs="Calibri"/>
          <w:color w:val="218591"/>
          <w:sz w:val="40"/>
          <w:szCs w:val="40"/>
        </w:rPr>
        <w:t>nt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" w:line="200" w:lineRule="exact"/>
        <w:rPr>
          <w:sz w:val="20"/>
          <w:szCs w:val="20"/>
        </w:rPr>
      </w:pPr>
    </w:p>
    <w:p w:rsidR="005366D3" w:rsidRDefault="005366D3">
      <w:pPr>
        <w:numPr>
          <w:ilvl w:val="1"/>
          <w:numId w:val="8"/>
        </w:numPr>
        <w:tabs>
          <w:tab w:val="left" w:pos="820"/>
        </w:tabs>
        <w:kinsoku w:val="0"/>
        <w:overflowPunct w:val="0"/>
        <w:ind w:left="820"/>
        <w:rPr>
          <w:rFonts w:ascii="Calibri" w:hAnsi="Calibri" w:cs="Calibri"/>
          <w:color w:val="000000"/>
          <w:sz w:val="28"/>
          <w:szCs w:val="28"/>
        </w:rPr>
      </w:pPr>
      <w:bookmarkStart w:id="18" w:name="bookmark17"/>
      <w:bookmarkEnd w:id="18"/>
      <w:r>
        <w:rPr>
          <w:rFonts w:ascii="Calibri" w:hAnsi="Calibri" w:cs="Calibri"/>
          <w:b/>
          <w:bCs/>
          <w:color w:val="218591"/>
          <w:sz w:val="28"/>
          <w:szCs w:val="28"/>
        </w:rPr>
        <w:t>Introd</w:t>
      </w:r>
      <w:r>
        <w:rPr>
          <w:rFonts w:ascii="Calibri" w:hAnsi="Calibri" w:cs="Calibri"/>
          <w:b/>
          <w:bCs/>
          <w:color w:val="218591"/>
          <w:spacing w:val="-2"/>
          <w:sz w:val="28"/>
          <w:szCs w:val="28"/>
        </w:rPr>
        <w:t>u</w:t>
      </w:r>
      <w:r>
        <w:rPr>
          <w:rFonts w:ascii="Calibri" w:hAnsi="Calibri" w:cs="Calibri"/>
          <w:b/>
          <w:bCs/>
          <w:color w:val="218591"/>
          <w:sz w:val="28"/>
          <w:szCs w:val="28"/>
        </w:rPr>
        <w:t>ct</w:t>
      </w:r>
      <w:r>
        <w:rPr>
          <w:rFonts w:ascii="Calibri" w:hAnsi="Calibri" w:cs="Calibri"/>
          <w:b/>
          <w:bCs/>
          <w:color w:val="218591"/>
          <w:spacing w:val="-2"/>
          <w:sz w:val="28"/>
          <w:szCs w:val="28"/>
        </w:rPr>
        <w:t>i</w:t>
      </w:r>
      <w:r>
        <w:rPr>
          <w:rFonts w:ascii="Calibri" w:hAnsi="Calibri" w:cs="Calibri"/>
          <w:b/>
          <w:bCs/>
          <w:color w:val="218591"/>
          <w:sz w:val="28"/>
          <w:szCs w:val="28"/>
        </w:rPr>
        <w:t>on</w:t>
      </w:r>
    </w:p>
    <w:p w:rsidR="005366D3" w:rsidRDefault="005366D3">
      <w:pPr>
        <w:kinsoku w:val="0"/>
        <w:overflowPunct w:val="0"/>
        <w:spacing w:before="1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The MSA</w:t>
      </w:r>
      <w:r>
        <w:rPr>
          <w:spacing w:val="-4"/>
        </w:rPr>
        <w:t xml:space="preserve"> </w:t>
      </w:r>
      <w:r>
        <w:t xml:space="preserve">is </w:t>
      </w:r>
      <w:r>
        <w:rPr>
          <w:spacing w:val="-1"/>
        </w:rPr>
        <w:t>b</w:t>
      </w:r>
      <w:r>
        <w:t>ei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del</w:t>
      </w:r>
      <w:r>
        <w:rPr>
          <w:spacing w:val="-3"/>
        </w:rPr>
        <w:t>i</w:t>
      </w:r>
      <w:r>
        <w:t>ve</w:t>
      </w:r>
      <w:r>
        <w:rPr>
          <w:spacing w:val="-3"/>
        </w:rPr>
        <w:t>r</w:t>
      </w:r>
      <w:r>
        <w:t xml:space="preserve">ed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 xml:space="preserve">e </w:t>
      </w:r>
      <w:r>
        <w:rPr>
          <w:spacing w:val="-1"/>
        </w:rPr>
        <w:t>b</w:t>
      </w:r>
      <w:r>
        <w:t>asis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fu</w:t>
      </w:r>
      <w:r>
        <w:rPr>
          <w:spacing w:val="-1"/>
        </w:rPr>
        <w:t>l</w:t>
      </w:r>
      <w:r>
        <w:t>l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3"/>
        </w:rPr>
        <w:t>s</w:t>
      </w:r>
      <w:r>
        <w:t>t r</w:t>
      </w:r>
      <w:r>
        <w:rPr>
          <w:spacing w:val="-3"/>
        </w:rPr>
        <w:t>ec</w:t>
      </w:r>
      <w:r>
        <w:rPr>
          <w:spacing w:val="1"/>
        </w:rPr>
        <w:t>o</w:t>
      </w:r>
      <w:r>
        <w:rPr>
          <w:spacing w:val="-2"/>
        </w:rPr>
        <w:t>v</w:t>
      </w:r>
      <w:r>
        <w:t>ery</w:t>
      </w:r>
      <w:r>
        <w:rPr>
          <w:spacing w:val="-1"/>
        </w:rPr>
        <w:t xml:space="preserve"> </w:t>
      </w:r>
      <w:r>
        <w:t>thro</w:t>
      </w:r>
      <w:r>
        <w:rPr>
          <w:spacing w:val="-1"/>
        </w:rPr>
        <w:t>ug</w:t>
      </w:r>
      <w:r>
        <w:t>h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a</w:t>
      </w:r>
      <w:r>
        <w:t>y</w:t>
      </w:r>
      <w:r>
        <w:rPr>
          <w:spacing w:val="-2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</w:t>
      </w:r>
      <w:r>
        <w:rPr>
          <w:spacing w:val="3"/>
        </w:rPr>
        <w:t>a</w:t>
      </w:r>
      <w:r>
        <w:t>t c</w:t>
      </w:r>
      <w:r>
        <w:rPr>
          <w:spacing w:val="-1"/>
        </w:rPr>
        <w:t>o</w:t>
      </w:r>
      <w:r>
        <w:t>m</w:t>
      </w:r>
      <w:r>
        <w:rPr>
          <w:spacing w:val="-1"/>
        </w:rPr>
        <w:t>p</w:t>
      </w:r>
      <w:r>
        <w:t>ensat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f</w:t>
      </w:r>
      <w:r>
        <w:rPr>
          <w:spacing w:val="-2"/>
        </w:rPr>
        <w:t>e</w:t>
      </w:r>
      <w:r>
        <w:t>es</w:t>
      </w:r>
      <w:r>
        <w:rPr>
          <w:spacing w:val="1"/>
        </w:rPr>
        <w:t xml:space="preserve"> </w:t>
      </w:r>
      <w:r>
        <w:rPr>
          <w:spacing w:val="-4"/>
        </w:rPr>
        <w:t>b</w:t>
      </w:r>
      <w:r>
        <w:t>y pro</w:t>
      </w:r>
      <w:r>
        <w:rPr>
          <w:spacing w:val="-4"/>
        </w:rPr>
        <w:t>p</w:t>
      </w:r>
      <w:r>
        <w:rPr>
          <w:spacing w:val="1"/>
        </w:rPr>
        <w:t>o</w:t>
      </w:r>
      <w:r>
        <w:rPr>
          <w:spacing w:val="-1"/>
        </w:rPr>
        <w:t>n</w:t>
      </w:r>
      <w:r>
        <w:t xml:space="preserve">ents </w:t>
      </w:r>
      <w:r>
        <w:rPr>
          <w:spacing w:val="-1"/>
        </w:rPr>
        <w:t>und</w:t>
      </w:r>
      <w:r>
        <w:t>e</w:t>
      </w:r>
      <w:r>
        <w:rPr>
          <w:spacing w:val="-3"/>
        </w:rPr>
        <w:t>r</w:t>
      </w:r>
      <w:r>
        <w:t>taking</w:t>
      </w:r>
      <w:r>
        <w:rPr>
          <w:spacing w:val="-1"/>
        </w:rPr>
        <w:t xml:space="preserve"> </w:t>
      </w:r>
      <w:r>
        <w:t>b</w:t>
      </w:r>
      <w:r>
        <w:rPr>
          <w:spacing w:val="-2"/>
        </w:rPr>
        <w:t>u</w:t>
      </w:r>
      <w:r>
        <w:t>i</w:t>
      </w:r>
      <w:r>
        <w:rPr>
          <w:spacing w:val="-1"/>
        </w:rPr>
        <w:t>ld</w:t>
      </w:r>
      <w:r>
        <w:t>i</w:t>
      </w:r>
      <w:r>
        <w:rPr>
          <w:spacing w:val="-2"/>
        </w:rPr>
        <w:t>n</w:t>
      </w:r>
      <w:r>
        <w:rPr>
          <w:spacing w:val="-1"/>
        </w:rPr>
        <w:t>g</w:t>
      </w:r>
      <w:r>
        <w:t>s and</w:t>
      </w:r>
      <w:r>
        <w:rPr>
          <w:spacing w:val="-2"/>
        </w:rPr>
        <w:t xml:space="preserve"> </w:t>
      </w:r>
      <w:r>
        <w:t>w</w:t>
      </w:r>
      <w:r>
        <w:rPr>
          <w:spacing w:val="1"/>
        </w:rPr>
        <w:t>o</w:t>
      </w:r>
      <w:r>
        <w:rPr>
          <w:spacing w:val="-3"/>
        </w:rPr>
        <w:t>r</w:t>
      </w:r>
      <w:r>
        <w:t>ks in</w:t>
      </w:r>
      <w:r>
        <w:rPr>
          <w:spacing w:val="-3"/>
        </w:rPr>
        <w:t xml:space="preserve"> </w:t>
      </w:r>
      <w:r>
        <w:t>the MSA</w:t>
      </w:r>
      <w:r>
        <w:rPr>
          <w:spacing w:val="-1"/>
        </w:rPr>
        <w:t xml:space="preserve">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t>area.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232"/>
      </w:pP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 xml:space="preserve">itat </w:t>
      </w:r>
      <w:r>
        <w:rPr>
          <w:spacing w:val="-3"/>
        </w:rPr>
        <w:t>c</w:t>
      </w:r>
      <w:r>
        <w:rPr>
          <w:spacing w:val="1"/>
        </w:rPr>
        <w:t>o</w:t>
      </w:r>
      <w:r>
        <w:t>m</w:t>
      </w:r>
      <w:r>
        <w:rPr>
          <w:spacing w:val="-4"/>
        </w:rPr>
        <w:t>p</w:t>
      </w:r>
      <w:r>
        <w:t>ensat</w:t>
      </w:r>
      <w:r>
        <w:rPr>
          <w:spacing w:val="-3"/>
        </w:rPr>
        <w:t>i</w:t>
      </w:r>
      <w:r>
        <w:rPr>
          <w:spacing w:val="1"/>
        </w:rPr>
        <w:t>o</w:t>
      </w:r>
      <w:r>
        <w:t>n fe</w:t>
      </w:r>
      <w:r>
        <w:rPr>
          <w:spacing w:val="-2"/>
        </w:rPr>
        <w:t>e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u</w:t>
      </w:r>
      <w:r>
        <w:t>sed</w:t>
      </w:r>
      <w:r>
        <w:rPr>
          <w:spacing w:val="-3"/>
        </w:rPr>
        <w:t xml:space="preserve"> </w:t>
      </w:r>
      <w:r>
        <w:t>to</w:t>
      </w:r>
      <w:r>
        <w:rPr>
          <w:spacing w:val="1"/>
        </w:rPr>
        <w:t xml:space="preserve">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rPr>
          <w:spacing w:val="-2"/>
        </w:rPr>
        <w:t>m</w:t>
      </w:r>
      <w:r>
        <w:t>ent t</w:t>
      </w:r>
      <w:r>
        <w:rPr>
          <w:spacing w:val="-1"/>
        </w:rPr>
        <w:t>h</w:t>
      </w:r>
      <w:r>
        <w:t>e</w:t>
      </w:r>
      <w:r>
        <w:rPr>
          <w:spacing w:val="-4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measu</w:t>
      </w:r>
      <w:r>
        <w:rPr>
          <w:spacing w:val="-4"/>
        </w:rPr>
        <w:t>r</w:t>
      </w:r>
      <w:r>
        <w:t>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rPr>
          <w:spacing w:val="-2"/>
        </w:rPr>
        <w:t>t</w:t>
      </w:r>
      <w:r>
        <w:t>l</w:t>
      </w:r>
      <w:r>
        <w:rPr>
          <w:spacing w:val="-1"/>
        </w:rPr>
        <w:t>in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-1"/>
        </w:rPr>
        <w:t xml:space="preserve"> </w:t>
      </w:r>
      <w:r>
        <w:t>Repo</w:t>
      </w:r>
      <w:r>
        <w:rPr>
          <w:spacing w:val="-3"/>
        </w:rPr>
        <w:t>r</w:t>
      </w:r>
      <w:r>
        <w:rPr>
          <w:spacing w:val="1"/>
        </w:rPr>
        <w:t>t</w:t>
      </w:r>
      <w:r>
        <w:t>, inc</w:t>
      </w:r>
      <w:r>
        <w:rPr>
          <w:spacing w:val="-1"/>
        </w:rPr>
        <w:t>lud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3"/>
        </w:rPr>
        <w:t xml:space="preserve"> </w:t>
      </w:r>
      <w:r>
        <w:t>ac</w:t>
      </w:r>
      <w:r>
        <w:rPr>
          <w:spacing w:val="-1"/>
        </w:rPr>
        <w:t>qu</w:t>
      </w:r>
      <w:r>
        <w:t>is</w:t>
      </w:r>
      <w:r>
        <w:rPr>
          <w:spacing w:val="-1"/>
        </w:rPr>
        <w:t>i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4"/>
        </w:rPr>
        <w:t>h</w:t>
      </w:r>
      <w:r>
        <w:t>e</w:t>
      </w:r>
      <w:r>
        <w:rPr>
          <w:spacing w:val="2"/>
        </w:rPr>
        <w:t xml:space="preserve"> </w:t>
      </w:r>
      <w:r>
        <w:t>W</w:t>
      </w:r>
      <w:r>
        <w:rPr>
          <w:spacing w:val="-3"/>
        </w:rPr>
        <w:t>G</w:t>
      </w:r>
      <w:r>
        <w:t xml:space="preserve">R. </w:t>
      </w:r>
      <w:r>
        <w:rPr>
          <w:spacing w:val="-1"/>
        </w:rPr>
        <w:t>F</w:t>
      </w:r>
      <w:r>
        <w:rPr>
          <w:spacing w:val="-2"/>
        </w:rPr>
        <w:t>e</w:t>
      </w:r>
      <w:r>
        <w:t>es</w:t>
      </w:r>
      <w:r>
        <w:rPr>
          <w:spacing w:val="1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pa</w:t>
      </w:r>
      <w:r>
        <w:rPr>
          <w:spacing w:val="-1"/>
        </w:rPr>
        <w:t>i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2"/>
        </w:rPr>
        <w:t>D</w:t>
      </w:r>
      <w:r>
        <w:t>E</w:t>
      </w:r>
      <w:r>
        <w:rPr>
          <w:spacing w:val="-2"/>
        </w:rPr>
        <w:t>L</w:t>
      </w:r>
      <w:r>
        <w:t>W</w:t>
      </w:r>
      <w:r>
        <w:rPr>
          <w:spacing w:val="1"/>
        </w:rPr>
        <w:t>P</w:t>
      </w:r>
      <w:r>
        <w:t>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these a</w:t>
      </w:r>
      <w:r>
        <w:rPr>
          <w:spacing w:val="-3"/>
        </w:rPr>
        <w:t>r</w:t>
      </w:r>
      <w:r>
        <w:t xml:space="preserve">e </w:t>
      </w:r>
      <w:r>
        <w:rPr>
          <w:spacing w:val="-1"/>
        </w:rPr>
        <w:t>h</w:t>
      </w:r>
      <w:r>
        <w:t>eld</w:t>
      </w:r>
      <w:r>
        <w:rPr>
          <w:spacing w:val="-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a trust ac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un</w:t>
      </w:r>
      <w:r>
        <w:t>t a</w:t>
      </w:r>
      <w:r>
        <w:rPr>
          <w:spacing w:val="-4"/>
        </w:rPr>
        <w:t>d</w:t>
      </w:r>
      <w:r>
        <w:t>mi</w:t>
      </w:r>
      <w:r>
        <w:rPr>
          <w:spacing w:val="-2"/>
        </w:rPr>
        <w:t>n</w:t>
      </w:r>
      <w:r>
        <w:t>is</w:t>
      </w:r>
      <w:r>
        <w:rPr>
          <w:spacing w:val="-3"/>
        </w:rPr>
        <w:t>t</w:t>
      </w:r>
      <w:r>
        <w:t>ered</w:t>
      </w:r>
      <w:r>
        <w:rPr>
          <w:spacing w:val="-3"/>
        </w:rPr>
        <w:t xml:space="preserve"> </w:t>
      </w:r>
      <w:r>
        <w:t>by</w:t>
      </w:r>
      <w:r>
        <w:rPr>
          <w:spacing w:val="2"/>
        </w:rPr>
        <w:t xml:space="preserve"> </w:t>
      </w:r>
      <w:r>
        <w:rPr>
          <w:spacing w:val="-2"/>
        </w:rPr>
        <w:t>D</w:t>
      </w:r>
      <w:r>
        <w:t>E</w:t>
      </w:r>
      <w:r>
        <w:rPr>
          <w:spacing w:val="-2"/>
        </w:rPr>
        <w:t>L</w:t>
      </w:r>
      <w:r>
        <w:t>W</w:t>
      </w:r>
      <w:r>
        <w:rPr>
          <w:spacing w:val="1"/>
        </w:rPr>
        <w:t>P</w:t>
      </w:r>
      <w:r>
        <w:t>.</w:t>
      </w:r>
    </w:p>
    <w:p w:rsidR="005366D3" w:rsidRDefault="005366D3">
      <w:pPr>
        <w:kinsoku w:val="0"/>
        <w:overflowPunct w:val="0"/>
        <w:spacing w:before="4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19" w:name="bookmark18"/>
      <w:bookmarkEnd w:id="19"/>
      <w:r>
        <w:rPr>
          <w:color w:val="218591"/>
        </w:rPr>
        <w:t>Progr</w:t>
      </w:r>
      <w:r>
        <w:rPr>
          <w:color w:val="218591"/>
          <w:spacing w:val="-2"/>
        </w:rPr>
        <w:t>e</w:t>
      </w:r>
      <w:r>
        <w:rPr>
          <w:color w:val="218591"/>
        </w:rPr>
        <w:t>ss so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3"/>
        </w:rPr>
        <w:t>f</w:t>
      </w:r>
      <w:r>
        <w:rPr>
          <w:color w:val="218591"/>
        </w:rPr>
        <w:t>ar</w:t>
      </w:r>
    </w:p>
    <w:p w:rsidR="005366D3" w:rsidRDefault="005366D3">
      <w:pPr>
        <w:kinsoku w:val="0"/>
        <w:overflowPunct w:val="0"/>
        <w:spacing w:before="10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ind w:right="114"/>
      </w:pPr>
      <w:r>
        <w:t>Re</w:t>
      </w:r>
      <w:r>
        <w:rPr>
          <w:spacing w:val="-1"/>
        </w:rPr>
        <w:t>v</w:t>
      </w:r>
      <w:r>
        <w:t>en</w:t>
      </w:r>
      <w:r>
        <w:rPr>
          <w:spacing w:val="-2"/>
        </w:rPr>
        <w:t>u</w:t>
      </w:r>
      <w:r>
        <w:t>e r</w:t>
      </w:r>
      <w:r>
        <w:rPr>
          <w:spacing w:val="-3"/>
        </w:rPr>
        <w:t>e</w:t>
      </w:r>
      <w:r>
        <w:t>ce</w:t>
      </w:r>
      <w:r>
        <w:rPr>
          <w:spacing w:val="-2"/>
        </w:rPr>
        <w:t>i</w:t>
      </w:r>
      <w:r>
        <w:t>ved u</w:t>
      </w:r>
      <w:r>
        <w:rPr>
          <w:spacing w:val="-2"/>
        </w:rPr>
        <w:t>n</w:t>
      </w:r>
      <w:r>
        <w:rPr>
          <w:spacing w:val="-1"/>
        </w:rPr>
        <w:t>d</w:t>
      </w:r>
      <w:r>
        <w:t>er</w:t>
      </w:r>
      <w:r>
        <w:rPr>
          <w:spacing w:val="-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>t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as</w:t>
      </w:r>
      <w:r>
        <w:rPr>
          <w:spacing w:val="-3"/>
        </w:rPr>
        <w:t xml:space="preserve"> </w:t>
      </w:r>
      <w:r>
        <w:t>been</w:t>
      </w:r>
      <w:r>
        <w:rPr>
          <w:spacing w:val="-1"/>
        </w:rPr>
        <w:t xml:space="preserve"> </w:t>
      </w:r>
      <w:r>
        <w:t>s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2"/>
        </w:rPr>
        <w:t>w</w:t>
      </w:r>
      <w:r>
        <w:t>er than</w:t>
      </w:r>
      <w:r>
        <w:rPr>
          <w:spacing w:val="-4"/>
        </w:rPr>
        <w:t xml:space="preserve"> </w:t>
      </w:r>
      <w:r>
        <w:t>ex</w:t>
      </w:r>
      <w:r>
        <w:rPr>
          <w:spacing w:val="-1"/>
        </w:rPr>
        <w:t>p</w:t>
      </w:r>
      <w:r>
        <w:t>e</w:t>
      </w:r>
      <w:r>
        <w:rPr>
          <w:spacing w:val="-2"/>
        </w:rPr>
        <w:t>c</w:t>
      </w:r>
      <w:r>
        <w:t>t</w:t>
      </w:r>
      <w:r>
        <w:rPr>
          <w:spacing w:val="-2"/>
        </w:rPr>
        <w:t>e</w:t>
      </w:r>
      <w:r>
        <w:t>d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mi</w:t>
      </w:r>
      <w:r>
        <w:rPr>
          <w:spacing w:val="-2"/>
        </w:rPr>
        <w:t>n</w:t>
      </w:r>
      <w:r>
        <w:t>i</w:t>
      </w:r>
      <w:r>
        <w:rPr>
          <w:spacing w:val="-2"/>
        </w:rPr>
        <w:t>m</w:t>
      </w:r>
      <w:r>
        <w:t>al re</w:t>
      </w:r>
      <w:r>
        <w:rPr>
          <w:spacing w:val="1"/>
        </w:rPr>
        <w:t>v</w:t>
      </w:r>
      <w:r>
        <w:t>en</w:t>
      </w:r>
      <w:r>
        <w:rPr>
          <w:spacing w:val="-2"/>
        </w:rPr>
        <w:t>u</w:t>
      </w:r>
      <w:r>
        <w:t>e</w:t>
      </w:r>
      <w:r>
        <w:rPr>
          <w:spacing w:val="-2"/>
        </w:rPr>
        <w:t xml:space="preserve"> </w:t>
      </w:r>
      <w:r>
        <w:t>has b</w:t>
      </w:r>
      <w:r>
        <w:rPr>
          <w:spacing w:val="-3"/>
        </w:rPr>
        <w:t>e</w:t>
      </w:r>
      <w:r>
        <w:t>en re</w:t>
      </w:r>
      <w:r>
        <w:rPr>
          <w:spacing w:val="-2"/>
        </w:rPr>
        <w:t>c</w:t>
      </w:r>
      <w:r>
        <w:t>ei</w:t>
      </w:r>
      <w:r>
        <w:rPr>
          <w:spacing w:val="-2"/>
        </w:rPr>
        <w:t>v</w:t>
      </w:r>
      <w:r>
        <w:t>ed</w:t>
      </w:r>
      <w:r>
        <w:rPr>
          <w:spacing w:val="-2"/>
        </w:rPr>
        <w:t xml:space="preserve"> </w:t>
      </w:r>
      <w:r>
        <w:t xml:space="preserve">for </w:t>
      </w:r>
      <w:r>
        <w:rPr>
          <w:spacing w:val="-2"/>
        </w:rPr>
        <w:t>so</w:t>
      </w:r>
      <w:r>
        <w:t>me</w:t>
      </w:r>
      <w:r>
        <w:rPr>
          <w:spacing w:val="2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</w:t>
      </w:r>
      <w:r>
        <w:rPr>
          <w:spacing w:val="-3"/>
        </w:rPr>
        <w:t>a</w:t>
      </w:r>
      <w:r>
        <w:t xml:space="preserve">t </w:t>
      </w:r>
      <w:r>
        <w:rPr>
          <w:spacing w:val="-3"/>
        </w:rPr>
        <w:t>c</w:t>
      </w:r>
      <w:r>
        <w:rPr>
          <w:spacing w:val="-2"/>
        </w:rPr>
        <w:t>o</w:t>
      </w:r>
      <w:r>
        <w:t>m</w:t>
      </w:r>
      <w:r>
        <w:rPr>
          <w:spacing w:val="-1"/>
        </w:rPr>
        <w:t>p</w:t>
      </w:r>
      <w:r>
        <w:t>ens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 f</w:t>
      </w:r>
      <w:r>
        <w:rPr>
          <w:spacing w:val="-3"/>
        </w:rPr>
        <w:t>e</w:t>
      </w:r>
      <w:r>
        <w:t>es. This</w:t>
      </w:r>
      <w:r>
        <w:rPr>
          <w:spacing w:val="-3"/>
        </w:rPr>
        <w:t xml:space="preserve"> </w:t>
      </w:r>
      <w:r>
        <w:t>del</w:t>
      </w:r>
      <w:r>
        <w:rPr>
          <w:spacing w:val="-1"/>
        </w:rPr>
        <w:t>a</w:t>
      </w:r>
      <w:r>
        <w:t>y</w:t>
      </w:r>
      <w:r>
        <w:rPr>
          <w:spacing w:val="-1"/>
        </w:rPr>
        <w:t xml:space="preserve"> h</w:t>
      </w:r>
      <w:r>
        <w:t>as s</w:t>
      </w:r>
      <w:r>
        <w:rPr>
          <w:spacing w:val="-3"/>
        </w:rPr>
        <w:t>l</w:t>
      </w:r>
      <w:r>
        <w:rPr>
          <w:spacing w:val="-2"/>
        </w:rPr>
        <w:t>o</w:t>
      </w:r>
      <w:r>
        <w:t xml:space="preserve">wed </w:t>
      </w:r>
      <w:r>
        <w:rPr>
          <w:spacing w:val="-1"/>
        </w:rPr>
        <w:t>p</w:t>
      </w:r>
      <w:r>
        <w:t>ro</w:t>
      </w:r>
      <w:r>
        <w:rPr>
          <w:spacing w:val="-1"/>
        </w:rPr>
        <w:t>g</w:t>
      </w:r>
      <w:r>
        <w:rPr>
          <w:spacing w:val="-3"/>
        </w:rPr>
        <w:t>r</w:t>
      </w:r>
      <w:r>
        <w:t>ess</w:t>
      </w:r>
      <w:r>
        <w:rPr>
          <w:spacing w:val="1"/>
        </w:rPr>
        <w:t xml:space="preserve"> </w:t>
      </w:r>
      <w:r>
        <w:t>in sec</w:t>
      </w:r>
      <w:r>
        <w:rPr>
          <w:spacing w:val="-1"/>
        </w:rPr>
        <w:t>u</w:t>
      </w:r>
      <w:r>
        <w:t>ri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We</w:t>
      </w:r>
      <w:r>
        <w:rPr>
          <w:spacing w:val="-3"/>
        </w:rPr>
        <w:t>s</w:t>
      </w:r>
      <w:r>
        <w:t>tern</w:t>
      </w:r>
      <w:r>
        <w:rPr>
          <w:spacing w:val="-1"/>
        </w:rPr>
        <w:t xml:space="preserve"> </w:t>
      </w:r>
      <w:r>
        <w:t>Gr</w:t>
      </w:r>
      <w:r>
        <w:rPr>
          <w:spacing w:val="-3"/>
        </w:rPr>
        <w:t>as</w:t>
      </w:r>
      <w:r>
        <w:t>sla</w:t>
      </w:r>
      <w:r>
        <w:rPr>
          <w:spacing w:val="-2"/>
        </w:rPr>
        <w:t>n</w:t>
      </w:r>
      <w:r>
        <w:rPr>
          <w:spacing w:val="-1"/>
        </w:rPr>
        <w:t>d</w:t>
      </w:r>
      <w:r>
        <w:t>s Rese</w:t>
      </w:r>
      <w:r>
        <w:rPr>
          <w:spacing w:val="-3"/>
        </w:rPr>
        <w:t>r</w:t>
      </w:r>
      <w:r>
        <w:t>ve</w:t>
      </w:r>
      <w:r>
        <w:rPr>
          <w:spacing w:val="-2"/>
        </w:rPr>
        <w:t xml:space="preserve"> </w:t>
      </w:r>
      <w:r>
        <w:t>(s</w:t>
      </w:r>
      <w:r>
        <w:rPr>
          <w:spacing w:val="-2"/>
        </w:rPr>
        <w:t>e</w:t>
      </w:r>
      <w:r>
        <w:t>ct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2"/>
        </w:rPr>
        <w:t xml:space="preserve"> </w:t>
      </w:r>
      <w:r>
        <w:t>5</w:t>
      </w:r>
      <w:r>
        <w:rPr>
          <w:spacing w:val="-3"/>
        </w:rPr>
        <w:t>)</w:t>
      </w:r>
      <w:r>
        <w:t>,</w:t>
      </w:r>
      <w:r>
        <w:rPr>
          <w:spacing w:val="-2"/>
        </w:rPr>
        <w:t xml:space="preserve"> </w:t>
      </w:r>
      <w:r>
        <w:t>Grassy</w:t>
      </w:r>
      <w:r>
        <w:rPr>
          <w:spacing w:val="-2"/>
        </w:rPr>
        <w:t xml:space="preserve"> </w:t>
      </w:r>
      <w:r>
        <w:t>Euca</w:t>
      </w:r>
      <w:r>
        <w:rPr>
          <w:spacing w:val="-1"/>
        </w:rPr>
        <w:t>l</w:t>
      </w:r>
      <w:r>
        <w:t>y</w:t>
      </w:r>
      <w:r>
        <w:rPr>
          <w:spacing w:val="-1"/>
        </w:rPr>
        <w:t>p</w:t>
      </w:r>
      <w:r>
        <w:t>t</w:t>
      </w:r>
      <w:r>
        <w:rPr>
          <w:spacing w:val="-2"/>
        </w:rPr>
        <w:t xml:space="preserve"> W</w:t>
      </w:r>
      <w:r>
        <w:rPr>
          <w:spacing w:val="1"/>
        </w:rPr>
        <w:t>oo</w:t>
      </w:r>
      <w:r>
        <w:rPr>
          <w:spacing w:val="-1"/>
        </w:rPr>
        <w:t>d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rese</w:t>
      </w:r>
      <w:r>
        <w:rPr>
          <w:spacing w:val="-3"/>
        </w:rPr>
        <w:t>r</w:t>
      </w:r>
      <w:r>
        <w:t xml:space="preserve">ve </w:t>
      </w:r>
      <w:r>
        <w:rPr>
          <w:spacing w:val="-3"/>
        </w:rPr>
        <w:t>(</w:t>
      </w:r>
      <w:r>
        <w:t>se</w:t>
      </w:r>
      <w:r>
        <w:rPr>
          <w:spacing w:val="-2"/>
        </w:rPr>
        <w:t>c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7),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8</w:t>
      </w:r>
      <w:r>
        <w:t xml:space="preserve">0 </w:t>
      </w:r>
      <w:r>
        <w:rPr>
          <w:spacing w:val="-3"/>
        </w:rPr>
        <w:t>p</w:t>
      </w:r>
      <w:r>
        <w:t>erce</w:t>
      </w:r>
      <w:r>
        <w:rPr>
          <w:spacing w:val="-1"/>
        </w:rPr>
        <w:t>n</w:t>
      </w:r>
      <w:r>
        <w:t>t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hi</w:t>
      </w:r>
      <w:r>
        <w:rPr>
          <w:spacing w:val="-2"/>
        </w:rPr>
        <w:t>g</w:t>
      </w:r>
      <w:r>
        <w:rPr>
          <w:spacing w:val="-1"/>
        </w:rPr>
        <w:t>h</w:t>
      </w:r>
      <w:r>
        <w:t xml:space="preserve">est </w:t>
      </w:r>
      <w:r>
        <w:rPr>
          <w:spacing w:val="-3"/>
        </w:rPr>
        <w:t>p</w:t>
      </w:r>
      <w:r>
        <w:t>riority</w:t>
      </w:r>
      <w:r>
        <w:rPr>
          <w:spacing w:val="-1"/>
        </w:rPr>
        <w:t xml:space="preserve"> </w:t>
      </w:r>
      <w:r>
        <w:t>ha</w:t>
      </w:r>
      <w:r>
        <w:rPr>
          <w:spacing w:val="-2"/>
        </w:rPr>
        <w:t>b</w:t>
      </w:r>
      <w:r>
        <w:t xml:space="preserve">itat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M</w:t>
      </w:r>
      <w:r>
        <w:rPr>
          <w:spacing w:val="-1"/>
        </w:rPr>
        <w:t>N</w:t>
      </w:r>
      <w:r>
        <w:t>ES p</w:t>
      </w:r>
      <w:r>
        <w:rPr>
          <w:spacing w:val="-4"/>
        </w:rPr>
        <w:t>r</w:t>
      </w:r>
      <w:r>
        <w:rPr>
          <w:spacing w:val="1"/>
        </w:rPr>
        <w:t>o</w:t>
      </w:r>
      <w:r>
        <w:t>t</w:t>
      </w:r>
      <w:r>
        <w:rPr>
          <w:spacing w:val="-2"/>
        </w:rPr>
        <w:t>e</w:t>
      </w:r>
      <w:r>
        <w:t>ct</w:t>
      </w:r>
      <w:r>
        <w:rPr>
          <w:spacing w:val="1"/>
        </w:rPr>
        <w:t>e</w:t>
      </w:r>
      <w:r>
        <w:t>d</w:t>
      </w:r>
      <w:r>
        <w:rPr>
          <w:spacing w:val="-1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>er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1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Pr</w:t>
      </w:r>
      <w:r>
        <w:rPr>
          <w:spacing w:val="-2"/>
        </w:rPr>
        <w:t>o</w:t>
      </w:r>
      <w:r>
        <w:rPr>
          <w:spacing w:val="-1"/>
        </w:rPr>
        <w:t>g</w:t>
      </w:r>
      <w:r>
        <w:t>ram</w:t>
      </w:r>
      <w:r>
        <w:rPr>
          <w:spacing w:val="1"/>
        </w:rPr>
        <w:t xml:space="preserve"> </w:t>
      </w:r>
      <w:r>
        <w:t>(</w:t>
      </w:r>
      <w:r>
        <w:rPr>
          <w:spacing w:val="-3"/>
        </w:rPr>
        <w:t>s</w:t>
      </w:r>
      <w:r>
        <w:t>ec</w:t>
      </w:r>
      <w:r>
        <w:rPr>
          <w:spacing w:val="1"/>
        </w:rP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1"/>
        </w:rPr>
        <w:t xml:space="preserve"> </w:t>
      </w:r>
      <w:r>
        <w:t>9, 10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>1</w:t>
      </w:r>
      <w:r>
        <w:t>).</w:t>
      </w:r>
    </w:p>
    <w:p w:rsidR="005366D3" w:rsidRDefault="005366D3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239" w:lineRule="auto"/>
        <w:ind w:right="254"/>
      </w:pPr>
      <w:r>
        <w:t>A</w:t>
      </w:r>
      <w:r>
        <w:rPr>
          <w:spacing w:val="-2"/>
        </w:rPr>
        <w:t>p</w:t>
      </w:r>
      <w:r>
        <w:rPr>
          <w:spacing w:val="-1"/>
        </w:rPr>
        <w:t>p</w:t>
      </w:r>
      <w:r>
        <w:t xml:space="preserve">roval </w:t>
      </w:r>
      <w:r>
        <w:rPr>
          <w:spacing w:val="-3"/>
        </w:rPr>
        <w:t>f</w:t>
      </w:r>
      <w:r>
        <w:rPr>
          <w:spacing w:val="1"/>
        </w:rPr>
        <w:t>o</w:t>
      </w:r>
      <w:r>
        <w:t>r u</w:t>
      </w:r>
      <w:r>
        <w:rPr>
          <w:spacing w:val="-1"/>
        </w:rPr>
        <w:t>rb</w:t>
      </w:r>
      <w:r>
        <w:t>an</w:t>
      </w:r>
      <w:r>
        <w:rPr>
          <w:spacing w:val="-1"/>
        </w:rPr>
        <w:t xml:space="preserve"> </w:t>
      </w:r>
      <w:r>
        <w:t>d</w:t>
      </w:r>
      <w:r>
        <w:rPr>
          <w:spacing w:val="-3"/>
        </w:rPr>
        <w:t>e</w:t>
      </w:r>
      <w:r>
        <w:t>ve</w:t>
      </w:r>
      <w:r>
        <w:rPr>
          <w:spacing w:val="-3"/>
        </w:rPr>
        <w:t>l</w:t>
      </w:r>
      <w:r>
        <w:rPr>
          <w:spacing w:val="-2"/>
        </w:rPr>
        <w:t>o</w:t>
      </w:r>
      <w:r>
        <w:rPr>
          <w:spacing w:val="-1"/>
        </w:rPr>
        <w:t>p</w:t>
      </w:r>
      <w:r>
        <w:t>ment in</w:t>
      </w:r>
      <w:r>
        <w:rPr>
          <w:spacing w:val="-3"/>
        </w:rPr>
        <w:t xml:space="preserve"> </w:t>
      </w:r>
      <w:r>
        <w:rPr>
          <w:spacing w:val="1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s</w:t>
      </w:r>
      <w:r>
        <w:rPr>
          <w:spacing w:val="1"/>
        </w:rPr>
        <w:t>o</w:t>
      </w:r>
      <w:r>
        <w:rPr>
          <w:spacing w:val="-1"/>
        </w:rPr>
        <w:t>u</w:t>
      </w:r>
      <w:r>
        <w:t>th</w:t>
      </w:r>
      <w:r>
        <w:rPr>
          <w:spacing w:val="-1"/>
        </w:rPr>
        <w:t>-</w:t>
      </w:r>
      <w:r>
        <w:t>e</w:t>
      </w:r>
      <w:r>
        <w:rPr>
          <w:spacing w:val="-3"/>
        </w:rPr>
        <w:t>a</w:t>
      </w:r>
      <w:r>
        <w:t>stern</w:t>
      </w:r>
      <w:r>
        <w:rPr>
          <w:spacing w:val="-3"/>
        </w:rPr>
        <w:t xml:space="preserve"> </w:t>
      </w:r>
      <w:r>
        <w:rPr>
          <w:spacing w:val="-1"/>
        </w:rPr>
        <w:t>g</w:t>
      </w:r>
      <w:r>
        <w:t>ro</w:t>
      </w:r>
      <w:r>
        <w:rPr>
          <w:spacing w:val="-2"/>
        </w:rPr>
        <w:t>w</w:t>
      </w:r>
      <w:r>
        <w:t xml:space="preserve">th </w:t>
      </w:r>
      <w:r>
        <w:rPr>
          <w:spacing w:val="-2"/>
        </w:rP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 xml:space="preserve">was </w:t>
      </w:r>
      <w:r>
        <w:rPr>
          <w:spacing w:val="-1"/>
        </w:rPr>
        <w:t>g</w:t>
      </w:r>
      <w:r>
        <w:t>ra</w:t>
      </w:r>
      <w:r>
        <w:rPr>
          <w:spacing w:val="-4"/>
        </w:rPr>
        <w:t>n</w:t>
      </w:r>
      <w:r>
        <w:rPr>
          <w:spacing w:val="-2"/>
        </w:rPr>
        <w:t>t</w:t>
      </w:r>
      <w:r>
        <w:t>ed by t</w:t>
      </w:r>
      <w:r>
        <w:rPr>
          <w:spacing w:val="-3"/>
        </w:rPr>
        <w:t>h</w:t>
      </w:r>
      <w:r>
        <w:t>e 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w</w:t>
      </w:r>
      <w:r>
        <w:t>ealth E</w:t>
      </w:r>
      <w:r>
        <w:rPr>
          <w:spacing w:val="-3"/>
        </w:rPr>
        <w:t>n</w:t>
      </w:r>
      <w:r>
        <w:t>viro</w:t>
      </w:r>
      <w:r>
        <w:rPr>
          <w:spacing w:val="-3"/>
        </w:rPr>
        <w:t>n</w:t>
      </w:r>
      <w:r>
        <w:t>m</w:t>
      </w:r>
      <w:r>
        <w:rPr>
          <w:spacing w:val="-2"/>
        </w:rPr>
        <w:t>e</w:t>
      </w:r>
      <w:r>
        <w:rPr>
          <w:spacing w:val="-1"/>
        </w:rPr>
        <w:t>n</w:t>
      </w:r>
      <w:r>
        <w:t>t Mi</w:t>
      </w:r>
      <w:r>
        <w:rPr>
          <w:spacing w:val="-2"/>
        </w:rPr>
        <w:t>n</w:t>
      </w:r>
      <w:r>
        <w:t>s</w:t>
      </w:r>
      <w:r>
        <w:rPr>
          <w:spacing w:val="-2"/>
        </w:rPr>
        <w:t>t</w:t>
      </w:r>
      <w:r>
        <w:t>er in</w:t>
      </w:r>
      <w:r>
        <w:rPr>
          <w:spacing w:val="-1"/>
        </w:rPr>
        <w:t xml:space="preserve"> </w:t>
      </w:r>
      <w:r>
        <w:t>Sep</w:t>
      </w:r>
      <w:r>
        <w:rPr>
          <w:spacing w:val="-3"/>
        </w:rPr>
        <w:t>t</w:t>
      </w:r>
      <w:r>
        <w:rPr>
          <w:spacing w:val="-2"/>
        </w:rPr>
        <w:t>e</w:t>
      </w:r>
      <w:r>
        <w:t>m</w:t>
      </w:r>
      <w:r>
        <w:rPr>
          <w:spacing w:val="-1"/>
        </w:rPr>
        <w:t>b</w:t>
      </w:r>
      <w:r>
        <w:t>er</w:t>
      </w:r>
      <w:r>
        <w:rPr>
          <w:spacing w:val="-2"/>
        </w:rPr>
        <w:t xml:space="preserve"> 2</w:t>
      </w:r>
      <w:r>
        <w:t>0</w:t>
      </w:r>
      <w:r>
        <w:rPr>
          <w:spacing w:val="-2"/>
        </w:rPr>
        <w:t>1</w:t>
      </w:r>
      <w:r>
        <w:rPr>
          <w:spacing w:val="3"/>
        </w:rPr>
        <w:t>4</w:t>
      </w:r>
      <w:r>
        <w:t>. The</w:t>
      </w:r>
      <w:r>
        <w:rPr>
          <w:spacing w:val="-3"/>
        </w:rPr>
        <w:t>r</w:t>
      </w:r>
      <w:r>
        <w:t>ef</w:t>
      </w:r>
      <w:r>
        <w:rPr>
          <w:spacing w:val="1"/>
        </w:rPr>
        <w:t>o</w:t>
      </w:r>
      <w:r>
        <w:rPr>
          <w:spacing w:val="-3"/>
        </w:rPr>
        <w:t>r</w:t>
      </w:r>
      <w:r>
        <w:t xml:space="preserve">e </w:t>
      </w:r>
      <w:r>
        <w:rPr>
          <w:spacing w:val="-3"/>
        </w:rPr>
        <w:t>r</w:t>
      </w:r>
      <w:r>
        <w:t>e</w:t>
      </w:r>
      <w:r>
        <w:rPr>
          <w:spacing w:val="-1"/>
        </w:rPr>
        <w:t>v</w:t>
      </w:r>
      <w:r>
        <w:t>en</w:t>
      </w:r>
      <w:r>
        <w:rPr>
          <w:spacing w:val="-2"/>
        </w:rPr>
        <w:t>u</w:t>
      </w:r>
      <w:r>
        <w:t>e</w:t>
      </w:r>
      <w:r>
        <w:rPr>
          <w:spacing w:val="2"/>
        </w:rPr>
        <w:t xml:space="preserve"> </w:t>
      </w:r>
      <w:r>
        <w:t>r</w:t>
      </w:r>
      <w:r>
        <w:rPr>
          <w:spacing w:val="-3"/>
        </w:rPr>
        <w:t>ec</w:t>
      </w:r>
      <w:r>
        <w:t>ei</w:t>
      </w:r>
      <w:r>
        <w:rPr>
          <w:spacing w:val="1"/>
        </w:rPr>
        <w:t>v</w:t>
      </w:r>
      <w:r>
        <w:t xml:space="preserve">ed </w:t>
      </w:r>
      <w:r>
        <w:rPr>
          <w:spacing w:val="-3"/>
        </w:rPr>
        <w:t>f</w:t>
      </w:r>
      <w:r>
        <w:t>r</w:t>
      </w:r>
      <w:r>
        <w:rPr>
          <w:spacing w:val="-2"/>
        </w:rPr>
        <w:t>o</w:t>
      </w:r>
      <w:r>
        <w:t>m</w:t>
      </w:r>
      <w:r>
        <w:rPr>
          <w:spacing w:val="2"/>
        </w:rPr>
        <w:t xml:space="preserve"> 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t xml:space="preserve">an </w:t>
      </w:r>
      <w:r>
        <w:rPr>
          <w:spacing w:val="-1"/>
        </w:rPr>
        <w:t>d</w:t>
      </w:r>
      <w:r>
        <w:t>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 in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2"/>
        </w:rPr>
        <w:t>s</w:t>
      </w:r>
      <w:r>
        <w:rPr>
          <w:spacing w:val="1"/>
        </w:rPr>
        <w:t>o</w:t>
      </w:r>
      <w:r>
        <w:rPr>
          <w:spacing w:val="-1"/>
        </w:rPr>
        <w:t>u</w:t>
      </w:r>
      <w:r>
        <w:t>th</w:t>
      </w:r>
      <w:r>
        <w:rPr>
          <w:spacing w:val="-3"/>
        </w:rPr>
        <w:t>-</w:t>
      </w:r>
      <w:r>
        <w:t xml:space="preserve">eastern </w:t>
      </w:r>
      <w:r>
        <w:rPr>
          <w:spacing w:val="-1"/>
        </w:rP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w</w:t>
      </w:r>
      <w:r>
        <w:t xml:space="preserve">th </w:t>
      </w:r>
      <w:r>
        <w:rPr>
          <w:spacing w:val="-2"/>
        </w:rP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h</w:t>
      </w:r>
      <w:r>
        <w:rPr>
          <w:spacing w:val="-3"/>
        </w:rPr>
        <w:t>a</w:t>
      </w:r>
      <w:r>
        <w:t xml:space="preserve">s </w:t>
      </w:r>
      <w:r>
        <w:rPr>
          <w:spacing w:val="1"/>
        </w:rPr>
        <w:t>o</w:t>
      </w:r>
      <w:r>
        <w:rPr>
          <w:spacing w:val="-1"/>
        </w:rPr>
        <w:t>n</w:t>
      </w:r>
      <w:r>
        <w:t>ly</w:t>
      </w:r>
      <w:r>
        <w:rPr>
          <w:spacing w:val="-2"/>
        </w:rPr>
        <w:t xml:space="preserve"> </w:t>
      </w:r>
      <w:r>
        <w:t>re</w:t>
      </w:r>
      <w:r>
        <w:rPr>
          <w:spacing w:val="-3"/>
        </w:rPr>
        <w:t>c</w:t>
      </w:r>
      <w:r>
        <w:t>ently</w:t>
      </w:r>
      <w:r>
        <w:rPr>
          <w:spacing w:val="-2"/>
        </w:rPr>
        <w:t xml:space="preserve"> </w:t>
      </w:r>
      <w:r>
        <w:t>c</w:t>
      </w:r>
      <w:r>
        <w:rPr>
          <w:spacing w:val="-2"/>
        </w:rPr>
        <w:t>om</w:t>
      </w:r>
      <w:r>
        <w:t>men</w:t>
      </w:r>
      <w:r>
        <w:rPr>
          <w:spacing w:val="-3"/>
        </w:rPr>
        <w:t>c</w:t>
      </w:r>
      <w:r>
        <w:t>e</w:t>
      </w:r>
      <w:r>
        <w:rPr>
          <w:spacing w:val="-3"/>
        </w:rPr>
        <w:t>d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513"/>
      </w:pPr>
      <w:r>
        <w:t>Detai</w:t>
      </w:r>
      <w:r>
        <w:rPr>
          <w:spacing w:val="-1"/>
        </w:rPr>
        <w:t>l</w:t>
      </w:r>
      <w:r>
        <w:t>s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r</w:t>
      </w:r>
      <w:r>
        <w:rPr>
          <w:spacing w:val="-2"/>
        </w:rPr>
        <w:t>e</w:t>
      </w:r>
      <w:r>
        <w:t>ven</w:t>
      </w:r>
      <w:r>
        <w:rPr>
          <w:spacing w:val="-2"/>
        </w:rPr>
        <w:t>u</w:t>
      </w:r>
      <w:r>
        <w:t xml:space="preserve">e </w:t>
      </w:r>
      <w:r>
        <w:rPr>
          <w:spacing w:val="1"/>
        </w:rP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ex</w:t>
      </w:r>
      <w:r>
        <w:rPr>
          <w:spacing w:val="-4"/>
        </w:rPr>
        <w:t>p</w:t>
      </w:r>
      <w:r>
        <w:t>en</w:t>
      </w:r>
      <w:r>
        <w:rPr>
          <w:spacing w:val="-2"/>
        </w:rPr>
        <w:t>d</w:t>
      </w:r>
      <w:r>
        <w:t>it</w:t>
      </w:r>
      <w:r>
        <w:rPr>
          <w:spacing w:val="-1"/>
        </w:rPr>
        <w:t>u</w:t>
      </w:r>
      <w:r>
        <w:t>re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1"/>
        </w:rPr>
        <w:t xml:space="preserve"> </w:t>
      </w:r>
      <w:r>
        <w:t>fi</w:t>
      </w:r>
      <w:r>
        <w:rPr>
          <w:spacing w:val="-2"/>
        </w:rPr>
        <w:t>n</w:t>
      </w:r>
      <w:r>
        <w:t>a</w:t>
      </w:r>
      <w:r>
        <w:rPr>
          <w:spacing w:val="-1"/>
        </w:rPr>
        <w:t>n</w:t>
      </w:r>
      <w:r>
        <w:t>cial</w:t>
      </w:r>
      <w:r>
        <w:rPr>
          <w:spacing w:val="-3"/>
        </w:rPr>
        <w:t xml:space="preserve"> </w:t>
      </w:r>
      <w:r>
        <w:rPr>
          <w:spacing w:val="-2"/>
        </w:rPr>
        <w:t>y</w:t>
      </w:r>
      <w:r>
        <w:t xml:space="preserve">ear </w:t>
      </w:r>
      <w:r>
        <w:rPr>
          <w:spacing w:val="-2"/>
        </w:rPr>
        <w:t>a</w:t>
      </w:r>
      <w:r>
        <w:t>re</w:t>
      </w:r>
      <w:r>
        <w:rPr>
          <w:spacing w:val="1"/>
        </w:rPr>
        <w:t xml:space="preserve"> </w:t>
      </w:r>
      <w:r>
        <w:t>sh</w:t>
      </w:r>
      <w:r>
        <w:rPr>
          <w:spacing w:val="-2"/>
        </w:rPr>
        <w:t>o</w:t>
      </w:r>
      <w:r>
        <w:t>wn in</w:t>
      </w:r>
      <w:r>
        <w:rPr>
          <w:spacing w:val="-1"/>
        </w:rPr>
        <w:t xml:space="preserve"> </w:t>
      </w:r>
      <w:r>
        <w:t>Ta</w:t>
      </w:r>
      <w:r>
        <w:rPr>
          <w:spacing w:val="-1"/>
        </w:rPr>
        <w:t>b</w:t>
      </w:r>
      <w:r>
        <w:rPr>
          <w:spacing w:val="-3"/>
        </w:rPr>
        <w:t>l</w:t>
      </w:r>
      <w:r>
        <w:t>e</w:t>
      </w:r>
      <w:r>
        <w:rPr>
          <w:spacing w:val="1"/>
        </w:rPr>
        <w:t xml:space="preserve"> </w:t>
      </w:r>
      <w:r>
        <w:rPr>
          <w:spacing w:val="-2"/>
        </w:rPr>
        <w:t>1</w:t>
      </w:r>
      <w:r>
        <w:t>2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e</w:t>
      </w:r>
      <w:r>
        <w:rPr>
          <w:spacing w:val="-3"/>
        </w:rPr>
        <w:t>a</w:t>
      </w:r>
      <w:r>
        <w:t xml:space="preserve">ch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 c</w:t>
      </w:r>
      <w:r>
        <w:rPr>
          <w:spacing w:val="-1"/>
        </w:rPr>
        <w:t>o</w:t>
      </w:r>
      <w:r>
        <w:t>m</w:t>
      </w:r>
      <w:r>
        <w:rPr>
          <w:spacing w:val="-1"/>
        </w:rPr>
        <w:t>p</w:t>
      </w:r>
      <w:r>
        <w:t>ensat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f</w:t>
      </w:r>
      <w:r>
        <w:rPr>
          <w:spacing w:val="-2"/>
        </w:rPr>
        <w:t>e</w:t>
      </w:r>
      <w:r>
        <w:t xml:space="preserve">e </w:t>
      </w:r>
      <w:r>
        <w:rPr>
          <w:spacing w:val="-2"/>
        </w:rPr>
        <w:t>t</w:t>
      </w:r>
      <w:r>
        <w:t>y</w:t>
      </w:r>
      <w:r>
        <w:rPr>
          <w:spacing w:val="-1"/>
        </w:rPr>
        <w:t>p</w:t>
      </w:r>
      <w:r>
        <w:t>e</w:t>
      </w:r>
      <w:r>
        <w:rPr>
          <w:spacing w:val="1"/>
        </w:rPr>
        <w:t xml:space="preserve"> </w:t>
      </w:r>
      <w:r>
        <w:t>in</w:t>
      </w:r>
      <w:r>
        <w:rPr>
          <w:spacing w:val="-3"/>
        </w:rPr>
        <w:t xml:space="preserve"> T</w:t>
      </w:r>
      <w:r>
        <w:t>a</w:t>
      </w:r>
      <w:r>
        <w:rPr>
          <w:spacing w:val="-1"/>
        </w:rPr>
        <w:t>b</w:t>
      </w:r>
      <w:r>
        <w:t>le</w:t>
      </w:r>
      <w:r>
        <w:rPr>
          <w:spacing w:val="1"/>
        </w:rPr>
        <w:t xml:space="preserve"> </w:t>
      </w:r>
      <w:r>
        <w:rPr>
          <w:spacing w:val="-2"/>
        </w:rPr>
        <w:t>1</w:t>
      </w:r>
      <w:r>
        <w:t>3.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92"/>
        <w:jc w:val="both"/>
      </w:pPr>
      <w:r>
        <w:t>There is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rPr>
          <w:spacing w:val="1"/>
        </w:rPr>
        <w:t>o</w:t>
      </w:r>
      <w:r>
        <w:t>tal</w:t>
      </w:r>
      <w:r>
        <w:rPr>
          <w:spacing w:val="-2"/>
        </w:rPr>
        <w:t xml:space="preserve"> </w:t>
      </w:r>
      <w:r>
        <w:t>r</w:t>
      </w:r>
      <w:r>
        <w:rPr>
          <w:spacing w:val="-3"/>
        </w:rPr>
        <w:t>e</w:t>
      </w:r>
      <w:r>
        <w:t>ven</w:t>
      </w:r>
      <w:r>
        <w:rPr>
          <w:spacing w:val="-2"/>
        </w:rPr>
        <w:t>u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$</w:t>
      </w:r>
      <w:r>
        <w:rPr>
          <w:spacing w:val="-2"/>
        </w:rPr>
        <w:t>4</w:t>
      </w:r>
      <w:r>
        <w:t>2,</w:t>
      </w:r>
      <w:r>
        <w:rPr>
          <w:spacing w:val="-2"/>
        </w:rPr>
        <w:t>3</w:t>
      </w:r>
      <w:r>
        <w:t>01</w:t>
      </w:r>
      <w:r>
        <w:rPr>
          <w:spacing w:val="-3"/>
        </w:rPr>
        <w:t>,</w:t>
      </w:r>
      <w:r>
        <w:rPr>
          <w:spacing w:val="-2"/>
        </w:rPr>
        <w:t>2</w:t>
      </w:r>
      <w:r>
        <w:rPr>
          <w:spacing w:val="2"/>
        </w:rPr>
        <w:t>9</w:t>
      </w:r>
      <w:r>
        <w:t>5</w:t>
      </w:r>
      <w:r>
        <w:rPr>
          <w:spacing w:val="1"/>
        </w:rPr>
        <w:t xml:space="preserve"> </w:t>
      </w:r>
      <w:r>
        <w:rPr>
          <w:spacing w:val="-1"/>
        </w:rPr>
        <w:t>u</w:t>
      </w:r>
      <w:r>
        <w:t>p</w:t>
      </w:r>
      <w:r>
        <w:rPr>
          <w:spacing w:val="-1"/>
        </w:rPr>
        <w:t xml:space="preserve"> </w:t>
      </w:r>
      <w:r>
        <w:t>u</w:t>
      </w:r>
      <w:r>
        <w:rPr>
          <w:spacing w:val="-2"/>
        </w:rPr>
        <w:t>n</w:t>
      </w:r>
      <w:r>
        <w:t>til</w:t>
      </w:r>
      <w:r>
        <w:rPr>
          <w:spacing w:val="-2"/>
        </w:rPr>
        <w:t xml:space="preserve"> 3</w:t>
      </w:r>
      <w:r>
        <w:t>0 J</w:t>
      </w:r>
      <w:r>
        <w:rPr>
          <w:spacing w:val="-2"/>
        </w:rPr>
        <w:t>u</w:t>
      </w:r>
      <w:r>
        <w:rPr>
          <w:spacing w:val="-1"/>
        </w:rPr>
        <w:t>n</w:t>
      </w:r>
      <w:r>
        <w:t xml:space="preserve">e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1"/>
        </w:rPr>
        <w:t>5</w:t>
      </w:r>
      <w:r>
        <w:t>,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w</w:t>
      </w:r>
      <w:r>
        <w:rPr>
          <w:spacing w:val="-1"/>
        </w:rPr>
        <w:t>h</w:t>
      </w:r>
      <w:r>
        <w:t>ich</w:t>
      </w:r>
      <w:r>
        <w:rPr>
          <w:spacing w:val="-4"/>
        </w:rPr>
        <w:t xml:space="preserve"> </w:t>
      </w:r>
      <w:r>
        <w:rPr>
          <w:spacing w:val="-2"/>
        </w:rPr>
        <w:t>$</w:t>
      </w:r>
      <w:r>
        <w:t>30</w:t>
      </w:r>
      <w:r>
        <w:rPr>
          <w:spacing w:val="-3"/>
        </w:rPr>
        <w:t>,</w:t>
      </w:r>
      <w:r>
        <w:t>1</w:t>
      </w:r>
      <w:r>
        <w:rPr>
          <w:spacing w:val="-2"/>
        </w:rPr>
        <w:t>0</w:t>
      </w:r>
      <w:r>
        <w:t>1</w:t>
      </w:r>
      <w:r>
        <w:rPr>
          <w:spacing w:val="-3"/>
        </w:rPr>
        <w:t>,</w:t>
      </w:r>
      <w:r>
        <w:t>2</w:t>
      </w:r>
      <w:r>
        <w:rPr>
          <w:spacing w:val="-2"/>
        </w:rPr>
        <w:t>9</w:t>
      </w:r>
      <w:r>
        <w:t>5</w:t>
      </w:r>
      <w:r>
        <w:rPr>
          <w:spacing w:val="3"/>
        </w:rPr>
        <w:t xml:space="preserve"> </w:t>
      </w:r>
      <w:r>
        <w:t>w</w:t>
      </w:r>
      <w:r>
        <w:rPr>
          <w:spacing w:val="-2"/>
        </w:rPr>
        <w:t>a</w:t>
      </w:r>
      <w:r>
        <w:t>s r</w:t>
      </w:r>
      <w:r>
        <w:rPr>
          <w:spacing w:val="-2"/>
        </w:rPr>
        <w:t>e</w:t>
      </w:r>
      <w:r>
        <w:t>cei</w:t>
      </w:r>
      <w:r>
        <w:rPr>
          <w:spacing w:val="-1"/>
        </w:rPr>
        <w:t>v</w:t>
      </w:r>
      <w:r>
        <w:t>ed thro</w:t>
      </w:r>
      <w:r>
        <w:rPr>
          <w:spacing w:val="-1"/>
        </w:rPr>
        <w:t>ug</w:t>
      </w:r>
      <w:r>
        <w:t>h the p</w:t>
      </w:r>
      <w:r>
        <w:rPr>
          <w:spacing w:val="-3"/>
        </w:rPr>
        <w:t>a</w:t>
      </w:r>
      <w:r>
        <w:rPr>
          <w:spacing w:val="-2"/>
        </w:rPr>
        <w:t>y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1"/>
        </w:rPr>
        <w:t>h</w:t>
      </w:r>
      <w:r>
        <w:rPr>
          <w:spacing w:val="-3"/>
        </w:rPr>
        <w:t>a</w:t>
      </w:r>
      <w:r>
        <w:rPr>
          <w:spacing w:val="-1"/>
        </w:rPr>
        <w:t>b</w:t>
      </w:r>
      <w:r>
        <w:t xml:space="preserve">itat </w:t>
      </w:r>
      <w:r>
        <w:rPr>
          <w:spacing w:val="-3"/>
        </w:rPr>
        <w:t>c</w:t>
      </w:r>
      <w:r>
        <w:rPr>
          <w:spacing w:val="1"/>
        </w:rPr>
        <w:t>o</w:t>
      </w:r>
      <w:r>
        <w:t>m</w:t>
      </w:r>
      <w:r>
        <w:rPr>
          <w:spacing w:val="-4"/>
        </w:rPr>
        <w:t>p</w:t>
      </w:r>
      <w:r>
        <w:t>ensat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f</w:t>
      </w:r>
      <w:r>
        <w:rPr>
          <w:spacing w:val="-2"/>
        </w:rPr>
        <w:t>e</w:t>
      </w:r>
      <w:r>
        <w:t>es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-2"/>
        </w:rPr>
        <w:t>o</w:t>
      </w:r>
      <w:r>
        <w:t>r native</w:t>
      </w:r>
      <w:r>
        <w:rPr>
          <w:spacing w:val="-2"/>
        </w:rPr>
        <w:t xml:space="preserve"> </w:t>
      </w:r>
      <w:r>
        <w:rPr>
          <w:spacing w:val="-1"/>
        </w:rPr>
        <w:t>v</w:t>
      </w:r>
      <w:r>
        <w:t>e</w:t>
      </w:r>
      <w:r>
        <w:rPr>
          <w:spacing w:val="1"/>
        </w:rPr>
        <w:t>g</w:t>
      </w:r>
      <w:r>
        <w:t>et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sc</w:t>
      </w:r>
      <w:r>
        <w:rPr>
          <w:spacing w:val="-3"/>
        </w:rPr>
        <w:t>a</w:t>
      </w:r>
      <w:r>
        <w:t>ttered</w:t>
      </w:r>
      <w:r>
        <w:rPr>
          <w:spacing w:val="-3"/>
        </w:rPr>
        <w:t xml:space="preserve"> </w:t>
      </w:r>
      <w:r>
        <w:t>tr</w:t>
      </w:r>
      <w:r>
        <w:rPr>
          <w:spacing w:val="-3"/>
        </w:rPr>
        <w:t>e</w:t>
      </w:r>
      <w:r>
        <w:t>e</w:t>
      </w:r>
      <w:r>
        <w:rPr>
          <w:spacing w:val="2"/>
        </w:rPr>
        <w:t>s</w:t>
      </w:r>
      <w:r>
        <w:t>. The ex</w:t>
      </w:r>
      <w:r>
        <w:rPr>
          <w:spacing w:val="-1"/>
        </w:rPr>
        <w:t>p</w:t>
      </w:r>
      <w:r>
        <w:t>en</w:t>
      </w:r>
      <w:r>
        <w:rPr>
          <w:spacing w:val="-2"/>
        </w:rPr>
        <w:t>d</w:t>
      </w:r>
      <w:r>
        <w:t>it</w:t>
      </w:r>
      <w:r>
        <w:rPr>
          <w:spacing w:val="-1"/>
        </w:rPr>
        <w:t>u</w:t>
      </w:r>
      <w:r>
        <w:t xml:space="preserve">re </w:t>
      </w:r>
      <w:r>
        <w:rPr>
          <w:spacing w:val="-1"/>
        </w:rPr>
        <w:t>u</w:t>
      </w:r>
      <w:r>
        <w:t>p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rPr>
          <w:spacing w:val="-2"/>
        </w:rPr>
        <w:t>3</w:t>
      </w:r>
      <w:r>
        <w:t>0 J</w:t>
      </w:r>
      <w:r>
        <w:rPr>
          <w:spacing w:val="-2"/>
        </w:rPr>
        <w:t>u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t>15</w:t>
      </w:r>
      <w:r>
        <w:rPr>
          <w:spacing w:val="-2"/>
        </w:rPr>
        <w:t xml:space="preserve"> </w:t>
      </w:r>
      <w:r>
        <w:t>was</w:t>
      </w:r>
      <w:r>
        <w:rPr>
          <w:spacing w:val="-2"/>
        </w:rPr>
        <w:t xml:space="preserve"> </w:t>
      </w:r>
      <w:r>
        <w:t>$</w:t>
      </w:r>
      <w:r>
        <w:rPr>
          <w:spacing w:val="-2"/>
        </w:rPr>
        <w:t>2</w:t>
      </w:r>
      <w:r>
        <w:t>8</w:t>
      </w:r>
      <w:r>
        <w:rPr>
          <w:spacing w:val="-3"/>
        </w:rPr>
        <w:t>,</w:t>
      </w:r>
      <w:r>
        <w:t>8</w:t>
      </w:r>
      <w:r>
        <w:rPr>
          <w:spacing w:val="-2"/>
        </w:rPr>
        <w:t>5</w:t>
      </w:r>
      <w:r>
        <w:t>5,</w:t>
      </w:r>
      <w:r>
        <w:rPr>
          <w:spacing w:val="-2"/>
        </w:rPr>
        <w:t>0</w:t>
      </w:r>
      <w:r>
        <w:t>66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2"/>
        </w:rPr>
        <w:t>w</w:t>
      </w:r>
      <w:r>
        <w:rPr>
          <w:spacing w:val="-1"/>
        </w:rPr>
        <w:t>h</w:t>
      </w:r>
      <w:r>
        <w:t>ich</w:t>
      </w:r>
      <w:r>
        <w:rPr>
          <w:spacing w:val="3"/>
        </w:rPr>
        <w:t xml:space="preserve"> </w:t>
      </w:r>
      <w:r>
        <w:t>$</w:t>
      </w:r>
      <w:r>
        <w:rPr>
          <w:spacing w:val="-2"/>
        </w:rPr>
        <w:t>2</w:t>
      </w:r>
      <w:r>
        <w:t>3,</w:t>
      </w:r>
      <w:r>
        <w:rPr>
          <w:spacing w:val="-2"/>
        </w:rPr>
        <w:t>8</w:t>
      </w:r>
      <w:r>
        <w:t>0</w:t>
      </w:r>
      <w:r>
        <w:rPr>
          <w:spacing w:val="-2"/>
        </w:rPr>
        <w:t>2</w:t>
      </w:r>
      <w:r>
        <w:t>,</w:t>
      </w:r>
      <w:r>
        <w:rPr>
          <w:spacing w:val="-2"/>
        </w:rPr>
        <w:t>5</w:t>
      </w:r>
      <w:r>
        <w:t>12</w:t>
      </w:r>
      <w:r>
        <w:rPr>
          <w:spacing w:val="-3"/>
        </w:rPr>
        <w:t>.</w:t>
      </w:r>
      <w:r>
        <w:t>68 was</w:t>
      </w:r>
      <w:r>
        <w:rPr>
          <w:spacing w:val="-2"/>
        </w:rPr>
        <w:t xml:space="preserve"> o</w:t>
      </w:r>
      <w:r>
        <w:t>n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t>acq</w:t>
      </w:r>
      <w:r>
        <w:rPr>
          <w:spacing w:val="-2"/>
        </w:rPr>
        <w:t>u</w:t>
      </w:r>
      <w:r>
        <w:t>is</w:t>
      </w:r>
      <w:r>
        <w:rPr>
          <w:spacing w:val="-1"/>
        </w:rPr>
        <w:t>i</w:t>
      </w:r>
      <w:r>
        <w:t>ti</w:t>
      </w:r>
      <w:r>
        <w:rPr>
          <w:spacing w:val="1"/>
        </w:rPr>
        <w:t>o</w:t>
      </w:r>
      <w:r>
        <w:rPr>
          <w:spacing w:val="-1"/>
        </w:rPr>
        <w:t>n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901"/>
      </w:pPr>
      <w:r>
        <w:t>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rPr>
          <w:spacing w:val="-3"/>
        </w:rPr>
        <w:t>d</w:t>
      </w:r>
      <w:r>
        <w:t>eliv</w:t>
      </w:r>
      <w:r>
        <w:rPr>
          <w:spacing w:val="-2"/>
        </w:rPr>
        <w:t>e</w:t>
      </w:r>
      <w:r>
        <w:t>ry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cu</w:t>
      </w:r>
      <w:r>
        <w:rPr>
          <w:spacing w:val="-3"/>
        </w:rPr>
        <w:t>s</w:t>
      </w:r>
      <w:r>
        <w:t xml:space="preserve">ed </w:t>
      </w:r>
      <w:r>
        <w:rPr>
          <w:spacing w:val="-1"/>
        </w:rPr>
        <w:t>o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d</w:t>
      </w:r>
      <w:r>
        <w:rPr>
          <w:spacing w:val="-2"/>
        </w:rPr>
        <w:t>e</w:t>
      </w:r>
      <w:r>
        <w:t>ve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an</w:t>
      </w:r>
      <w:r>
        <w:rPr>
          <w:spacing w:val="-3"/>
        </w:rPr>
        <w:t xml:space="preserve"> </w:t>
      </w:r>
      <w:r>
        <w:rPr>
          <w:spacing w:val="-2"/>
        </w:rPr>
        <w:t>o</w:t>
      </w:r>
      <w:r>
        <w:rPr>
          <w:spacing w:val="-1"/>
        </w:rPr>
        <w:t>n</w:t>
      </w:r>
      <w:r>
        <w:t>l</w:t>
      </w:r>
      <w:r>
        <w:rPr>
          <w:spacing w:val="-1"/>
        </w:rPr>
        <w:t>in</w:t>
      </w:r>
      <w:r>
        <w:t>e t</w:t>
      </w:r>
      <w:r>
        <w:rPr>
          <w:spacing w:val="-1"/>
        </w:rPr>
        <w:t>o</w:t>
      </w:r>
      <w:r>
        <w:rPr>
          <w:spacing w:val="1"/>
        </w:rPr>
        <w:t>o</w:t>
      </w:r>
      <w:r>
        <w:t>l in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>e</w:t>
      </w:r>
      <w:r>
        <w:rPr>
          <w:spacing w:val="-2"/>
        </w:rPr>
        <w:t xml:space="preserve"> </w:t>
      </w:r>
      <w:r>
        <w:t>Depa</w:t>
      </w:r>
      <w:r>
        <w:rPr>
          <w:spacing w:val="-1"/>
        </w:rPr>
        <w:t>r</w:t>
      </w:r>
      <w:r>
        <w:rPr>
          <w:spacing w:val="-2"/>
        </w:rPr>
        <w:t>t</w:t>
      </w:r>
      <w:r>
        <w:t>m</w:t>
      </w:r>
      <w:r>
        <w:rPr>
          <w:spacing w:val="-2"/>
        </w:rPr>
        <w:t>e</w:t>
      </w:r>
      <w:r>
        <w:rPr>
          <w:spacing w:val="-1"/>
        </w:rPr>
        <w:t>n</w:t>
      </w:r>
      <w:r>
        <w:t>t’s</w:t>
      </w:r>
      <w:r>
        <w:rPr>
          <w:spacing w:val="1"/>
        </w:rPr>
        <w:t xml:space="preserve"> </w:t>
      </w:r>
      <w:r>
        <w:rPr>
          <w:spacing w:val="-2"/>
        </w:rPr>
        <w:t>N</w:t>
      </w:r>
      <w:r>
        <w:t>ati</w:t>
      </w:r>
      <w:r>
        <w:rPr>
          <w:spacing w:val="-2"/>
        </w:rPr>
        <w:t>v</w:t>
      </w:r>
      <w:r>
        <w:t>e Ve</w:t>
      </w:r>
      <w:r>
        <w:rPr>
          <w:spacing w:val="-1"/>
        </w:rPr>
        <w:t>g</w:t>
      </w:r>
      <w:r>
        <w:t>etat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I</w:t>
      </w:r>
      <w:r>
        <w:rPr>
          <w:spacing w:val="-1"/>
        </w:rPr>
        <w:t>nf</w:t>
      </w:r>
      <w:r>
        <w:rPr>
          <w:spacing w:val="1"/>
        </w:rPr>
        <w:t>o</w:t>
      </w:r>
      <w:r>
        <w:rPr>
          <w:spacing w:val="-3"/>
        </w:rPr>
        <w:t>r</w:t>
      </w:r>
      <w:r>
        <w:t>m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M</w:t>
      </w:r>
      <w:r>
        <w:rPr>
          <w:spacing w:val="-3"/>
        </w:rP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1"/>
        </w:rPr>
        <w:t>m</w:t>
      </w:r>
      <w:r>
        <w:t>ent s</w:t>
      </w:r>
      <w:r>
        <w:rPr>
          <w:spacing w:val="-2"/>
        </w:rPr>
        <w:t>y</w:t>
      </w:r>
      <w:r>
        <w:t>st</w:t>
      </w:r>
      <w:r>
        <w:rPr>
          <w:spacing w:val="-2"/>
        </w:rPr>
        <w:t>e</w:t>
      </w:r>
      <w:r>
        <w:t>m</w:t>
      </w:r>
      <w:r>
        <w:rPr>
          <w:spacing w:val="1"/>
        </w:rPr>
        <w:t xml:space="preserve"> (</w:t>
      </w:r>
      <w:hyperlink r:id="rId21" w:history="1">
        <w:r>
          <w:rPr>
            <w:spacing w:val="-4"/>
            <w:u w:val="single"/>
          </w:rPr>
          <w:t>h</w:t>
        </w:r>
        <w:r>
          <w:rPr>
            <w:u w:val="single"/>
          </w:rPr>
          <w:t>tt</w:t>
        </w:r>
        <w:r>
          <w:rPr>
            <w:spacing w:val="-1"/>
            <w:u w:val="single"/>
          </w:rPr>
          <w:t>p</w:t>
        </w:r>
        <w:r>
          <w:rPr>
            <w:spacing w:val="-2"/>
            <w:u w:val="single"/>
          </w:rPr>
          <w:t>:</w:t>
        </w:r>
        <w:r>
          <w:rPr>
            <w:u w:val="single"/>
          </w:rPr>
          <w:t>//</w:t>
        </w:r>
        <w:r>
          <w:rPr>
            <w:spacing w:val="-4"/>
            <w:u w:val="single"/>
          </w:rPr>
          <w:t>n</w:t>
        </w:r>
        <w:r>
          <w:rPr>
            <w:u w:val="single"/>
          </w:rPr>
          <w:t>vim.</w:t>
        </w:r>
        <w:r>
          <w:rPr>
            <w:spacing w:val="-2"/>
            <w:u w:val="single"/>
          </w:rPr>
          <w:t>d</w:t>
        </w:r>
        <w:r>
          <w:rPr>
            <w:u w:val="single"/>
          </w:rPr>
          <w:t>ep</w:t>
        </w:r>
        <w:r>
          <w:rPr>
            <w:spacing w:val="-1"/>
            <w:u w:val="single"/>
          </w:rPr>
          <w:t>i</w:t>
        </w:r>
        <w:r>
          <w:rPr>
            <w:spacing w:val="-3"/>
            <w:u w:val="single"/>
          </w:rPr>
          <w:t>.</w:t>
        </w:r>
        <w:r>
          <w:rPr>
            <w:u w:val="single"/>
          </w:rPr>
          <w:t>vic.</w:t>
        </w:r>
        <w:r>
          <w:rPr>
            <w:spacing w:val="-2"/>
            <w:u w:val="single"/>
          </w:rPr>
          <w:t>go</w:t>
        </w:r>
        <w:r>
          <w:rPr>
            <w:u w:val="single"/>
          </w:rPr>
          <w:t>v.a</w:t>
        </w:r>
        <w:r>
          <w:rPr>
            <w:spacing w:val="-2"/>
            <w:u w:val="single"/>
          </w:rPr>
          <w:t>u</w:t>
        </w:r>
        <w:r>
          <w:rPr>
            <w:u w:val="single"/>
          </w:rPr>
          <w:t>/BC</w:t>
        </w:r>
        <w:r>
          <w:rPr>
            <w:spacing w:val="-2"/>
            <w:u w:val="single"/>
          </w:rPr>
          <w:t>S</w:t>
        </w:r>
        <w:r>
          <w:t xml:space="preserve">) </w:t>
        </w:r>
      </w:hyperlink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>n</w:t>
      </w:r>
      <w:r>
        <w:t>a</w:t>
      </w:r>
      <w:r>
        <w:rPr>
          <w:spacing w:val="-1"/>
        </w:rPr>
        <w:t>b</w:t>
      </w:r>
      <w:r>
        <w:t>le la</w:t>
      </w:r>
      <w:r>
        <w:rPr>
          <w:spacing w:val="-2"/>
        </w:rPr>
        <w:t>n</w:t>
      </w:r>
      <w:r>
        <w:rPr>
          <w:spacing w:val="-1"/>
        </w:rPr>
        <w:t>d</w:t>
      </w:r>
      <w:r>
        <w:rPr>
          <w:spacing w:val="1"/>
        </w:rPr>
        <w:t>o</w:t>
      </w:r>
      <w:r>
        <w:t>wners</w:t>
      </w:r>
      <w:r>
        <w:rPr>
          <w:spacing w:val="-3"/>
        </w:rPr>
        <w:t xml:space="preserve"> </w:t>
      </w:r>
      <w:r>
        <w:t>in the</w:t>
      </w:r>
      <w:r>
        <w:rPr>
          <w:spacing w:val="-2"/>
        </w:rPr>
        <w:t xml:space="preserve"> </w:t>
      </w:r>
      <w:r>
        <w:rPr>
          <w:spacing w:val="-1"/>
        </w:rPr>
        <w:t>BC</w:t>
      </w:r>
      <w:r>
        <w:t>S area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est</w:t>
      </w:r>
      <w:r>
        <w:rPr>
          <w:spacing w:val="-3"/>
        </w:rPr>
        <w:t>i</w:t>
      </w:r>
      <w:r>
        <w:t>ma</w:t>
      </w:r>
      <w:r>
        <w:rPr>
          <w:spacing w:val="-3"/>
        </w:rPr>
        <w:t>t</w:t>
      </w:r>
      <w:r>
        <w:t>e t</w:t>
      </w:r>
      <w:r>
        <w:rPr>
          <w:spacing w:val="-3"/>
        </w:rPr>
        <w:t>h</w:t>
      </w:r>
      <w:r>
        <w:t>eir ha</w:t>
      </w:r>
      <w:r>
        <w:rPr>
          <w:spacing w:val="-2"/>
        </w:rPr>
        <w:t>b</w:t>
      </w:r>
      <w:r>
        <w:t>itat</w:t>
      </w:r>
      <w:r>
        <w:rPr>
          <w:spacing w:val="-2"/>
        </w:rPr>
        <w:t xml:space="preserve"> c</w:t>
      </w:r>
      <w:r>
        <w:rPr>
          <w:spacing w:val="1"/>
        </w:rPr>
        <w:t>o</w:t>
      </w:r>
      <w:r>
        <w:t>m</w:t>
      </w:r>
      <w:r>
        <w:rPr>
          <w:spacing w:val="-4"/>
        </w:rPr>
        <w:t>p</w:t>
      </w:r>
      <w:r>
        <w:t>ensat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b</w:t>
      </w:r>
      <w:r>
        <w:t>l</w:t>
      </w:r>
      <w:r>
        <w:rPr>
          <w:spacing w:val="-1"/>
        </w:rPr>
        <w:t>ig</w:t>
      </w:r>
      <w:r>
        <w:t>at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346"/>
      </w:pPr>
      <w:r>
        <w:t>A s</w:t>
      </w:r>
      <w:r>
        <w:rPr>
          <w:spacing w:val="-1"/>
        </w:rPr>
        <w:t>u</w:t>
      </w:r>
      <w:r>
        <w:rPr>
          <w:spacing w:val="-2"/>
        </w:rPr>
        <w:t>m</w:t>
      </w:r>
      <w:r>
        <w:t>mary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pro</w:t>
      </w:r>
      <w:r>
        <w:rPr>
          <w:spacing w:val="-1"/>
        </w:rPr>
        <w:t>g</w:t>
      </w:r>
      <w:r>
        <w:t>r</w:t>
      </w:r>
      <w:r>
        <w:rPr>
          <w:spacing w:val="-3"/>
        </w:rPr>
        <w:t>e</w:t>
      </w:r>
      <w:r>
        <w:t xml:space="preserve">ss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 xml:space="preserve">itat </w:t>
      </w:r>
      <w:r>
        <w:rPr>
          <w:spacing w:val="-3"/>
        </w:rPr>
        <w:t>c</w:t>
      </w:r>
      <w:r>
        <w:rPr>
          <w:spacing w:val="1"/>
        </w:rPr>
        <w:t>o</w:t>
      </w:r>
      <w:r>
        <w:t>m</w:t>
      </w:r>
      <w:r>
        <w:rPr>
          <w:spacing w:val="-4"/>
        </w:rPr>
        <w:t>p</w:t>
      </w:r>
      <w:r>
        <w:t>ensat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rPr>
          <w:spacing w:val="-4"/>
        </w:rPr>
        <w:t>g</w:t>
      </w:r>
      <w:r>
        <w:t>atio</w:t>
      </w:r>
      <w:r>
        <w:rPr>
          <w:spacing w:val="-1"/>
        </w:rPr>
        <w:t>n</w:t>
      </w:r>
      <w:r>
        <w:t>s</w:t>
      </w:r>
      <w:r>
        <w:rPr>
          <w:spacing w:val="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 BCS</w:t>
      </w:r>
      <w:r>
        <w:rPr>
          <w:spacing w:val="-3"/>
        </w:rPr>
        <w:t xml:space="preserve"> </w:t>
      </w:r>
      <w:r>
        <w:t>area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ffs</w:t>
      </w:r>
      <w:r>
        <w:rPr>
          <w:spacing w:val="-3"/>
        </w:rPr>
        <w:t>e</w:t>
      </w:r>
      <w:r>
        <w:t>ts</w:t>
      </w:r>
      <w:r>
        <w:rPr>
          <w:spacing w:val="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 xml:space="preserve">e </w:t>
      </w:r>
      <w:r>
        <w:rPr>
          <w:spacing w:val="-2"/>
        </w:rPr>
        <w:t>1</w:t>
      </w:r>
      <w:r>
        <w:t xml:space="preserve">2 </w:t>
      </w:r>
      <w:r>
        <w:rPr>
          <w:spacing w:val="-1"/>
        </w:rPr>
        <w:t>p</w:t>
      </w:r>
      <w:r>
        <w:t>reci</w:t>
      </w:r>
      <w:r>
        <w:rPr>
          <w:spacing w:val="-1"/>
        </w:rPr>
        <w:t>n</w:t>
      </w:r>
      <w:r>
        <w:t>cts</w:t>
      </w:r>
      <w:r>
        <w:rPr>
          <w:spacing w:val="1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pr</w:t>
      </w:r>
      <w:r>
        <w:rPr>
          <w:spacing w:val="-2"/>
        </w:rPr>
        <w:t>o</w:t>
      </w:r>
      <w:r>
        <w:t>vi</w:t>
      </w:r>
      <w:r>
        <w:rPr>
          <w:spacing w:val="-2"/>
        </w:rPr>
        <w:t>d</w:t>
      </w:r>
      <w:r>
        <w:t>ed in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a</w:t>
      </w:r>
      <w:r>
        <w:rPr>
          <w:spacing w:val="-1"/>
        </w:rPr>
        <w:t>b</w:t>
      </w:r>
      <w:r>
        <w:t>le</w:t>
      </w:r>
      <w:r>
        <w:rPr>
          <w:spacing w:val="1"/>
        </w:rPr>
        <w:t xml:space="preserve"> </w:t>
      </w:r>
      <w:r>
        <w:rPr>
          <w:spacing w:val="-2"/>
        </w:rPr>
        <w:t>1</w:t>
      </w:r>
      <w:r>
        <w:t>4.</w:t>
      </w:r>
    </w:p>
    <w:p w:rsidR="005366D3" w:rsidRDefault="005366D3">
      <w:pPr>
        <w:pStyle w:val="BodyText"/>
        <w:kinsoku w:val="0"/>
        <w:overflowPunct w:val="0"/>
        <w:ind w:right="346"/>
        <w:sectPr w:rsidR="005366D3">
          <w:pgSz w:w="11907" w:h="16840"/>
          <w:pgMar w:top="1400" w:right="1420" w:bottom="1060" w:left="1340" w:header="0" w:footer="867" w:gutter="0"/>
          <w:cols w:space="720" w:equalWidth="0">
            <w:col w:w="9147"/>
          </w:cols>
          <w:noEndnote/>
        </w:sectPr>
      </w:pPr>
    </w:p>
    <w:p w:rsidR="005366D3" w:rsidRDefault="00914B5F">
      <w:pPr>
        <w:kinsoku w:val="0"/>
        <w:overflowPunct w:val="0"/>
        <w:spacing w:before="15" w:line="280" w:lineRule="exac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ge">
                  <wp:posOffset>2568575</wp:posOffset>
                </wp:positionV>
                <wp:extent cx="9003030" cy="12700"/>
                <wp:effectExtent l="0" t="0" r="0" b="0"/>
                <wp:wrapNone/>
                <wp:docPr id="105" name="Freeform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03030" cy="12700"/>
                        </a:xfrm>
                        <a:custGeom>
                          <a:avLst/>
                          <a:gdLst>
                            <a:gd name="T0" fmla="*/ 0 w 14178"/>
                            <a:gd name="T1" fmla="*/ 0 h 20"/>
                            <a:gd name="T2" fmla="*/ 14178 w 1417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4178" h="20">
                              <a:moveTo>
                                <a:pt x="0" y="0"/>
                              </a:moveTo>
                              <a:lnTo>
                                <a:pt x="14178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09" o:spid="_x0000_s1026" style="position:absolute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in,202.25pt,780.9pt,202.25pt" coordsize="1417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" o:allowincell="f" filled="f" strokecolor="#218591" strokeweight=".58pt">
                <v:path arrowok="t" o:connecttype="custom" o:connectlocs="0,0;9003030,0" o:connectangles="0,0"/>
                <w10:wrap anchorx="page" anchory="page"/>
              </v:polyline>
            </w:pict>
          </mc:Fallback>
        </mc:AlternateContent>
      </w:r>
    </w:p>
    <w:p w:rsidR="005366D3" w:rsidRDefault="005366D3">
      <w:pPr>
        <w:pStyle w:val="Heading4"/>
        <w:kinsoku w:val="0"/>
        <w:overflowPunct w:val="0"/>
        <w:spacing w:before="56"/>
        <w:rPr>
          <w:b w:val="0"/>
          <w:bCs w:val="0"/>
          <w:color w:val="000000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 xml:space="preserve">le </w:t>
      </w:r>
      <w:r>
        <w:rPr>
          <w:color w:val="404040"/>
          <w:spacing w:val="-2"/>
        </w:rPr>
        <w:t>1</w:t>
      </w:r>
      <w:r>
        <w:rPr>
          <w:color w:val="404040"/>
        </w:rPr>
        <w:t>2: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Pr</w:t>
      </w:r>
      <w:r>
        <w:rPr>
          <w:color w:val="404040"/>
          <w:spacing w:val="-4"/>
        </w:rPr>
        <w:t>o</w:t>
      </w:r>
      <w:r>
        <w:rPr>
          <w:color w:val="404040"/>
        </w:rPr>
        <w:t>gr</w:t>
      </w:r>
      <w:r>
        <w:rPr>
          <w:color w:val="404040"/>
          <w:spacing w:val="-2"/>
        </w:rPr>
        <w:t>a</w:t>
      </w:r>
      <w:r>
        <w:rPr>
          <w:color w:val="404040"/>
        </w:rPr>
        <w:t>m</w:t>
      </w:r>
      <w:r>
        <w:rPr>
          <w:color w:val="404040"/>
          <w:spacing w:val="-2"/>
        </w:rPr>
        <w:t xml:space="preserve"> </w:t>
      </w:r>
      <w:r>
        <w:rPr>
          <w:color w:val="404040"/>
          <w:spacing w:val="1"/>
        </w:rPr>
        <w:t>r</w:t>
      </w:r>
      <w:r>
        <w:rPr>
          <w:color w:val="404040"/>
          <w:spacing w:val="-1"/>
        </w:rPr>
        <w:t>e</w:t>
      </w:r>
      <w:r>
        <w:rPr>
          <w:color w:val="404040"/>
        </w:rPr>
        <w:t>v</w:t>
      </w:r>
      <w:r>
        <w:rPr>
          <w:color w:val="404040"/>
          <w:spacing w:val="-1"/>
        </w:rPr>
        <w:t>en</w:t>
      </w:r>
      <w:r>
        <w:rPr>
          <w:color w:val="404040"/>
          <w:spacing w:val="-4"/>
        </w:rPr>
        <w:t>u</w:t>
      </w:r>
      <w:r>
        <w:rPr>
          <w:color w:val="404040"/>
        </w:rPr>
        <w:t>e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a</w:t>
      </w:r>
      <w:r>
        <w:rPr>
          <w:color w:val="404040"/>
          <w:spacing w:val="-2"/>
        </w:rPr>
        <w:t>n</w:t>
      </w:r>
      <w:r>
        <w:rPr>
          <w:color w:val="404040"/>
        </w:rPr>
        <w:t>d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e</w:t>
      </w:r>
      <w:r>
        <w:rPr>
          <w:color w:val="404040"/>
          <w:spacing w:val="-1"/>
        </w:rPr>
        <w:t>xpend</w:t>
      </w:r>
      <w:r>
        <w:rPr>
          <w:color w:val="404040"/>
        </w:rPr>
        <w:t>it</w:t>
      </w:r>
      <w:r>
        <w:rPr>
          <w:color w:val="404040"/>
          <w:spacing w:val="-1"/>
        </w:rPr>
        <w:t>u</w:t>
      </w:r>
      <w:r>
        <w:rPr>
          <w:color w:val="404040"/>
        </w:rPr>
        <w:t xml:space="preserve">re </w:t>
      </w:r>
      <w:r>
        <w:rPr>
          <w:color w:val="404040"/>
          <w:spacing w:val="-1"/>
        </w:rPr>
        <w:t>b</w:t>
      </w:r>
      <w:r>
        <w:rPr>
          <w:color w:val="404040"/>
        </w:rPr>
        <w:t>y</w:t>
      </w:r>
      <w:r>
        <w:rPr>
          <w:color w:val="404040"/>
          <w:spacing w:val="1"/>
        </w:rPr>
        <w:t xml:space="preserve"> </w:t>
      </w:r>
      <w:r>
        <w:rPr>
          <w:color w:val="404040"/>
        </w:rPr>
        <w:t>fi</w:t>
      </w:r>
      <w:r>
        <w:rPr>
          <w:color w:val="404040"/>
          <w:spacing w:val="-1"/>
        </w:rPr>
        <w:t>n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n</w:t>
      </w:r>
      <w:r>
        <w:rPr>
          <w:color w:val="404040"/>
          <w:spacing w:val="1"/>
        </w:rPr>
        <w:t>c</w:t>
      </w:r>
      <w:r>
        <w:rPr>
          <w:color w:val="404040"/>
        </w:rPr>
        <w:t>i</w:t>
      </w:r>
      <w:r>
        <w:rPr>
          <w:color w:val="404040"/>
          <w:spacing w:val="-2"/>
        </w:rPr>
        <w:t>a</w:t>
      </w:r>
      <w:r>
        <w:rPr>
          <w:color w:val="404040"/>
        </w:rPr>
        <w:t>l</w:t>
      </w:r>
      <w:r>
        <w:rPr>
          <w:color w:val="404040"/>
          <w:spacing w:val="-2"/>
        </w:rPr>
        <w:t xml:space="preserve"> </w:t>
      </w:r>
      <w:r>
        <w:rPr>
          <w:color w:val="404040"/>
        </w:rPr>
        <w:t>y</w:t>
      </w:r>
      <w:r>
        <w:rPr>
          <w:color w:val="404040"/>
          <w:spacing w:val="-1"/>
        </w:rPr>
        <w:t>e</w:t>
      </w:r>
      <w:r>
        <w:rPr>
          <w:color w:val="404040"/>
          <w:spacing w:val="-2"/>
        </w:rPr>
        <w:t>a</w:t>
      </w:r>
      <w:r>
        <w:rPr>
          <w:color w:val="404040"/>
        </w:rPr>
        <w:t>r to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-2"/>
        </w:rPr>
        <w:t>3</w:t>
      </w:r>
      <w:r>
        <w:rPr>
          <w:color w:val="404040"/>
        </w:rPr>
        <w:t>0 J</w:t>
      </w:r>
      <w:r>
        <w:rPr>
          <w:color w:val="404040"/>
          <w:spacing w:val="-2"/>
        </w:rPr>
        <w:t>u</w:t>
      </w:r>
      <w:r>
        <w:rPr>
          <w:color w:val="404040"/>
          <w:spacing w:val="-1"/>
        </w:rPr>
        <w:t>n</w:t>
      </w:r>
      <w:r>
        <w:rPr>
          <w:color w:val="404040"/>
        </w:rPr>
        <w:t>e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1"/>
        </w:rPr>
        <w:t>2</w:t>
      </w:r>
      <w:r>
        <w:rPr>
          <w:color w:val="404040"/>
          <w:spacing w:val="-2"/>
        </w:rPr>
        <w:t>0</w:t>
      </w:r>
      <w:r>
        <w:rPr>
          <w:color w:val="404040"/>
        </w:rPr>
        <w:t>15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14"/>
        <w:gridCol w:w="2111"/>
        <w:gridCol w:w="1766"/>
        <w:gridCol w:w="1768"/>
        <w:gridCol w:w="1774"/>
        <w:gridCol w:w="1849"/>
        <w:gridCol w:w="1797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8"/>
        </w:trPr>
        <w:tc>
          <w:tcPr>
            <w:tcW w:w="3114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Rev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</w:p>
        </w:tc>
        <w:tc>
          <w:tcPr>
            <w:tcW w:w="2111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133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11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78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12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78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13</w:t>
            </w:r>
          </w:p>
        </w:tc>
        <w:tc>
          <w:tcPr>
            <w:tcW w:w="1774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789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14</w:t>
            </w:r>
          </w:p>
        </w:tc>
        <w:tc>
          <w:tcPr>
            <w:tcW w:w="1849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907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202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311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Trust</w:t>
            </w:r>
          </w:p>
        </w:tc>
        <w:tc>
          <w:tcPr>
            <w:tcW w:w="21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87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$6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0.00</w:t>
            </w:r>
          </w:p>
        </w:tc>
        <w:tc>
          <w:tcPr>
            <w:tcW w:w="176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4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$3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4.53</w:t>
            </w:r>
          </w:p>
        </w:tc>
        <w:tc>
          <w:tcPr>
            <w:tcW w:w="17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4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$2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45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0.03</w:t>
            </w:r>
          </w:p>
        </w:tc>
        <w:tc>
          <w:tcPr>
            <w:tcW w:w="177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44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$4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80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8.41</w:t>
            </w:r>
          </w:p>
        </w:tc>
        <w:tc>
          <w:tcPr>
            <w:tcW w:w="184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5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43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81.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</w:t>
            </w:r>
          </w:p>
        </w:tc>
        <w:tc>
          <w:tcPr>
            <w:tcW w:w="179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86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97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311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State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und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</w:p>
        </w:tc>
        <w:tc>
          <w:tcPr>
            <w:tcW w:w="21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77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00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6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11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93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</w:t>
            </w:r>
          </w:p>
        </w:tc>
        <w:tc>
          <w:tcPr>
            <w:tcW w:w="177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44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$1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7.00</w:t>
            </w:r>
          </w:p>
        </w:tc>
        <w:tc>
          <w:tcPr>
            <w:tcW w:w="184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14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9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86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9,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94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838"/>
        </w:trPr>
        <w:tc>
          <w:tcPr>
            <w:tcW w:w="311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108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l R</w:t>
            </w:r>
            <w:r w:rsidRPr="005366D3">
              <w:rPr>
                <w:rFonts w:ascii="Calibri" w:hAnsi="Calibri" w:cs="Calibri"/>
                <w:b/>
                <w:bCs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enu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e</w:t>
            </w:r>
          </w:p>
        </w:tc>
        <w:tc>
          <w:tcPr>
            <w:tcW w:w="21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470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00</w:t>
            </w:r>
          </w:p>
        </w:tc>
        <w:tc>
          <w:tcPr>
            <w:tcW w:w="176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238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$3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,3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87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04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7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238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$3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,0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12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99</w:t>
            </w:r>
          </w:p>
        </w:tc>
        <w:tc>
          <w:tcPr>
            <w:tcW w:w="177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240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$6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,6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84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244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3,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99</w:t>
            </w:r>
          </w:p>
        </w:tc>
        <w:tc>
          <w:tcPr>
            <w:tcW w:w="179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286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7"/>
        </w:trPr>
        <w:tc>
          <w:tcPr>
            <w:tcW w:w="311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spacing w:before="14" w:line="260" w:lineRule="exact"/>
              <w:rPr>
                <w:sz w:val="26"/>
                <w:szCs w:val="26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10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Ex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end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re</w:t>
            </w:r>
          </w:p>
        </w:tc>
        <w:tc>
          <w:tcPr>
            <w:tcW w:w="21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spacing w:before="14" w:line="260" w:lineRule="exact"/>
              <w:rPr>
                <w:sz w:val="26"/>
                <w:szCs w:val="26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1133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11</w:t>
            </w:r>
          </w:p>
        </w:tc>
        <w:tc>
          <w:tcPr>
            <w:tcW w:w="176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spacing w:before="14" w:line="260" w:lineRule="exact"/>
              <w:rPr>
                <w:sz w:val="26"/>
                <w:szCs w:val="26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78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12</w:t>
            </w:r>
          </w:p>
        </w:tc>
        <w:tc>
          <w:tcPr>
            <w:tcW w:w="17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spacing w:before="14" w:line="260" w:lineRule="exact"/>
              <w:rPr>
                <w:sz w:val="26"/>
                <w:szCs w:val="26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78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13</w:t>
            </w:r>
          </w:p>
        </w:tc>
        <w:tc>
          <w:tcPr>
            <w:tcW w:w="177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spacing w:before="14" w:line="260" w:lineRule="exact"/>
              <w:rPr>
                <w:sz w:val="26"/>
                <w:szCs w:val="26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789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14</w:t>
            </w:r>
          </w:p>
        </w:tc>
        <w:tc>
          <w:tcPr>
            <w:tcW w:w="184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spacing w:before="14" w:line="260" w:lineRule="exact"/>
              <w:rPr>
                <w:sz w:val="26"/>
                <w:szCs w:val="26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907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79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spacing w:before="14" w:line="260" w:lineRule="exact"/>
              <w:rPr>
                <w:sz w:val="26"/>
                <w:szCs w:val="26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202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311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acq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is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</w:p>
        </w:tc>
        <w:tc>
          <w:tcPr>
            <w:tcW w:w="21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77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40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6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4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$4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0.00</w:t>
            </w:r>
          </w:p>
        </w:tc>
        <w:tc>
          <w:tcPr>
            <w:tcW w:w="17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11"/>
            </w:pP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51</w:t>
            </w:r>
          </w:p>
        </w:tc>
        <w:tc>
          <w:tcPr>
            <w:tcW w:w="177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44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$3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3,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46</w:t>
            </w:r>
          </w:p>
        </w:tc>
        <w:tc>
          <w:tcPr>
            <w:tcW w:w="184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36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$2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78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0.70</w:t>
            </w:r>
          </w:p>
        </w:tc>
        <w:tc>
          <w:tcPr>
            <w:tcW w:w="179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86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51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68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311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</w:t>
            </w:r>
          </w:p>
        </w:tc>
        <w:tc>
          <w:tcPr>
            <w:tcW w:w="21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36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6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4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7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1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51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</w:t>
            </w:r>
          </w:p>
        </w:tc>
        <w:tc>
          <w:tcPr>
            <w:tcW w:w="184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31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82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</w:p>
        </w:tc>
        <w:tc>
          <w:tcPr>
            <w:tcW w:w="179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67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79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311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itat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struct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</w:p>
        </w:tc>
        <w:tc>
          <w:tcPr>
            <w:tcW w:w="21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36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6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4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7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2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87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94</w:t>
            </w:r>
          </w:p>
        </w:tc>
        <w:tc>
          <w:tcPr>
            <w:tcW w:w="184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754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$1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</w:t>
            </w:r>
          </w:p>
        </w:tc>
        <w:tc>
          <w:tcPr>
            <w:tcW w:w="179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678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59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311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Ec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ical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</w:p>
        </w:tc>
        <w:tc>
          <w:tcPr>
            <w:tcW w:w="21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136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6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102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1024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7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41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93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45</w:t>
            </w:r>
          </w:p>
        </w:tc>
        <w:tc>
          <w:tcPr>
            <w:tcW w:w="184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531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61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9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567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5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311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Pro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eliv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ry</w:t>
            </w:r>
          </w:p>
        </w:tc>
        <w:tc>
          <w:tcPr>
            <w:tcW w:w="21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36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6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11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93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</w:t>
            </w:r>
          </w:p>
        </w:tc>
        <w:tc>
          <w:tcPr>
            <w:tcW w:w="177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44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$1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86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57</w:t>
            </w:r>
          </w:p>
        </w:tc>
        <w:tc>
          <w:tcPr>
            <w:tcW w:w="184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36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$2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9.82</w:t>
            </w:r>
          </w:p>
        </w:tc>
        <w:tc>
          <w:tcPr>
            <w:tcW w:w="179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399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$4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71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4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311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l Ex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end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it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re</w:t>
            </w:r>
          </w:p>
        </w:tc>
        <w:tc>
          <w:tcPr>
            <w:tcW w:w="21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70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0,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00</w:t>
            </w:r>
          </w:p>
        </w:tc>
        <w:tc>
          <w:tcPr>
            <w:tcW w:w="176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38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$4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,6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60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00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7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38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85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46</w:t>
            </w:r>
          </w:p>
        </w:tc>
        <w:tc>
          <w:tcPr>
            <w:tcW w:w="177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40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$4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,9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19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66</w:t>
            </w:r>
          </w:p>
        </w:tc>
        <w:tc>
          <w:tcPr>
            <w:tcW w:w="184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357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$6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,6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29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61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79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86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06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35</w:t>
            </w:r>
          </w:p>
        </w:tc>
      </w:tr>
    </w:tbl>
    <w:p w:rsidR="005366D3" w:rsidRDefault="005366D3">
      <w:pPr>
        <w:sectPr w:rsidR="005366D3">
          <w:footerReference w:type="default" r:id="rId22"/>
          <w:pgSz w:w="16841" w:h="11920" w:orient="landscape"/>
          <w:pgMar w:top="1080" w:right="1120" w:bottom="920" w:left="1340" w:header="0" w:footer="725" w:gutter="0"/>
          <w:pgNumType w:start="24"/>
          <w:cols w:space="720" w:equalWidth="0">
            <w:col w:w="14381"/>
          </w:cols>
          <w:noEndnote/>
        </w:sectPr>
      </w:pPr>
    </w:p>
    <w:p w:rsidR="005366D3" w:rsidRDefault="005366D3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5366D3" w:rsidRDefault="005366D3">
      <w:pPr>
        <w:kinsoku w:val="0"/>
        <w:overflowPunct w:val="0"/>
        <w:spacing w:before="56"/>
        <w:ind w:left="100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b/>
          <w:bCs/>
          <w:color w:val="404040"/>
          <w:sz w:val="22"/>
          <w:szCs w:val="22"/>
        </w:rPr>
        <w:t>T</w:t>
      </w:r>
      <w:r>
        <w:rPr>
          <w:rFonts w:ascii="Calibri" w:hAnsi="Calibri" w:cs="Calibri"/>
          <w:b/>
          <w:bCs/>
          <w:color w:val="404040"/>
          <w:spacing w:val="-2"/>
          <w:sz w:val="22"/>
          <w:szCs w:val="22"/>
        </w:rPr>
        <w:t>a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>b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le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 xml:space="preserve"> 1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3: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P</w:t>
      </w:r>
      <w:r>
        <w:rPr>
          <w:rFonts w:ascii="Calibri" w:hAnsi="Calibri" w:cs="Calibri"/>
          <w:b/>
          <w:bCs/>
          <w:color w:val="404040"/>
          <w:spacing w:val="1"/>
          <w:sz w:val="22"/>
          <w:szCs w:val="22"/>
        </w:rPr>
        <w:t>r</w:t>
      </w:r>
      <w:r>
        <w:rPr>
          <w:rFonts w:ascii="Calibri" w:hAnsi="Calibri" w:cs="Calibri"/>
          <w:b/>
          <w:bCs/>
          <w:color w:val="404040"/>
          <w:spacing w:val="-4"/>
          <w:sz w:val="22"/>
          <w:szCs w:val="22"/>
        </w:rPr>
        <w:t>o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gr</w:t>
      </w:r>
      <w:r>
        <w:rPr>
          <w:rFonts w:ascii="Calibri" w:hAnsi="Calibri" w:cs="Calibri"/>
          <w:b/>
          <w:bCs/>
          <w:color w:val="404040"/>
          <w:spacing w:val="-2"/>
          <w:sz w:val="22"/>
          <w:szCs w:val="22"/>
        </w:rPr>
        <w:t>a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m</w:t>
      </w:r>
      <w:r>
        <w:rPr>
          <w:rFonts w:ascii="Calibri" w:hAnsi="Calibri" w:cs="Calibri"/>
          <w:b/>
          <w:bCs/>
          <w:color w:val="404040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404040"/>
          <w:spacing w:val="1"/>
          <w:sz w:val="22"/>
          <w:szCs w:val="22"/>
        </w:rPr>
        <w:t>r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>e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v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>en</w:t>
      </w:r>
      <w:r>
        <w:rPr>
          <w:rFonts w:ascii="Calibri" w:hAnsi="Calibri" w:cs="Calibri"/>
          <w:b/>
          <w:bCs/>
          <w:color w:val="404040"/>
          <w:spacing w:val="-4"/>
          <w:sz w:val="22"/>
          <w:szCs w:val="22"/>
        </w:rPr>
        <w:t>u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e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a</w:t>
      </w:r>
      <w:r>
        <w:rPr>
          <w:rFonts w:ascii="Calibri" w:hAnsi="Calibri" w:cs="Calibri"/>
          <w:b/>
          <w:bCs/>
          <w:color w:val="404040"/>
          <w:spacing w:val="-2"/>
          <w:sz w:val="22"/>
          <w:szCs w:val="22"/>
        </w:rPr>
        <w:t>n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d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e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>xpend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it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>u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re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f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r e</w:t>
      </w:r>
      <w:r>
        <w:rPr>
          <w:rFonts w:ascii="Calibri" w:hAnsi="Calibri" w:cs="Calibri"/>
          <w:b/>
          <w:bCs/>
          <w:color w:val="404040"/>
          <w:spacing w:val="-2"/>
          <w:sz w:val="22"/>
          <w:szCs w:val="22"/>
        </w:rPr>
        <w:t>a</w:t>
      </w:r>
      <w:r>
        <w:rPr>
          <w:rFonts w:ascii="Calibri" w:hAnsi="Calibri" w:cs="Calibri"/>
          <w:b/>
          <w:bCs/>
          <w:color w:val="404040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h</w:t>
      </w:r>
      <w:r>
        <w:rPr>
          <w:rFonts w:ascii="Calibri" w:hAnsi="Calibri" w:cs="Calibri"/>
          <w:b/>
          <w:bCs/>
          <w:color w:val="404040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>h</w:t>
      </w:r>
      <w:r>
        <w:rPr>
          <w:rFonts w:ascii="Calibri" w:hAnsi="Calibri" w:cs="Calibri"/>
          <w:b/>
          <w:bCs/>
          <w:color w:val="404040"/>
          <w:spacing w:val="-2"/>
          <w:sz w:val="22"/>
          <w:szCs w:val="22"/>
        </w:rPr>
        <w:t>a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>b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it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>a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 xml:space="preserve">t </w:t>
      </w:r>
      <w:r>
        <w:rPr>
          <w:rFonts w:ascii="Calibri" w:hAnsi="Calibri" w:cs="Calibri"/>
          <w:b/>
          <w:bCs/>
          <w:color w:val="404040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mp</w:t>
      </w:r>
      <w:r>
        <w:rPr>
          <w:rFonts w:ascii="Calibri" w:hAnsi="Calibri" w:cs="Calibri"/>
          <w:b/>
          <w:bCs/>
          <w:color w:val="404040"/>
          <w:spacing w:val="-2"/>
          <w:sz w:val="22"/>
          <w:szCs w:val="22"/>
        </w:rPr>
        <w:t>e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>n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s</w:t>
      </w:r>
      <w:r>
        <w:rPr>
          <w:rFonts w:ascii="Calibri" w:hAnsi="Calibri" w:cs="Calibri"/>
          <w:b/>
          <w:bCs/>
          <w:color w:val="404040"/>
          <w:spacing w:val="-2"/>
          <w:sz w:val="22"/>
          <w:szCs w:val="22"/>
        </w:rPr>
        <w:t>a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t</w:t>
      </w:r>
      <w:r>
        <w:rPr>
          <w:rFonts w:ascii="Calibri" w:hAnsi="Calibri" w:cs="Calibri"/>
          <w:b/>
          <w:bCs/>
          <w:color w:val="404040"/>
          <w:spacing w:val="1"/>
          <w:sz w:val="22"/>
          <w:szCs w:val="22"/>
        </w:rPr>
        <w:t>i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n f</w:t>
      </w:r>
      <w:r>
        <w:rPr>
          <w:rFonts w:ascii="Calibri" w:hAnsi="Calibri" w:cs="Calibri"/>
          <w:b/>
          <w:bCs/>
          <w:color w:val="404040"/>
          <w:spacing w:val="-4"/>
          <w:sz w:val="22"/>
          <w:szCs w:val="22"/>
        </w:rPr>
        <w:t>e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e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ty</w:t>
      </w:r>
      <w:r>
        <w:rPr>
          <w:rFonts w:ascii="Calibri" w:hAnsi="Calibri" w:cs="Calibri"/>
          <w:b/>
          <w:bCs/>
          <w:color w:val="404040"/>
          <w:spacing w:val="-1"/>
          <w:sz w:val="22"/>
          <w:szCs w:val="22"/>
        </w:rPr>
        <w:t>p</w:t>
      </w:r>
      <w:r>
        <w:rPr>
          <w:rFonts w:ascii="Calibri" w:hAnsi="Calibri" w:cs="Calibri"/>
          <w:b/>
          <w:bCs/>
          <w:color w:val="404040"/>
          <w:sz w:val="22"/>
          <w:szCs w:val="22"/>
        </w:rPr>
        <w:t>e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51"/>
        <w:gridCol w:w="1818"/>
        <w:gridCol w:w="1822"/>
        <w:gridCol w:w="1582"/>
        <w:gridCol w:w="1760"/>
        <w:gridCol w:w="1683"/>
        <w:gridCol w:w="1743"/>
        <w:gridCol w:w="1720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46"/>
        </w:trPr>
        <w:tc>
          <w:tcPr>
            <w:tcW w:w="2051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992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ve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461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de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Su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</w:p>
        </w:tc>
        <w:tc>
          <w:tcPr>
            <w:tcW w:w="1582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432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y 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e-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51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tted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Fl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x-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y</w:t>
            </w:r>
          </w:p>
        </w:tc>
        <w:tc>
          <w:tcPr>
            <w:tcW w:w="1683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77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19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he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wn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50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269"/>
        </w:trPr>
        <w:tc>
          <w:tcPr>
            <w:tcW w:w="2051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/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49" w:lineRule="exact"/>
              <w:ind w:left="190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Ve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49" w:lineRule="exact"/>
              <w:ind w:left="1006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th</w:t>
            </w:r>
          </w:p>
        </w:tc>
        <w:tc>
          <w:tcPr>
            <w:tcW w:w="1582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49" w:lineRule="exact"/>
              <w:ind w:left="833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fl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/>
        </w:tc>
        <w:tc>
          <w:tcPr>
            <w:tcW w:w="1683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49" w:lineRule="exact"/>
              <w:ind w:right="119"/>
              <w:jc w:val="right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Fr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49" w:lineRule="exact"/>
              <w:ind w:left="68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nd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49" w:lineRule="exact"/>
              <w:ind w:left="126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3"/>
        </w:trPr>
        <w:tc>
          <w:tcPr>
            <w:tcW w:w="2051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/>
        </w:tc>
        <w:tc>
          <w:tcPr>
            <w:tcW w:w="1818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49" w:lineRule="exact"/>
              <w:ind w:left="171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ttered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T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/>
        </w:tc>
        <w:tc>
          <w:tcPr>
            <w:tcW w:w="1582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/>
        </w:tc>
        <w:tc>
          <w:tcPr>
            <w:tcW w:w="1760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/>
        </w:tc>
        <w:tc>
          <w:tcPr>
            <w:tcW w:w="1683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/>
        </w:tc>
        <w:tc>
          <w:tcPr>
            <w:tcW w:w="1743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/>
        </w:tc>
        <w:tc>
          <w:tcPr>
            <w:tcW w:w="1720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/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205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Trust</w:t>
            </w:r>
          </w:p>
        </w:tc>
        <w:tc>
          <w:tcPr>
            <w:tcW w:w="181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00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40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05.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</w:p>
        </w:tc>
        <w:tc>
          <w:tcPr>
            <w:tcW w:w="182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2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$5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19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8.82</w:t>
            </w:r>
          </w:p>
        </w:tc>
        <w:tc>
          <w:tcPr>
            <w:tcW w:w="158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315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19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</w:t>
            </w:r>
          </w:p>
        </w:tc>
        <w:tc>
          <w:tcPr>
            <w:tcW w:w="176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6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66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68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80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$1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44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6.00</w:t>
            </w:r>
          </w:p>
        </w:tc>
        <w:tc>
          <w:tcPr>
            <w:tcW w:w="174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611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70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50</w:t>
            </w:r>
          </w:p>
        </w:tc>
        <w:tc>
          <w:tcPr>
            <w:tcW w:w="172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10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29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97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7"/>
        </w:trPr>
        <w:tc>
          <w:tcPr>
            <w:tcW w:w="205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171"/>
            </w:pPr>
            <w:r w:rsidRPr="005366D3">
              <w:rPr>
                <w:rFonts w:ascii="Calibri" w:hAnsi="Calibri" w:cs="Calibri"/>
                <w:sz w:val="22"/>
                <w:szCs w:val="22"/>
              </w:rPr>
              <w:t>State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n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Funding</w:t>
            </w:r>
          </w:p>
        </w:tc>
        <w:tc>
          <w:tcPr>
            <w:tcW w:w="181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310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$9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93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5.52</w:t>
            </w:r>
          </w:p>
        </w:tc>
        <w:tc>
          <w:tcPr>
            <w:tcW w:w="182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2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$2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5.60</w:t>
            </w:r>
          </w:p>
        </w:tc>
        <w:tc>
          <w:tcPr>
            <w:tcW w:w="158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25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31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18</w:t>
            </w:r>
          </w:p>
        </w:tc>
        <w:tc>
          <w:tcPr>
            <w:tcW w:w="176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691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$4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</w:t>
            </w:r>
          </w:p>
        </w:tc>
        <w:tc>
          <w:tcPr>
            <w:tcW w:w="168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5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89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18</w:t>
            </w:r>
          </w:p>
        </w:tc>
        <w:tc>
          <w:tcPr>
            <w:tcW w:w="174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01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17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</w:t>
            </w:r>
          </w:p>
        </w:tc>
        <w:tc>
          <w:tcPr>
            <w:tcW w:w="172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10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9,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94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205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l R</w:t>
            </w:r>
            <w:r w:rsidRPr="005366D3">
              <w:rPr>
                <w:rFonts w:ascii="Calibri" w:hAnsi="Calibri" w:cs="Calibri"/>
                <w:b/>
                <w:bCs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enu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e</w:t>
            </w:r>
          </w:p>
        </w:tc>
        <w:tc>
          <w:tcPr>
            <w:tcW w:w="181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left="193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7,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28</w:t>
            </w:r>
          </w:p>
        </w:tc>
        <w:tc>
          <w:tcPr>
            <w:tcW w:w="182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left="224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$8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,0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17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04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58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left="310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176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left="463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168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left="275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,0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87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53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174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left="496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172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left="210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91</w:t>
            </w:r>
          </w:p>
        </w:tc>
      </w:tr>
    </w:tbl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2" w:line="200" w:lineRule="exact"/>
        <w:rPr>
          <w:sz w:val="20"/>
          <w:szCs w:val="20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1"/>
        <w:gridCol w:w="1868"/>
        <w:gridCol w:w="1822"/>
        <w:gridCol w:w="1582"/>
        <w:gridCol w:w="1760"/>
        <w:gridCol w:w="1683"/>
        <w:gridCol w:w="1743"/>
        <w:gridCol w:w="1720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936"/>
        </w:trPr>
        <w:tc>
          <w:tcPr>
            <w:tcW w:w="200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Ex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end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re</w:t>
            </w:r>
          </w:p>
        </w:tc>
        <w:tc>
          <w:tcPr>
            <w:tcW w:w="18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222" w:right="224" w:firstLine="820"/>
              <w:jc w:val="both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ve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Ve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d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ttered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T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</w:t>
            </w:r>
          </w:p>
        </w:tc>
        <w:tc>
          <w:tcPr>
            <w:tcW w:w="182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461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de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Su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1006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th</w:t>
            </w:r>
          </w:p>
        </w:tc>
        <w:tc>
          <w:tcPr>
            <w:tcW w:w="158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432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y 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e-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833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fl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</w:p>
        </w:tc>
        <w:tc>
          <w:tcPr>
            <w:tcW w:w="176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51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tted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Fl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x-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y</w:t>
            </w:r>
          </w:p>
        </w:tc>
        <w:tc>
          <w:tcPr>
            <w:tcW w:w="168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right="123"/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ind w:right="119"/>
              <w:jc w:val="right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Fr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</w:t>
            </w:r>
          </w:p>
        </w:tc>
        <w:tc>
          <w:tcPr>
            <w:tcW w:w="174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19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he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wn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68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nd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  <w:tc>
          <w:tcPr>
            <w:tcW w:w="172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26" w:right="108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200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acq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is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</w:p>
        </w:tc>
        <w:tc>
          <w:tcPr>
            <w:tcW w:w="18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251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42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09.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</w:t>
            </w:r>
          </w:p>
        </w:tc>
        <w:tc>
          <w:tcPr>
            <w:tcW w:w="182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22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$4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32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7.67</w:t>
            </w:r>
          </w:p>
        </w:tc>
        <w:tc>
          <w:tcPr>
            <w:tcW w:w="158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315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92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</w:t>
            </w:r>
          </w:p>
        </w:tc>
        <w:tc>
          <w:tcPr>
            <w:tcW w:w="176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0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68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60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4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11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2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10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68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200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</w:t>
            </w:r>
          </w:p>
        </w:tc>
        <w:tc>
          <w:tcPr>
            <w:tcW w:w="18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529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03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</w:p>
        </w:tc>
        <w:tc>
          <w:tcPr>
            <w:tcW w:w="182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396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14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158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425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63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02</w:t>
            </w:r>
          </w:p>
        </w:tc>
        <w:tc>
          <w:tcPr>
            <w:tcW w:w="176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0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68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60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4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11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2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91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9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8"/>
        </w:trPr>
        <w:tc>
          <w:tcPr>
            <w:tcW w:w="200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5" w:line="266" w:lineRule="exact"/>
              <w:ind w:left="108" w:right="763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itat 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stru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</w:p>
        </w:tc>
        <w:tc>
          <w:tcPr>
            <w:tcW w:w="18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75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$9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</w:p>
        </w:tc>
        <w:tc>
          <w:tcPr>
            <w:tcW w:w="182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620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$2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58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70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74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63</w:t>
            </w:r>
          </w:p>
        </w:tc>
        <w:tc>
          <w:tcPr>
            <w:tcW w:w="176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1080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68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1060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00</w:t>
            </w:r>
          </w:p>
        </w:tc>
        <w:tc>
          <w:tcPr>
            <w:tcW w:w="174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111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2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601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59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7"/>
        </w:trPr>
        <w:tc>
          <w:tcPr>
            <w:tcW w:w="200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5" w:line="266" w:lineRule="exact"/>
              <w:ind w:left="108" w:right="896"/>
            </w:pPr>
            <w:r w:rsidRPr="005366D3">
              <w:rPr>
                <w:rFonts w:ascii="Calibri" w:hAnsi="Calibri" w:cs="Calibri"/>
                <w:sz w:val="22"/>
                <w:szCs w:val="22"/>
              </w:rPr>
              <w:t>Ec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ical m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</w:p>
        </w:tc>
        <w:tc>
          <w:tcPr>
            <w:tcW w:w="18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529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54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</w:t>
            </w:r>
          </w:p>
        </w:tc>
        <w:tc>
          <w:tcPr>
            <w:tcW w:w="182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396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46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</w:t>
            </w:r>
          </w:p>
        </w:tc>
        <w:tc>
          <w:tcPr>
            <w:tcW w:w="158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425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66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78</w:t>
            </w:r>
          </w:p>
        </w:tc>
        <w:tc>
          <w:tcPr>
            <w:tcW w:w="176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691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$2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68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44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21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</w:t>
            </w:r>
          </w:p>
        </w:tc>
        <w:tc>
          <w:tcPr>
            <w:tcW w:w="174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724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$5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</w:t>
            </w:r>
          </w:p>
        </w:tc>
        <w:tc>
          <w:tcPr>
            <w:tcW w:w="172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491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5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200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Pro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eliv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ry</w:t>
            </w:r>
          </w:p>
        </w:tc>
        <w:tc>
          <w:tcPr>
            <w:tcW w:w="18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361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$2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92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9.02</w:t>
            </w:r>
          </w:p>
        </w:tc>
        <w:tc>
          <w:tcPr>
            <w:tcW w:w="182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396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85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158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315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15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176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57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99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28</w:t>
            </w:r>
          </w:p>
        </w:tc>
        <w:tc>
          <w:tcPr>
            <w:tcW w:w="168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44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73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</w:p>
        </w:tc>
        <w:tc>
          <w:tcPr>
            <w:tcW w:w="174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501"/>
            </w:pPr>
            <w:r w:rsidRPr="005366D3">
              <w:rPr>
                <w:rFonts w:ascii="Calibri" w:hAnsi="Calibri" w:cs="Calibri"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68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5.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3</w:t>
            </w:r>
          </w:p>
        </w:tc>
        <w:tc>
          <w:tcPr>
            <w:tcW w:w="172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323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$4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71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3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200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l Ex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end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it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re</w:t>
            </w:r>
          </w:p>
        </w:tc>
        <w:tc>
          <w:tcPr>
            <w:tcW w:w="186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44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5,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23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22</w:t>
            </w:r>
          </w:p>
        </w:tc>
        <w:tc>
          <w:tcPr>
            <w:tcW w:w="182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24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$5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,7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96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71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158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310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76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73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48</w:t>
            </w:r>
          </w:p>
        </w:tc>
        <w:tc>
          <w:tcPr>
            <w:tcW w:w="168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43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174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96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72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10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$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,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06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35</w:t>
            </w:r>
          </w:p>
        </w:tc>
      </w:tr>
    </w:tbl>
    <w:p w:rsidR="005366D3" w:rsidRDefault="005366D3">
      <w:pPr>
        <w:sectPr w:rsidR="005366D3">
          <w:pgSz w:w="16841" w:h="11920" w:orient="landscape"/>
          <w:pgMar w:top="1080" w:right="1120" w:bottom="920" w:left="1340" w:header="0" w:footer="725" w:gutter="0"/>
          <w:cols w:space="720"/>
          <w:noEndnote/>
        </w:sectPr>
      </w:pPr>
    </w:p>
    <w:p w:rsidR="005366D3" w:rsidRDefault="005366D3">
      <w:pPr>
        <w:pStyle w:val="Heading4"/>
        <w:kinsoku w:val="0"/>
        <w:overflowPunct w:val="0"/>
        <w:spacing w:before="56"/>
        <w:rPr>
          <w:b w:val="0"/>
          <w:bCs w:val="0"/>
          <w:color w:val="000000"/>
        </w:rPr>
      </w:pPr>
      <w:r>
        <w:rPr>
          <w:color w:val="404040"/>
        </w:rPr>
        <w:lastRenderedPageBreak/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 xml:space="preserve">le </w:t>
      </w:r>
      <w:r>
        <w:rPr>
          <w:color w:val="404040"/>
          <w:spacing w:val="-2"/>
        </w:rPr>
        <w:t>1</w:t>
      </w:r>
      <w:r>
        <w:rPr>
          <w:color w:val="404040"/>
        </w:rPr>
        <w:t>4: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H</w:t>
      </w:r>
      <w:r>
        <w:rPr>
          <w:color w:val="404040"/>
          <w:spacing w:val="-1"/>
        </w:rPr>
        <w:t>ab</w:t>
      </w:r>
      <w:r>
        <w:rPr>
          <w:color w:val="404040"/>
        </w:rPr>
        <w:t>it</w:t>
      </w:r>
      <w:r>
        <w:rPr>
          <w:color w:val="404040"/>
          <w:spacing w:val="-1"/>
        </w:rPr>
        <w:t>a</w:t>
      </w:r>
      <w:r>
        <w:rPr>
          <w:color w:val="404040"/>
        </w:rPr>
        <w:t>t</w:t>
      </w:r>
      <w:r>
        <w:rPr>
          <w:color w:val="404040"/>
          <w:spacing w:val="-2"/>
        </w:rPr>
        <w:t xml:space="preserve"> </w:t>
      </w:r>
      <w:r>
        <w:rPr>
          <w:color w:val="404040"/>
          <w:spacing w:val="1"/>
        </w:rPr>
        <w:t>c</w:t>
      </w:r>
      <w:r>
        <w:rPr>
          <w:color w:val="404040"/>
          <w:spacing w:val="-1"/>
        </w:rPr>
        <w:t>o</w:t>
      </w:r>
      <w:r>
        <w:rPr>
          <w:color w:val="404040"/>
        </w:rPr>
        <w:t>mp</w:t>
      </w:r>
      <w:r>
        <w:rPr>
          <w:color w:val="404040"/>
          <w:spacing w:val="-2"/>
        </w:rPr>
        <w:t>e</w:t>
      </w:r>
      <w:r>
        <w:rPr>
          <w:color w:val="404040"/>
          <w:spacing w:val="-1"/>
        </w:rPr>
        <w:t>n</w:t>
      </w:r>
      <w:r>
        <w:rPr>
          <w:color w:val="404040"/>
          <w:spacing w:val="-2"/>
        </w:rPr>
        <w:t>sa</w:t>
      </w:r>
      <w:r>
        <w:rPr>
          <w:color w:val="404040"/>
        </w:rPr>
        <w:t>t</w:t>
      </w:r>
      <w:r>
        <w:rPr>
          <w:color w:val="404040"/>
          <w:spacing w:val="1"/>
        </w:rPr>
        <w:t>i</w:t>
      </w:r>
      <w:r>
        <w:rPr>
          <w:color w:val="404040"/>
          <w:spacing w:val="-1"/>
        </w:rPr>
        <w:t>o</w:t>
      </w:r>
      <w:r>
        <w:rPr>
          <w:color w:val="404040"/>
        </w:rPr>
        <w:t>n –</w:t>
      </w:r>
      <w:r>
        <w:rPr>
          <w:color w:val="404040"/>
          <w:spacing w:val="1"/>
        </w:rPr>
        <w:t xml:space="preserve"> </w:t>
      </w:r>
      <w:r>
        <w:rPr>
          <w:color w:val="404040"/>
          <w:spacing w:val="-1"/>
        </w:rPr>
        <w:t>p</w:t>
      </w:r>
      <w:r>
        <w:rPr>
          <w:color w:val="404040"/>
        </w:rPr>
        <w:t>r</w:t>
      </w:r>
      <w:r>
        <w:rPr>
          <w:color w:val="404040"/>
          <w:spacing w:val="-1"/>
        </w:rPr>
        <w:t>o</w:t>
      </w:r>
      <w:r>
        <w:rPr>
          <w:color w:val="404040"/>
          <w:spacing w:val="-2"/>
        </w:rPr>
        <w:t>g</w:t>
      </w:r>
      <w:r>
        <w:rPr>
          <w:color w:val="404040"/>
        </w:rPr>
        <w:t>r</w:t>
      </w:r>
      <w:r>
        <w:rPr>
          <w:color w:val="404040"/>
          <w:spacing w:val="-1"/>
        </w:rPr>
        <w:t>e</w:t>
      </w:r>
      <w:r>
        <w:rPr>
          <w:color w:val="404040"/>
        </w:rPr>
        <w:t>ss</w:t>
      </w:r>
      <w:r>
        <w:rPr>
          <w:color w:val="404040"/>
          <w:spacing w:val="-2"/>
        </w:rPr>
        <w:t xml:space="preserve"> </w:t>
      </w:r>
      <w:r>
        <w:rPr>
          <w:color w:val="404040"/>
        </w:rPr>
        <w:t>to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d</w:t>
      </w:r>
      <w:r>
        <w:rPr>
          <w:color w:val="404040"/>
          <w:spacing w:val="-2"/>
        </w:rPr>
        <w:t>a</w:t>
      </w:r>
      <w:r>
        <w:rPr>
          <w:color w:val="404040"/>
        </w:rPr>
        <w:t>te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458"/>
        <w:gridCol w:w="1054"/>
        <w:gridCol w:w="1730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9"/>
        </w:trPr>
        <w:tc>
          <w:tcPr>
            <w:tcW w:w="7512" w:type="dxa"/>
            <w:gridSpan w:val="2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right="138"/>
              <w:jc w:val="right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730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38" w:right="106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7"/>
        </w:trPr>
        <w:tc>
          <w:tcPr>
            <w:tcW w:w="9242" w:type="dxa"/>
            <w:gridSpan w:val="3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2887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Regi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Rail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k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do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(s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) 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 pr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 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d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 to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 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h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645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ha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itat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hecta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pr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as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et</w:t>
            </w:r>
          </w:p>
        </w:tc>
        <w:tc>
          <w:tcPr>
            <w:tcW w:w="105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2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33.5</w:t>
            </w:r>
          </w:p>
        </w:tc>
        <w:tc>
          <w:tcPr>
            <w:tcW w:w="173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120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3.3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645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he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tares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 ha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itat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with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</w:p>
        </w:tc>
        <w:tc>
          <w:tcPr>
            <w:tcW w:w="105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2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12.0</w:t>
            </w:r>
          </w:p>
        </w:tc>
        <w:tc>
          <w:tcPr>
            <w:tcW w:w="173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6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97.9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645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10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he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tares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GGF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itat w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th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et</w:t>
            </w:r>
          </w:p>
        </w:tc>
        <w:tc>
          <w:tcPr>
            <w:tcW w:w="105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635"/>
            </w:pPr>
            <w:r w:rsidRPr="005366D3">
              <w:rPr>
                <w:rFonts w:ascii="Calibri" w:hAnsi="Calibri" w:cs="Calibri"/>
                <w:sz w:val="22"/>
                <w:szCs w:val="22"/>
              </w:rPr>
              <w:t>2.2</w:t>
            </w:r>
          </w:p>
        </w:tc>
        <w:tc>
          <w:tcPr>
            <w:tcW w:w="173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right="106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24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645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sta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ed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agre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ments</w:t>
            </w:r>
          </w:p>
        </w:tc>
        <w:tc>
          <w:tcPr>
            <w:tcW w:w="105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38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3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6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98"/>
        </w:trPr>
        <w:tc>
          <w:tcPr>
            <w:tcW w:w="9242" w:type="dxa"/>
            <w:gridSpan w:val="3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2887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by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od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ty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rv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y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1"/>
        </w:trPr>
        <w:tc>
          <w:tcPr>
            <w:tcW w:w="645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left="10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with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at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ensat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met</w:t>
            </w:r>
          </w:p>
        </w:tc>
        <w:tc>
          <w:tcPr>
            <w:tcW w:w="105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left="411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173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left="1120"/>
            </w:pPr>
            <w:r w:rsidRPr="005366D3">
              <w:rPr>
                <w:rFonts w:ascii="Calibri" w:hAnsi="Calibri" w:cs="Calibri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7.2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645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sta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ed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agre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ments</w:t>
            </w:r>
          </w:p>
        </w:tc>
        <w:tc>
          <w:tcPr>
            <w:tcW w:w="105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690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17</w:t>
            </w:r>
          </w:p>
        </w:tc>
        <w:tc>
          <w:tcPr>
            <w:tcW w:w="173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5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21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98"/>
        </w:trPr>
        <w:tc>
          <w:tcPr>
            <w:tcW w:w="9242" w:type="dxa"/>
            <w:gridSpan w:val="3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2887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Ot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 Ar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86"/>
        </w:trPr>
        <w:tc>
          <w:tcPr>
            <w:tcW w:w="645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as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wit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Ur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cy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Area</w:t>
            </w:r>
          </w:p>
        </w:tc>
        <w:tc>
          <w:tcPr>
            <w:tcW w:w="105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38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3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6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5.0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89"/>
        </w:trPr>
        <w:tc>
          <w:tcPr>
            <w:tcW w:w="645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6" w:line="266" w:lineRule="exact"/>
              <w:ind w:left="10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 as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ion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Area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und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</w:p>
        </w:tc>
        <w:tc>
          <w:tcPr>
            <w:tcW w:w="105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right="138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73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right="106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</w:tr>
    </w:tbl>
    <w:p w:rsidR="005366D3" w:rsidRDefault="005366D3">
      <w:pPr>
        <w:sectPr w:rsidR="005366D3">
          <w:footerReference w:type="default" r:id="rId23"/>
          <w:pgSz w:w="11907" w:h="16860"/>
          <w:pgMar w:top="1380" w:right="1120" w:bottom="920" w:left="1340" w:header="0" w:footer="725" w:gutter="0"/>
          <w:pgNumType w:start="26"/>
          <w:cols w:space="720" w:equalWidth="0">
            <w:col w:w="9447"/>
          </w:cols>
          <w:noEndnote/>
        </w:sectPr>
      </w:pPr>
    </w:p>
    <w:p w:rsidR="005366D3" w:rsidRDefault="005366D3">
      <w:pPr>
        <w:numPr>
          <w:ilvl w:val="0"/>
          <w:numId w:val="8"/>
        </w:numPr>
        <w:tabs>
          <w:tab w:val="left" w:pos="820"/>
        </w:tabs>
        <w:kinsoku w:val="0"/>
        <w:overflowPunct w:val="0"/>
        <w:spacing w:before="8" w:line="488" w:lineRule="exact"/>
        <w:ind w:left="820" w:right="589"/>
        <w:rPr>
          <w:rFonts w:ascii="Calibri" w:hAnsi="Calibri" w:cs="Calibri"/>
          <w:color w:val="000000"/>
          <w:sz w:val="40"/>
          <w:szCs w:val="40"/>
        </w:rPr>
      </w:pPr>
      <w:bookmarkStart w:id="20" w:name="bookmark19"/>
      <w:bookmarkEnd w:id="20"/>
      <w:r>
        <w:rPr>
          <w:rFonts w:ascii="Calibri" w:hAnsi="Calibri" w:cs="Calibri"/>
          <w:color w:val="218591"/>
          <w:sz w:val="40"/>
          <w:szCs w:val="40"/>
        </w:rPr>
        <w:lastRenderedPageBreak/>
        <w:t>A</w:t>
      </w:r>
      <w:r>
        <w:rPr>
          <w:rFonts w:ascii="Calibri" w:hAnsi="Calibri" w:cs="Calibri"/>
          <w:color w:val="218591"/>
          <w:spacing w:val="1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1</w:t>
      </w:r>
      <w:r>
        <w:rPr>
          <w:rFonts w:ascii="Calibri" w:hAnsi="Calibri" w:cs="Calibri"/>
          <w:color w:val="218591"/>
          <w:sz w:val="40"/>
          <w:szCs w:val="40"/>
        </w:rPr>
        <w:t>5,0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0</w:t>
      </w:r>
      <w:r>
        <w:rPr>
          <w:rFonts w:ascii="Calibri" w:hAnsi="Calibri" w:cs="Calibri"/>
          <w:color w:val="218591"/>
          <w:sz w:val="40"/>
          <w:szCs w:val="40"/>
        </w:rPr>
        <w:t>0 hec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t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a</w:t>
      </w:r>
      <w:r>
        <w:rPr>
          <w:rFonts w:ascii="Calibri" w:hAnsi="Calibri" w:cs="Calibri"/>
          <w:color w:val="218591"/>
          <w:sz w:val="40"/>
          <w:szCs w:val="40"/>
        </w:rPr>
        <w:t>re gras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s</w:t>
      </w:r>
      <w:r>
        <w:rPr>
          <w:rFonts w:ascii="Calibri" w:hAnsi="Calibri" w:cs="Calibri"/>
          <w:color w:val="218591"/>
          <w:sz w:val="40"/>
          <w:szCs w:val="40"/>
        </w:rPr>
        <w:t>land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r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e</w:t>
      </w:r>
      <w:r>
        <w:rPr>
          <w:rFonts w:ascii="Calibri" w:hAnsi="Calibri" w:cs="Calibri"/>
          <w:color w:val="218591"/>
          <w:sz w:val="40"/>
          <w:szCs w:val="40"/>
        </w:rPr>
        <w:t>se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r</w:t>
      </w:r>
      <w:r>
        <w:rPr>
          <w:rFonts w:ascii="Calibri" w:hAnsi="Calibri" w:cs="Calibri"/>
          <w:color w:val="218591"/>
          <w:sz w:val="40"/>
          <w:szCs w:val="40"/>
        </w:rPr>
        <w:t>ve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is e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s</w:t>
      </w:r>
      <w:r>
        <w:rPr>
          <w:rFonts w:ascii="Calibri" w:hAnsi="Calibri" w:cs="Calibri"/>
          <w:color w:val="218591"/>
          <w:sz w:val="40"/>
          <w:szCs w:val="40"/>
        </w:rPr>
        <w:t>tabli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s</w:t>
      </w:r>
      <w:r>
        <w:rPr>
          <w:rFonts w:ascii="Calibri" w:hAnsi="Calibri" w:cs="Calibri"/>
          <w:color w:val="218591"/>
          <w:sz w:val="40"/>
          <w:szCs w:val="40"/>
        </w:rPr>
        <w:t>hed and</w:t>
      </w:r>
      <w:r>
        <w:rPr>
          <w:rFonts w:ascii="Calibri" w:hAnsi="Calibri" w:cs="Calibri"/>
          <w:color w:val="218591"/>
          <w:spacing w:val="1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m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a</w:t>
      </w:r>
      <w:r>
        <w:rPr>
          <w:rFonts w:ascii="Calibri" w:hAnsi="Calibri" w:cs="Calibri"/>
          <w:color w:val="218591"/>
          <w:sz w:val="40"/>
          <w:szCs w:val="40"/>
        </w:rPr>
        <w:t>naged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3" w:line="200" w:lineRule="exact"/>
        <w:rPr>
          <w:sz w:val="20"/>
          <w:szCs w:val="20"/>
        </w:rPr>
      </w:pPr>
    </w:p>
    <w:p w:rsidR="005366D3" w:rsidRDefault="005366D3">
      <w:pPr>
        <w:numPr>
          <w:ilvl w:val="1"/>
          <w:numId w:val="8"/>
        </w:numPr>
        <w:tabs>
          <w:tab w:val="left" w:pos="820"/>
        </w:tabs>
        <w:kinsoku w:val="0"/>
        <w:overflowPunct w:val="0"/>
        <w:ind w:left="820"/>
        <w:rPr>
          <w:rFonts w:ascii="Calibri" w:hAnsi="Calibri" w:cs="Calibri"/>
          <w:color w:val="000000"/>
          <w:sz w:val="28"/>
          <w:szCs w:val="28"/>
        </w:rPr>
      </w:pPr>
      <w:bookmarkStart w:id="21" w:name="bookmark20"/>
      <w:bookmarkEnd w:id="21"/>
      <w:r>
        <w:rPr>
          <w:rFonts w:ascii="Calibri" w:hAnsi="Calibri" w:cs="Calibri"/>
          <w:b/>
          <w:bCs/>
          <w:color w:val="218591"/>
          <w:sz w:val="28"/>
          <w:szCs w:val="28"/>
        </w:rPr>
        <w:t>Introd</w:t>
      </w:r>
      <w:r>
        <w:rPr>
          <w:rFonts w:ascii="Calibri" w:hAnsi="Calibri" w:cs="Calibri"/>
          <w:b/>
          <w:bCs/>
          <w:color w:val="218591"/>
          <w:spacing w:val="-2"/>
          <w:sz w:val="28"/>
          <w:szCs w:val="28"/>
        </w:rPr>
        <w:t>u</w:t>
      </w:r>
      <w:r>
        <w:rPr>
          <w:rFonts w:ascii="Calibri" w:hAnsi="Calibri" w:cs="Calibri"/>
          <w:b/>
          <w:bCs/>
          <w:color w:val="218591"/>
          <w:sz w:val="28"/>
          <w:szCs w:val="28"/>
        </w:rPr>
        <w:t>ct</w:t>
      </w:r>
      <w:r>
        <w:rPr>
          <w:rFonts w:ascii="Calibri" w:hAnsi="Calibri" w:cs="Calibri"/>
          <w:b/>
          <w:bCs/>
          <w:color w:val="218591"/>
          <w:spacing w:val="-2"/>
          <w:sz w:val="28"/>
          <w:szCs w:val="28"/>
        </w:rPr>
        <w:t>i</w:t>
      </w:r>
      <w:r>
        <w:rPr>
          <w:rFonts w:ascii="Calibri" w:hAnsi="Calibri" w:cs="Calibri"/>
          <w:b/>
          <w:bCs/>
          <w:color w:val="218591"/>
          <w:sz w:val="28"/>
          <w:szCs w:val="28"/>
        </w:rPr>
        <w:t>on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ind w:right="258"/>
      </w:pPr>
      <w:r>
        <w:t>The 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Go</w:t>
      </w:r>
      <w:r>
        <w:t>ver</w:t>
      </w:r>
      <w:r>
        <w:rPr>
          <w:spacing w:val="-3"/>
        </w:rPr>
        <w:t>n</w:t>
      </w:r>
      <w:r>
        <w:t>ment</w:t>
      </w:r>
      <w:r>
        <w:rPr>
          <w:spacing w:val="-1"/>
        </w:rPr>
        <w:t xml:space="preserve"> h</w:t>
      </w:r>
      <w:r>
        <w:t>as co</w:t>
      </w:r>
      <w:r>
        <w:rPr>
          <w:spacing w:val="-2"/>
        </w:rPr>
        <w:t>m</w:t>
      </w:r>
      <w:r>
        <w:t>mit</w:t>
      </w:r>
      <w:r>
        <w:rPr>
          <w:spacing w:val="-2"/>
        </w:rPr>
        <w:t>t</w:t>
      </w:r>
      <w:r>
        <w:t xml:space="preserve">ed </w:t>
      </w:r>
      <w:r>
        <w:rPr>
          <w:spacing w:val="-2"/>
        </w:rPr>
        <w:t>t</w:t>
      </w:r>
      <w:r>
        <w:t>o</w:t>
      </w:r>
      <w:r>
        <w:rPr>
          <w:spacing w:val="2"/>
        </w:rPr>
        <w:t xml:space="preserve"> </w:t>
      </w:r>
      <w:r>
        <w:t>r</w:t>
      </w:r>
      <w:r>
        <w:rPr>
          <w:spacing w:val="-3"/>
        </w:rPr>
        <w:t>e</w:t>
      </w:r>
      <w:r>
        <w:t>se</w:t>
      </w:r>
      <w:r>
        <w:rPr>
          <w:spacing w:val="-3"/>
        </w:rPr>
        <w:t>r</w:t>
      </w:r>
      <w:r>
        <w:rPr>
          <w:spacing w:val="1"/>
        </w:rPr>
        <w:t>v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15</w:t>
      </w:r>
      <w:r>
        <w:rPr>
          <w:spacing w:val="-3"/>
        </w:rPr>
        <w:t>,</w:t>
      </w:r>
      <w:r>
        <w:t>0</w:t>
      </w:r>
      <w:r>
        <w:rPr>
          <w:spacing w:val="-2"/>
        </w:rPr>
        <w:t>0</w:t>
      </w:r>
      <w:r>
        <w:t>0 h</w:t>
      </w:r>
      <w:r>
        <w:rPr>
          <w:spacing w:val="-2"/>
        </w:rPr>
        <w:t>e</w:t>
      </w:r>
      <w:r>
        <w:t>ctar</w:t>
      </w:r>
      <w:r>
        <w:rPr>
          <w:spacing w:val="-2"/>
        </w:rPr>
        <w:t>e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west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M</w:t>
      </w:r>
      <w:r>
        <w:t>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  <w:r>
        <w:rPr>
          <w:spacing w:val="1"/>
        </w:rPr>
        <w:t xml:space="preserve"> </w:t>
      </w:r>
      <w:r>
        <w:rPr>
          <w:spacing w:val="-3"/>
        </w:rPr>
        <w:t>a</w:t>
      </w:r>
      <w:r>
        <w:t xml:space="preserve">s </w:t>
      </w:r>
      <w:r>
        <w:rPr>
          <w:spacing w:val="-1"/>
        </w:rPr>
        <w:t>p</w:t>
      </w:r>
      <w:r>
        <w:t xml:space="preserve">art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 xml:space="preserve">m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pr</w:t>
      </w:r>
      <w:r>
        <w:rPr>
          <w:spacing w:val="-2"/>
        </w:rPr>
        <w:t>o</w:t>
      </w:r>
      <w:r>
        <w:t>te</w:t>
      </w:r>
      <w:r>
        <w:rPr>
          <w:spacing w:val="-3"/>
        </w:rPr>
        <w:t>c</w:t>
      </w:r>
      <w:r>
        <w:t>t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criti</w:t>
      </w:r>
      <w:r>
        <w:rPr>
          <w:spacing w:val="-3"/>
        </w:rPr>
        <w:t>c</w:t>
      </w:r>
      <w:r>
        <w:t>al</w:t>
      </w:r>
      <w:r>
        <w:rPr>
          <w:spacing w:val="-1"/>
        </w:rPr>
        <w:t>l</w:t>
      </w:r>
      <w:r>
        <w:t>y</w:t>
      </w:r>
      <w:r>
        <w:rPr>
          <w:spacing w:val="-2"/>
        </w:rPr>
        <w:t xml:space="preserve"> </w:t>
      </w:r>
      <w:r>
        <w:t>en</w:t>
      </w:r>
      <w:r>
        <w:rPr>
          <w:spacing w:val="-2"/>
        </w:rPr>
        <w:t>d</w:t>
      </w:r>
      <w:r>
        <w:t>a</w:t>
      </w:r>
      <w:r>
        <w:rPr>
          <w:spacing w:val="-1"/>
        </w:rPr>
        <w:t>ng</w:t>
      </w:r>
      <w:r>
        <w:t>ered e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ical</w:t>
      </w:r>
      <w:r>
        <w:rPr>
          <w:spacing w:val="-1"/>
        </w:rPr>
        <w:t xml:space="preserve"> </w:t>
      </w:r>
      <w:r>
        <w:rPr>
          <w:spacing w:val="-2"/>
        </w:rPr>
        <w:t>co</w:t>
      </w:r>
      <w:r>
        <w:t>mm</w:t>
      </w:r>
      <w:r>
        <w:rPr>
          <w:spacing w:val="-4"/>
        </w:rPr>
        <w:t>u</w:t>
      </w:r>
      <w:r>
        <w:rPr>
          <w:spacing w:val="-1"/>
        </w:rPr>
        <w:t>n</w:t>
      </w:r>
      <w:r>
        <w:t>ity</w:t>
      </w:r>
      <w:r>
        <w:rPr>
          <w:spacing w:val="3"/>
        </w:rPr>
        <w:t xml:space="preserve"> </w:t>
      </w:r>
      <w:r>
        <w:rPr>
          <w:i/>
          <w:iCs/>
          <w:spacing w:val="-1"/>
        </w:rPr>
        <w:t>Na</w:t>
      </w:r>
      <w:r>
        <w:rPr>
          <w:i/>
          <w:iCs/>
        </w:rPr>
        <w:t>tur</w:t>
      </w:r>
      <w:r>
        <w:rPr>
          <w:i/>
          <w:iCs/>
          <w:spacing w:val="-1"/>
        </w:rPr>
        <w:t>a</w:t>
      </w:r>
      <w:r>
        <w:rPr>
          <w:i/>
          <w:iCs/>
        </w:rPr>
        <w:t>l Tem</w:t>
      </w:r>
      <w:r>
        <w:rPr>
          <w:i/>
          <w:iCs/>
          <w:spacing w:val="-1"/>
        </w:rPr>
        <w:t>p</w:t>
      </w:r>
      <w:r>
        <w:rPr>
          <w:i/>
          <w:iCs/>
          <w:spacing w:val="-3"/>
        </w:rPr>
        <w:t>e</w:t>
      </w:r>
      <w:r>
        <w:rPr>
          <w:i/>
          <w:iCs/>
        </w:rPr>
        <w:t>r</w:t>
      </w:r>
      <w:r>
        <w:rPr>
          <w:i/>
          <w:iCs/>
          <w:spacing w:val="-1"/>
        </w:rPr>
        <w:t>a</w:t>
      </w:r>
      <w:r>
        <w:rPr>
          <w:i/>
          <w:iCs/>
        </w:rPr>
        <w:t>te</w:t>
      </w:r>
      <w:r>
        <w:rPr>
          <w:i/>
          <w:iCs/>
          <w:spacing w:val="-2"/>
        </w:rPr>
        <w:t xml:space="preserve"> </w:t>
      </w:r>
      <w:r>
        <w:rPr>
          <w:i/>
          <w:iCs/>
        </w:rPr>
        <w:t>Gr</w:t>
      </w:r>
      <w:r>
        <w:rPr>
          <w:i/>
          <w:iCs/>
          <w:spacing w:val="-1"/>
        </w:rPr>
        <w:t>a</w:t>
      </w:r>
      <w:r>
        <w:rPr>
          <w:i/>
          <w:iCs/>
          <w:spacing w:val="-3"/>
        </w:rPr>
        <w:t>s</w:t>
      </w:r>
      <w:r>
        <w:rPr>
          <w:i/>
          <w:iCs/>
        </w:rPr>
        <w:t>sla</w:t>
      </w:r>
      <w:r>
        <w:rPr>
          <w:i/>
          <w:iCs/>
          <w:spacing w:val="-2"/>
        </w:rPr>
        <w:t>n</w:t>
      </w:r>
      <w:r>
        <w:rPr>
          <w:i/>
          <w:iCs/>
        </w:rPr>
        <w:t>d of t</w:t>
      </w:r>
      <w:r>
        <w:rPr>
          <w:i/>
          <w:iCs/>
          <w:spacing w:val="-3"/>
        </w:rPr>
        <w:t>h</w:t>
      </w:r>
      <w:r>
        <w:rPr>
          <w:i/>
          <w:iCs/>
        </w:rPr>
        <w:t>e Vi</w:t>
      </w:r>
      <w:r>
        <w:rPr>
          <w:i/>
          <w:iCs/>
          <w:spacing w:val="-1"/>
        </w:rPr>
        <w:t>c</w:t>
      </w:r>
      <w:r>
        <w:rPr>
          <w:i/>
          <w:iCs/>
        </w:rPr>
        <w:t>tori</w:t>
      </w:r>
      <w:r>
        <w:rPr>
          <w:i/>
          <w:iCs/>
          <w:spacing w:val="-2"/>
        </w:rPr>
        <w:t>a</w:t>
      </w:r>
      <w:r>
        <w:rPr>
          <w:i/>
          <w:iCs/>
        </w:rPr>
        <w:t>n</w:t>
      </w:r>
      <w:r>
        <w:rPr>
          <w:i/>
          <w:iCs/>
          <w:spacing w:val="-1"/>
        </w:rPr>
        <w:t xml:space="preserve"> </w:t>
      </w:r>
      <w:r>
        <w:rPr>
          <w:i/>
          <w:iCs/>
        </w:rPr>
        <w:t>Vo</w:t>
      </w:r>
      <w:r>
        <w:rPr>
          <w:i/>
          <w:iCs/>
          <w:spacing w:val="-1"/>
        </w:rPr>
        <w:t>l</w:t>
      </w:r>
      <w:r>
        <w:rPr>
          <w:i/>
          <w:iCs/>
        </w:rPr>
        <w:t>c</w:t>
      </w:r>
      <w:r>
        <w:rPr>
          <w:i/>
          <w:iCs/>
          <w:spacing w:val="-2"/>
        </w:rPr>
        <w:t>a</w:t>
      </w:r>
      <w:r>
        <w:rPr>
          <w:i/>
          <w:iCs/>
          <w:spacing w:val="-1"/>
        </w:rPr>
        <w:t>n</w:t>
      </w:r>
      <w:r>
        <w:rPr>
          <w:i/>
          <w:iCs/>
        </w:rPr>
        <w:t>ic</w:t>
      </w:r>
      <w:r>
        <w:rPr>
          <w:i/>
          <w:iCs/>
          <w:spacing w:val="-1"/>
        </w:rPr>
        <w:t xml:space="preserve"> </w:t>
      </w:r>
      <w:r>
        <w:rPr>
          <w:i/>
          <w:iCs/>
          <w:spacing w:val="1"/>
        </w:rPr>
        <w:t>P</w:t>
      </w:r>
      <w:r>
        <w:rPr>
          <w:i/>
          <w:iCs/>
        </w:rPr>
        <w:t>l</w:t>
      </w:r>
      <w:r>
        <w:rPr>
          <w:i/>
          <w:iCs/>
          <w:spacing w:val="-2"/>
        </w:rPr>
        <w:t>a</w:t>
      </w:r>
      <w:r>
        <w:rPr>
          <w:i/>
          <w:iCs/>
        </w:rPr>
        <w:t xml:space="preserve">in </w:t>
      </w:r>
      <w:r>
        <w:rPr>
          <w:spacing w:val="-3"/>
        </w:rPr>
        <w:t>(</w:t>
      </w:r>
      <w:r>
        <w:rPr>
          <w:spacing w:val="-1"/>
        </w:rPr>
        <w:t>N</w:t>
      </w:r>
      <w:r>
        <w:t>atu</w:t>
      </w:r>
      <w:r>
        <w:rPr>
          <w:spacing w:val="-1"/>
        </w:rPr>
        <w:t>r</w:t>
      </w:r>
      <w:r>
        <w:t>al T</w:t>
      </w:r>
      <w:r>
        <w:rPr>
          <w:spacing w:val="-2"/>
        </w:rPr>
        <w:t>e</w:t>
      </w:r>
      <w:r>
        <w:t>m</w:t>
      </w:r>
      <w:r>
        <w:rPr>
          <w:spacing w:val="-1"/>
        </w:rPr>
        <w:t>p</w:t>
      </w:r>
      <w:r>
        <w:t>er</w:t>
      </w:r>
      <w:r>
        <w:rPr>
          <w:spacing w:val="-3"/>
        </w:rPr>
        <w:t>a</w:t>
      </w:r>
      <w:r>
        <w:t>te Gr</w:t>
      </w:r>
      <w:r>
        <w:rPr>
          <w:spacing w:val="-3"/>
        </w:rPr>
        <w:t>a</w:t>
      </w:r>
      <w:r>
        <w:t>ssl</w:t>
      </w:r>
      <w:r>
        <w:rPr>
          <w:spacing w:val="-3"/>
        </w:rPr>
        <w:t>a</w:t>
      </w:r>
      <w:r>
        <w:rPr>
          <w:spacing w:val="-1"/>
        </w:rPr>
        <w:t>nd</w:t>
      </w:r>
      <w:r>
        <w:t>)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rea</w:t>
      </w:r>
      <w:r>
        <w:rPr>
          <w:spacing w:val="-2"/>
        </w:rPr>
        <w:t>t</w:t>
      </w:r>
      <w:r>
        <w:t>ened species,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miti</w:t>
      </w:r>
      <w:r>
        <w:rPr>
          <w:spacing w:val="-1"/>
        </w:rPr>
        <w:t>g</w:t>
      </w:r>
      <w:r>
        <w:t>ate</w:t>
      </w:r>
      <w:r>
        <w:rPr>
          <w:spacing w:val="-1"/>
        </w:rPr>
        <w:t xml:space="preserve"> </w:t>
      </w:r>
      <w:r>
        <w:t>t</w:t>
      </w:r>
      <w:r>
        <w:rPr>
          <w:spacing w:val="-3"/>
        </w:rPr>
        <w:t>h</w:t>
      </w:r>
      <w:r>
        <w:t>e</w:t>
      </w:r>
      <w:r>
        <w:rPr>
          <w:spacing w:val="1"/>
        </w:rPr>
        <w:t xml:space="preserve"> </w:t>
      </w:r>
      <w:r>
        <w:t>im</w:t>
      </w:r>
      <w:r>
        <w:rPr>
          <w:spacing w:val="-1"/>
        </w:rPr>
        <w:t>p</w:t>
      </w:r>
      <w:r>
        <w:rPr>
          <w:spacing w:val="-3"/>
        </w:rPr>
        <w:t>a</w:t>
      </w:r>
      <w:r>
        <w:t>cts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d</w:t>
      </w:r>
      <w:r>
        <w:rPr>
          <w:spacing w:val="-3"/>
        </w:rPr>
        <w:t>e</w:t>
      </w:r>
      <w:r>
        <w:t>ve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4"/>
        </w:rPr>
        <w:t>p</w:t>
      </w:r>
      <w:r>
        <w:t>m</w:t>
      </w:r>
      <w:r>
        <w:rPr>
          <w:spacing w:val="2"/>
        </w:rPr>
        <w:t>e</w:t>
      </w:r>
      <w:r>
        <w:rPr>
          <w:spacing w:val="-1"/>
        </w:rPr>
        <w:t>n</w:t>
      </w:r>
      <w:r>
        <w:t>t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w</w:t>
      </w:r>
      <w:r>
        <w:t xml:space="preserve">th </w:t>
      </w:r>
      <w:r>
        <w:rPr>
          <w:spacing w:val="-2"/>
        </w:rP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id</w:t>
      </w:r>
      <w:r>
        <w:rPr>
          <w:spacing w:val="-2"/>
        </w:rPr>
        <w:t>o</w:t>
      </w:r>
      <w:r>
        <w:t>rs</w:t>
      </w:r>
      <w:r>
        <w:rPr>
          <w:spacing w:val="1"/>
        </w:rPr>
        <w:t xml:space="preserve"> o</w:t>
      </w:r>
      <w:r>
        <w:t>n</w:t>
      </w:r>
      <w:r>
        <w:rPr>
          <w:spacing w:val="-3"/>
        </w:rPr>
        <w:t xml:space="preserve"> </w:t>
      </w:r>
      <w:r>
        <w:t>M</w:t>
      </w:r>
      <w:r>
        <w:rPr>
          <w:spacing w:val="-1"/>
        </w:rPr>
        <w:t>N</w:t>
      </w:r>
      <w:r>
        <w:t>ES.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365"/>
      </w:pPr>
      <w:r>
        <w:t xml:space="preserve">The </w:t>
      </w:r>
      <w:r>
        <w:rPr>
          <w:spacing w:val="-3"/>
        </w:rPr>
        <w:t>W</w:t>
      </w:r>
      <w:r>
        <w:t>est</w:t>
      </w:r>
      <w:r>
        <w:rPr>
          <w:spacing w:val="-2"/>
        </w:rPr>
        <w:t>e</w:t>
      </w:r>
      <w:r>
        <w:t>rn</w:t>
      </w:r>
      <w:r>
        <w:rPr>
          <w:spacing w:val="-1"/>
        </w:rPr>
        <w:t xml:space="preserve"> </w:t>
      </w:r>
      <w:r>
        <w:t>Grassla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R</w:t>
      </w:r>
      <w:r>
        <w:t>e</w:t>
      </w:r>
      <w:r>
        <w:rPr>
          <w:spacing w:val="-2"/>
        </w:rPr>
        <w:t>s</w:t>
      </w:r>
      <w:r>
        <w:t>er</w:t>
      </w:r>
      <w:r>
        <w:rPr>
          <w:spacing w:val="1"/>
        </w:rPr>
        <w:t>v</w:t>
      </w:r>
      <w:r>
        <w:rPr>
          <w:spacing w:val="-2"/>
        </w:rPr>
        <w:t>e</w:t>
      </w:r>
      <w:r>
        <w:t>s</w:t>
      </w:r>
      <w:r>
        <w:rPr>
          <w:spacing w:val="2"/>
        </w:rPr>
        <w:t xml:space="preserve"> </w:t>
      </w:r>
      <w:r>
        <w:t>(</w:t>
      </w:r>
      <w:r>
        <w:rPr>
          <w:spacing w:val="-2"/>
        </w:rPr>
        <w:t>W</w:t>
      </w:r>
      <w:r>
        <w:t>GR)</w:t>
      </w:r>
      <w:r>
        <w:rPr>
          <w:spacing w:val="-2"/>
        </w:rPr>
        <w:t xml:space="preserve"> </w:t>
      </w:r>
      <w:r>
        <w:t xml:space="preserve">will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v</w:t>
      </w:r>
      <w:r>
        <w:t xml:space="preserve">er </w:t>
      </w:r>
      <w:r>
        <w:rPr>
          <w:spacing w:val="-2"/>
        </w:rPr>
        <w:t>tw</w:t>
      </w:r>
      <w:r>
        <w:t>o</w:t>
      </w:r>
      <w:r>
        <w:rPr>
          <w:spacing w:val="-1"/>
        </w:rPr>
        <w:t xml:space="preserve"> </w:t>
      </w:r>
      <w:r>
        <w:t>areas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tside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UG</w:t>
      </w:r>
      <w:r>
        <w:t>B l</w:t>
      </w:r>
      <w:r>
        <w:rPr>
          <w:spacing w:val="-2"/>
        </w:rPr>
        <w:t>o</w:t>
      </w:r>
      <w:r>
        <w:t>cated</w:t>
      </w:r>
      <w:r>
        <w:rPr>
          <w:spacing w:val="-2"/>
        </w:rPr>
        <w:t xml:space="preserve"> </w:t>
      </w:r>
      <w:r>
        <w:t>s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-1"/>
        </w:rPr>
        <w:t>h</w:t>
      </w:r>
      <w:r>
        <w:t>- east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Mel</w:t>
      </w:r>
      <w:r>
        <w:rPr>
          <w:spacing w:val="-2"/>
        </w:rPr>
        <w:t>t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west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5"/>
        </w:rPr>
        <w:t xml:space="preserve"> </w:t>
      </w:r>
      <w:r>
        <w:t>Werr</w:t>
      </w:r>
      <w:r>
        <w:rPr>
          <w:spacing w:val="-1"/>
        </w:rPr>
        <w:t>ib</w:t>
      </w:r>
      <w:r>
        <w:t>ee</w:t>
      </w:r>
      <w:r>
        <w:rPr>
          <w:spacing w:val="1"/>
        </w:rPr>
        <w:t xml:space="preserve"> </w:t>
      </w:r>
      <w:r>
        <w:t>(s</w:t>
      </w:r>
      <w:r>
        <w:rPr>
          <w:spacing w:val="-2"/>
        </w:rPr>
        <w:t>e</w:t>
      </w:r>
      <w:r>
        <w:t>e F</w:t>
      </w:r>
      <w:r>
        <w:rPr>
          <w:spacing w:val="-1"/>
        </w:rPr>
        <w:t>igu</w:t>
      </w:r>
      <w:r>
        <w:t>re</w:t>
      </w:r>
      <w:r>
        <w:rPr>
          <w:spacing w:val="-2"/>
        </w:rPr>
        <w:t xml:space="preserve"> </w:t>
      </w:r>
      <w:r>
        <w:t>1).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This se</w:t>
      </w:r>
      <w:r>
        <w:rPr>
          <w:spacing w:val="-2"/>
        </w:rPr>
        <w:t>c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-3"/>
        </w:rPr>
        <w:t>r</w:t>
      </w:r>
      <w:r>
        <w:t>epo</w:t>
      </w:r>
      <w:r>
        <w:rPr>
          <w:spacing w:val="-3"/>
        </w:rPr>
        <w:t>r</w:t>
      </w:r>
      <w:r>
        <w:t>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4"/>
        </w:rPr>
        <w:t xml:space="preserve"> </w:t>
      </w:r>
      <w:r>
        <w:t>im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ment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e</w:t>
      </w:r>
      <w:r>
        <w:t>st</w:t>
      </w:r>
      <w:r>
        <w:rPr>
          <w:spacing w:val="-2"/>
        </w:rPr>
        <w:t>a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t>shme</w:t>
      </w:r>
      <w:r>
        <w:rPr>
          <w:spacing w:val="-1"/>
        </w:rPr>
        <w:t>n</w:t>
      </w:r>
      <w:r>
        <w:t>t 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ma</w:t>
      </w:r>
      <w:r>
        <w:rPr>
          <w:spacing w:val="2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em</w:t>
      </w:r>
      <w:r>
        <w:t xml:space="preserve">ent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WGR.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</w:rPr>
        <w:t>Fi</w:t>
      </w:r>
      <w:r>
        <w:rPr>
          <w:color w:val="404040"/>
          <w:spacing w:val="1"/>
        </w:rPr>
        <w:t>g</w:t>
      </w:r>
      <w:r>
        <w:rPr>
          <w:color w:val="404040"/>
          <w:spacing w:val="-1"/>
        </w:rPr>
        <w:t>u</w:t>
      </w:r>
      <w:r>
        <w:rPr>
          <w:color w:val="404040"/>
        </w:rPr>
        <w:t>re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1: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L</w:t>
      </w:r>
      <w:r>
        <w:rPr>
          <w:color w:val="404040"/>
          <w:spacing w:val="-1"/>
        </w:rPr>
        <w:t>o</w:t>
      </w:r>
      <w:r>
        <w:rPr>
          <w:color w:val="404040"/>
          <w:spacing w:val="1"/>
        </w:rPr>
        <w:t>c</w:t>
      </w:r>
      <w:r>
        <w:rPr>
          <w:color w:val="404040"/>
          <w:spacing w:val="-2"/>
        </w:rPr>
        <w:t>a</w:t>
      </w:r>
      <w:r>
        <w:rPr>
          <w:color w:val="404040"/>
          <w:spacing w:val="-3"/>
        </w:rPr>
        <w:t>t</w:t>
      </w:r>
      <w:r>
        <w:rPr>
          <w:color w:val="404040"/>
        </w:rPr>
        <w:t>i</w:t>
      </w:r>
      <w:r>
        <w:rPr>
          <w:color w:val="404040"/>
          <w:spacing w:val="-1"/>
        </w:rPr>
        <w:t>o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o</w:t>
      </w:r>
      <w:r>
        <w:rPr>
          <w:color w:val="404040"/>
        </w:rPr>
        <w:t>f W</w:t>
      </w:r>
      <w:r>
        <w:rPr>
          <w:color w:val="404040"/>
          <w:spacing w:val="-2"/>
        </w:rPr>
        <w:t>e</w:t>
      </w:r>
      <w:r>
        <w:rPr>
          <w:color w:val="404040"/>
        </w:rPr>
        <w:t>s</w:t>
      </w:r>
      <w:r>
        <w:rPr>
          <w:color w:val="404040"/>
          <w:spacing w:val="-3"/>
        </w:rPr>
        <w:t>t</w:t>
      </w:r>
      <w:r>
        <w:rPr>
          <w:color w:val="404040"/>
          <w:spacing w:val="-1"/>
        </w:rPr>
        <w:t>e</w:t>
      </w:r>
      <w:r>
        <w:rPr>
          <w:color w:val="404040"/>
        </w:rPr>
        <w:t>rn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1"/>
        </w:rPr>
        <w:t>G</w:t>
      </w:r>
      <w:r>
        <w:rPr>
          <w:color w:val="404040"/>
        </w:rPr>
        <w:t>r</w:t>
      </w:r>
      <w:r>
        <w:rPr>
          <w:color w:val="404040"/>
          <w:spacing w:val="-4"/>
        </w:rPr>
        <w:t>a</w:t>
      </w:r>
      <w:r>
        <w:rPr>
          <w:color w:val="404040"/>
        </w:rPr>
        <w:t>ssl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n</w:t>
      </w:r>
      <w:r>
        <w:rPr>
          <w:color w:val="404040"/>
        </w:rPr>
        <w:t>d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R</w:t>
      </w:r>
      <w:r>
        <w:rPr>
          <w:color w:val="404040"/>
          <w:spacing w:val="-4"/>
        </w:rPr>
        <w:t>e</w:t>
      </w:r>
      <w:r>
        <w:rPr>
          <w:color w:val="404040"/>
        </w:rPr>
        <w:t>s</w:t>
      </w:r>
      <w:r>
        <w:rPr>
          <w:color w:val="404040"/>
          <w:spacing w:val="-1"/>
        </w:rPr>
        <w:t>e</w:t>
      </w:r>
      <w:r>
        <w:rPr>
          <w:color w:val="404040"/>
          <w:spacing w:val="-2"/>
        </w:rPr>
        <w:t>r</w:t>
      </w:r>
      <w:r>
        <w:rPr>
          <w:color w:val="404040"/>
        </w:rPr>
        <w:t>v</w:t>
      </w:r>
      <w:r>
        <w:rPr>
          <w:color w:val="404040"/>
          <w:spacing w:val="-1"/>
        </w:rPr>
        <w:t>e</w:t>
      </w:r>
      <w:r>
        <w:rPr>
          <w:color w:val="404040"/>
        </w:rPr>
        <w:t>s</w:t>
      </w:r>
    </w:p>
    <w:p w:rsidR="005366D3" w:rsidRDefault="00914B5F">
      <w:pPr>
        <w:kinsoku w:val="0"/>
        <w:overflowPunct w:val="0"/>
        <w:spacing w:before="3"/>
        <w:ind w:left="100" w:right="1054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19140" cy="4120515"/>
            <wp:effectExtent l="0" t="0" r="0" b="0"/>
            <wp:docPr id="6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140" cy="412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6" w:line="280" w:lineRule="exact"/>
        <w:rPr>
          <w:sz w:val="28"/>
          <w:szCs w:val="28"/>
        </w:rPr>
      </w:pPr>
    </w:p>
    <w:p w:rsidR="005366D3" w:rsidRDefault="005366D3">
      <w:pPr>
        <w:pStyle w:val="BodyText"/>
        <w:kinsoku w:val="0"/>
        <w:overflowPunct w:val="0"/>
        <w:spacing w:line="239" w:lineRule="auto"/>
        <w:ind w:right="464"/>
      </w:pPr>
      <w:r>
        <w:t>The W</w:t>
      </w:r>
      <w:r>
        <w:rPr>
          <w:spacing w:val="-3"/>
        </w:rPr>
        <w:t>G</w:t>
      </w:r>
      <w:r>
        <w:t>R will</w:t>
      </w:r>
      <w:r>
        <w:rPr>
          <w:spacing w:val="-3"/>
        </w:rPr>
        <w:t xml:space="preserve"> </w:t>
      </w:r>
      <w:r>
        <w:t>pro</w:t>
      </w:r>
      <w:r>
        <w:rPr>
          <w:spacing w:val="-2"/>
        </w:rPr>
        <w:t>t</w:t>
      </w:r>
      <w:r>
        <w:t>ect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l</w:t>
      </w:r>
      <w:r>
        <w:t>ar</w:t>
      </w:r>
      <w:r>
        <w:rPr>
          <w:spacing w:val="-2"/>
        </w:rPr>
        <w:t>g</w:t>
      </w:r>
      <w:r>
        <w:t xml:space="preserve">est </w:t>
      </w:r>
      <w:r>
        <w:rPr>
          <w:spacing w:val="-3"/>
        </w:rPr>
        <w:t>r</w:t>
      </w:r>
      <w:r>
        <w:t>e</w:t>
      </w:r>
      <w:r>
        <w:rPr>
          <w:spacing w:val="1"/>
        </w:rPr>
        <w:t>m</w:t>
      </w:r>
      <w:r>
        <w:t>ai</w:t>
      </w:r>
      <w:r>
        <w:rPr>
          <w:spacing w:val="-2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ce</w:t>
      </w:r>
      <w:r>
        <w:rPr>
          <w:spacing w:val="-3"/>
        </w:rPr>
        <w:t>n</w:t>
      </w:r>
      <w:r>
        <w:t>tr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v</w:t>
      </w:r>
      <w:r>
        <w:rPr>
          <w:spacing w:val="1"/>
        </w:rPr>
        <w:t>o</w:t>
      </w:r>
      <w:r>
        <w:t>l</w:t>
      </w:r>
      <w:r>
        <w:rPr>
          <w:spacing w:val="-3"/>
        </w:rPr>
        <w:t>c</w:t>
      </w:r>
      <w:r>
        <w:t>a</w:t>
      </w:r>
      <w:r>
        <w:rPr>
          <w:spacing w:val="-1"/>
        </w:rPr>
        <w:t>n</w:t>
      </w:r>
      <w:r>
        <w:t>ic p</w:t>
      </w:r>
      <w:r>
        <w:rPr>
          <w:spacing w:val="-1"/>
        </w:rPr>
        <w:t>l</w:t>
      </w:r>
      <w:r>
        <w:t>ai</w:t>
      </w:r>
      <w:r>
        <w:rPr>
          <w:spacing w:val="-2"/>
        </w:rPr>
        <w:t>n</w:t>
      </w:r>
      <w:r>
        <w:t>s gras</w:t>
      </w:r>
      <w:r>
        <w:rPr>
          <w:spacing w:val="-3"/>
        </w:rPr>
        <w:t>s</w:t>
      </w:r>
      <w:r>
        <w:t>la</w:t>
      </w:r>
      <w:r>
        <w:rPr>
          <w:spacing w:val="-2"/>
        </w:rPr>
        <w:t>n</w:t>
      </w:r>
      <w:r>
        <w:rPr>
          <w:spacing w:val="-1"/>
        </w:rPr>
        <w:t>d</w:t>
      </w:r>
      <w:r>
        <w:t xml:space="preserve">s in </w:t>
      </w:r>
      <w:r>
        <w:rPr>
          <w:spacing w:val="-1"/>
        </w:rPr>
        <w:t>Au</w:t>
      </w:r>
      <w:r>
        <w:t>stral</w:t>
      </w:r>
      <w:r>
        <w:rPr>
          <w:spacing w:val="-1"/>
        </w:rPr>
        <w:t>i</w:t>
      </w:r>
      <w:r>
        <w:t>a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a ra</w:t>
      </w:r>
      <w:r>
        <w:rPr>
          <w:spacing w:val="-2"/>
        </w:rPr>
        <w:t>n</w:t>
      </w:r>
      <w:r>
        <w:rPr>
          <w:spacing w:val="-1"/>
        </w:rPr>
        <w:t>g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1"/>
        </w:rPr>
        <w:t>o</w:t>
      </w:r>
      <w:r>
        <w:t>ther ha</w:t>
      </w:r>
      <w:r>
        <w:rPr>
          <w:spacing w:val="-2"/>
        </w:rPr>
        <w:t>b</w:t>
      </w:r>
      <w:r>
        <w:t>it</w:t>
      </w:r>
      <w:r>
        <w:rPr>
          <w:spacing w:val="-3"/>
        </w:rPr>
        <w:t>a</w:t>
      </w:r>
      <w:r>
        <w:t>t ty</w:t>
      </w:r>
      <w:r>
        <w:rPr>
          <w:spacing w:val="-4"/>
        </w:rPr>
        <w:t>p</w:t>
      </w:r>
      <w:r>
        <w:t>es,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t>cl</w:t>
      </w:r>
      <w:r>
        <w:rPr>
          <w:spacing w:val="-1"/>
        </w:rPr>
        <w:t>ud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>ph</w:t>
      </w:r>
      <w:r>
        <w:rPr>
          <w:spacing w:val="-2"/>
        </w:rPr>
        <w:t>e</w:t>
      </w:r>
      <w:r>
        <w:t>me</w:t>
      </w:r>
      <w:r>
        <w:rPr>
          <w:spacing w:val="-3"/>
        </w:rPr>
        <w:t>r</w:t>
      </w:r>
      <w:r>
        <w:t>al wet</w:t>
      </w:r>
      <w:r>
        <w:rPr>
          <w:spacing w:val="-3"/>
        </w:rPr>
        <w:t>l</w:t>
      </w:r>
      <w:r>
        <w:t>a</w:t>
      </w:r>
      <w:r>
        <w:rPr>
          <w:spacing w:val="-1"/>
        </w:rPr>
        <w:t>nd</w:t>
      </w:r>
      <w:r>
        <w:t>s, w</w:t>
      </w:r>
      <w:r>
        <w:rPr>
          <w:spacing w:val="-3"/>
        </w:rPr>
        <w:t>a</w:t>
      </w:r>
      <w:r>
        <w:t>ter</w:t>
      </w:r>
      <w:r>
        <w:rPr>
          <w:spacing w:val="-3"/>
        </w:rPr>
        <w:t>w</w:t>
      </w:r>
      <w:r>
        <w:t>ays,</w:t>
      </w:r>
      <w:r>
        <w:rPr>
          <w:spacing w:val="-3"/>
        </w:rPr>
        <w:t xml:space="preserve"> </w:t>
      </w:r>
      <w:r>
        <w:t>R</w:t>
      </w:r>
      <w:r>
        <w:rPr>
          <w:spacing w:val="-2"/>
        </w:rPr>
        <w:t>e</w:t>
      </w:r>
      <w:r>
        <w:t>d</w:t>
      </w:r>
      <w:r>
        <w:rPr>
          <w:spacing w:val="-1"/>
        </w:rPr>
        <w:t xml:space="preserve"> </w:t>
      </w:r>
      <w:r>
        <w:t>G</w:t>
      </w:r>
      <w:r>
        <w:rPr>
          <w:spacing w:val="3"/>
        </w:rPr>
        <w:t>u</w:t>
      </w:r>
      <w:r>
        <w:t>m</w:t>
      </w:r>
      <w:r>
        <w:rPr>
          <w:spacing w:val="1"/>
        </w:rPr>
        <w:t xml:space="preserve"> </w:t>
      </w:r>
      <w:r>
        <w:rPr>
          <w:spacing w:val="-2"/>
        </w:rPr>
        <w:t>s</w:t>
      </w:r>
      <w:r>
        <w:t>w</w:t>
      </w:r>
      <w:r>
        <w:rPr>
          <w:spacing w:val="-2"/>
        </w:rPr>
        <w:t>a</w:t>
      </w:r>
      <w:r>
        <w:t>m</w:t>
      </w:r>
      <w:r>
        <w:rPr>
          <w:spacing w:val="-1"/>
        </w:rPr>
        <w:t>p</w:t>
      </w:r>
      <w:r>
        <w:t>s, roc</w:t>
      </w:r>
      <w:r>
        <w:rPr>
          <w:spacing w:val="-2"/>
        </w:rPr>
        <w:t>k</w:t>
      </w:r>
      <w:r>
        <w:t>y k</w:t>
      </w:r>
      <w:r>
        <w:rPr>
          <w:spacing w:val="-4"/>
        </w:rPr>
        <w:t>n</w:t>
      </w:r>
      <w:r>
        <w:rPr>
          <w:spacing w:val="1"/>
        </w:rPr>
        <w:t>o</w:t>
      </w:r>
      <w:r>
        <w:t>l</w:t>
      </w:r>
      <w:r>
        <w:rPr>
          <w:spacing w:val="-1"/>
        </w:rPr>
        <w:t>l</w:t>
      </w:r>
      <w:r>
        <w:t>s and</w:t>
      </w:r>
      <w:r>
        <w:rPr>
          <w:spacing w:val="-4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p</w:t>
      </w:r>
      <w:r>
        <w:t>en g</w:t>
      </w:r>
      <w:r>
        <w:rPr>
          <w:spacing w:val="-1"/>
        </w:rPr>
        <w:t>r</w:t>
      </w:r>
      <w:r>
        <w:t>as</w:t>
      </w:r>
      <w:r>
        <w:rPr>
          <w:spacing w:val="-3"/>
        </w:rPr>
        <w:t>s</w:t>
      </w:r>
      <w:r>
        <w:t xml:space="preserve">y </w:t>
      </w:r>
      <w:r>
        <w:rPr>
          <w:spacing w:val="-2"/>
        </w:rPr>
        <w:t>w</w:t>
      </w:r>
      <w:r>
        <w:t>o</w:t>
      </w:r>
      <w:r>
        <w:rPr>
          <w:spacing w:val="1"/>
        </w:rPr>
        <w:t>o</w:t>
      </w:r>
      <w:r>
        <w:rPr>
          <w:spacing w:val="-1"/>
        </w:rPr>
        <w:t>d</w:t>
      </w:r>
      <w:r>
        <w:t>la</w:t>
      </w:r>
      <w:r>
        <w:rPr>
          <w:spacing w:val="-2"/>
        </w:rPr>
        <w:t>n</w:t>
      </w:r>
      <w:r>
        <w:rPr>
          <w:spacing w:val="-1"/>
        </w:rPr>
        <w:t>d</w:t>
      </w:r>
      <w:r>
        <w:t xml:space="preserve">s. The </w:t>
      </w:r>
      <w:r>
        <w:rPr>
          <w:spacing w:val="-3"/>
        </w:rPr>
        <w:t>r</w:t>
      </w:r>
      <w:r>
        <w:t>ese</w:t>
      </w:r>
      <w:r>
        <w:rPr>
          <w:spacing w:val="-3"/>
        </w:rPr>
        <w:t>r</w:t>
      </w:r>
      <w:r>
        <w:t>ves</w:t>
      </w:r>
      <w:r>
        <w:rPr>
          <w:spacing w:val="-3"/>
        </w:rPr>
        <w:t xml:space="preserve"> </w:t>
      </w:r>
      <w:r>
        <w:t>will i</w:t>
      </w:r>
      <w:r>
        <w:rPr>
          <w:spacing w:val="-2"/>
        </w:rPr>
        <w:t>n</w:t>
      </w:r>
      <w:r>
        <w:t>crea</w:t>
      </w:r>
      <w:r>
        <w:rPr>
          <w:spacing w:val="-3"/>
        </w:rPr>
        <w:t>s</w:t>
      </w:r>
      <w:r>
        <w:t>e the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>x</w:t>
      </w:r>
      <w:r>
        <w:t>te</w:t>
      </w:r>
      <w:r>
        <w:rPr>
          <w:spacing w:val="-1"/>
        </w:rPr>
        <w:t>n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t>rote</w:t>
      </w:r>
      <w:r>
        <w:rPr>
          <w:spacing w:val="-3"/>
        </w:rPr>
        <w:t>c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1"/>
        </w:rPr>
        <w:t>N</w:t>
      </w:r>
      <w:r>
        <w:t>atu</w:t>
      </w:r>
      <w:r>
        <w:rPr>
          <w:spacing w:val="-1"/>
        </w:rPr>
        <w:t>r</w:t>
      </w:r>
      <w:r>
        <w:t>al T</w:t>
      </w:r>
      <w:r>
        <w:rPr>
          <w:spacing w:val="-2"/>
        </w:rPr>
        <w:t>e</w:t>
      </w:r>
      <w:r>
        <w:t>m</w:t>
      </w:r>
      <w:r>
        <w:rPr>
          <w:spacing w:val="-1"/>
        </w:rPr>
        <w:t>p</w:t>
      </w:r>
      <w:r>
        <w:t>er</w:t>
      </w:r>
      <w:r>
        <w:rPr>
          <w:spacing w:val="-3"/>
        </w:rPr>
        <w:t>a</w:t>
      </w:r>
      <w:r>
        <w:t>te Gr</w:t>
      </w:r>
      <w:r>
        <w:rPr>
          <w:spacing w:val="-3"/>
        </w:rPr>
        <w:t>a</w:t>
      </w:r>
      <w:r>
        <w:t>ssl</w:t>
      </w:r>
      <w:r>
        <w:rPr>
          <w:spacing w:val="-3"/>
        </w:rPr>
        <w:t>a</w:t>
      </w:r>
      <w:r>
        <w:rPr>
          <w:spacing w:val="-1"/>
        </w:rPr>
        <w:t>n</w:t>
      </w:r>
      <w:r>
        <w:t xml:space="preserve">d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Vic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t>Vo</w:t>
      </w:r>
      <w:r>
        <w:rPr>
          <w:spacing w:val="-3"/>
        </w:rPr>
        <w:t>l</w:t>
      </w:r>
      <w:r>
        <w:t>ca</w:t>
      </w:r>
      <w:r>
        <w:rPr>
          <w:spacing w:val="-1"/>
        </w:rPr>
        <w:t>n</w:t>
      </w:r>
      <w:r>
        <w:rPr>
          <w:spacing w:val="-3"/>
        </w:rPr>
        <w:t>i</w:t>
      </w:r>
      <w:r>
        <w:t>c Pla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t>f</w:t>
      </w:r>
      <w:r>
        <w:rPr>
          <w:spacing w:val="-3"/>
        </w:rPr>
        <w:t>r</w:t>
      </w:r>
      <w:r>
        <w:rPr>
          <w:spacing w:val="-2"/>
        </w:rPr>
        <w:t>o</w:t>
      </w:r>
      <w:r>
        <w:t>m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 xml:space="preserve">wo </w:t>
      </w:r>
      <w:r>
        <w:rPr>
          <w:spacing w:val="-1"/>
        </w:rPr>
        <w:t>p</w:t>
      </w:r>
      <w:r>
        <w:t xml:space="preserve">er </w:t>
      </w:r>
      <w:r>
        <w:rPr>
          <w:spacing w:val="-3"/>
        </w:rPr>
        <w:t>c</w:t>
      </w:r>
      <w:r>
        <w:t>ent</w:t>
      </w:r>
      <w:r>
        <w:rPr>
          <w:spacing w:val="-2"/>
        </w:rPr>
        <w:t xml:space="preserve"> 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2</w:t>
      </w:r>
      <w:r>
        <w:t xml:space="preserve">0 </w:t>
      </w:r>
      <w:r>
        <w:rPr>
          <w:spacing w:val="-3"/>
        </w:rPr>
        <w:t>p</w:t>
      </w:r>
      <w:r>
        <w:t>er ce</w:t>
      </w:r>
      <w:r>
        <w:rPr>
          <w:spacing w:val="-3"/>
        </w:rPr>
        <w:t>n</w:t>
      </w:r>
      <w:r>
        <w:t>t.</w:t>
      </w:r>
      <w:r>
        <w:rPr>
          <w:spacing w:val="2"/>
        </w:rPr>
        <w:t xml:space="preserve"> </w:t>
      </w:r>
      <w:r>
        <w:t>The WGR</w:t>
      </w:r>
      <w:r>
        <w:rPr>
          <w:spacing w:val="1"/>
        </w:rPr>
        <w:t xml:space="preserve"> </w:t>
      </w:r>
      <w:r>
        <w:t>al</w:t>
      </w:r>
      <w:r>
        <w:rPr>
          <w:spacing w:val="-3"/>
        </w:rPr>
        <w:t>s</w:t>
      </w:r>
      <w:r>
        <w:t>o</w:t>
      </w:r>
      <w:r>
        <w:rPr>
          <w:spacing w:val="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vi</w:t>
      </w:r>
      <w:r>
        <w:rPr>
          <w:spacing w:val="-4"/>
        </w:rPr>
        <w:t>d</w:t>
      </w:r>
      <w:r>
        <w:t xml:space="preserve">es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-4"/>
        </w:rPr>
        <w:t xml:space="preserve"> </w:t>
      </w:r>
      <w:r>
        <w:t>for a lar</w:t>
      </w:r>
      <w:r>
        <w:rPr>
          <w:spacing w:val="-4"/>
        </w:rPr>
        <w:t>g</w:t>
      </w:r>
      <w:r>
        <w:t xml:space="preserve">e </w:t>
      </w:r>
      <w:r>
        <w:rPr>
          <w:spacing w:val="-1"/>
        </w:rPr>
        <w:t>nu</w:t>
      </w:r>
      <w:r>
        <w:t>m</w:t>
      </w:r>
      <w:r>
        <w:rPr>
          <w:spacing w:val="-4"/>
        </w:rPr>
        <w:t>b</w:t>
      </w:r>
      <w:r>
        <w:t>er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Sta</w:t>
      </w:r>
      <w:r>
        <w:rPr>
          <w:spacing w:val="-3"/>
        </w:rPr>
        <w:t>t</w:t>
      </w:r>
      <w:r>
        <w:t>e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C</w:t>
      </w:r>
      <w:r>
        <w:rPr>
          <w:spacing w:val="-1"/>
        </w:rPr>
        <w:t>o</w:t>
      </w:r>
      <w:r>
        <w:rPr>
          <w:spacing w:val="-2"/>
        </w:rPr>
        <w:t>m</w:t>
      </w:r>
      <w:r>
        <w:t>m</w:t>
      </w:r>
      <w:r>
        <w:rPr>
          <w:spacing w:val="1"/>
        </w:rPr>
        <w:t>o</w:t>
      </w:r>
      <w:r>
        <w:rPr>
          <w:spacing w:val="-4"/>
        </w:rPr>
        <w:t>n</w:t>
      </w:r>
      <w:r>
        <w:t>wealth</w:t>
      </w:r>
      <w:r>
        <w:rPr>
          <w:spacing w:val="-1"/>
        </w:rPr>
        <w:t xml:space="preserve"> </w:t>
      </w:r>
      <w:r>
        <w:t>li</w:t>
      </w:r>
      <w:r>
        <w:rPr>
          <w:spacing w:val="-3"/>
        </w:rPr>
        <w:t>s</w:t>
      </w:r>
      <w:r>
        <w:rPr>
          <w:spacing w:val="1"/>
        </w:rPr>
        <w:t>t</w:t>
      </w:r>
      <w:r>
        <w:t>ed</w:t>
      </w:r>
      <w:r>
        <w:rPr>
          <w:spacing w:val="-2"/>
        </w:rPr>
        <w:t xml:space="preserve"> </w:t>
      </w:r>
      <w:r>
        <w:t>threate</w:t>
      </w:r>
      <w:r>
        <w:rPr>
          <w:spacing w:val="-3"/>
        </w:rPr>
        <w:t>n</w:t>
      </w:r>
      <w:r>
        <w:t>ed and ra</w:t>
      </w:r>
      <w:r>
        <w:rPr>
          <w:spacing w:val="-1"/>
        </w:rPr>
        <w:t>r</w:t>
      </w:r>
      <w:r>
        <w:t>e spec</w:t>
      </w:r>
      <w:r>
        <w:rPr>
          <w:spacing w:val="-3"/>
        </w:rPr>
        <w:t>i</w:t>
      </w:r>
      <w:r>
        <w:t>es.</w:t>
      </w:r>
    </w:p>
    <w:p w:rsidR="005366D3" w:rsidRDefault="005366D3">
      <w:pPr>
        <w:pStyle w:val="BodyText"/>
        <w:kinsoku w:val="0"/>
        <w:overflowPunct w:val="0"/>
        <w:spacing w:line="239" w:lineRule="auto"/>
        <w:ind w:right="464"/>
        <w:sectPr w:rsidR="005366D3">
          <w:pgSz w:w="11907" w:h="16860"/>
          <w:pgMar w:top="1420" w:right="1180" w:bottom="920" w:left="1340" w:header="0" w:footer="725" w:gutter="0"/>
          <w:cols w:space="720" w:equalWidth="0">
            <w:col w:w="9387"/>
          </w:cols>
          <w:noEndnote/>
        </w:sectPr>
      </w:pPr>
    </w:p>
    <w:p w:rsidR="005366D3" w:rsidRDefault="005366D3">
      <w:pPr>
        <w:kinsoku w:val="0"/>
        <w:overflowPunct w:val="0"/>
        <w:spacing w:before="56" w:line="239" w:lineRule="auto"/>
        <w:ind w:left="100" w:right="15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lastRenderedPageBreak/>
        <w:t>La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in the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 xml:space="preserve">WGR </w:t>
      </w:r>
      <w:r>
        <w:rPr>
          <w:rFonts w:ascii="Calibri" w:hAnsi="Calibri" w:cs="Calibri"/>
          <w:spacing w:val="-3"/>
          <w:sz w:val="22"/>
          <w:szCs w:val="22"/>
        </w:rPr>
        <w:t>i</w:t>
      </w:r>
      <w:r>
        <w:rPr>
          <w:rFonts w:ascii="Calibri" w:hAnsi="Calibri" w:cs="Calibri"/>
          <w:sz w:val="22"/>
          <w:szCs w:val="22"/>
        </w:rPr>
        <w:t>s su</w:t>
      </w:r>
      <w:r>
        <w:rPr>
          <w:rFonts w:ascii="Calibri" w:hAnsi="Calibri" w:cs="Calibri"/>
          <w:spacing w:val="-2"/>
          <w:sz w:val="22"/>
          <w:szCs w:val="22"/>
        </w:rPr>
        <w:t>b</w:t>
      </w:r>
      <w:r>
        <w:rPr>
          <w:rFonts w:ascii="Calibri" w:hAnsi="Calibri" w:cs="Calibri"/>
          <w:sz w:val="22"/>
          <w:szCs w:val="22"/>
        </w:rPr>
        <w:t>je</w:t>
      </w:r>
      <w:r>
        <w:rPr>
          <w:rFonts w:ascii="Calibri" w:hAnsi="Calibri" w:cs="Calibri"/>
          <w:spacing w:val="-2"/>
          <w:sz w:val="22"/>
          <w:szCs w:val="22"/>
        </w:rPr>
        <w:t>c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to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pacing w:val="1"/>
          <w:sz w:val="22"/>
          <w:szCs w:val="22"/>
        </w:rPr>
        <w:t>P</w:t>
      </w:r>
      <w:r>
        <w:rPr>
          <w:rFonts w:ascii="Calibri" w:hAnsi="Calibri" w:cs="Calibri"/>
          <w:sz w:val="22"/>
          <w:szCs w:val="22"/>
        </w:rPr>
        <w:t>u</w:t>
      </w:r>
      <w:r>
        <w:rPr>
          <w:rFonts w:ascii="Calibri" w:hAnsi="Calibri" w:cs="Calibri"/>
          <w:spacing w:val="-1"/>
          <w:sz w:val="22"/>
          <w:szCs w:val="22"/>
        </w:rPr>
        <w:t>b</w:t>
      </w:r>
      <w:r>
        <w:rPr>
          <w:rFonts w:ascii="Calibri" w:hAnsi="Calibri" w:cs="Calibri"/>
          <w:sz w:val="22"/>
          <w:szCs w:val="22"/>
        </w:rPr>
        <w:t>l</w:t>
      </w:r>
      <w:r>
        <w:rPr>
          <w:rFonts w:ascii="Calibri" w:hAnsi="Calibri" w:cs="Calibri"/>
          <w:spacing w:val="-1"/>
          <w:sz w:val="22"/>
          <w:szCs w:val="22"/>
        </w:rPr>
        <w:t>i</w:t>
      </w:r>
      <w:r>
        <w:rPr>
          <w:rFonts w:ascii="Calibri" w:hAnsi="Calibri" w:cs="Calibri"/>
          <w:sz w:val="22"/>
          <w:szCs w:val="22"/>
        </w:rPr>
        <w:t xml:space="preserve">c </w:t>
      </w:r>
      <w:r>
        <w:rPr>
          <w:rFonts w:ascii="Calibri" w:hAnsi="Calibri" w:cs="Calibri"/>
          <w:spacing w:val="-3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cq</w:t>
      </w:r>
      <w:r>
        <w:rPr>
          <w:rFonts w:ascii="Calibri" w:hAnsi="Calibri" w:cs="Calibri"/>
          <w:spacing w:val="-2"/>
          <w:sz w:val="22"/>
          <w:szCs w:val="22"/>
        </w:rPr>
        <w:t>u</w:t>
      </w:r>
      <w:r>
        <w:rPr>
          <w:rFonts w:ascii="Calibri" w:hAnsi="Calibri" w:cs="Calibri"/>
          <w:sz w:val="22"/>
          <w:szCs w:val="22"/>
        </w:rPr>
        <w:t>is</w:t>
      </w:r>
      <w:r>
        <w:rPr>
          <w:rFonts w:ascii="Calibri" w:hAnsi="Calibri" w:cs="Calibri"/>
          <w:spacing w:val="-1"/>
          <w:sz w:val="22"/>
          <w:szCs w:val="22"/>
        </w:rPr>
        <w:t>i</w:t>
      </w:r>
      <w:r>
        <w:rPr>
          <w:rFonts w:ascii="Calibri" w:hAnsi="Calibri" w:cs="Calibri"/>
          <w:sz w:val="22"/>
          <w:szCs w:val="22"/>
        </w:rPr>
        <w:t>ti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n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O</w:t>
      </w:r>
      <w:r>
        <w:rPr>
          <w:rFonts w:ascii="Calibri" w:hAnsi="Calibri" w:cs="Calibri"/>
          <w:spacing w:val="-2"/>
          <w:sz w:val="22"/>
          <w:szCs w:val="22"/>
        </w:rPr>
        <w:t>ve</w:t>
      </w:r>
      <w:r>
        <w:rPr>
          <w:rFonts w:ascii="Calibri" w:hAnsi="Calibri" w:cs="Calibri"/>
          <w:sz w:val="22"/>
          <w:szCs w:val="22"/>
        </w:rPr>
        <w:t>rl</w:t>
      </w:r>
      <w:r>
        <w:rPr>
          <w:rFonts w:ascii="Calibri" w:hAnsi="Calibri" w:cs="Calibri"/>
          <w:spacing w:val="-1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 xml:space="preserve">y </w:t>
      </w:r>
      <w:r>
        <w:rPr>
          <w:rFonts w:ascii="Calibri" w:hAnsi="Calibri" w:cs="Calibri"/>
          <w:spacing w:val="-2"/>
          <w:sz w:val="22"/>
          <w:szCs w:val="22"/>
        </w:rPr>
        <w:t>(</w:t>
      </w:r>
      <w:r>
        <w:rPr>
          <w:rFonts w:ascii="Calibri" w:hAnsi="Calibri" w:cs="Calibri"/>
          <w:sz w:val="22"/>
          <w:szCs w:val="22"/>
        </w:rPr>
        <w:t>PAO)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pacing w:val="1"/>
          <w:sz w:val="22"/>
          <w:szCs w:val="22"/>
        </w:rPr>
        <w:t>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 xml:space="preserve">e 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ese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ves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wi</w:t>
      </w:r>
      <w:r>
        <w:rPr>
          <w:rFonts w:ascii="Calibri" w:hAnsi="Calibri" w:cs="Calibri"/>
          <w:spacing w:val="-1"/>
          <w:sz w:val="22"/>
          <w:szCs w:val="22"/>
        </w:rPr>
        <w:t>l</w:t>
      </w:r>
      <w:r>
        <w:rPr>
          <w:rFonts w:ascii="Calibri" w:hAnsi="Calibri" w:cs="Calibri"/>
          <w:sz w:val="22"/>
          <w:szCs w:val="22"/>
        </w:rPr>
        <w:t>l be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esta</w:t>
      </w:r>
      <w:r>
        <w:rPr>
          <w:rFonts w:ascii="Calibri" w:hAnsi="Calibri" w:cs="Calibri"/>
          <w:spacing w:val="-1"/>
          <w:sz w:val="22"/>
          <w:szCs w:val="22"/>
        </w:rPr>
        <w:t>b</w:t>
      </w:r>
      <w:r>
        <w:rPr>
          <w:rFonts w:ascii="Calibri" w:hAnsi="Calibri" w:cs="Calibri"/>
          <w:sz w:val="22"/>
          <w:szCs w:val="22"/>
        </w:rPr>
        <w:t>l</w:t>
      </w:r>
      <w:r>
        <w:rPr>
          <w:rFonts w:ascii="Calibri" w:hAnsi="Calibri" w:cs="Calibri"/>
          <w:spacing w:val="-1"/>
          <w:sz w:val="22"/>
          <w:szCs w:val="22"/>
        </w:rPr>
        <w:t>i</w:t>
      </w:r>
      <w:r>
        <w:rPr>
          <w:rFonts w:ascii="Calibri" w:hAnsi="Calibri" w:cs="Calibri"/>
          <w:sz w:val="22"/>
          <w:szCs w:val="22"/>
        </w:rPr>
        <w:t xml:space="preserve">shed </w:t>
      </w:r>
      <w:r>
        <w:rPr>
          <w:rFonts w:ascii="Calibri" w:hAnsi="Calibri" w:cs="Calibri"/>
          <w:spacing w:val="-1"/>
          <w:sz w:val="22"/>
          <w:szCs w:val="22"/>
        </w:rPr>
        <w:t>b</w:t>
      </w:r>
      <w:r>
        <w:rPr>
          <w:rFonts w:ascii="Calibri" w:hAnsi="Calibri" w:cs="Calibri"/>
          <w:sz w:val="22"/>
          <w:szCs w:val="22"/>
        </w:rPr>
        <w:t>y acq</w:t>
      </w:r>
      <w:r>
        <w:rPr>
          <w:rFonts w:ascii="Calibri" w:hAnsi="Calibri" w:cs="Calibri"/>
          <w:spacing w:val="-2"/>
          <w:sz w:val="22"/>
          <w:szCs w:val="22"/>
        </w:rPr>
        <w:t>u</w:t>
      </w:r>
      <w:r>
        <w:rPr>
          <w:rFonts w:ascii="Calibri" w:hAnsi="Calibri" w:cs="Calibri"/>
          <w:sz w:val="22"/>
          <w:szCs w:val="22"/>
        </w:rPr>
        <w:t>is</w:t>
      </w:r>
      <w:r>
        <w:rPr>
          <w:rFonts w:ascii="Calibri" w:hAnsi="Calibri" w:cs="Calibri"/>
          <w:spacing w:val="-1"/>
          <w:sz w:val="22"/>
          <w:szCs w:val="22"/>
        </w:rPr>
        <w:t>i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3"/>
          <w:sz w:val="22"/>
          <w:szCs w:val="22"/>
        </w:rPr>
        <w:t>i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n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f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pro</w:t>
      </w:r>
      <w:r>
        <w:rPr>
          <w:rFonts w:ascii="Calibri" w:hAnsi="Calibri" w:cs="Calibri"/>
          <w:spacing w:val="-1"/>
          <w:sz w:val="22"/>
          <w:szCs w:val="22"/>
        </w:rPr>
        <w:t>p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ties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su</w:t>
      </w:r>
      <w:r>
        <w:rPr>
          <w:rFonts w:ascii="Calibri" w:hAnsi="Calibri" w:cs="Calibri"/>
          <w:spacing w:val="-2"/>
          <w:sz w:val="22"/>
          <w:szCs w:val="22"/>
        </w:rPr>
        <w:t>b</w:t>
      </w:r>
      <w:r>
        <w:rPr>
          <w:rFonts w:ascii="Calibri" w:hAnsi="Calibri" w:cs="Calibri"/>
          <w:sz w:val="22"/>
          <w:szCs w:val="22"/>
        </w:rPr>
        <w:t>ject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to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PAO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in ac</w:t>
      </w:r>
      <w:r>
        <w:rPr>
          <w:rFonts w:ascii="Calibri" w:hAnsi="Calibri" w:cs="Calibri"/>
          <w:spacing w:val="-3"/>
          <w:sz w:val="22"/>
          <w:szCs w:val="22"/>
        </w:rPr>
        <w:t>c</w:t>
      </w:r>
      <w:r>
        <w:rPr>
          <w:rFonts w:ascii="Calibri" w:hAnsi="Calibri" w:cs="Calibri"/>
          <w:spacing w:val="-2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r</w:t>
      </w:r>
      <w:r>
        <w:rPr>
          <w:rFonts w:ascii="Calibri" w:hAnsi="Calibri" w:cs="Calibri"/>
          <w:spacing w:val="-1"/>
          <w:sz w:val="22"/>
          <w:szCs w:val="22"/>
        </w:rPr>
        <w:t>d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ce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with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L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an</w:t>
      </w:r>
      <w:r>
        <w:rPr>
          <w:rFonts w:ascii="Calibri" w:hAnsi="Calibri" w:cs="Calibri"/>
          <w:i/>
          <w:iCs/>
          <w:sz w:val="22"/>
          <w:szCs w:val="22"/>
        </w:rPr>
        <w:t>d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cqu</w:t>
      </w:r>
      <w:r>
        <w:rPr>
          <w:rFonts w:ascii="Calibri" w:hAnsi="Calibri" w:cs="Calibri"/>
          <w:i/>
          <w:iCs/>
          <w:sz w:val="22"/>
          <w:szCs w:val="22"/>
        </w:rPr>
        <w:t>isiti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n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d Com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p</w:t>
      </w:r>
      <w:r>
        <w:rPr>
          <w:rFonts w:ascii="Calibri" w:hAnsi="Calibri" w:cs="Calibri"/>
          <w:i/>
          <w:iCs/>
          <w:sz w:val="22"/>
          <w:szCs w:val="22"/>
        </w:rPr>
        <w:t>en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sa</w:t>
      </w:r>
      <w:r>
        <w:rPr>
          <w:rFonts w:ascii="Calibri" w:hAnsi="Calibri" w:cs="Calibri"/>
          <w:i/>
          <w:iCs/>
          <w:sz w:val="22"/>
          <w:szCs w:val="22"/>
        </w:rPr>
        <w:t>tion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c</w:t>
      </w:r>
      <w:r>
        <w:rPr>
          <w:rFonts w:ascii="Calibri" w:hAnsi="Calibri" w:cs="Calibri"/>
          <w:i/>
          <w:iCs/>
          <w:sz w:val="22"/>
          <w:szCs w:val="22"/>
        </w:rPr>
        <w:t>t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1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98</w:t>
      </w:r>
      <w:r>
        <w:rPr>
          <w:rFonts w:ascii="Calibri" w:hAnsi="Calibri" w:cs="Calibri"/>
          <w:i/>
          <w:iCs/>
          <w:spacing w:val="1"/>
          <w:sz w:val="22"/>
          <w:szCs w:val="22"/>
        </w:rPr>
        <w:t>6</w:t>
      </w:r>
      <w:r>
        <w:rPr>
          <w:rFonts w:ascii="Calibri" w:hAnsi="Calibri" w:cs="Calibri"/>
          <w:sz w:val="22"/>
          <w:szCs w:val="22"/>
        </w:rPr>
        <w:t xml:space="preserve">. </w:t>
      </w:r>
      <w:r>
        <w:rPr>
          <w:rFonts w:ascii="Calibri" w:hAnsi="Calibri" w:cs="Calibri"/>
          <w:i/>
          <w:iCs/>
          <w:sz w:val="22"/>
          <w:szCs w:val="22"/>
        </w:rPr>
        <w:t>T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h</w:t>
      </w:r>
      <w:r>
        <w:rPr>
          <w:rFonts w:ascii="Calibri" w:hAnsi="Calibri" w:cs="Calibri"/>
          <w:i/>
          <w:iCs/>
          <w:sz w:val="22"/>
          <w:szCs w:val="22"/>
        </w:rPr>
        <w:t xml:space="preserve">e </w:t>
      </w:r>
      <w:r>
        <w:rPr>
          <w:rFonts w:ascii="Calibri" w:hAnsi="Calibri" w:cs="Calibri"/>
          <w:i/>
          <w:iCs/>
          <w:spacing w:val="1"/>
          <w:sz w:val="22"/>
          <w:szCs w:val="22"/>
        </w:rPr>
        <w:t>M</w:t>
      </w:r>
      <w:r>
        <w:rPr>
          <w:rFonts w:ascii="Calibri" w:hAnsi="Calibri" w:cs="Calibri"/>
          <w:i/>
          <w:iCs/>
          <w:sz w:val="22"/>
          <w:szCs w:val="22"/>
        </w:rPr>
        <w:t>i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i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s</w:t>
      </w:r>
      <w:r>
        <w:rPr>
          <w:rFonts w:ascii="Calibri" w:hAnsi="Calibri" w:cs="Calibri"/>
          <w:i/>
          <w:iCs/>
          <w:sz w:val="22"/>
          <w:szCs w:val="22"/>
        </w:rPr>
        <w:t>ter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1"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e</w:t>
      </w:r>
      <w:r>
        <w:rPr>
          <w:rFonts w:ascii="Calibri" w:hAnsi="Calibri" w:cs="Calibri"/>
          <w:i/>
          <w:iCs/>
          <w:sz w:val="22"/>
          <w:szCs w:val="22"/>
        </w:rPr>
        <w:t>spo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sib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l</w:t>
      </w:r>
      <w:r>
        <w:rPr>
          <w:rFonts w:ascii="Calibri" w:hAnsi="Calibri" w:cs="Calibri"/>
          <w:i/>
          <w:iCs/>
          <w:sz w:val="22"/>
          <w:szCs w:val="22"/>
        </w:rPr>
        <w:t>e f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d</w:t>
      </w:r>
      <w:r>
        <w:rPr>
          <w:rFonts w:ascii="Calibri" w:hAnsi="Calibri" w:cs="Calibri"/>
          <w:i/>
          <w:iCs/>
          <w:sz w:val="22"/>
          <w:szCs w:val="22"/>
        </w:rPr>
        <w:t>min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i</w:t>
      </w:r>
      <w:r>
        <w:rPr>
          <w:rFonts w:ascii="Calibri" w:hAnsi="Calibri" w:cs="Calibri"/>
          <w:i/>
          <w:iCs/>
          <w:sz w:val="22"/>
          <w:szCs w:val="22"/>
        </w:rPr>
        <w:t>st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e</w:t>
      </w:r>
      <w:r>
        <w:rPr>
          <w:rFonts w:ascii="Calibri" w:hAnsi="Calibri" w:cs="Calibri"/>
          <w:i/>
          <w:iCs/>
          <w:sz w:val="22"/>
          <w:szCs w:val="22"/>
        </w:rPr>
        <w:t>ri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g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1"/>
          <w:sz w:val="22"/>
          <w:szCs w:val="22"/>
        </w:rPr>
        <w:t>P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rt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2 of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 xml:space="preserve">the 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C</w:t>
      </w:r>
      <w:r>
        <w:rPr>
          <w:rFonts w:ascii="Calibri" w:hAnsi="Calibri" w:cs="Calibri"/>
          <w:i/>
          <w:iCs/>
          <w:sz w:val="22"/>
          <w:szCs w:val="22"/>
        </w:rPr>
        <w:t>rown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L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an</w:t>
      </w:r>
      <w:r>
        <w:rPr>
          <w:rFonts w:ascii="Calibri" w:hAnsi="Calibri" w:cs="Calibri"/>
          <w:i/>
          <w:iCs/>
          <w:sz w:val="22"/>
          <w:szCs w:val="22"/>
        </w:rPr>
        <w:t>d (Res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e</w:t>
      </w:r>
      <w:r>
        <w:rPr>
          <w:rFonts w:ascii="Calibri" w:hAnsi="Calibri" w:cs="Calibri"/>
          <w:i/>
          <w:iCs/>
          <w:sz w:val="22"/>
          <w:szCs w:val="22"/>
        </w:rPr>
        <w:t>rve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s</w:t>
      </w:r>
      <w:r>
        <w:rPr>
          <w:rFonts w:ascii="Calibri" w:hAnsi="Calibri" w:cs="Calibri"/>
          <w:i/>
          <w:iCs/>
          <w:sz w:val="22"/>
          <w:szCs w:val="22"/>
        </w:rPr>
        <w:t>) A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c</w:t>
      </w:r>
      <w:r>
        <w:rPr>
          <w:rFonts w:ascii="Calibri" w:hAnsi="Calibri" w:cs="Calibri"/>
          <w:i/>
          <w:iCs/>
          <w:sz w:val="22"/>
          <w:szCs w:val="22"/>
        </w:rPr>
        <w:t>t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1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9</w:t>
      </w:r>
      <w:r>
        <w:rPr>
          <w:rFonts w:ascii="Calibri" w:hAnsi="Calibri" w:cs="Calibri"/>
          <w:i/>
          <w:iCs/>
          <w:sz w:val="22"/>
          <w:szCs w:val="22"/>
        </w:rPr>
        <w:t>78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is t</w:t>
      </w:r>
      <w:r>
        <w:rPr>
          <w:rFonts w:ascii="Calibri" w:hAnsi="Calibri" w:cs="Calibri"/>
          <w:spacing w:val="-3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 xml:space="preserve">e </w:t>
      </w:r>
      <w:r>
        <w:rPr>
          <w:rFonts w:ascii="Calibri" w:hAnsi="Calibri" w:cs="Calibri"/>
          <w:spacing w:val="-3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cq</w:t>
      </w:r>
      <w:r>
        <w:rPr>
          <w:rFonts w:ascii="Calibri" w:hAnsi="Calibri" w:cs="Calibri"/>
          <w:spacing w:val="-2"/>
          <w:sz w:val="22"/>
          <w:szCs w:val="22"/>
        </w:rPr>
        <w:t>u</w:t>
      </w:r>
      <w:r>
        <w:rPr>
          <w:rFonts w:ascii="Calibri" w:hAnsi="Calibri" w:cs="Calibri"/>
          <w:sz w:val="22"/>
          <w:szCs w:val="22"/>
        </w:rPr>
        <w:t>ir</w:t>
      </w:r>
      <w:r>
        <w:rPr>
          <w:rFonts w:ascii="Calibri" w:hAnsi="Calibri" w:cs="Calibri"/>
          <w:spacing w:val="-1"/>
          <w:sz w:val="22"/>
          <w:szCs w:val="22"/>
        </w:rPr>
        <w:t>in</w:t>
      </w:r>
      <w:r>
        <w:rPr>
          <w:rFonts w:ascii="Calibri" w:hAnsi="Calibri" w:cs="Calibri"/>
          <w:sz w:val="22"/>
          <w:szCs w:val="22"/>
        </w:rPr>
        <w:t>g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aut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rity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and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wi</w:t>
      </w:r>
      <w:r>
        <w:rPr>
          <w:rFonts w:ascii="Calibri" w:hAnsi="Calibri" w:cs="Calibri"/>
          <w:spacing w:val="-1"/>
          <w:sz w:val="22"/>
          <w:szCs w:val="22"/>
        </w:rPr>
        <w:t>l</w:t>
      </w:r>
      <w:r>
        <w:rPr>
          <w:rFonts w:ascii="Calibri" w:hAnsi="Calibri" w:cs="Calibri"/>
          <w:sz w:val="22"/>
          <w:szCs w:val="22"/>
        </w:rPr>
        <w:t>l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seek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to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neg</w:t>
      </w:r>
      <w:r>
        <w:rPr>
          <w:rFonts w:ascii="Calibri" w:hAnsi="Calibri" w:cs="Calibri"/>
          <w:spacing w:val="-2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tiate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pacing w:val="-1"/>
          <w:sz w:val="22"/>
          <w:szCs w:val="22"/>
        </w:rPr>
        <w:t>v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l</w:t>
      </w:r>
      <w:r>
        <w:rPr>
          <w:rFonts w:ascii="Calibri" w:hAnsi="Calibri" w:cs="Calibri"/>
          <w:spacing w:val="-2"/>
          <w:sz w:val="22"/>
          <w:szCs w:val="22"/>
        </w:rPr>
        <w:t>u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ta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y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sale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g</w:t>
      </w:r>
      <w:r>
        <w:rPr>
          <w:rFonts w:ascii="Calibri" w:hAnsi="Calibri" w:cs="Calibri"/>
          <w:sz w:val="22"/>
          <w:szCs w:val="22"/>
        </w:rPr>
        <w:t>r</w:t>
      </w:r>
      <w:r>
        <w:rPr>
          <w:rFonts w:ascii="Calibri" w:hAnsi="Calibri" w:cs="Calibri"/>
          <w:spacing w:val="-3"/>
          <w:sz w:val="22"/>
          <w:szCs w:val="22"/>
        </w:rPr>
        <w:t>e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ments with la</w:t>
      </w:r>
      <w:r>
        <w:rPr>
          <w:rFonts w:ascii="Calibri" w:hAnsi="Calibri" w:cs="Calibri"/>
          <w:spacing w:val="-1"/>
          <w:sz w:val="22"/>
          <w:szCs w:val="22"/>
        </w:rPr>
        <w:t>nd</w:t>
      </w:r>
      <w:r>
        <w:rPr>
          <w:rFonts w:ascii="Calibri" w:hAnsi="Calibri" w:cs="Calibri"/>
          <w:spacing w:val="-2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wners af</w:t>
      </w:r>
      <w:r>
        <w:rPr>
          <w:rFonts w:ascii="Calibri" w:hAnsi="Calibri" w:cs="Calibri"/>
          <w:spacing w:val="-3"/>
          <w:sz w:val="22"/>
          <w:szCs w:val="22"/>
        </w:rPr>
        <w:t>f</w:t>
      </w:r>
      <w:r>
        <w:rPr>
          <w:rFonts w:ascii="Calibri" w:hAnsi="Calibri" w:cs="Calibri"/>
          <w:sz w:val="22"/>
          <w:szCs w:val="22"/>
        </w:rPr>
        <w:t>ec</w:t>
      </w:r>
      <w:r>
        <w:rPr>
          <w:rFonts w:ascii="Calibri" w:hAnsi="Calibri" w:cs="Calibri"/>
          <w:spacing w:val="-2"/>
          <w:sz w:val="22"/>
          <w:szCs w:val="22"/>
        </w:rPr>
        <w:t>t</w:t>
      </w:r>
      <w:r>
        <w:rPr>
          <w:rFonts w:ascii="Calibri" w:hAnsi="Calibri" w:cs="Calibri"/>
          <w:sz w:val="22"/>
          <w:szCs w:val="22"/>
        </w:rPr>
        <w:t xml:space="preserve">ed </w:t>
      </w:r>
      <w:r>
        <w:rPr>
          <w:rFonts w:ascii="Calibri" w:hAnsi="Calibri" w:cs="Calibri"/>
          <w:spacing w:val="-3"/>
          <w:sz w:val="22"/>
          <w:szCs w:val="22"/>
        </w:rPr>
        <w:t>b</w:t>
      </w:r>
      <w:r>
        <w:rPr>
          <w:rFonts w:ascii="Calibri" w:hAnsi="Calibri" w:cs="Calibri"/>
          <w:sz w:val="22"/>
          <w:szCs w:val="22"/>
        </w:rPr>
        <w:t>y 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pacing w:val="1"/>
          <w:sz w:val="22"/>
          <w:szCs w:val="22"/>
        </w:rPr>
        <w:t>P</w:t>
      </w:r>
      <w:r>
        <w:rPr>
          <w:rFonts w:ascii="Calibri" w:hAnsi="Calibri" w:cs="Calibri"/>
          <w:sz w:val="22"/>
          <w:szCs w:val="22"/>
        </w:rPr>
        <w:t>AO.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The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ac</w:t>
      </w:r>
      <w:r>
        <w:rPr>
          <w:rFonts w:ascii="Calibri" w:hAnsi="Calibri" w:cs="Calibri"/>
          <w:spacing w:val="-1"/>
          <w:sz w:val="22"/>
          <w:szCs w:val="22"/>
        </w:rPr>
        <w:t>qu</w:t>
      </w:r>
      <w:r>
        <w:rPr>
          <w:rFonts w:ascii="Calibri" w:hAnsi="Calibri" w:cs="Calibri"/>
          <w:sz w:val="22"/>
          <w:szCs w:val="22"/>
        </w:rPr>
        <w:t>is</w:t>
      </w:r>
      <w:r>
        <w:rPr>
          <w:rFonts w:ascii="Calibri" w:hAnsi="Calibri" w:cs="Calibri"/>
          <w:spacing w:val="-1"/>
          <w:sz w:val="22"/>
          <w:szCs w:val="22"/>
        </w:rPr>
        <w:t>i</w:t>
      </w:r>
      <w:r>
        <w:rPr>
          <w:rFonts w:ascii="Calibri" w:hAnsi="Calibri" w:cs="Calibri"/>
          <w:sz w:val="22"/>
          <w:szCs w:val="22"/>
        </w:rPr>
        <w:t>ti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n</w:t>
      </w:r>
      <w:r>
        <w:rPr>
          <w:rFonts w:ascii="Calibri" w:hAnsi="Calibri" w:cs="Calibri"/>
          <w:spacing w:val="-5"/>
          <w:sz w:val="22"/>
          <w:szCs w:val="22"/>
        </w:rPr>
        <w:t xml:space="preserve"> </w:t>
      </w:r>
      <w:r>
        <w:rPr>
          <w:rFonts w:ascii="Calibri" w:hAnsi="Calibri" w:cs="Calibri"/>
          <w:spacing w:val="-1"/>
          <w:sz w:val="22"/>
          <w:szCs w:val="22"/>
        </w:rPr>
        <w:t>p</w:t>
      </w:r>
      <w:r>
        <w:rPr>
          <w:rFonts w:ascii="Calibri" w:hAnsi="Calibri" w:cs="Calibri"/>
          <w:sz w:val="22"/>
          <w:szCs w:val="22"/>
        </w:rPr>
        <w:t>rocess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for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WGR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 xml:space="preserve">is 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x</w:t>
      </w:r>
      <w:r>
        <w:rPr>
          <w:rFonts w:ascii="Calibri" w:hAnsi="Calibri" w:cs="Calibri"/>
          <w:spacing w:val="-3"/>
          <w:sz w:val="22"/>
          <w:szCs w:val="22"/>
        </w:rPr>
        <w:t>p</w:t>
      </w:r>
      <w:r>
        <w:rPr>
          <w:rFonts w:ascii="Calibri" w:hAnsi="Calibri" w:cs="Calibri"/>
          <w:sz w:val="22"/>
          <w:szCs w:val="22"/>
        </w:rPr>
        <w:t>ec</w:t>
      </w:r>
      <w:r>
        <w:rPr>
          <w:rFonts w:ascii="Calibri" w:hAnsi="Calibri" w:cs="Calibri"/>
          <w:spacing w:val="1"/>
          <w:sz w:val="22"/>
          <w:szCs w:val="22"/>
        </w:rPr>
        <w:t>t</w:t>
      </w:r>
      <w:r>
        <w:rPr>
          <w:rFonts w:ascii="Calibri" w:hAnsi="Calibri" w:cs="Calibri"/>
          <w:sz w:val="22"/>
          <w:szCs w:val="22"/>
        </w:rPr>
        <w:t>ed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to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ta</w:t>
      </w:r>
      <w:r>
        <w:rPr>
          <w:rFonts w:ascii="Calibri" w:hAnsi="Calibri" w:cs="Calibri"/>
          <w:spacing w:val="-3"/>
          <w:sz w:val="22"/>
          <w:szCs w:val="22"/>
        </w:rPr>
        <w:t>k</w:t>
      </w:r>
      <w:r>
        <w:rPr>
          <w:rFonts w:ascii="Calibri" w:hAnsi="Calibri" w:cs="Calibri"/>
          <w:sz w:val="22"/>
          <w:szCs w:val="22"/>
        </w:rPr>
        <w:t xml:space="preserve">e a </w:t>
      </w:r>
      <w:r>
        <w:rPr>
          <w:rFonts w:ascii="Calibri" w:hAnsi="Calibri" w:cs="Calibri"/>
          <w:spacing w:val="-1"/>
          <w:sz w:val="22"/>
          <w:szCs w:val="22"/>
        </w:rPr>
        <w:t>nu</w:t>
      </w:r>
      <w:r>
        <w:rPr>
          <w:rFonts w:ascii="Calibri" w:hAnsi="Calibri" w:cs="Calibri"/>
          <w:sz w:val="22"/>
          <w:szCs w:val="22"/>
        </w:rPr>
        <w:t>m</w:t>
      </w:r>
      <w:r>
        <w:rPr>
          <w:rFonts w:ascii="Calibri" w:hAnsi="Calibri" w:cs="Calibri"/>
          <w:spacing w:val="-1"/>
          <w:sz w:val="22"/>
          <w:szCs w:val="22"/>
        </w:rPr>
        <w:t>b</w:t>
      </w:r>
      <w:r>
        <w:rPr>
          <w:rFonts w:ascii="Calibri" w:hAnsi="Calibri" w:cs="Calibri"/>
          <w:sz w:val="22"/>
          <w:szCs w:val="22"/>
        </w:rPr>
        <w:t>er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 xml:space="preserve">f </w:t>
      </w:r>
      <w:r>
        <w:rPr>
          <w:rFonts w:ascii="Calibri" w:hAnsi="Calibri" w:cs="Calibri"/>
          <w:spacing w:val="-2"/>
          <w:sz w:val="22"/>
          <w:szCs w:val="22"/>
        </w:rPr>
        <w:t>y</w:t>
      </w:r>
      <w:r>
        <w:rPr>
          <w:rFonts w:ascii="Calibri" w:hAnsi="Calibri" w:cs="Calibri"/>
          <w:sz w:val="22"/>
          <w:szCs w:val="22"/>
        </w:rPr>
        <w:t>ears.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359"/>
      </w:pPr>
      <w:r>
        <w:t>DE</w:t>
      </w:r>
      <w:r>
        <w:rPr>
          <w:spacing w:val="-2"/>
        </w:rPr>
        <w:t>L</w:t>
      </w:r>
      <w:r>
        <w:t>WP</w:t>
      </w:r>
      <w:r>
        <w:rPr>
          <w:spacing w:val="-1"/>
        </w:rPr>
        <w:t xml:space="preserve"> </w:t>
      </w:r>
      <w:r>
        <w:t>has p</w:t>
      </w:r>
      <w:r>
        <w:rPr>
          <w:spacing w:val="-1"/>
        </w:rPr>
        <w:t>r</w:t>
      </w:r>
      <w:r>
        <w:t>epa</w:t>
      </w:r>
      <w:r>
        <w:rPr>
          <w:spacing w:val="-3"/>
        </w:rPr>
        <w:t>r</w:t>
      </w:r>
      <w:r>
        <w:t>ed the</w:t>
      </w:r>
      <w:r>
        <w:rPr>
          <w:spacing w:val="-2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o</w:t>
      </w:r>
      <w:r>
        <w:t>cu</w:t>
      </w:r>
      <w:r>
        <w:rPr>
          <w:spacing w:val="-2"/>
        </w:rPr>
        <w:t>m</w:t>
      </w:r>
      <w:r>
        <w:t>ent</w:t>
      </w:r>
      <w:r>
        <w:rPr>
          <w:spacing w:val="-1"/>
        </w:rPr>
        <w:t xml:space="preserve"> </w:t>
      </w:r>
      <w:r>
        <w:rPr>
          <w:i/>
          <w:iCs/>
        </w:rPr>
        <w:t>L</w:t>
      </w:r>
      <w:r>
        <w:rPr>
          <w:i/>
          <w:iCs/>
          <w:spacing w:val="-1"/>
        </w:rPr>
        <w:t>an</w:t>
      </w:r>
      <w:r>
        <w:rPr>
          <w:i/>
          <w:iCs/>
        </w:rPr>
        <w:t xml:space="preserve">d </w:t>
      </w:r>
      <w:r>
        <w:rPr>
          <w:i/>
          <w:iCs/>
          <w:spacing w:val="-2"/>
        </w:rPr>
        <w:t>P</w:t>
      </w:r>
      <w:r>
        <w:rPr>
          <w:i/>
          <w:iCs/>
        </w:rPr>
        <w:t>rotecti</w:t>
      </w:r>
      <w:r>
        <w:rPr>
          <w:i/>
          <w:iCs/>
          <w:spacing w:val="-1"/>
        </w:rPr>
        <w:t>o</w:t>
      </w:r>
      <w:r>
        <w:rPr>
          <w:i/>
          <w:iCs/>
        </w:rPr>
        <w:t>n</w:t>
      </w:r>
      <w:r>
        <w:rPr>
          <w:i/>
          <w:iCs/>
          <w:spacing w:val="-3"/>
        </w:rPr>
        <w:t xml:space="preserve"> </w:t>
      </w:r>
      <w:r>
        <w:rPr>
          <w:i/>
          <w:iCs/>
        </w:rPr>
        <w:t>u</w:t>
      </w:r>
      <w:r>
        <w:rPr>
          <w:i/>
          <w:iCs/>
          <w:spacing w:val="-1"/>
        </w:rPr>
        <w:t>nd</w:t>
      </w:r>
      <w:r>
        <w:rPr>
          <w:i/>
          <w:iCs/>
        </w:rPr>
        <w:t>er</w:t>
      </w:r>
      <w:r>
        <w:rPr>
          <w:i/>
          <w:iCs/>
          <w:spacing w:val="1"/>
        </w:rPr>
        <w:t xml:space="preserve"> </w:t>
      </w:r>
      <w:r>
        <w:rPr>
          <w:i/>
          <w:iCs/>
        </w:rPr>
        <w:t>t</w:t>
      </w:r>
      <w:r>
        <w:rPr>
          <w:i/>
          <w:iCs/>
          <w:spacing w:val="-1"/>
        </w:rPr>
        <w:t>h</w:t>
      </w:r>
      <w:r>
        <w:rPr>
          <w:i/>
          <w:iCs/>
        </w:rPr>
        <w:t>e</w:t>
      </w:r>
      <w:r>
        <w:rPr>
          <w:i/>
          <w:iCs/>
          <w:spacing w:val="-2"/>
        </w:rPr>
        <w:t xml:space="preserve"> </w:t>
      </w:r>
      <w:r>
        <w:rPr>
          <w:i/>
          <w:iCs/>
        </w:rPr>
        <w:t>Bi</w:t>
      </w:r>
      <w:r>
        <w:rPr>
          <w:i/>
          <w:iCs/>
          <w:spacing w:val="-1"/>
        </w:rPr>
        <w:t>od</w:t>
      </w:r>
      <w:r>
        <w:rPr>
          <w:i/>
          <w:iCs/>
        </w:rPr>
        <w:t>i</w:t>
      </w:r>
      <w:r>
        <w:rPr>
          <w:i/>
          <w:iCs/>
          <w:spacing w:val="-1"/>
        </w:rPr>
        <w:t>v</w:t>
      </w:r>
      <w:r>
        <w:rPr>
          <w:i/>
          <w:iCs/>
        </w:rPr>
        <w:t>e</w:t>
      </w:r>
      <w:r>
        <w:rPr>
          <w:i/>
          <w:iCs/>
          <w:spacing w:val="-2"/>
        </w:rPr>
        <w:t>r</w:t>
      </w:r>
      <w:r>
        <w:rPr>
          <w:i/>
          <w:iCs/>
        </w:rPr>
        <w:t>sity Co</w:t>
      </w:r>
      <w:r>
        <w:rPr>
          <w:i/>
          <w:iCs/>
          <w:spacing w:val="-2"/>
        </w:rPr>
        <w:t>n</w:t>
      </w:r>
      <w:r>
        <w:rPr>
          <w:i/>
          <w:iCs/>
          <w:spacing w:val="-3"/>
        </w:rPr>
        <w:t>se</w:t>
      </w:r>
      <w:r>
        <w:rPr>
          <w:i/>
          <w:iCs/>
        </w:rPr>
        <w:t>rv</w:t>
      </w:r>
      <w:r>
        <w:rPr>
          <w:i/>
          <w:iCs/>
          <w:spacing w:val="-1"/>
        </w:rPr>
        <w:t>a</w:t>
      </w:r>
      <w:r>
        <w:rPr>
          <w:i/>
          <w:iCs/>
        </w:rPr>
        <w:t>tion</w:t>
      </w:r>
      <w:r>
        <w:rPr>
          <w:i/>
          <w:iCs/>
          <w:spacing w:val="-1"/>
        </w:rPr>
        <w:t xml:space="preserve"> S</w:t>
      </w:r>
      <w:r>
        <w:rPr>
          <w:i/>
          <w:iCs/>
        </w:rPr>
        <w:t>t</w:t>
      </w:r>
      <w:r>
        <w:rPr>
          <w:i/>
          <w:iCs/>
          <w:spacing w:val="1"/>
        </w:rPr>
        <w:t>r</w:t>
      </w:r>
      <w:r>
        <w:rPr>
          <w:i/>
          <w:iCs/>
          <w:spacing w:val="-1"/>
        </w:rPr>
        <w:t>a</w:t>
      </w:r>
      <w:r>
        <w:rPr>
          <w:i/>
          <w:iCs/>
          <w:spacing w:val="-2"/>
        </w:rPr>
        <w:t>t</w:t>
      </w:r>
      <w:r>
        <w:rPr>
          <w:i/>
          <w:iCs/>
        </w:rPr>
        <w:t xml:space="preserve">egy </w:t>
      </w:r>
      <w:r>
        <w:t>(</w:t>
      </w:r>
      <w:r>
        <w:rPr>
          <w:spacing w:val="1"/>
        </w:rPr>
        <w:t>D</w:t>
      </w:r>
      <w:r>
        <w:rPr>
          <w:spacing w:val="-3"/>
        </w:rPr>
        <w:t>E</w:t>
      </w:r>
      <w:r>
        <w:t>PI,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>0</w:t>
      </w:r>
      <w:r>
        <w:t>1</w:t>
      </w:r>
      <w:r>
        <w:rPr>
          <w:spacing w:val="1"/>
        </w:rPr>
        <w:t>4</w:t>
      </w:r>
      <w:r>
        <w:rPr>
          <w:spacing w:val="-1"/>
        </w:rPr>
        <w:t>a</w:t>
      </w:r>
      <w:r>
        <w:rPr>
          <w:spacing w:val="-3"/>
        </w:rPr>
        <w:t>)</w:t>
      </w:r>
      <w:r>
        <w:t>, which</w:t>
      </w:r>
      <w:r>
        <w:rPr>
          <w:spacing w:val="-3"/>
        </w:rPr>
        <w:t xml:space="preserve"> </w:t>
      </w:r>
      <w:r>
        <w:t>sets</w:t>
      </w:r>
      <w:r>
        <w:rPr>
          <w:spacing w:val="-3"/>
        </w:rPr>
        <w:t xml:space="preserve"> </w:t>
      </w:r>
      <w:r>
        <w:rPr>
          <w:spacing w:val="-1"/>
        </w:rPr>
        <w:t>ou</w:t>
      </w:r>
      <w:r>
        <w:t>t the pr</w:t>
      </w:r>
      <w:r>
        <w:rPr>
          <w:spacing w:val="-3"/>
        </w:rPr>
        <w:t>i</w:t>
      </w:r>
      <w:r>
        <w:rPr>
          <w:spacing w:val="1"/>
        </w:rPr>
        <w:t>o</w:t>
      </w:r>
      <w:r>
        <w:t>rit</w:t>
      </w:r>
      <w:r>
        <w:rPr>
          <w:spacing w:val="1"/>
        </w:rPr>
        <w:t>i</w:t>
      </w:r>
      <w:r>
        <w:t>sat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ap</w:t>
      </w:r>
      <w:r>
        <w:rPr>
          <w:spacing w:val="-2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3"/>
        </w:rPr>
        <w:t>a</w:t>
      </w:r>
      <w:r>
        <w:t>ch f</w:t>
      </w:r>
      <w:r>
        <w:rPr>
          <w:spacing w:val="1"/>
        </w:rPr>
        <w:t>o</w:t>
      </w:r>
      <w:r>
        <w:t>r 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a</w:t>
      </w:r>
      <w:r>
        <w:t>cq</w:t>
      </w:r>
      <w:r>
        <w:rPr>
          <w:spacing w:val="-2"/>
        </w:rPr>
        <w:t>u</w:t>
      </w:r>
      <w:r>
        <w:t>is</w:t>
      </w:r>
      <w:r>
        <w:rPr>
          <w:spacing w:val="-1"/>
        </w:rPr>
        <w:t>i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</w:t>
      </w:r>
      <w:r>
        <w:rPr>
          <w:spacing w:val="-3"/>
        </w:rPr>
        <w:t>h</w:t>
      </w:r>
      <w:r>
        <w:t>e WGR.</w:t>
      </w:r>
      <w:r>
        <w:rPr>
          <w:spacing w:val="-1"/>
        </w:rPr>
        <w:t xml:space="preserve"> </w:t>
      </w:r>
      <w:r>
        <w:t>M</w:t>
      </w:r>
      <w:r>
        <w:rPr>
          <w:spacing w:val="-1"/>
        </w:rPr>
        <w:t>ul</w:t>
      </w:r>
      <w:r>
        <w:t>ti</w:t>
      </w:r>
      <w:r>
        <w:rPr>
          <w:spacing w:val="-1"/>
        </w:rPr>
        <w:t>p</w:t>
      </w:r>
      <w:r>
        <w:t>le criteria a</w:t>
      </w:r>
      <w:r>
        <w:rPr>
          <w:spacing w:val="-3"/>
        </w:rPr>
        <w:t>r</w:t>
      </w:r>
      <w:r>
        <w:t xml:space="preserve">e </w:t>
      </w:r>
      <w:r>
        <w:rPr>
          <w:spacing w:val="-1"/>
        </w:rPr>
        <w:t>u</w:t>
      </w:r>
      <w:r>
        <w:t>sed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>t</w:t>
      </w:r>
      <w:r>
        <w:t>er</w:t>
      </w:r>
      <w:r>
        <w:rPr>
          <w:spacing w:val="1"/>
        </w:rPr>
        <w:t>m</w:t>
      </w:r>
      <w:r>
        <w:rPr>
          <w:spacing w:val="-3"/>
        </w:rPr>
        <w:t>i</w:t>
      </w:r>
      <w:r>
        <w:rPr>
          <w:spacing w:val="-1"/>
        </w:rPr>
        <w:t>n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h</w:t>
      </w:r>
      <w:r>
        <w:t>i</w:t>
      </w:r>
      <w:r>
        <w:rPr>
          <w:spacing w:val="-1"/>
        </w:rPr>
        <w:t>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>ri</w:t>
      </w:r>
      <w:r>
        <w:rPr>
          <w:spacing w:val="-3"/>
        </w:rPr>
        <w:t>t</w:t>
      </w:r>
      <w:r>
        <w:t>y 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f</w:t>
      </w:r>
      <w:r>
        <w:rPr>
          <w:spacing w:val="-2"/>
        </w:rPr>
        <w:t>o</w:t>
      </w:r>
      <w:r>
        <w:t>r a</w:t>
      </w:r>
      <w:r>
        <w:rPr>
          <w:spacing w:val="-3"/>
        </w:rPr>
        <w:t>c</w:t>
      </w:r>
      <w:r>
        <w:rPr>
          <w:spacing w:val="-1"/>
        </w:rPr>
        <w:t>qu</w:t>
      </w:r>
      <w:r>
        <w:t>is</w:t>
      </w:r>
      <w:r>
        <w:rPr>
          <w:spacing w:val="-1"/>
        </w:rPr>
        <w:t>i</w:t>
      </w:r>
      <w:r>
        <w:t>ti</w:t>
      </w:r>
      <w:r>
        <w:rPr>
          <w:spacing w:val="1"/>
        </w:rPr>
        <w:t>o</w:t>
      </w:r>
      <w:r>
        <w:t>n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WG</w:t>
      </w:r>
      <w:r>
        <w:rPr>
          <w:spacing w:val="-2"/>
        </w:rPr>
        <w:t>R</w:t>
      </w:r>
      <w:r>
        <w:t>, inc</w:t>
      </w:r>
      <w:r>
        <w:rPr>
          <w:spacing w:val="-1"/>
        </w:rPr>
        <w:t>l</w:t>
      </w:r>
      <w:r>
        <w:rPr>
          <w:spacing w:val="-4"/>
        </w:rPr>
        <w:t>u</w:t>
      </w:r>
      <w:r>
        <w:rPr>
          <w:spacing w:val="-1"/>
        </w:rPr>
        <w:t>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ec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ical c</w:t>
      </w:r>
      <w:r>
        <w:rPr>
          <w:spacing w:val="-1"/>
        </w:rPr>
        <w:t>o</w:t>
      </w:r>
      <w:r>
        <w:t>mm</w:t>
      </w:r>
      <w:r>
        <w:rPr>
          <w:spacing w:val="-1"/>
        </w:rPr>
        <w:t>un</w:t>
      </w:r>
      <w:r>
        <w:t>it</w:t>
      </w:r>
      <w:r>
        <w:rPr>
          <w:spacing w:val="-3"/>
        </w:rPr>
        <w:t>i</w:t>
      </w:r>
      <w:r>
        <w:t>es</w:t>
      </w:r>
      <w:r>
        <w:rPr>
          <w:spacing w:val="1"/>
        </w:rPr>
        <w:t xml:space="preserve"> </w:t>
      </w:r>
      <w:r>
        <w:t>l</w:t>
      </w:r>
      <w:r>
        <w:rPr>
          <w:spacing w:val="-1"/>
        </w:rPr>
        <w:t>i</w:t>
      </w:r>
      <w:r>
        <w:t>s</w:t>
      </w:r>
      <w:r>
        <w:rPr>
          <w:spacing w:val="-2"/>
        </w:rPr>
        <w:t>t</w:t>
      </w:r>
      <w:r>
        <w:t>ed u</w:t>
      </w:r>
      <w:r>
        <w:rPr>
          <w:spacing w:val="-2"/>
        </w:rPr>
        <w:t>n</w:t>
      </w:r>
      <w:r>
        <w:rPr>
          <w:spacing w:val="-1"/>
        </w:rPr>
        <w:t>d</w:t>
      </w:r>
      <w:r>
        <w:t xml:space="preserve">er </w:t>
      </w:r>
      <w:r>
        <w:rPr>
          <w:spacing w:val="-2"/>
        </w:rPr>
        <w:t>t</w:t>
      </w:r>
      <w:r>
        <w:rPr>
          <w:spacing w:val="-1"/>
        </w:rPr>
        <w:t>h</w:t>
      </w:r>
      <w:r>
        <w:t>e E</w:t>
      </w:r>
      <w:r>
        <w:rPr>
          <w:spacing w:val="-2"/>
        </w:rPr>
        <w:t>P</w:t>
      </w:r>
      <w:r>
        <w:t>BC Ac</w:t>
      </w:r>
      <w:r>
        <w:rPr>
          <w:spacing w:val="-1"/>
        </w:rPr>
        <w:t>t</w:t>
      </w:r>
      <w:r>
        <w:t>, E</w:t>
      </w:r>
      <w:r>
        <w:rPr>
          <w:spacing w:val="-1"/>
        </w:rPr>
        <w:t>V</w:t>
      </w:r>
      <w:r>
        <w:t>Cs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4"/>
        </w:rPr>
        <w:t>n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1"/>
        </w:rPr>
        <w:t>m</w:t>
      </w:r>
      <w:r>
        <w:t>e</w:t>
      </w:r>
      <w:r>
        <w:rPr>
          <w:spacing w:val="-3"/>
        </w:rPr>
        <w:t>n</w:t>
      </w:r>
      <w:r>
        <w:t>t risks.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295"/>
      </w:pPr>
      <w:r>
        <w:rPr>
          <w:spacing w:val="1"/>
        </w:rPr>
        <w:t>D</w:t>
      </w:r>
      <w:r>
        <w:t>E</w:t>
      </w:r>
      <w:r>
        <w:rPr>
          <w:spacing w:val="-2"/>
        </w:rPr>
        <w:t>L</w:t>
      </w:r>
      <w:r>
        <w:t>WP</w:t>
      </w:r>
      <w:r>
        <w:rPr>
          <w:spacing w:val="-1"/>
        </w:rPr>
        <w:t xml:space="preserve"> h</w:t>
      </w:r>
      <w:r>
        <w:t xml:space="preserve">as </w:t>
      </w:r>
      <w:r>
        <w:rPr>
          <w:spacing w:val="-2"/>
        </w:rPr>
        <w:t>e</w:t>
      </w:r>
      <w:r>
        <w:t>stab</w:t>
      </w:r>
      <w:r>
        <w:rPr>
          <w:spacing w:val="-1"/>
        </w:rPr>
        <w:t>l</w:t>
      </w:r>
      <w:r>
        <w:t>is</w:t>
      </w:r>
      <w:r>
        <w:rPr>
          <w:spacing w:val="-2"/>
        </w:rPr>
        <w:t>h</w:t>
      </w:r>
      <w:r>
        <w:t>ed an</w:t>
      </w:r>
      <w:r>
        <w:rPr>
          <w:spacing w:val="-1"/>
        </w:rPr>
        <w:t xml:space="preserve"> </w:t>
      </w:r>
      <w:r>
        <w:rPr>
          <w:spacing w:val="-3"/>
        </w:rPr>
        <w:t>i</w:t>
      </w:r>
      <w:r>
        <w:rPr>
          <w:spacing w:val="-1"/>
        </w:rPr>
        <w:t>n</w:t>
      </w:r>
      <w:r>
        <w:t>terim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4"/>
        </w:rPr>
        <w:t>g</w:t>
      </w:r>
      <w:r>
        <w:t>e</w:t>
      </w:r>
      <w:r>
        <w:rPr>
          <w:spacing w:val="-1"/>
        </w:rPr>
        <w:t>m</w:t>
      </w:r>
      <w:r>
        <w:t>ent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rPr>
          <w:spacing w:val="-3"/>
        </w:rPr>
        <w:t>r</w:t>
      </w:r>
      <w:r>
        <w:t>am</w:t>
      </w:r>
      <w:r>
        <w:rPr>
          <w:spacing w:val="2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t</w:t>
      </w:r>
      <w:r>
        <w:rPr>
          <w:spacing w:val="-4"/>
        </w:rPr>
        <w:t>h</w:t>
      </w:r>
      <w:r>
        <w:t xml:space="preserve">e </w:t>
      </w:r>
      <w:r>
        <w:rPr>
          <w:spacing w:val="-3"/>
        </w:rPr>
        <w:t>W</w:t>
      </w:r>
      <w:r>
        <w:t>GR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su</w:t>
      </w:r>
      <w:r>
        <w:rPr>
          <w:spacing w:val="-2"/>
        </w:rPr>
        <w:t>p</w:t>
      </w:r>
      <w:r>
        <w:rPr>
          <w:spacing w:val="-4"/>
        </w:rPr>
        <w:t>p</w:t>
      </w:r>
      <w:r>
        <w:rPr>
          <w:spacing w:val="1"/>
        </w:rPr>
        <w:t>o</w:t>
      </w:r>
      <w:r>
        <w:t>rt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>n</w:t>
      </w:r>
      <w:r>
        <w:rPr>
          <w:spacing w:val="-1"/>
        </w:rPr>
        <w:t>dh</w:t>
      </w:r>
      <w:r>
        <w:rPr>
          <w:spacing w:val="1"/>
        </w:rPr>
        <w:t>o</w:t>
      </w:r>
      <w:r>
        <w:t>l</w:t>
      </w:r>
      <w:r>
        <w:rPr>
          <w:spacing w:val="-2"/>
        </w:rPr>
        <w:t>d</w:t>
      </w:r>
      <w:r>
        <w:t>ers</w:t>
      </w:r>
      <w:r>
        <w:rPr>
          <w:spacing w:val="1"/>
        </w:rPr>
        <w:t xml:space="preserve"> </w:t>
      </w:r>
      <w:r>
        <w:t>in mai</w:t>
      </w:r>
      <w:r>
        <w:rPr>
          <w:spacing w:val="-2"/>
        </w:rPr>
        <w:t>n</w:t>
      </w:r>
      <w:r>
        <w:t>tai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 the</w:t>
      </w:r>
      <w:r>
        <w:rPr>
          <w:spacing w:val="-2"/>
        </w:rPr>
        <w:t xml:space="preserve"> </w:t>
      </w:r>
      <w:r>
        <w:t>val</w:t>
      </w:r>
      <w:r>
        <w:rPr>
          <w:spacing w:val="-2"/>
        </w:rPr>
        <w:t>ue</w:t>
      </w:r>
      <w:r>
        <w:t xml:space="preserve">s </w:t>
      </w:r>
      <w:r>
        <w:rPr>
          <w:spacing w:val="-2"/>
        </w:rPr>
        <w:t>o</w:t>
      </w:r>
      <w:r>
        <w:t xml:space="preserve">f </w:t>
      </w:r>
      <w:r>
        <w:rPr>
          <w:spacing w:val="-2"/>
        </w:rPr>
        <w:t>t</w:t>
      </w:r>
      <w:r>
        <w:rPr>
          <w:spacing w:val="-1"/>
        </w:rPr>
        <w:t>h</w:t>
      </w:r>
      <w:r>
        <w:t>e WGR</w:t>
      </w:r>
      <w:r>
        <w:rPr>
          <w:spacing w:val="-2"/>
        </w:rPr>
        <w:t xml:space="preserve"> </w:t>
      </w:r>
      <w:r>
        <w:t>d</w:t>
      </w:r>
      <w:r>
        <w:rPr>
          <w:spacing w:val="-2"/>
        </w:rPr>
        <w:t>u</w:t>
      </w:r>
      <w:r>
        <w:t>ri</w:t>
      </w:r>
      <w:r>
        <w:rPr>
          <w:spacing w:val="-2"/>
        </w:rPr>
        <w:t>n</w:t>
      </w:r>
      <w:r>
        <w:t>g its e</w:t>
      </w:r>
      <w:r>
        <w:rPr>
          <w:spacing w:val="-2"/>
        </w:rPr>
        <w:t>s</w:t>
      </w:r>
      <w:r>
        <w:t>tab</w:t>
      </w:r>
      <w:r>
        <w:rPr>
          <w:spacing w:val="-1"/>
        </w:rPr>
        <w:t>l</w:t>
      </w:r>
      <w:r>
        <w:t>i</w:t>
      </w:r>
      <w:r>
        <w:rPr>
          <w:spacing w:val="-3"/>
        </w:rPr>
        <w:t>s</w:t>
      </w:r>
      <w:r>
        <w:rPr>
          <w:spacing w:val="-1"/>
        </w:rPr>
        <w:t>h</w:t>
      </w:r>
      <w:r>
        <w:t>ment. U</w:t>
      </w:r>
      <w:r>
        <w:rPr>
          <w:spacing w:val="-1"/>
        </w:rPr>
        <w:t>nd</w:t>
      </w:r>
      <w:r>
        <w:rPr>
          <w:spacing w:val="-2"/>
        </w:rPr>
        <w:t>e</w:t>
      </w:r>
      <w:r>
        <w:t>r t</w:t>
      </w:r>
      <w:r>
        <w:rPr>
          <w:spacing w:val="-1"/>
        </w:rPr>
        <w:t>h</w:t>
      </w:r>
      <w:r>
        <w:t>is p</w:t>
      </w:r>
      <w:r>
        <w:rPr>
          <w:spacing w:val="-4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rPr>
          <w:spacing w:val="-2"/>
        </w:rPr>
        <w:t>m</w:t>
      </w:r>
      <w:r>
        <w:t xml:space="preserve">, </w:t>
      </w:r>
      <w:r>
        <w:rPr>
          <w:spacing w:val="1"/>
        </w:rPr>
        <w:t>D</w:t>
      </w:r>
      <w:r>
        <w:rPr>
          <w:spacing w:val="-3"/>
        </w:rPr>
        <w:t>E</w:t>
      </w:r>
      <w:r>
        <w:t>L</w:t>
      </w:r>
      <w:r>
        <w:rPr>
          <w:spacing w:val="-3"/>
        </w:rPr>
        <w:t>W</w:t>
      </w:r>
      <w:r>
        <w:t>P</w:t>
      </w:r>
      <w:r>
        <w:rPr>
          <w:spacing w:val="1"/>
        </w:rPr>
        <w:t xml:space="preserve"> </w:t>
      </w:r>
      <w:r>
        <w:t>del</w:t>
      </w:r>
      <w:r>
        <w:rPr>
          <w:spacing w:val="-3"/>
        </w:rPr>
        <w:t>i</w:t>
      </w:r>
      <w:r>
        <w:t>ve</w:t>
      </w:r>
      <w:r>
        <w:rPr>
          <w:spacing w:val="-3"/>
        </w:rPr>
        <w:t>r</w:t>
      </w:r>
      <w:r>
        <w:t>ed three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je</w:t>
      </w:r>
      <w:r>
        <w:rPr>
          <w:spacing w:val="-2"/>
        </w:rPr>
        <w:t>c</w:t>
      </w:r>
      <w:r>
        <w:t>ts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su</w:t>
      </w:r>
      <w:r>
        <w:rPr>
          <w:spacing w:val="-2"/>
        </w:rPr>
        <w:t>p</w:t>
      </w:r>
      <w:r>
        <w:rPr>
          <w:spacing w:val="-1"/>
        </w:rPr>
        <w:t>p</w:t>
      </w:r>
      <w:r>
        <w:rPr>
          <w:spacing w:val="1"/>
        </w:rPr>
        <w:t>o</w:t>
      </w:r>
      <w:r>
        <w:t xml:space="preserve">rt </w:t>
      </w:r>
      <w:r>
        <w:rPr>
          <w:spacing w:val="-3"/>
        </w:rPr>
        <w:t>i</w:t>
      </w:r>
      <w:r>
        <w:rPr>
          <w:spacing w:val="-1"/>
        </w:rPr>
        <w:t>n</w:t>
      </w:r>
      <w:r>
        <w:t>terim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4"/>
        </w:rPr>
        <w:t>g</w:t>
      </w:r>
      <w:r>
        <w:t>e</w:t>
      </w:r>
      <w:r>
        <w:rPr>
          <w:spacing w:val="-1"/>
        </w:rPr>
        <w:t>m</w:t>
      </w:r>
      <w:r>
        <w:t>ent in t</w:t>
      </w:r>
      <w:r>
        <w:rPr>
          <w:spacing w:val="-3"/>
        </w:rPr>
        <w:t>h</w:t>
      </w:r>
      <w:r>
        <w:t>e</w:t>
      </w:r>
      <w:r>
        <w:rPr>
          <w:spacing w:val="-2"/>
        </w:rPr>
        <w:t xml:space="preserve"> </w:t>
      </w:r>
      <w:r>
        <w:t>WGR,</w:t>
      </w:r>
      <w:r>
        <w:rPr>
          <w:spacing w:val="-2"/>
        </w:rPr>
        <w:t xml:space="preserve"> </w:t>
      </w:r>
      <w:r>
        <w:t>which</w:t>
      </w:r>
      <w:r>
        <w:rPr>
          <w:spacing w:val="1"/>
        </w:rPr>
        <w:t xml:space="preserve"> </w:t>
      </w:r>
      <w:r>
        <w:rPr>
          <w:spacing w:val="-2"/>
        </w:rPr>
        <w:t>w</w:t>
      </w:r>
      <w:r>
        <w:t>ere</w:t>
      </w:r>
      <w:r>
        <w:rPr>
          <w:spacing w:val="-1"/>
        </w:rPr>
        <w:t xml:space="preserve"> </w:t>
      </w:r>
      <w:r>
        <w:t>ma</w:t>
      </w:r>
      <w:r>
        <w:rPr>
          <w:spacing w:val="-1"/>
        </w:rPr>
        <w:t>d</w:t>
      </w:r>
      <w:r>
        <w:t>e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>v</w:t>
      </w:r>
      <w:r>
        <w:t>ai</w:t>
      </w:r>
      <w:r>
        <w:rPr>
          <w:spacing w:val="-1"/>
        </w:rPr>
        <w:t>l</w:t>
      </w:r>
      <w:r>
        <w:t>a</w:t>
      </w:r>
      <w:r>
        <w:rPr>
          <w:spacing w:val="-1"/>
        </w:rPr>
        <w:t>b</w:t>
      </w:r>
      <w:r>
        <w:t xml:space="preserve">le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all la</w:t>
      </w:r>
      <w:r>
        <w:rPr>
          <w:spacing w:val="-2"/>
        </w:rPr>
        <w:t>n</w:t>
      </w:r>
      <w:r>
        <w:rPr>
          <w:spacing w:val="-1"/>
        </w:rPr>
        <w:t>d</w:t>
      </w:r>
      <w:r>
        <w:rPr>
          <w:spacing w:val="1"/>
        </w:rPr>
        <w:t>o</w:t>
      </w:r>
      <w:r>
        <w:t>wners</w:t>
      </w:r>
      <w:r>
        <w:rPr>
          <w:spacing w:val="-3"/>
        </w:rPr>
        <w:t xml:space="preserve"> </w:t>
      </w:r>
      <w:r>
        <w:t>in the</w:t>
      </w:r>
      <w:r>
        <w:rPr>
          <w:spacing w:val="-2"/>
        </w:rPr>
        <w:t xml:space="preserve"> </w:t>
      </w:r>
      <w:r>
        <w:t>WG</w:t>
      </w:r>
      <w:r>
        <w:rPr>
          <w:spacing w:val="-3"/>
        </w:rPr>
        <w:t>R</w:t>
      </w:r>
      <w:r>
        <w:t>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8"/>
        </w:numPr>
        <w:tabs>
          <w:tab w:val="left" w:pos="820"/>
        </w:tabs>
        <w:kinsoku w:val="0"/>
        <w:overflowPunct w:val="0"/>
        <w:spacing w:line="239" w:lineRule="auto"/>
        <w:ind w:left="820" w:right="580"/>
      </w:pPr>
      <w:r>
        <w:rPr>
          <w:b/>
          <w:bCs/>
        </w:rPr>
        <w:t>A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w</w:t>
      </w:r>
      <w:r>
        <w:rPr>
          <w:b/>
          <w:bCs/>
          <w:spacing w:val="-1"/>
        </w:rPr>
        <w:t>ee</w:t>
      </w:r>
      <w:r>
        <w:rPr>
          <w:b/>
          <w:bCs/>
        </w:rPr>
        <w:t>d</w:t>
      </w:r>
      <w:r>
        <w:rPr>
          <w:b/>
          <w:bCs/>
          <w:spacing w:val="-3"/>
        </w:rPr>
        <w:t xml:space="preserve"> </w:t>
      </w:r>
      <w:r>
        <w:rPr>
          <w:b/>
          <w:bCs/>
          <w:spacing w:val="1"/>
        </w:rPr>
        <w:t>c</w:t>
      </w:r>
      <w:r>
        <w:rPr>
          <w:b/>
          <w:bCs/>
          <w:spacing w:val="-1"/>
        </w:rPr>
        <w:t>on</w:t>
      </w:r>
      <w:r>
        <w:rPr>
          <w:b/>
          <w:bCs/>
        </w:rPr>
        <w:t>tr</w:t>
      </w:r>
      <w:r>
        <w:rPr>
          <w:b/>
          <w:bCs/>
          <w:spacing w:val="-1"/>
        </w:rPr>
        <w:t>o</w:t>
      </w:r>
      <w:r>
        <w:rPr>
          <w:b/>
          <w:bCs/>
        </w:rPr>
        <w:t xml:space="preserve">l </w:t>
      </w:r>
      <w:r>
        <w:rPr>
          <w:b/>
          <w:bCs/>
          <w:spacing w:val="-3"/>
        </w:rPr>
        <w:t>p</w:t>
      </w:r>
      <w:r>
        <w:rPr>
          <w:b/>
          <w:bCs/>
        </w:rPr>
        <w:t>r</w:t>
      </w:r>
      <w:r>
        <w:rPr>
          <w:b/>
          <w:bCs/>
          <w:spacing w:val="-1"/>
        </w:rPr>
        <w:t>o</w:t>
      </w:r>
      <w:r>
        <w:rPr>
          <w:b/>
          <w:bCs/>
        </w:rPr>
        <w:t>gr</w:t>
      </w:r>
      <w:r>
        <w:rPr>
          <w:b/>
          <w:bCs/>
          <w:spacing w:val="-4"/>
        </w:rPr>
        <w:t>a</w:t>
      </w:r>
      <w:r>
        <w:rPr>
          <w:b/>
          <w:bCs/>
        </w:rPr>
        <w:t>m.</w:t>
      </w:r>
      <w:r>
        <w:rPr>
          <w:b/>
          <w:bCs/>
          <w:spacing w:val="1"/>
        </w:rPr>
        <w:t xml:space="preserve"> </w:t>
      </w:r>
      <w:r>
        <w:t>U</w:t>
      </w:r>
      <w:r>
        <w:rPr>
          <w:spacing w:val="-1"/>
        </w:rPr>
        <w:t>nd</w:t>
      </w:r>
      <w:r>
        <w:t>er th</w:t>
      </w:r>
      <w:r>
        <w:rPr>
          <w:spacing w:val="-1"/>
        </w:rPr>
        <w:t>i</w:t>
      </w:r>
      <w:r>
        <w:t>s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ram,</w:t>
      </w:r>
      <w:r>
        <w:rPr>
          <w:spacing w:val="-3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E</w:t>
      </w:r>
      <w:r>
        <w:t>L</w:t>
      </w:r>
      <w:r>
        <w:rPr>
          <w:spacing w:val="-3"/>
        </w:rPr>
        <w:t>W</w:t>
      </w:r>
      <w:r>
        <w:t>P</w:t>
      </w:r>
      <w:r>
        <w:rPr>
          <w:spacing w:val="2"/>
        </w:rPr>
        <w:t xml:space="preserve"> </w:t>
      </w:r>
      <w:r>
        <w:t>en</w:t>
      </w:r>
      <w:r>
        <w:rPr>
          <w:spacing w:val="-2"/>
        </w:rPr>
        <w:t>g</w:t>
      </w:r>
      <w:r>
        <w:t>a</w:t>
      </w:r>
      <w:r>
        <w:rPr>
          <w:spacing w:val="-1"/>
        </w:rPr>
        <w:t>g</w:t>
      </w:r>
      <w:r>
        <w:t>ed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</w:t>
      </w:r>
      <w:r>
        <w:rPr>
          <w:spacing w:val="-3"/>
        </w:rPr>
        <w:t>r</w:t>
      </w:r>
      <w:r>
        <w:t>ac</w:t>
      </w:r>
      <w:r>
        <w:rPr>
          <w:spacing w:val="-2"/>
        </w:rPr>
        <w:t>t</w:t>
      </w:r>
      <w:r>
        <w:rPr>
          <w:spacing w:val="1"/>
        </w:rPr>
        <w:t>o</w:t>
      </w:r>
      <w:r>
        <w:t>rs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ndu</w:t>
      </w:r>
      <w:r>
        <w:t>ct tar</w:t>
      </w:r>
      <w:r>
        <w:rPr>
          <w:spacing w:val="-1"/>
        </w:rPr>
        <w:t>g</w:t>
      </w:r>
      <w:r>
        <w:t>eted</w:t>
      </w:r>
      <w:r>
        <w:rPr>
          <w:spacing w:val="-2"/>
        </w:rPr>
        <w:t xml:space="preserve"> </w:t>
      </w:r>
      <w:r>
        <w:t>w</w:t>
      </w:r>
      <w:r>
        <w:rPr>
          <w:spacing w:val="-2"/>
        </w:rPr>
        <w:t>e</w:t>
      </w:r>
      <w:r>
        <w:t xml:space="preserve">ed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</w:t>
      </w:r>
      <w:r>
        <w:rPr>
          <w:spacing w:val="-3"/>
        </w:rPr>
        <w:t>r</w:t>
      </w:r>
      <w:r>
        <w:rPr>
          <w:spacing w:val="1"/>
        </w:rPr>
        <w:t>o</w:t>
      </w:r>
      <w:r>
        <w:t xml:space="preserve">l </w:t>
      </w:r>
      <w:r>
        <w:rPr>
          <w:spacing w:val="-2"/>
        </w:rPr>
        <w:t>w</w:t>
      </w:r>
      <w:r>
        <w:rPr>
          <w:spacing w:val="1"/>
        </w:rPr>
        <w:t>o</w:t>
      </w:r>
      <w:r>
        <w:rPr>
          <w:spacing w:val="-3"/>
        </w:rPr>
        <w:t>r</w:t>
      </w:r>
      <w:r>
        <w:t>ks. 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t>tar</w:t>
      </w:r>
      <w:r>
        <w:rPr>
          <w:spacing w:val="-4"/>
        </w:rPr>
        <w:t>g</w:t>
      </w:r>
      <w:r>
        <w:t>e</w:t>
      </w:r>
      <w:r>
        <w:rPr>
          <w:spacing w:val="3"/>
        </w:rPr>
        <w:t>t</w:t>
      </w:r>
      <w:r>
        <w:t xml:space="preserve">ed </w:t>
      </w:r>
      <w:r>
        <w:rPr>
          <w:spacing w:val="-4"/>
        </w:rPr>
        <w:t>g</w:t>
      </w:r>
      <w:r>
        <w:t>rass</w:t>
      </w:r>
      <w:r>
        <w:rPr>
          <w:spacing w:val="-1"/>
        </w:rPr>
        <w:t>l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w</w:t>
      </w:r>
      <w:r>
        <w:rPr>
          <w:spacing w:val="-2"/>
        </w:rPr>
        <w:t>e</w:t>
      </w:r>
      <w:r>
        <w:t>eds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‘lag</w:t>
      </w:r>
      <w:r>
        <w:rPr>
          <w:spacing w:val="-3"/>
        </w:rPr>
        <w:t xml:space="preserve"> </w:t>
      </w:r>
      <w:r>
        <w:rPr>
          <w:spacing w:val="-1"/>
        </w:rPr>
        <w:t>ph</w:t>
      </w:r>
      <w:r>
        <w:t>ase’, which</w:t>
      </w:r>
      <w:r>
        <w:rPr>
          <w:spacing w:val="-1"/>
        </w:rPr>
        <w:t xml:space="preserve"> </w:t>
      </w:r>
      <w:r>
        <w:t>can</w:t>
      </w:r>
      <w:r>
        <w:rPr>
          <w:spacing w:val="-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era</w:t>
      </w:r>
      <w:r>
        <w:rPr>
          <w:spacing w:val="-2"/>
        </w:rPr>
        <w:t>d</w:t>
      </w:r>
      <w:r>
        <w:t>ica</w:t>
      </w:r>
      <w:r>
        <w:rPr>
          <w:spacing w:val="-3"/>
        </w:rPr>
        <w:t>t</w:t>
      </w:r>
      <w:r>
        <w:t xml:space="preserve">ed </w:t>
      </w:r>
      <w:r>
        <w:rPr>
          <w:spacing w:val="-2"/>
        </w:rPr>
        <w:t>co</w:t>
      </w:r>
      <w:r>
        <w:t>m</w:t>
      </w:r>
      <w:r>
        <w:rPr>
          <w:spacing w:val="-1"/>
        </w:rPr>
        <w:t>p</w:t>
      </w:r>
      <w:r>
        <w:t>le</w:t>
      </w:r>
      <w:r>
        <w:rPr>
          <w:spacing w:val="-2"/>
        </w:rPr>
        <w:t>t</w:t>
      </w:r>
      <w:r>
        <w:t>ely,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sp</w:t>
      </w:r>
      <w:r>
        <w:rPr>
          <w:spacing w:val="-4"/>
        </w:rPr>
        <w:t>r</w:t>
      </w:r>
      <w:r>
        <w:t>ead</w:t>
      </w:r>
      <w:r>
        <w:rPr>
          <w:spacing w:val="-3"/>
        </w:rPr>
        <w:t xml:space="preserve"> </w:t>
      </w:r>
      <w:r>
        <w:rPr>
          <w:spacing w:val="-2"/>
        </w:rPr>
        <w:t>o</w:t>
      </w:r>
      <w:r>
        <w:t xml:space="preserve">f </w:t>
      </w:r>
      <w:r>
        <w:rPr>
          <w:spacing w:val="1"/>
        </w:rPr>
        <w:t>o</w:t>
      </w:r>
      <w:r>
        <w:t>th</w:t>
      </w:r>
      <w:r>
        <w:rPr>
          <w:spacing w:val="-3"/>
        </w:rPr>
        <w:t>e</w:t>
      </w:r>
      <w:r>
        <w:t>r e</w:t>
      </w:r>
      <w:r>
        <w:rPr>
          <w:spacing w:val="-3"/>
        </w:rPr>
        <w:t>s</w:t>
      </w:r>
      <w:r>
        <w:t>tab</w:t>
      </w:r>
      <w:r>
        <w:rPr>
          <w:spacing w:val="-1"/>
        </w:rPr>
        <w:t>l</w:t>
      </w:r>
      <w:r>
        <w:t>is</w:t>
      </w:r>
      <w:r>
        <w:rPr>
          <w:spacing w:val="-2"/>
        </w:rPr>
        <w:t>h</w:t>
      </w:r>
      <w:r>
        <w:t xml:space="preserve">ed </w:t>
      </w:r>
      <w:r>
        <w:rPr>
          <w:spacing w:val="-2"/>
        </w:rPr>
        <w:t>w</w:t>
      </w:r>
      <w:r>
        <w:t>ee</w:t>
      </w:r>
      <w:r>
        <w:rPr>
          <w:spacing w:val="-1"/>
        </w:rPr>
        <w:t>d</w:t>
      </w:r>
      <w:r>
        <w:t>s.</w:t>
      </w:r>
      <w:r>
        <w:rPr>
          <w:spacing w:val="-3"/>
        </w:rPr>
        <w:t xml:space="preserve"> </w:t>
      </w:r>
      <w:r>
        <w:t>S</w:t>
      </w:r>
      <w:r>
        <w:rPr>
          <w:spacing w:val="-1"/>
        </w:rPr>
        <w:t>i</w:t>
      </w:r>
      <w:r>
        <w:t>te 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Pla</w:t>
      </w:r>
      <w:r>
        <w:rPr>
          <w:spacing w:val="-2"/>
        </w:rPr>
        <w:t>n</w:t>
      </w:r>
      <w:r>
        <w:t>s</w:t>
      </w:r>
      <w:r>
        <w:rPr>
          <w:spacing w:val="-2"/>
        </w:rPr>
        <w:t xml:space="preserve"> </w:t>
      </w:r>
      <w:r>
        <w:t>we</w:t>
      </w:r>
      <w:r>
        <w:rPr>
          <w:spacing w:val="-3"/>
        </w:rPr>
        <w:t>r</w:t>
      </w:r>
      <w:r>
        <w:t>e</w:t>
      </w:r>
      <w:r>
        <w:rPr>
          <w:spacing w:val="2"/>
        </w:rPr>
        <w:t xml:space="preserve"> </w:t>
      </w:r>
      <w:r>
        <w:rPr>
          <w:spacing w:val="-4"/>
        </w:rPr>
        <w:t>p</w:t>
      </w:r>
      <w:r>
        <w:t>rep</w:t>
      </w:r>
      <w:r>
        <w:rPr>
          <w:spacing w:val="-1"/>
        </w:rPr>
        <w:t>a</w:t>
      </w:r>
      <w:r>
        <w:t xml:space="preserve">red </w:t>
      </w:r>
      <w:r>
        <w:rPr>
          <w:spacing w:val="-3"/>
        </w:rPr>
        <w:t>f</w:t>
      </w:r>
      <w:r>
        <w:rPr>
          <w:spacing w:val="1"/>
        </w:rPr>
        <w:t>o</w:t>
      </w:r>
      <w:r>
        <w:t>r e</w:t>
      </w:r>
      <w:r>
        <w:rPr>
          <w:spacing w:val="-3"/>
        </w:rPr>
        <w:t>a</w:t>
      </w:r>
      <w:r>
        <w:t>ch area</w:t>
      </w:r>
      <w:r>
        <w:rPr>
          <w:spacing w:val="-3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t</w:t>
      </w:r>
      <w:r>
        <w:rPr>
          <w:spacing w:val="-3"/>
        </w:rPr>
        <w:t>h</w:t>
      </w:r>
      <w:r>
        <w:t xml:space="preserve">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trac</w:t>
      </w:r>
      <w:r>
        <w:rPr>
          <w:spacing w:val="-2"/>
        </w:rPr>
        <w:t>t</w:t>
      </w:r>
      <w:r>
        <w:rPr>
          <w:spacing w:val="1"/>
        </w:rPr>
        <w:t>o</w:t>
      </w:r>
      <w:r>
        <w:t>r in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su</w:t>
      </w:r>
      <w:r>
        <w:rPr>
          <w:spacing w:val="-2"/>
        </w:rPr>
        <w:t>l</w:t>
      </w:r>
      <w:r>
        <w:t>t</w:t>
      </w:r>
      <w:r>
        <w:rPr>
          <w:spacing w:val="-3"/>
        </w:rPr>
        <w:t>a</w:t>
      </w:r>
      <w:r>
        <w:rPr>
          <w:spacing w:val="2"/>
        </w:rPr>
        <w:t>t</w:t>
      </w:r>
      <w:r>
        <w:t>i</w:t>
      </w:r>
      <w:r>
        <w:rPr>
          <w:spacing w:val="-2"/>
        </w:rPr>
        <w:t>o</w:t>
      </w:r>
      <w:r>
        <w:t>n</w:t>
      </w:r>
      <w:r>
        <w:rPr>
          <w:spacing w:val="-1"/>
        </w:rPr>
        <w:t xml:space="preserve"> </w:t>
      </w:r>
      <w:r>
        <w:t>with DE</w:t>
      </w:r>
      <w:r>
        <w:rPr>
          <w:spacing w:val="-2"/>
        </w:rPr>
        <w:t>L</w:t>
      </w:r>
      <w:r>
        <w:t>WP</w:t>
      </w:r>
      <w:r>
        <w:rPr>
          <w:spacing w:val="-1"/>
        </w:rPr>
        <w:t xml:space="preserve"> p</w:t>
      </w:r>
      <w:r>
        <w:t>rior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rPr>
          <w:spacing w:val="-2"/>
        </w:rPr>
        <w:t>w</w:t>
      </w:r>
      <w:r>
        <w:t>eed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</w:t>
      </w:r>
      <w:r>
        <w:rPr>
          <w:spacing w:val="-3"/>
        </w:rPr>
        <w:t>r</w:t>
      </w:r>
      <w:r>
        <w:rPr>
          <w:spacing w:val="1"/>
        </w:rPr>
        <w:t>o</w:t>
      </w:r>
      <w:r>
        <w:t xml:space="preserve">l </w:t>
      </w:r>
      <w:r>
        <w:rPr>
          <w:spacing w:val="-2"/>
        </w:rPr>
        <w:t>w</w:t>
      </w:r>
      <w:r>
        <w:rPr>
          <w:spacing w:val="1"/>
        </w:rPr>
        <w:t>o</w:t>
      </w:r>
      <w:r>
        <w:t>r</w:t>
      </w:r>
      <w:r>
        <w:rPr>
          <w:spacing w:val="-3"/>
        </w:rPr>
        <w:t>k</w:t>
      </w:r>
      <w:r>
        <w:t xml:space="preserve">s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t>enci</w:t>
      </w:r>
      <w:r>
        <w:rPr>
          <w:spacing w:val="-2"/>
        </w:rPr>
        <w:t>n</w:t>
      </w:r>
      <w:r>
        <w:rPr>
          <w:spacing w:val="-1"/>
        </w:rPr>
        <w:t>g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8"/>
        </w:numPr>
        <w:tabs>
          <w:tab w:val="left" w:pos="820"/>
        </w:tabs>
        <w:kinsoku w:val="0"/>
        <w:overflowPunct w:val="0"/>
        <w:ind w:left="820" w:right="121"/>
      </w:pPr>
      <w:r>
        <w:rPr>
          <w:b/>
          <w:bCs/>
        </w:rPr>
        <w:t>B</w:t>
      </w:r>
      <w:r>
        <w:rPr>
          <w:b/>
          <w:bCs/>
          <w:spacing w:val="-1"/>
        </w:rPr>
        <w:t>u</w:t>
      </w:r>
      <w:r>
        <w:rPr>
          <w:b/>
          <w:bCs/>
        </w:rPr>
        <w:t>s</w:t>
      </w:r>
      <w:r>
        <w:rPr>
          <w:b/>
          <w:bCs/>
          <w:spacing w:val="-1"/>
        </w:rPr>
        <w:t>h</w:t>
      </w:r>
      <w:r>
        <w:rPr>
          <w:b/>
          <w:bCs/>
        </w:rPr>
        <w:t>T</w:t>
      </w:r>
      <w:r>
        <w:rPr>
          <w:b/>
          <w:bCs/>
          <w:spacing w:val="-1"/>
        </w:rPr>
        <w:t>ende</w:t>
      </w:r>
      <w:r>
        <w:rPr>
          <w:b/>
          <w:bCs/>
        </w:rPr>
        <w:t>r a</w:t>
      </w:r>
      <w:r>
        <w:rPr>
          <w:b/>
          <w:bCs/>
          <w:spacing w:val="-2"/>
        </w:rPr>
        <w:t>uc</w:t>
      </w:r>
      <w:r>
        <w:rPr>
          <w:b/>
          <w:bCs/>
        </w:rPr>
        <w:t>t</w:t>
      </w:r>
      <w:r>
        <w:rPr>
          <w:b/>
          <w:bCs/>
          <w:spacing w:val="1"/>
        </w:rPr>
        <w:t>i</w:t>
      </w:r>
      <w:r>
        <w:rPr>
          <w:b/>
          <w:bCs/>
          <w:spacing w:val="-1"/>
        </w:rPr>
        <w:t>on</w:t>
      </w:r>
      <w:r>
        <w:rPr>
          <w:b/>
          <w:bCs/>
        </w:rPr>
        <w:t xml:space="preserve">. </w:t>
      </w:r>
      <w:r>
        <w:t>B</w:t>
      </w:r>
      <w:r>
        <w:rPr>
          <w:spacing w:val="-1"/>
        </w:rPr>
        <w:t>u</w:t>
      </w:r>
      <w:r>
        <w:t>shTen</w:t>
      </w:r>
      <w:r>
        <w:rPr>
          <w:spacing w:val="-2"/>
        </w:rPr>
        <w:t>d</w:t>
      </w:r>
      <w:r>
        <w:t>er is</w:t>
      </w:r>
      <w:r>
        <w:rPr>
          <w:spacing w:val="-2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t>auct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pr</w:t>
      </w:r>
      <w:r>
        <w:rPr>
          <w:spacing w:val="-2"/>
        </w:rPr>
        <w:t>o</w:t>
      </w:r>
      <w:r>
        <w:t>c</w:t>
      </w:r>
      <w:r>
        <w:rPr>
          <w:spacing w:val="-2"/>
        </w:rPr>
        <w:t>e</w:t>
      </w:r>
      <w:r>
        <w:t>ss 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i</w:t>
      </w:r>
      <w:r>
        <w:rPr>
          <w:spacing w:val="1"/>
        </w:rPr>
        <w:t>m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vi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n</w:t>
      </w:r>
      <w:r>
        <w:rPr>
          <w:spacing w:val="-3"/>
        </w:rPr>
        <w:t>a</w:t>
      </w:r>
      <w:r>
        <w:t>ti</w:t>
      </w:r>
      <w:r>
        <w:rPr>
          <w:spacing w:val="1"/>
        </w:rPr>
        <w:t>v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v</w:t>
      </w:r>
      <w:r>
        <w:t>e</w:t>
      </w:r>
      <w:r>
        <w:rPr>
          <w:spacing w:val="-3"/>
        </w:rPr>
        <w:t>g</w:t>
      </w:r>
      <w:r>
        <w:t>etat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 xml:space="preserve">n </w:t>
      </w:r>
      <w:r>
        <w:rPr>
          <w:spacing w:val="-1"/>
        </w:rPr>
        <w:t>p</w:t>
      </w:r>
      <w:r>
        <w:t>rivate</w:t>
      </w:r>
      <w:r>
        <w:rPr>
          <w:spacing w:val="1"/>
        </w:rPr>
        <w:t xml:space="preserve"> </w:t>
      </w:r>
      <w:r>
        <w:rPr>
          <w:spacing w:val="-3"/>
        </w:rPr>
        <w:t>l</w:t>
      </w:r>
      <w:r>
        <w:t>a</w:t>
      </w:r>
      <w:r>
        <w:rPr>
          <w:spacing w:val="-1"/>
        </w:rPr>
        <w:t>nd</w:t>
      </w:r>
      <w:r>
        <w:t>. U</w:t>
      </w:r>
      <w:r>
        <w:rPr>
          <w:spacing w:val="-1"/>
        </w:rPr>
        <w:t>nd</w:t>
      </w:r>
      <w:r>
        <w:t>er the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>p</w:t>
      </w:r>
      <w:r>
        <w:rPr>
          <w:spacing w:val="-1"/>
        </w:rPr>
        <w:t>p</w:t>
      </w:r>
      <w:r>
        <w:t>roac</w:t>
      </w:r>
      <w:r>
        <w:rPr>
          <w:spacing w:val="-1"/>
        </w:rPr>
        <w:t>h</w:t>
      </w:r>
      <w:r>
        <w:t>, la</w:t>
      </w:r>
      <w:r>
        <w:rPr>
          <w:spacing w:val="-1"/>
        </w:rPr>
        <w:t>ndh</w:t>
      </w:r>
      <w:r>
        <w:rPr>
          <w:spacing w:val="1"/>
        </w:rPr>
        <w:t>o</w:t>
      </w:r>
      <w:r>
        <w:t>l</w:t>
      </w:r>
      <w:r>
        <w:rPr>
          <w:spacing w:val="-2"/>
        </w:rPr>
        <w:t>de</w:t>
      </w:r>
      <w:r>
        <w:t xml:space="preserve">rs </w:t>
      </w:r>
      <w:r>
        <w:rPr>
          <w:spacing w:val="-2"/>
        </w:rPr>
        <w:t>co</w:t>
      </w:r>
      <w:r>
        <w:t>m</w:t>
      </w:r>
      <w:r>
        <w:rPr>
          <w:spacing w:val="-1"/>
        </w:rPr>
        <w:t>p</w:t>
      </w:r>
      <w:r>
        <w:rPr>
          <w:spacing w:val="-2"/>
        </w:rPr>
        <w:t>e</w:t>
      </w:r>
      <w:r>
        <w:t>titi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t>y</w:t>
      </w:r>
      <w:r>
        <w:rPr>
          <w:spacing w:val="-2"/>
        </w:rPr>
        <w:t xml:space="preserve"> </w:t>
      </w:r>
      <w:r>
        <w:t>te</w:t>
      </w:r>
      <w:r>
        <w:rPr>
          <w:spacing w:val="-1"/>
        </w:rPr>
        <w:t>nd</w:t>
      </w:r>
      <w:r>
        <w:t>e</w:t>
      </w:r>
      <w:r>
        <w:rPr>
          <w:spacing w:val="2"/>
        </w:rPr>
        <w:t>r</w:t>
      </w:r>
      <w:r>
        <w:t>ed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i</w:t>
      </w:r>
      <w:r>
        <w:rPr>
          <w:spacing w:val="1"/>
        </w:rPr>
        <w:t>m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-2"/>
        </w:rPr>
        <w:t>ov</w:t>
      </w:r>
      <w:r>
        <w:t xml:space="preserve">e the </w:t>
      </w:r>
      <w:r>
        <w:rPr>
          <w:spacing w:val="-1"/>
        </w:rPr>
        <w:t>qu</w:t>
      </w:r>
      <w:r>
        <w:t>al</w:t>
      </w:r>
      <w:r>
        <w:rPr>
          <w:spacing w:val="-1"/>
        </w:rPr>
        <w:t>i</w:t>
      </w:r>
      <w:r>
        <w:t>ty</w:t>
      </w:r>
      <w:r>
        <w:rPr>
          <w:spacing w:val="1"/>
        </w:rPr>
        <w:t xml:space="preserve"> o</w:t>
      </w:r>
      <w:r>
        <w:t>r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>x</w:t>
      </w:r>
      <w:r>
        <w:t>te</w:t>
      </w:r>
      <w:r>
        <w:rPr>
          <w:spacing w:val="-1"/>
        </w:rPr>
        <w:t>n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 xml:space="preserve">their </w:t>
      </w:r>
      <w:r>
        <w:rPr>
          <w:spacing w:val="-4"/>
        </w:rPr>
        <w:t>n</w:t>
      </w:r>
      <w:r>
        <w:rPr>
          <w:spacing w:val="1"/>
        </w:rPr>
        <w:t>a</w:t>
      </w:r>
      <w:r>
        <w:t>ti</w:t>
      </w:r>
      <w:r>
        <w:rPr>
          <w:spacing w:val="1"/>
        </w:rPr>
        <w:t>v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v</w:t>
      </w:r>
      <w:r>
        <w:t>egetat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. T</w:t>
      </w:r>
      <w:r>
        <w:rPr>
          <w:spacing w:val="-3"/>
        </w:rPr>
        <w:t>h</w:t>
      </w:r>
      <w:r>
        <w:t xml:space="preserve">e </w:t>
      </w:r>
      <w:r>
        <w:rPr>
          <w:spacing w:val="-1"/>
        </w:rPr>
        <w:t>b</w:t>
      </w:r>
      <w:r>
        <w:t>ene</w:t>
      </w:r>
      <w:r>
        <w:rPr>
          <w:spacing w:val="-3"/>
        </w:rPr>
        <w:t>f</w:t>
      </w:r>
      <w:r>
        <w:t xml:space="preserve">it </w:t>
      </w:r>
      <w:r>
        <w:rPr>
          <w:spacing w:val="1"/>
        </w:rPr>
        <w:t>o</w:t>
      </w:r>
      <w:r>
        <w:t>f</w:t>
      </w:r>
      <w:r>
        <w:rPr>
          <w:spacing w:val="-3"/>
        </w:rPr>
        <w:t>f</w:t>
      </w:r>
      <w:r>
        <w:t>ered by</w:t>
      </w:r>
      <w:r>
        <w:rPr>
          <w:spacing w:val="-2"/>
        </w:rPr>
        <w:t xml:space="preserve"> </w:t>
      </w:r>
      <w:r>
        <w:t>each</w:t>
      </w:r>
      <w:r>
        <w:rPr>
          <w:spacing w:val="-3"/>
        </w:rPr>
        <w:t xml:space="preserve"> </w:t>
      </w:r>
      <w:r>
        <w:t>ten</w:t>
      </w:r>
      <w:r>
        <w:rPr>
          <w:spacing w:val="-2"/>
        </w:rPr>
        <w:t>d</w:t>
      </w:r>
      <w:r>
        <w:t xml:space="preserve">er </w:t>
      </w:r>
      <w:r>
        <w:rPr>
          <w:spacing w:val="-2"/>
        </w:rPr>
        <w:t>w</w:t>
      </w:r>
      <w:r>
        <w:t>as</w:t>
      </w:r>
      <w:r>
        <w:rPr>
          <w:spacing w:val="1"/>
        </w:rPr>
        <w:t xml:space="preserve"> </w:t>
      </w:r>
      <w:r>
        <w:t>asse</w:t>
      </w:r>
      <w:r>
        <w:rPr>
          <w:spacing w:val="-2"/>
        </w:rPr>
        <w:t>s</w:t>
      </w:r>
      <w:r>
        <w:t>sed acc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ran</w:t>
      </w:r>
      <w:r>
        <w:rPr>
          <w:spacing w:val="-2"/>
        </w:rPr>
        <w:t>g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b</w:t>
      </w:r>
      <w:r>
        <w:rPr>
          <w:spacing w:val="-1"/>
        </w:rPr>
        <w:t>i</w:t>
      </w:r>
      <w:r>
        <w:rPr>
          <w:spacing w:val="-2"/>
        </w:rPr>
        <w:t>o</w:t>
      </w:r>
      <w:r>
        <w:rPr>
          <w:spacing w:val="-1"/>
        </w:rPr>
        <w:t>d</w:t>
      </w:r>
      <w:r>
        <w:t>iv</w:t>
      </w:r>
      <w:r>
        <w:rPr>
          <w:spacing w:val="1"/>
        </w:rPr>
        <w:t>e</w:t>
      </w:r>
      <w:r>
        <w:t>rsi</w:t>
      </w:r>
      <w:r>
        <w:rPr>
          <w:spacing w:val="-3"/>
        </w:rPr>
        <w:t>t</w:t>
      </w:r>
      <w:r>
        <w:t>y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2"/>
        </w:rPr>
        <w:t>m</w:t>
      </w:r>
      <w:r>
        <w:t>es. S</w:t>
      </w:r>
      <w:r>
        <w:rPr>
          <w:spacing w:val="-1"/>
        </w:rPr>
        <w:t>u</w:t>
      </w:r>
      <w:r>
        <w:t>c</w:t>
      </w:r>
      <w:r>
        <w:rPr>
          <w:spacing w:val="-2"/>
        </w:rPr>
        <w:t>c</w:t>
      </w:r>
      <w:r>
        <w:t>e</w:t>
      </w:r>
      <w:r>
        <w:rPr>
          <w:spacing w:val="-2"/>
        </w:rPr>
        <w:t>s</w:t>
      </w:r>
      <w:r>
        <w:t>sf</w:t>
      </w:r>
      <w:r>
        <w:rPr>
          <w:spacing w:val="-2"/>
        </w:rPr>
        <w:t>u</w:t>
      </w:r>
      <w:r>
        <w:t>l te</w:t>
      </w:r>
      <w:r>
        <w:rPr>
          <w:spacing w:val="-1"/>
        </w:rPr>
        <w:t>nd</w:t>
      </w:r>
      <w:r>
        <w:t>ers</w:t>
      </w:r>
      <w:r>
        <w:rPr>
          <w:spacing w:val="1"/>
        </w:rPr>
        <w:t xml:space="preserve"> </w:t>
      </w:r>
      <w:r>
        <w:t>we</w:t>
      </w:r>
      <w:r>
        <w:rPr>
          <w:spacing w:val="-3"/>
        </w:rPr>
        <w:t>r</w:t>
      </w:r>
      <w:r>
        <w:t>e</w:t>
      </w:r>
      <w:r>
        <w:rPr>
          <w:spacing w:val="1"/>
        </w:rPr>
        <w:t xml:space="preserve"> </w:t>
      </w:r>
      <w:r>
        <w:t>t</w:t>
      </w:r>
      <w:r>
        <w:rPr>
          <w:spacing w:val="-3"/>
        </w:rPr>
        <w:t>h</w:t>
      </w:r>
      <w:r>
        <w:rPr>
          <w:spacing w:val="1"/>
        </w:rPr>
        <w:t>o</w:t>
      </w:r>
      <w:r>
        <w:t>se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rPr>
          <w:spacing w:val="-3"/>
        </w:rPr>
        <w:t>a</w:t>
      </w:r>
      <w:r>
        <w:t xml:space="preserve">t </w:t>
      </w:r>
      <w:r>
        <w:rPr>
          <w:spacing w:val="1"/>
        </w:rPr>
        <w:t>o</w:t>
      </w:r>
      <w:r>
        <w:t>f</w:t>
      </w:r>
      <w:r>
        <w:rPr>
          <w:spacing w:val="-3"/>
        </w:rPr>
        <w:t>f</w:t>
      </w:r>
      <w:r>
        <w:t>e</w:t>
      </w:r>
      <w:r>
        <w:rPr>
          <w:spacing w:val="1"/>
        </w:rPr>
        <w:t>r</w:t>
      </w:r>
      <w:r>
        <w:t>ed the best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>n</w:t>
      </w:r>
      <w:r>
        <w:t>viro</w:t>
      </w:r>
      <w:r>
        <w:rPr>
          <w:spacing w:val="-3"/>
        </w:rPr>
        <w:t>n</w:t>
      </w:r>
      <w:r>
        <w:t>mental</w:t>
      </w:r>
      <w:r>
        <w:rPr>
          <w:spacing w:val="-3"/>
        </w:rPr>
        <w:t xml:space="preserve"> </w:t>
      </w:r>
      <w:r>
        <w:rPr>
          <w:spacing w:val="1"/>
        </w:rPr>
        <w:t>v</w:t>
      </w:r>
      <w:r>
        <w:t>a</w:t>
      </w:r>
      <w:r>
        <w:rPr>
          <w:spacing w:val="-3"/>
        </w:rPr>
        <w:t>l</w:t>
      </w:r>
      <w:r>
        <w:rPr>
          <w:spacing w:val="-1"/>
        </w:rPr>
        <w:t>u</w:t>
      </w:r>
      <w:r>
        <w:t>e for</w:t>
      </w:r>
      <w:r>
        <w:rPr>
          <w:spacing w:val="-2"/>
        </w:rPr>
        <w:t xml:space="preserve"> m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e</w:t>
      </w:r>
      <w:r>
        <w:t>y,</w:t>
      </w:r>
      <w:r>
        <w:rPr>
          <w:spacing w:val="-2"/>
        </w:rPr>
        <w:t xml:space="preserve"> </w:t>
      </w:r>
      <w:r>
        <w:t>with suc</w:t>
      </w:r>
      <w:r>
        <w:rPr>
          <w:spacing w:val="-3"/>
        </w:rPr>
        <w:t>c</w:t>
      </w:r>
      <w:r>
        <w:t>es</w:t>
      </w:r>
      <w:r>
        <w:rPr>
          <w:spacing w:val="-2"/>
        </w:rPr>
        <w:t>s</w:t>
      </w:r>
      <w:r>
        <w:t>f</w:t>
      </w:r>
      <w:r>
        <w:rPr>
          <w:spacing w:val="-1"/>
        </w:rPr>
        <w:t>u</w:t>
      </w:r>
      <w:r>
        <w:t>l la</w:t>
      </w:r>
      <w:r>
        <w:rPr>
          <w:spacing w:val="-2"/>
        </w:rPr>
        <w:t>n</w:t>
      </w:r>
      <w:r>
        <w:rPr>
          <w:spacing w:val="-1"/>
        </w:rPr>
        <w:t>dh</w:t>
      </w:r>
      <w:r>
        <w:rPr>
          <w:spacing w:val="1"/>
        </w:rPr>
        <w:t>o</w:t>
      </w:r>
      <w:r>
        <w:t>l</w:t>
      </w:r>
      <w:r>
        <w:rPr>
          <w:spacing w:val="-2"/>
        </w:rPr>
        <w:t>d</w:t>
      </w:r>
      <w:r>
        <w:t>ers r</w:t>
      </w:r>
      <w:r>
        <w:rPr>
          <w:spacing w:val="-3"/>
        </w:rPr>
        <w:t>e</w:t>
      </w:r>
      <w:r>
        <w:t>ce</w:t>
      </w:r>
      <w:r>
        <w:rPr>
          <w:spacing w:val="-2"/>
        </w:rPr>
        <w:t>i</w:t>
      </w:r>
      <w:r>
        <w:t>vi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perio</w:t>
      </w:r>
      <w:r>
        <w:rPr>
          <w:spacing w:val="-1"/>
        </w:rPr>
        <w:t>d</w:t>
      </w:r>
      <w:r>
        <w:t xml:space="preserve">ic </w:t>
      </w:r>
      <w:r>
        <w:rPr>
          <w:spacing w:val="-1"/>
        </w:rPr>
        <w:t>p</w:t>
      </w:r>
      <w:r>
        <w:t>ayme</w:t>
      </w:r>
      <w:r>
        <w:rPr>
          <w:spacing w:val="-1"/>
        </w:rPr>
        <w:t>n</w:t>
      </w:r>
      <w:r>
        <w:t>ts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activ</w:t>
      </w:r>
      <w:r>
        <w:rPr>
          <w:spacing w:val="-2"/>
        </w:rPr>
        <w:t>i</w:t>
      </w:r>
      <w:r>
        <w:t>ties</w:t>
      </w:r>
      <w:r>
        <w:rPr>
          <w:spacing w:val="-1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ndu</w:t>
      </w:r>
      <w:r>
        <w:t>c</w:t>
      </w:r>
      <w:r>
        <w:rPr>
          <w:spacing w:val="-2"/>
        </w:rPr>
        <w:t>t</w:t>
      </w:r>
      <w:r>
        <w:t>ed u</w:t>
      </w:r>
      <w:r>
        <w:rPr>
          <w:spacing w:val="-2"/>
        </w:rPr>
        <w:t>n</w:t>
      </w:r>
      <w:r>
        <w:rPr>
          <w:spacing w:val="-1"/>
        </w:rPr>
        <w:t>d</w:t>
      </w:r>
      <w:r>
        <w:t>er</w:t>
      </w:r>
      <w:r>
        <w:rPr>
          <w:spacing w:val="-2"/>
        </w:rPr>
        <w:t xml:space="preserve"> </w:t>
      </w:r>
      <w:r>
        <w:t>ag</w:t>
      </w:r>
      <w:r>
        <w:rPr>
          <w:spacing w:val="-1"/>
        </w:rPr>
        <w:t>r</w:t>
      </w:r>
      <w:r>
        <w:t>e</w:t>
      </w:r>
      <w:r>
        <w:rPr>
          <w:spacing w:val="-2"/>
        </w:rPr>
        <w:t>e</w:t>
      </w:r>
      <w:r>
        <w:t>ments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>n</w:t>
      </w:r>
      <w:r>
        <w:rPr>
          <w:spacing w:val="-2"/>
        </w:rPr>
        <w:t>t</w:t>
      </w:r>
      <w:r>
        <w:t>ered i</w:t>
      </w:r>
      <w:r>
        <w:rPr>
          <w:spacing w:val="-1"/>
        </w:rPr>
        <w:t>n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with DE</w:t>
      </w:r>
      <w:r>
        <w:rPr>
          <w:spacing w:val="-2"/>
        </w:rPr>
        <w:t>L</w:t>
      </w:r>
      <w:r>
        <w:t>W</w:t>
      </w:r>
      <w:r>
        <w:rPr>
          <w:spacing w:val="1"/>
        </w:rPr>
        <w:t>P</w:t>
      </w:r>
      <w:r>
        <w:t>.</w:t>
      </w:r>
    </w:p>
    <w:p w:rsidR="005366D3" w:rsidRDefault="005366D3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8"/>
        </w:numPr>
        <w:tabs>
          <w:tab w:val="left" w:pos="820"/>
        </w:tabs>
        <w:kinsoku w:val="0"/>
        <w:overflowPunct w:val="0"/>
        <w:spacing w:line="239" w:lineRule="auto"/>
        <w:ind w:left="820" w:right="133"/>
      </w:pPr>
      <w:r>
        <w:rPr>
          <w:b/>
          <w:bCs/>
          <w:spacing w:val="-2"/>
        </w:rPr>
        <w:t>S</w:t>
      </w:r>
      <w:r>
        <w:rPr>
          <w:b/>
          <w:bCs/>
          <w:spacing w:val="-1"/>
        </w:rPr>
        <w:t>e</w:t>
      </w:r>
      <w:r>
        <w:rPr>
          <w:b/>
          <w:bCs/>
        </w:rPr>
        <w:t>rr</w:t>
      </w:r>
      <w:r>
        <w:rPr>
          <w:b/>
          <w:bCs/>
          <w:spacing w:val="-2"/>
        </w:rPr>
        <w:t>a</w:t>
      </w:r>
      <w:r>
        <w:rPr>
          <w:b/>
          <w:bCs/>
        </w:rPr>
        <w:t>ted</w:t>
      </w:r>
      <w:r>
        <w:rPr>
          <w:b/>
          <w:bCs/>
          <w:spacing w:val="-2"/>
        </w:rPr>
        <w:t xml:space="preserve"> </w:t>
      </w:r>
      <w:r>
        <w:rPr>
          <w:b/>
          <w:bCs/>
        </w:rPr>
        <w:t>t</w:t>
      </w:r>
      <w:r>
        <w:rPr>
          <w:b/>
          <w:bCs/>
          <w:spacing w:val="-1"/>
        </w:rPr>
        <w:t>u</w:t>
      </w:r>
      <w:r>
        <w:rPr>
          <w:b/>
          <w:bCs/>
        </w:rPr>
        <w:t>ss</w:t>
      </w:r>
      <w:r>
        <w:rPr>
          <w:b/>
          <w:bCs/>
          <w:spacing w:val="-1"/>
        </w:rPr>
        <w:t>o</w:t>
      </w:r>
      <w:r>
        <w:rPr>
          <w:b/>
          <w:bCs/>
          <w:spacing w:val="1"/>
        </w:rPr>
        <w:t>c</w:t>
      </w:r>
      <w:r>
        <w:rPr>
          <w:b/>
          <w:bCs/>
        </w:rPr>
        <w:t>k</w:t>
      </w:r>
      <w:r>
        <w:t>.</w:t>
      </w:r>
      <w:r>
        <w:rPr>
          <w:spacing w:val="-3"/>
        </w:rPr>
        <w:t xml:space="preserve"> </w:t>
      </w:r>
      <w:r>
        <w:t>D</w:t>
      </w:r>
      <w:r>
        <w:rPr>
          <w:spacing w:val="-3"/>
        </w:rPr>
        <w:t>E</w:t>
      </w:r>
      <w:r>
        <w:t>L</w:t>
      </w:r>
      <w:r>
        <w:rPr>
          <w:spacing w:val="-3"/>
        </w:rPr>
        <w:t>W</w:t>
      </w:r>
      <w:r>
        <w:t>P</w:t>
      </w:r>
      <w:r>
        <w:rPr>
          <w:spacing w:val="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2"/>
        </w:rPr>
        <w:t>m</w:t>
      </w:r>
      <w:r>
        <w:t>miss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ed</w:t>
      </w:r>
      <w:r>
        <w:rPr>
          <w:spacing w:val="-2"/>
        </w:rPr>
        <w:t xml:space="preserve"> </w:t>
      </w:r>
      <w:r>
        <w:t>the Se</w:t>
      </w:r>
      <w:r>
        <w:rPr>
          <w:spacing w:val="-3"/>
        </w:rPr>
        <w:t>r</w:t>
      </w:r>
      <w:r>
        <w:t>rated</w:t>
      </w:r>
      <w:r>
        <w:rPr>
          <w:spacing w:val="-2"/>
        </w:rPr>
        <w:t xml:space="preserve"> </w:t>
      </w:r>
      <w:r>
        <w:t>Tusso</w:t>
      </w:r>
      <w:r>
        <w:rPr>
          <w:spacing w:val="-3"/>
        </w:rPr>
        <w:t>c</w:t>
      </w:r>
      <w:r>
        <w:t xml:space="preserve">k </w:t>
      </w:r>
      <w:r>
        <w:rPr>
          <w:spacing w:val="-3"/>
        </w:rPr>
        <w:t>W</w:t>
      </w:r>
      <w:r>
        <w:rPr>
          <w:spacing w:val="1"/>
        </w:rPr>
        <w:t>o</w:t>
      </w:r>
      <w:r>
        <w:t>rki</w:t>
      </w:r>
      <w:r>
        <w:rPr>
          <w:spacing w:val="-1"/>
        </w:rPr>
        <w:t>n</w:t>
      </w:r>
      <w:r>
        <w:t>g</w:t>
      </w:r>
      <w:r>
        <w:rPr>
          <w:spacing w:val="-3"/>
        </w:rPr>
        <w:t xml:space="preserve"> </w:t>
      </w:r>
      <w:r>
        <w:t>Par</w:t>
      </w:r>
      <w:r>
        <w:rPr>
          <w:spacing w:val="-3"/>
        </w:rPr>
        <w:t>t</w:t>
      </w:r>
      <w:r>
        <w:t xml:space="preserve">y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map serrated</w:t>
      </w:r>
      <w:r>
        <w:rPr>
          <w:spacing w:val="-3"/>
        </w:rPr>
        <w:t xml:space="preserve"> </w:t>
      </w:r>
      <w:r>
        <w:t>tus</w:t>
      </w:r>
      <w:r>
        <w:rPr>
          <w:spacing w:val="-3"/>
        </w:rPr>
        <w:t>s</w:t>
      </w:r>
      <w:r>
        <w:rPr>
          <w:spacing w:val="1"/>
        </w:rPr>
        <w:t>o</w:t>
      </w:r>
      <w:r>
        <w:t>ck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rPr>
          <w:spacing w:val="-3"/>
        </w:rPr>
        <w:t>f</w:t>
      </w:r>
      <w:r>
        <w:t>estat</w:t>
      </w:r>
      <w:r>
        <w:rPr>
          <w:spacing w:val="-3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s, pr</w:t>
      </w:r>
      <w:r>
        <w:rPr>
          <w:spacing w:val="-2"/>
        </w:rPr>
        <w:t>o</w:t>
      </w:r>
      <w:r>
        <w:t>vi</w:t>
      </w:r>
      <w:r>
        <w:rPr>
          <w:spacing w:val="-2"/>
        </w:rPr>
        <w:t>d</w:t>
      </w:r>
      <w:r>
        <w:t xml:space="preserve">e </w:t>
      </w:r>
      <w:r>
        <w:rPr>
          <w:spacing w:val="-2"/>
        </w:rPr>
        <w:t>e</w:t>
      </w:r>
      <w:r>
        <w:t>xtens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l</w:t>
      </w:r>
      <w:r>
        <w:rPr>
          <w:spacing w:val="-3"/>
        </w:rPr>
        <w:t>a</w:t>
      </w:r>
      <w:r>
        <w:rPr>
          <w:spacing w:val="-1"/>
        </w:rPr>
        <w:t>nd</w:t>
      </w:r>
      <w:r>
        <w:rPr>
          <w:spacing w:val="1"/>
        </w:rPr>
        <w:t>o</w:t>
      </w:r>
      <w:r>
        <w:t>wners,</w:t>
      </w:r>
      <w:r>
        <w:rPr>
          <w:spacing w:val="-3"/>
        </w:rPr>
        <w:t xml:space="preserve"> </w:t>
      </w:r>
      <w:r>
        <w:t>pro</w:t>
      </w:r>
      <w:r>
        <w:rPr>
          <w:spacing w:val="-1"/>
        </w:rPr>
        <w:t>du</w:t>
      </w:r>
      <w:r>
        <w:t>ce</w:t>
      </w:r>
      <w:r>
        <w:rPr>
          <w:spacing w:val="-2"/>
        </w:rPr>
        <w:t xml:space="preserve"> </w:t>
      </w:r>
      <w:r>
        <w:t xml:space="preserve">a </w:t>
      </w:r>
      <w:r>
        <w:rPr>
          <w:spacing w:val="-3"/>
        </w:rPr>
        <w:t>s</w:t>
      </w:r>
      <w:r>
        <w:t>err</w:t>
      </w:r>
      <w:r>
        <w:rPr>
          <w:spacing w:val="-3"/>
        </w:rPr>
        <w:t>a</w:t>
      </w:r>
      <w:r>
        <w:t>ted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u</w:t>
      </w:r>
      <w:r>
        <w:t>s</w:t>
      </w:r>
      <w:r>
        <w:rPr>
          <w:spacing w:val="-3"/>
        </w:rPr>
        <w:t>s</w:t>
      </w:r>
      <w:r>
        <w:rPr>
          <w:spacing w:val="1"/>
        </w:rPr>
        <w:t>o</w:t>
      </w:r>
      <w:r>
        <w:t>ck im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ment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pl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3"/>
        </w:rPr>
        <w:t>i</w:t>
      </w:r>
      <w:r>
        <w:rPr>
          <w:spacing w:val="-1"/>
        </w:rPr>
        <w:t>n</w:t>
      </w:r>
      <w:r>
        <w:t>itiate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gro</w:t>
      </w:r>
      <w:r>
        <w:rPr>
          <w:spacing w:val="-1"/>
        </w:rPr>
        <w:t>un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rea</w:t>
      </w:r>
      <w:r>
        <w:rPr>
          <w:spacing w:val="-2"/>
        </w:rPr>
        <w:t>t</w:t>
      </w:r>
      <w:r>
        <w:t>me</w:t>
      </w:r>
      <w:r>
        <w:rPr>
          <w:spacing w:val="-3"/>
        </w:rPr>
        <w:t>n</w:t>
      </w:r>
      <w:r>
        <w:t>t.</w:t>
      </w:r>
      <w:r>
        <w:rPr>
          <w:spacing w:val="1"/>
        </w:rPr>
        <w:t xml:space="preserve"> </w:t>
      </w:r>
      <w:r>
        <w:t>Serr</w:t>
      </w:r>
      <w:r>
        <w:rPr>
          <w:spacing w:val="-1"/>
        </w:rPr>
        <w:t>a</w:t>
      </w:r>
      <w:r>
        <w:rPr>
          <w:spacing w:val="-2"/>
        </w:rPr>
        <w:t>t</w:t>
      </w:r>
      <w:r>
        <w:t>ed tus</w:t>
      </w:r>
      <w:r>
        <w:rPr>
          <w:spacing w:val="-3"/>
        </w:rPr>
        <w:t>s</w:t>
      </w:r>
      <w:r>
        <w:rPr>
          <w:spacing w:val="1"/>
        </w:rPr>
        <w:t>o</w:t>
      </w:r>
      <w:r>
        <w:t>ck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4"/>
        </w:rPr>
        <w:t>n</w:t>
      </w:r>
      <w:r>
        <w:t>tr</w:t>
      </w:r>
      <w:r>
        <w:rPr>
          <w:spacing w:val="1"/>
        </w:rPr>
        <w:t>o</w:t>
      </w:r>
      <w:r>
        <w:t>l</w:t>
      </w:r>
      <w:r>
        <w:rPr>
          <w:spacing w:val="-5"/>
        </w:rPr>
        <w:t xml:space="preserve"> </w:t>
      </w:r>
      <w:r>
        <w:t>w</w:t>
      </w:r>
      <w:r>
        <w:rPr>
          <w:spacing w:val="1"/>
        </w:rPr>
        <w:t>o</w:t>
      </w:r>
      <w:r>
        <w:t>r</w:t>
      </w:r>
      <w:r>
        <w:rPr>
          <w:spacing w:val="-3"/>
        </w:rPr>
        <w:t>k</w:t>
      </w:r>
      <w:r>
        <w:t xml:space="preserve">s </w:t>
      </w:r>
      <w:r>
        <w:rPr>
          <w:spacing w:val="-2"/>
        </w:rPr>
        <w:t>w</w:t>
      </w:r>
      <w:r>
        <w:t>ere carr</w:t>
      </w:r>
      <w:r>
        <w:rPr>
          <w:spacing w:val="-1"/>
        </w:rPr>
        <w:t>i</w:t>
      </w:r>
      <w:r>
        <w:t>ed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 ac</w:t>
      </w:r>
      <w:r>
        <w:rPr>
          <w:spacing w:val="-3"/>
        </w:rPr>
        <w:t>r</w:t>
      </w:r>
      <w:r>
        <w:rPr>
          <w:spacing w:val="1"/>
        </w:rPr>
        <w:t>o</w:t>
      </w:r>
      <w:r>
        <w:t>ss</w:t>
      </w:r>
      <w:r>
        <w:rPr>
          <w:spacing w:val="-3"/>
        </w:rPr>
        <w:t xml:space="preserve"> </w:t>
      </w:r>
      <w:r>
        <w:t>six</w:t>
      </w:r>
      <w:r>
        <w:rPr>
          <w:spacing w:val="1"/>
        </w:rPr>
        <w:t xml:space="preserve"> </w:t>
      </w:r>
      <w:r>
        <w:t>s</w:t>
      </w:r>
      <w:r>
        <w:rPr>
          <w:spacing w:val="-3"/>
        </w:rPr>
        <w:t>i</w:t>
      </w:r>
      <w:r>
        <w:t>tes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2"/>
        </w:rPr>
        <w:t>v</w:t>
      </w:r>
      <w:r>
        <w:t>eri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an a</w:t>
      </w:r>
      <w:r>
        <w:rPr>
          <w:spacing w:val="-3"/>
        </w:rPr>
        <w:t>r</w:t>
      </w:r>
      <w:r>
        <w:t>ea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ap</w:t>
      </w:r>
      <w:r>
        <w:rPr>
          <w:spacing w:val="-2"/>
        </w:rPr>
        <w:t>p</w:t>
      </w:r>
      <w:r>
        <w:t>r</w:t>
      </w:r>
      <w:r>
        <w:rPr>
          <w:spacing w:val="-2"/>
        </w:rPr>
        <w:t>o</w:t>
      </w:r>
      <w:r>
        <w:t>x</w:t>
      </w:r>
      <w:r>
        <w:rPr>
          <w:spacing w:val="-3"/>
        </w:rPr>
        <w:t>i</w:t>
      </w:r>
      <w:r>
        <w:t>ma</w:t>
      </w:r>
      <w:r>
        <w:rPr>
          <w:spacing w:val="-3"/>
        </w:rPr>
        <w:t>t</w:t>
      </w:r>
      <w:r>
        <w:t>ely</w:t>
      </w:r>
      <w:r>
        <w:rPr>
          <w:spacing w:val="-1"/>
        </w:rPr>
        <w:t xml:space="preserve"> </w:t>
      </w:r>
      <w:r>
        <w:t>6</w:t>
      </w:r>
      <w:r>
        <w:rPr>
          <w:spacing w:val="-2"/>
        </w:rPr>
        <w:t>5</w:t>
      </w:r>
      <w:r>
        <w:t>2 h</w:t>
      </w:r>
      <w:r>
        <w:rPr>
          <w:spacing w:val="-3"/>
        </w:rPr>
        <w:t>e</w:t>
      </w:r>
      <w:r>
        <w:t>ctar</w:t>
      </w:r>
      <w:r>
        <w:rPr>
          <w:spacing w:val="-2"/>
        </w:rPr>
        <w:t>e</w:t>
      </w:r>
      <w:r>
        <w:rPr>
          <w:spacing w:val="3"/>
        </w:rPr>
        <w:t>s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16"/>
      </w:pPr>
      <w:r>
        <w:t>Co</w:t>
      </w:r>
      <w:r>
        <w:rPr>
          <w:spacing w:val="-1"/>
        </w:rPr>
        <w:t>un</w:t>
      </w:r>
      <w:r>
        <w:t xml:space="preserve">cils </w:t>
      </w:r>
      <w:r>
        <w:rPr>
          <w:spacing w:val="-1"/>
        </w:rPr>
        <w:t>h</w:t>
      </w:r>
      <w:r>
        <w:rPr>
          <w:spacing w:val="-3"/>
        </w:rPr>
        <w:t>a</w:t>
      </w:r>
      <w:r>
        <w:t>ve al</w:t>
      </w:r>
      <w:r>
        <w:rPr>
          <w:spacing w:val="-3"/>
        </w:rPr>
        <w:t>s</w:t>
      </w:r>
      <w:r>
        <w:t>o</w:t>
      </w:r>
      <w:r>
        <w:rPr>
          <w:spacing w:val="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vi</w:t>
      </w:r>
      <w:r>
        <w:rPr>
          <w:spacing w:val="-4"/>
        </w:rPr>
        <w:t>d</w:t>
      </w:r>
      <w:r>
        <w:rPr>
          <w:spacing w:val="-2"/>
        </w:rPr>
        <w:t>e</w:t>
      </w:r>
      <w:r>
        <w:t>d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su</w:t>
      </w:r>
      <w:r>
        <w:rPr>
          <w:spacing w:val="-2"/>
        </w:rPr>
        <w:t>p</w:t>
      </w:r>
      <w:r>
        <w:rPr>
          <w:spacing w:val="-1"/>
        </w:rPr>
        <w:t>p</w:t>
      </w:r>
      <w:r>
        <w:rPr>
          <w:spacing w:val="-2"/>
        </w:rPr>
        <w:t>o</w:t>
      </w:r>
      <w:r>
        <w:t>rt se</w:t>
      </w:r>
      <w:r>
        <w:rPr>
          <w:spacing w:val="-3"/>
        </w:rPr>
        <w:t>r</w:t>
      </w:r>
      <w:r>
        <w:t>vic</w:t>
      </w:r>
      <w:r>
        <w:rPr>
          <w:spacing w:val="-2"/>
        </w:rPr>
        <w:t>e</w:t>
      </w:r>
      <w:r>
        <w:t>s</w:t>
      </w:r>
      <w:r>
        <w:rPr>
          <w:spacing w:val="3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la</w:t>
      </w:r>
      <w:r>
        <w:rPr>
          <w:spacing w:val="-1"/>
        </w:rPr>
        <w:t>nd</w:t>
      </w:r>
      <w:r>
        <w:rPr>
          <w:spacing w:val="-2"/>
        </w:rPr>
        <w:t>o</w:t>
      </w:r>
      <w:r>
        <w:t>wners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W</w:t>
      </w:r>
      <w:r>
        <w:t>GR.</w:t>
      </w:r>
      <w:r>
        <w:rPr>
          <w:spacing w:val="1"/>
        </w:rPr>
        <w:t xml:space="preserve"> </w:t>
      </w:r>
      <w:r>
        <w:rPr>
          <w:spacing w:val="-2"/>
        </w:rPr>
        <w:t>M</w:t>
      </w:r>
      <w:r>
        <w:t>el</w:t>
      </w:r>
      <w:r>
        <w:rPr>
          <w:spacing w:val="-2"/>
        </w:rPr>
        <w:t>t</w:t>
      </w:r>
      <w:r>
        <w:rPr>
          <w:spacing w:val="1"/>
        </w:rPr>
        <w:t>o</w:t>
      </w:r>
      <w:r>
        <w:t xml:space="preserve">n City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un</w:t>
      </w:r>
      <w:r>
        <w:t xml:space="preserve">cil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vi</w:t>
      </w:r>
      <w:r>
        <w:rPr>
          <w:spacing w:val="-2"/>
        </w:rPr>
        <w:t>d</w:t>
      </w:r>
      <w:r>
        <w:t>es</w:t>
      </w:r>
      <w:r>
        <w:rPr>
          <w:spacing w:val="-2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>n</w:t>
      </w:r>
      <w:r>
        <w:t>viro</w:t>
      </w:r>
      <w:r>
        <w:rPr>
          <w:spacing w:val="-3"/>
        </w:rPr>
        <w:t>n</w:t>
      </w:r>
      <w:r>
        <w:t>mental</w:t>
      </w:r>
      <w:r>
        <w:rPr>
          <w:spacing w:val="-2"/>
        </w:rPr>
        <w:t xml:space="preserve"> </w:t>
      </w:r>
      <w:r>
        <w:t>En</w:t>
      </w:r>
      <w:r>
        <w:rPr>
          <w:spacing w:val="-2"/>
        </w:rPr>
        <w:t>h</w:t>
      </w:r>
      <w:r>
        <w:t>a</w:t>
      </w:r>
      <w:r>
        <w:rPr>
          <w:spacing w:val="-1"/>
        </w:rPr>
        <w:t>n</w:t>
      </w:r>
      <w:r>
        <w:t>c</w:t>
      </w:r>
      <w:r>
        <w:rPr>
          <w:spacing w:val="-2"/>
        </w:rPr>
        <w:t>e</w:t>
      </w:r>
      <w:r>
        <w:t>ment</w:t>
      </w:r>
      <w:r>
        <w:rPr>
          <w:spacing w:val="-4"/>
        </w:rPr>
        <w:t xml:space="preserve"> </w:t>
      </w:r>
      <w:r>
        <w:t>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 that</w:t>
      </w:r>
      <w:r>
        <w:rPr>
          <w:spacing w:val="-2"/>
        </w:rPr>
        <w:t xml:space="preserve"> </w:t>
      </w:r>
      <w:r>
        <w:t>enco</w:t>
      </w:r>
      <w:r>
        <w:rPr>
          <w:spacing w:val="-1"/>
        </w:rPr>
        <w:t>u</w:t>
      </w:r>
      <w:r>
        <w:t>ra</w:t>
      </w:r>
      <w:r>
        <w:rPr>
          <w:spacing w:val="-2"/>
        </w:rPr>
        <w:t>ge</w:t>
      </w:r>
      <w:r>
        <w:t xml:space="preserve">s </w:t>
      </w:r>
      <w:r>
        <w:rPr>
          <w:spacing w:val="-3"/>
        </w:rPr>
        <w:t>r</w:t>
      </w:r>
      <w:r>
        <w:rPr>
          <w:spacing w:val="-1"/>
        </w:rPr>
        <w:t>u</w:t>
      </w:r>
      <w:r>
        <w:t>ral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>ndh</w:t>
      </w:r>
      <w:r>
        <w:rPr>
          <w:spacing w:val="1"/>
        </w:rPr>
        <w:t>o</w:t>
      </w:r>
      <w:r>
        <w:t>l</w:t>
      </w:r>
      <w:r>
        <w:rPr>
          <w:spacing w:val="-2"/>
        </w:rPr>
        <w:t>d</w:t>
      </w:r>
      <w:r>
        <w:t xml:space="preserve">ers </w:t>
      </w:r>
      <w:r>
        <w:rPr>
          <w:spacing w:val="-2"/>
        </w:rPr>
        <w:t>t</w:t>
      </w:r>
      <w:r>
        <w:t>o w</w:t>
      </w:r>
      <w:r>
        <w:rPr>
          <w:spacing w:val="1"/>
        </w:rPr>
        <w:t>o</w:t>
      </w:r>
      <w:r>
        <w:t>rk</w:t>
      </w:r>
      <w:r>
        <w:rPr>
          <w:spacing w:val="-3"/>
        </w:rPr>
        <w:t xml:space="preserve"> </w:t>
      </w:r>
      <w:r>
        <w:t xml:space="preserve">in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j</w:t>
      </w:r>
      <w:r>
        <w:rPr>
          <w:spacing w:val="-1"/>
        </w:rPr>
        <w:t>un</w:t>
      </w:r>
      <w:r>
        <w:t>cti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with</w:t>
      </w:r>
      <w:r>
        <w:rPr>
          <w:spacing w:val="-3"/>
        </w:rPr>
        <w:t xml:space="preserve"> C</w:t>
      </w:r>
      <w:r>
        <w:rPr>
          <w:spacing w:val="1"/>
        </w:rPr>
        <w:t>o</w:t>
      </w:r>
      <w:r>
        <w:rPr>
          <w:spacing w:val="-1"/>
        </w:rPr>
        <w:t>un</w:t>
      </w:r>
      <w:r>
        <w:t xml:space="preserve">cil </w:t>
      </w:r>
      <w:r>
        <w:rPr>
          <w:spacing w:val="-2"/>
        </w:rPr>
        <w:t>t</w:t>
      </w:r>
      <w:r>
        <w:t>o</w:t>
      </w:r>
      <w:r>
        <w:rPr>
          <w:spacing w:val="2"/>
        </w:rPr>
        <w:t xml:space="preserve"> </w:t>
      </w:r>
      <w:r>
        <w:t>faci</w:t>
      </w:r>
      <w:r>
        <w:rPr>
          <w:spacing w:val="-1"/>
        </w:rPr>
        <w:t>l</w:t>
      </w:r>
      <w:r>
        <w:rPr>
          <w:spacing w:val="-3"/>
        </w:rPr>
        <w:t>i</w:t>
      </w:r>
      <w:r>
        <w:t>tate</w:t>
      </w:r>
      <w:r>
        <w:rPr>
          <w:spacing w:val="-1"/>
        </w:rPr>
        <w:t xml:space="preserve"> </w:t>
      </w:r>
      <w:r>
        <w:t>susta</w:t>
      </w:r>
      <w:r>
        <w:rPr>
          <w:spacing w:val="-1"/>
        </w:rPr>
        <w:t>in</w:t>
      </w:r>
      <w:r>
        <w:rPr>
          <w:spacing w:val="-3"/>
        </w:rPr>
        <w:t>a</w:t>
      </w:r>
      <w:r>
        <w:rPr>
          <w:spacing w:val="-1"/>
        </w:rPr>
        <w:t>b</w:t>
      </w:r>
      <w:r>
        <w:t>le 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em</w:t>
      </w:r>
      <w:r>
        <w:t>ent. T</w:t>
      </w:r>
      <w:r>
        <w:rPr>
          <w:spacing w:val="-1"/>
        </w:rPr>
        <w:t>h</w:t>
      </w:r>
      <w:r>
        <w:t>e</w:t>
      </w:r>
      <w:r>
        <w:rPr>
          <w:spacing w:val="-4"/>
        </w:rPr>
        <w:t xml:space="preserve"> </w:t>
      </w:r>
      <w:r>
        <w:rPr>
          <w:spacing w:val="-1"/>
        </w:rPr>
        <w:t>p</w:t>
      </w:r>
      <w:r>
        <w:t>ro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</w:t>
      </w:r>
      <w:r>
        <w:t>tar</w:t>
      </w:r>
      <w:r>
        <w:rPr>
          <w:spacing w:val="-2"/>
        </w:rPr>
        <w:t>g</w:t>
      </w:r>
      <w:r>
        <w:t>ets 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t>deg</w:t>
      </w:r>
      <w:r>
        <w:rPr>
          <w:spacing w:val="-1"/>
        </w:rPr>
        <w:t>r</w:t>
      </w:r>
      <w:r>
        <w:t>a</w:t>
      </w:r>
      <w:r>
        <w:rPr>
          <w:spacing w:val="-1"/>
        </w:rPr>
        <w:t>d</w:t>
      </w:r>
      <w:r>
        <w:t>ation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ce</w:t>
      </w:r>
      <w:r>
        <w:rPr>
          <w:spacing w:val="-2"/>
        </w:rPr>
        <w:t>s</w:t>
      </w:r>
      <w:r>
        <w:t>ses</w:t>
      </w:r>
      <w:r>
        <w:rPr>
          <w:spacing w:val="-2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part</w:t>
      </w:r>
      <w:r>
        <w:rPr>
          <w:spacing w:val="-3"/>
        </w:rPr>
        <w:t>i</w:t>
      </w:r>
      <w:r>
        <w:t>cu</w:t>
      </w:r>
      <w:r>
        <w:rPr>
          <w:spacing w:val="-1"/>
        </w:rPr>
        <w:t>l</w:t>
      </w:r>
      <w:r>
        <w:t xml:space="preserve">ar </w:t>
      </w:r>
      <w:r>
        <w:rPr>
          <w:spacing w:val="-2"/>
        </w:rPr>
        <w:t>e</w:t>
      </w:r>
      <w:r>
        <w:t>m</w:t>
      </w:r>
      <w:r>
        <w:rPr>
          <w:spacing w:val="-1"/>
        </w:rPr>
        <w:t>ph</w:t>
      </w:r>
      <w:r>
        <w:t>asis</w:t>
      </w:r>
      <w:r>
        <w:rPr>
          <w:spacing w:val="-2"/>
        </w:rPr>
        <w:t xml:space="preserve"> o</w:t>
      </w:r>
      <w:r>
        <w:t>n</w:t>
      </w:r>
      <w:r>
        <w:rPr>
          <w:spacing w:val="-1"/>
        </w:rPr>
        <w:t xml:space="preserve"> </w:t>
      </w:r>
      <w:r>
        <w:t>nox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u</w:t>
      </w:r>
      <w:r>
        <w:t>s and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>n</w:t>
      </w:r>
      <w:r>
        <w:t>vi</w:t>
      </w:r>
      <w:r>
        <w:rPr>
          <w:spacing w:val="1"/>
        </w:rPr>
        <w:t>ro</w:t>
      </w:r>
      <w:r>
        <w:rPr>
          <w:spacing w:val="-4"/>
        </w:rPr>
        <w:t>n</w:t>
      </w:r>
      <w:r>
        <w:t>men</w:t>
      </w:r>
      <w:r>
        <w:rPr>
          <w:spacing w:val="-3"/>
        </w:rPr>
        <w:t>t</w:t>
      </w:r>
      <w:r>
        <w:t>al w</w:t>
      </w:r>
      <w:r>
        <w:rPr>
          <w:spacing w:val="-2"/>
        </w:rPr>
        <w:t>e</w:t>
      </w:r>
      <w:r>
        <w:t>eds, pe</w:t>
      </w:r>
      <w:r>
        <w:rPr>
          <w:spacing w:val="-3"/>
        </w:rPr>
        <w:t>s</w:t>
      </w:r>
      <w:r>
        <w:t>t a</w:t>
      </w:r>
      <w:r>
        <w:rPr>
          <w:spacing w:val="-1"/>
        </w:rPr>
        <w:t>n</w:t>
      </w:r>
      <w:r>
        <w:t>imals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s</w:t>
      </w:r>
      <w:r>
        <w:rPr>
          <w:spacing w:val="1"/>
        </w:rPr>
        <w:t>o</w:t>
      </w:r>
      <w:r>
        <w:t>il</w:t>
      </w:r>
      <w:r>
        <w:rPr>
          <w:spacing w:val="-3"/>
        </w:rPr>
        <w:t xml:space="preserve"> </w:t>
      </w:r>
      <w:r>
        <w:t>er</w:t>
      </w:r>
      <w:r>
        <w:rPr>
          <w:spacing w:val="1"/>
        </w:rPr>
        <w:t>o</w:t>
      </w:r>
      <w:r>
        <w:t>s</w:t>
      </w:r>
      <w:r>
        <w:rPr>
          <w:spacing w:val="-3"/>
        </w:rPr>
        <w:t>i</w:t>
      </w:r>
      <w:r>
        <w:rPr>
          <w:spacing w:val="1"/>
        </w:rPr>
        <w:t>o</w:t>
      </w:r>
      <w:r>
        <w:t>n a</w:t>
      </w:r>
      <w:r>
        <w:rPr>
          <w:spacing w:val="-4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ffers</w:t>
      </w:r>
      <w:r>
        <w:rPr>
          <w:spacing w:val="-2"/>
        </w:rPr>
        <w:t xml:space="preserve"> </w:t>
      </w:r>
      <w:r>
        <w:t>rate</w:t>
      </w:r>
      <w:r>
        <w:rPr>
          <w:spacing w:val="-2"/>
        </w:rPr>
        <w:t xml:space="preserve"> </w:t>
      </w:r>
      <w:r>
        <w:t>re</w:t>
      </w:r>
      <w:r>
        <w:rPr>
          <w:spacing w:val="-1"/>
        </w:rPr>
        <w:t>b</w:t>
      </w:r>
      <w:r>
        <w:t>a</w:t>
      </w:r>
      <w:r>
        <w:rPr>
          <w:spacing w:val="-3"/>
        </w:rPr>
        <w:t>t</w:t>
      </w:r>
      <w:r>
        <w:t>es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eli</w:t>
      </w:r>
      <w:r>
        <w:rPr>
          <w:spacing w:val="-1"/>
        </w:rPr>
        <w:t>g</w:t>
      </w:r>
      <w:r>
        <w:t>i</w:t>
      </w:r>
      <w:r>
        <w:rPr>
          <w:spacing w:val="-2"/>
        </w:rPr>
        <w:t>b</w:t>
      </w:r>
      <w:r>
        <w:t>le la</w:t>
      </w:r>
      <w:r>
        <w:rPr>
          <w:spacing w:val="-1"/>
        </w:rPr>
        <w:t>ndh</w:t>
      </w:r>
      <w:r>
        <w:rPr>
          <w:spacing w:val="1"/>
        </w:rPr>
        <w:t>o</w:t>
      </w:r>
      <w:r>
        <w:t>l</w:t>
      </w:r>
      <w:r>
        <w:rPr>
          <w:spacing w:val="-2"/>
        </w:rPr>
        <w:t>d</w:t>
      </w:r>
      <w:r>
        <w:t>ers.</w:t>
      </w:r>
      <w:r>
        <w:rPr>
          <w:spacing w:val="1"/>
        </w:rPr>
        <w:t xml:space="preserve"> </w:t>
      </w:r>
      <w:r>
        <w:rPr>
          <w:spacing w:val="-3"/>
        </w:rPr>
        <w:t>W</w:t>
      </w:r>
      <w:r>
        <w:t>y</w:t>
      </w:r>
      <w:r>
        <w:rPr>
          <w:spacing w:val="-1"/>
        </w:rPr>
        <w:t>ndh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t>Ci</w:t>
      </w:r>
      <w:r>
        <w:rPr>
          <w:spacing w:val="-2"/>
        </w:rPr>
        <w:t>t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vi</w:t>
      </w:r>
      <w:r>
        <w:rPr>
          <w:spacing w:val="-4"/>
        </w:rPr>
        <w:t>d</w:t>
      </w:r>
      <w:r>
        <w:rPr>
          <w:spacing w:val="1"/>
        </w:rPr>
        <w:t>e</w:t>
      </w:r>
      <w:r>
        <w:t>s f</w:t>
      </w:r>
      <w:r>
        <w:rPr>
          <w:spacing w:val="-1"/>
        </w:rPr>
        <w:t>und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to</w:t>
      </w:r>
      <w:r>
        <w:rPr>
          <w:spacing w:val="1"/>
        </w:rPr>
        <w:t xml:space="preserve"> e</w:t>
      </w:r>
      <w:r>
        <w:t>l</w:t>
      </w:r>
      <w:r>
        <w:rPr>
          <w:spacing w:val="-1"/>
        </w:rPr>
        <w:t>ig</w:t>
      </w:r>
      <w:r>
        <w:t>i</w:t>
      </w:r>
      <w:r>
        <w:rPr>
          <w:spacing w:val="-2"/>
        </w:rPr>
        <w:t>b</w:t>
      </w:r>
      <w:r>
        <w:t>le la</w:t>
      </w:r>
      <w:r>
        <w:rPr>
          <w:spacing w:val="-1"/>
        </w:rPr>
        <w:t>n</w:t>
      </w:r>
      <w:r>
        <w:rPr>
          <w:spacing w:val="-4"/>
        </w:rPr>
        <w:t>d</w:t>
      </w:r>
      <w:r>
        <w:rPr>
          <w:spacing w:val="1"/>
        </w:rPr>
        <w:t>o</w:t>
      </w:r>
      <w:r>
        <w:t>w</w:t>
      </w:r>
      <w:r>
        <w:rPr>
          <w:spacing w:val="-3"/>
        </w:rPr>
        <w:t>n</w:t>
      </w:r>
      <w:r>
        <w:t xml:space="preserve">ers </w:t>
      </w:r>
      <w:r>
        <w:rPr>
          <w:spacing w:val="-1"/>
        </w:rPr>
        <w:t>und</w:t>
      </w:r>
      <w:r>
        <w:t>er</w:t>
      </w:r>
      <w:r>
        <w:rPr>
          <w:spacing w:val="1"/>
        </w:rPr>
        <w:t xml:space="preserve"> </w:t>
      </w:r>
      <w:r>
        <w:t>t</w:t>
      </w:r>
      <w:r>
        <w:rPr>
          <w:spacing w:val="-3"/>
        </w:rPr>
        <w:t>h</w:t>
      </w:r>
      <w:r>
        <w:t>e</w:t>
      </w:r>
      <w:r>
        <w:rPr>
          <w:spacing w:val="1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t</w:t>
      </w:r>
      <w:r>
        <w:rPr>
          <w:spacing w:val="-2"/>
        </w:rPr>
        <w:t>e</w:t>
      </w:r>
      <w:r>
        <w:t>ct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Gra</w:t>
      </w:r>
      <w:r>
        <w:rPr>
          <w:spacing w:val="-1"/>
        </w:rPr>
        <w:t>n</w:t>
      </w:r>
      <w:r>
        <w:t xml:space="preserve">t </w:t>
      </w:r>
      <w:r>
        <w:rPr>
          <w:spacing w:val="-3"/>
        </w:rPr>
        <w:t>S</w:t>
      </w:r>
      <w:r>
        <w:t>ch</w:t>
      </w:r>
      <w:r>
        <w:rPr>
          <w:spacing w:val="-3"/>
        </w:rPr>
        <w:t>e</w:t>
      </w:r>
      <w:r>
        <w:t>me</w:t>
      </w:r>
      <w:r>
        <w:rPr>
          <w:spacing w:val="-2"/>
        </w:rPr>
        <w:t xml:space="preserve"> </w:t>
      </w:r>
      <w:r>
        <w:t>which</w:t>
      </w:r>
      <w:r>
        <w:rPr>
          <w:spacing w:val="-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rPr>
          <w:spacing w:val="-3"/>
        </w:rPr>
        <w:t>c</w:t>
      </w:r>
      <w:r>
        <w:rPr>
          <w:spacing w:val="-1"/>
        </w:rPr>
        <w:t>u</w:t>
      </w:r>
      <w:r>
        <w:t>s</w:t>
      </w:r>
      <w:r>
        <w:rPr>
          <w:spacing w:val="2"/>
        </w:rPr>
        <w:t>e</w:t>
      </w:r>
      <w:r>
        <w:t xml:space="preserve">s 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pro</w:t>
      </w:r>
      <w:r>
        <w:rPr>
          <w:spacing w:val="-2"/>
        </w:rPr>
        <w:t>t</w:t>
      </w:r>
      <w:r>
        <w:t>ec</w:t>
      </w:r>
      <w:r>
        <w:rPr>
          <w:spacing w:val="1"/>
        </w:rPr>
        <w:t>t</w:t>
      </w:r>
      <w:r>
        <w:t>i</w:t>
      </w:r>
      <w:r>
        <w:rPr>
          <w:spacing w:val="-2"/>
        </w:rPr>
        <w:t>n</w:t>
      </w:r>
      <w:r>
        <w:t>g i</w:t>
      </w:r>
      <w:r>
        <w:rPr>
          <w:spacing w:val="-2"/>
        </w:rPr>
        <w:t>n</w:t>
      </w:r>
      <w:r>
        <w:rPr>
          <w:spacing w:val="-1"/>
        </w:rPr>
        <w:t>d</w:t>
      </w:r>
      <w:r>
        <w:t>i</w:t>
      </w:r>
      <w:r>
        <w:rPr>
          <w:spacing w:val="-1"/>
        </w:rPr>
        <w:t>g</w:t>
      </w:r>
      <w:r>
        <w:t>eno</w:t>
      </w:r>
      <w:r>
        <w:rPr>
          <w:spacing w:val="-1"/>
        </w:rPr>
        <w:t>u</w:t>
      </w:r>
      <w:r>
        <w:t xml:space="preserve">s </w:t>
      </w:r>
      <w:r>
        <w:rPr>
          <w:spacing w:val="-1"/>
        </w:rPr>
        <w:t>v</w:t>
      </w:r>
      <w:r>
        <w:t>egetat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 xml:space="preserve">, </w:t>
      </w:r>
      <w:r>
        <w:rPr>
          <w:spacing w:val="-3"/>
        </w:rPr>
        <w:t>r</w:t>
      </w:r>
      <w:r>
        <w:t>e</w:t>
      </w:r>
      <w:r>
        <w:rPr>
          <w:spacing w:val="-1"/>
        </w:rPr>
        <w:t>v</w:t>
      </w:r>
      <w:r>
        <w:t>egetat</w:t>
      </w:r>
      <w:r>
        <w:rPr>
          <w:spacing w:val="-3"/>
        </w:rPr>
        <w:t>i</w:t>
      </w:r>
      <w:r>
        <w:rPr>
          <w:spacing w:val="1"/>
        </w:rPr>
        <w:t>o</w:t>
      </w:r>
      <w:r>
        <w:t>n 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weed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</w:t>
      </w:r>
      <w:r>
        <w:rPr>
          <w:spacing w:val="-3"/>
        </w:rPr>
        <w:t>r</w:t>
      </w:r>
      <w:r>
        <w:rPr>
          <w:spacing w:val="-2"/>
        </w:rPr>
        <w:t>o</w:t>
      </w:r>
      <w:r>
        <w:t>l acti</w:t>
      </w:r>
      <w:r>
        <w:rPr>
          <w:spacing w:val="1"/>
        </w:rPr>
        <w:t>v</w:t>
      </w:r>
      <w:r>
        <w:rPr>
          <w:spacing w:val="-3"/>
        </w:rPr>
        <w:t>i</w:t>
      </w:r>
      <w:r>
        <w:t>ties.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239" w:lineRule="auto"/>
        <w:ind w:right="157"/>
      </w:pPr>
      <w:r>
        <w:t>T</w:t>
      </w:r>
      <w:r>
        <w:rPr>
          <w:spacing w:val="-1"/>
        </w:rPr>
        <w:t>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arts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WGR</w:t>
      </w:r>
      <w:r>
        <w:rPr>
          <w:spacing w:val="-2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t xml:space="preserve">ave </w:t>
      </w:r>
      <w:r>
        <w:rPr>
          <w:spacing w:val="-1"/>
        </w:rPr>
        <w:t>b</w:t>
      </w:r>
      <w:r>
        <w:rPr>
          <w:spacing w:val="-2"/>
        </w:rPr>
        <w:t>e</w:t>
      </w:r>
      <w:r>
        <w:t>en p</w:t>
      </w:r>
      <w:r>
        <w:rPr>
          <w:spacing w:val="-2"/>
        </w:rPr>
        <w:t>u</w:t>
      </w:r>
      <w:r>
        <w:t>rc</w:t>
      </w:r>
      <w:r>
        <w:rPr>
          <w:spacing w:val="-1"/>
        </w:rPr>
        <w:t>h</w:t>
      </w:r>
      <w:r>
        <w:t xml:space="preserve">ased </w:t>
      </w:r>
      <w:r>
        <w:rPr>
          <w:spacing w:val="-3"/>
        </w:rPr>
        <w:t>a</w:t>
      </w:r>
      <w:r>
        <w:t>re</w:t>
      </w:r>
      <w:r>
        <w:rPr>
          <w:spacing w:val="-1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ed u</w:t>
      </w:r>
      <w:r>
        <w:rPr>
          <w:spacing w:val="-2"/>
        </w:rPr>
        <w:t>n</w:t>
      </w:r>
      <w:r>
        <w:rPr>
          <w:spacing w:val="-1"/>
        </w:rPr>
        <w:t>d</w:t>
      </w:r>
      <w:r>
        <w:t>er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i/>
          <w:iCs/>
          <w:spacing w:val="-3"/>
        </w:rPr>
        <w:t>C</w:t>
      </w:r>
      <w:r>
        <w:rPr>
          <w:i/>
          <w:iCs/>
        </w:rPr>
        <w:t>rown</w:t>
      </w:r>
      <w:r>
        <w:rPr>
          <w:i/>
          <w:iCs/>
          <w:spacing w:val="-3"/>
        </w:rPr>
        <w:t xml:space="preserve"> </w:t>
      </w:r>
      <w:r>
        <w:rPr>
          <w:i/>
          <w:iCs/>
        </w:rPr>
        <w:t>L</w:t>
      </w:r>
      <w:r>
        <w:rPr>
          <w:i/>
          <w:iCs/>
          <w:spacing w:val="-1"/>
        </w:rPr>
        <w:t>an</w:t>
      </w:r>
      <w:r>
        <w:rPr>
          <w:i/>
          <w:iCs/>
        </w:rPr>
        <w:t>d</w:t>
      </w:r>
      <w:r>
        <w:rPr>
          <w:i/>
          <w:iCs/>
          <w:spacing w:val="-1"/>
        </w:rPr>
        <w:t xml:space="preserve"> </w:t>
      </w:r>
      <w:r>
        <w:rPr>
          <w:i/>
          <w:iCs/>
        </w:rPr>
        <w:t>(Re</w:t>
      </w:r>
      <w:r>
        <w:rPr>
          <w:i/>
          <w:iCs/>
          <w:spacing w:val="-2"/>
        </w:rPr>
        <w:t>s</w:t>
      </w:r>
      <w:r>
        <w:rPr>
          <w:i/>
          <w:iCs/>
        </w:rPr>
        <w:t>e</w:t>
      </w:r>
      <w:r>
        <w:rPr>
          <w:i/>
          <w:iCs/>
          <w:spacing w:val="1"/>
        </w:rPr>
        <w:t>r</w:t>
      </w:r>
      <w:r>
        <w:rPr>
          <w:i/>
          <w:iCs/>
        </w:rPr>
        <w:t>v</w:t>
      </w:r>
      <w:r>
        <w:rPr>
          <w:i/>
          <w:iCs/>
          <w:spacing w:val="-3"/>
        </w:rPr>
        <w:t>e</w:t>
      </w:r>
      <w:r>
        <w:rPr>
          <w:i/>
          <w:iCs/>
        </w:rPr>
        <w:t>s) A</w:t>
      </w:r>
      <w:r>
        <w:rPr>
          <w:i/>
          <w:iCs/>
          <w:spacing w:val="-1"/>
        </w:rPr>
        <w:t>c</w:t>
      </w:r>
      <w:r>
        <w:rPr>
          <w:i/>
          <w:iCs/>
        </w:rPr>
        <w:t>t 1</w:t>
      </w:r>
      <w:r>
        <w:rPr>
          <w:i/>
          <w:iCs/>
          <w:spacing w:val="-2"/>
        </w:rPr>
        <w:t>9</w:t>
      </w:r>
      <w:r>
        <w:rPr>
          <w:i/>
          <w:iCs/>
        </w:rPr>
        <w:t>7</w:t>
      </w:r>
      <w:r>
        <w:rPr>
          <w:i/>
          <w:iCs/>
          <w:spacing w:val="1"/>
        </w:rPr>
        <w:t>8</w:t>
      </w:r>
      <w:r>
        <w:t>.</w:t>
      </w:r>
      <w:r>
        <w:rPr>
          <w:spacing w:val="-3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t xml:space="preserve">s </w:t>
      </w:r>
      <w:r>
        <w:rPr>
          <w:spacing w:val="-1"/>
        </w:rPr>
        <w:t>gu</w:t>
      </w:r>
      <w:r>
        <w:t>i</w:t>
      </w:r>
      <w:r>
        <w:rPr>
          <w:spacing w:val="-4"/>
        </w:rPr>
        <w:t>d</w:t>
      </w:r>
      <w:r>
        <w:t>ed by la</w:t>
      </w:r>
      <w:r>
        <w:rPr>
          <w:spacing w:val="-2"/>
        </w:rPr>
        <w:t>n</w:t>
      </w:r>
      <w:r>
        <w:t>d</w:t>
      </w:r>
      <w:r>
        <w:rPr>
          <w:spacing w:val="-3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g</w:t>
      </w:r>
      <w:r>
        <w:rPr>
          <w:spacing w:val="-2"/>
        </w:rPr>
        <w:t>u</w:t>
      </w:r>
      <w:r>
        <w:t>i</w:t>
      </w:r>
      <w:r>
        <w:rPr>
          <w:spacing w:val="-2"/>
        </w:rPr>
        <w:t>d</w:t>
      </w:r>
      <w:r>
        <w:t>eli</w:t>
      </w:r>
      <w:r>
        <w:rPr>
          <w:spacing w:val="-1"/>
        </w:rPr>
        <w:t>n</w:t>
      </w:r>
      <w:r>
        <w:t>es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rep</w:t>
      </w:r>
      <w:r>
        <w:rPr>
          <w:spacing w:val="-1"/>
        </w:rPr>
        <w:t>a</w:t>
      </w:r>
      <w:r>
        <w:t xml:space="preserve">red </w:t>
      </w:r>
      <w:r>
        <w:rPr>
          <w:spacing w:val="-4"/>
        </w:rPr>
        <w:t>b</w:t>
      </w:r>
      <w:r>
        <w:t>y</w:t>
      </w:r>
      <w:r>
        <w:rPr>
          <w:spacing w:val="-2"/>
        </w:rPr>
        <w:t xml:space="preserve"> </w:t>
      </w:r>
      <w:r>
        <w:t>D</w:t>
      </w:r>
      <w:r>
        <w:rPr>
          <w:spacing w:val="2"/>
        </w:rPr>
        <w:t>E</w:t>
      </w:r>
      <w:r>
        <w:rPr>
          <w:spacing w:val="-2"/>
        </w:rPr>
        <w:t>L</w:t>
      </w:r>
      <w:r>
        <w:rPr>
          <w:spacing w:val="-3"/>
        </w:rPr>
        <w:t>W</w:t>
      </w:r>
      <w:r>
        <w:t>P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e</w:t>
      </w:r>
      <w:r>
        <w:rPr>
          <w:spacing w:val="-3"/>
        </w:rPr>
        <w:t>a</w:t>
      </w:r>
      <w:r>
        <w:t>ch ac</w:t>
      </w:r>
      <w:r>
        <w:rPr>
          <w:spacing w:val="-1"/>
        </w:rPr>
        <w:t>qu</w:t>
      </w:r>
      <w:r>
        <w:t>ired 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t>parcel.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gu</w:t>
      </w:r>
      <w:r>
        <w:t>i</w:t>
      </w:r>
      <w:r>
        <w:rPr>
          <w:spacing w:val="-2"/>
        </w:rPr>
        <w:t>d</w:t>
      </w:r>
      <w:r>
        <w:t>eli</w:t>
      </w:r>
      <w:r>
        <w:rPr>
          <w:spacing w:val="-4"/>
        </w:rPr>
        <w:t>n</w:t>
      </w:r>
      <w:r>
        <w:t>es</w:t>
      </w:r>
      <w:r>
        <w:rPr>
          <w:spacing w:val="-1"/>
        </w:rPr>
        <w:t xml:space="preserve"> ar</w:t>
      </w:r>
      <w:r>
        <w:t>e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t>fo</w:t>
      </w:r>
      <w:r>
        <w:rPr>
          <w:spacing w:val="-3"/>
        </w:rPr>
        <w:t>r</w:t>
      </w:r>
      <w:r>
        <w:t>med</w:t>
      </w:r>
      <w:r>
        <w:rPr>
          <w:spacing w:val="-3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su</w:t>
      </w:r>
      <w:r>
        <w:rPr>
          <w:spacing w:val="-4"/>
        </w:rPr>
        <w:t>r</w:t>
      </w:r>
      <w:r>
        <w:t>v</w:t>
      </w:r>
      <w:r>
        <w:rPr>
          <w:spacing w:val="-2"/>
        </w:rPr>
        <w:t>e</w:t>
      </w:r>
      <w:r>
        <w:t>ys a</w:t>
      </w:r>
      <w:r>
        <w:rPr>
          <w:spacing w:val="-3"/>
        </w:rPr>
        <w:t>n</w:t>
      </w:r>
      <w:r>
        <w:t>d i</w:t>
      </w:r>
      <w:r>
        <w:rPr>
          <w:spacing w:val="-2"/>
        </w:rPr>
        <w:t>n</w:t>
      </w:r>
      <w:r>
        <w:t>ven</w:t>
      </w:r>
      <w:r>
        <w:rPr>
          <w:spacing w:val="-3"/>
        </w:rPr>
        <w:t>t</w:t>
      </w:r>
      <w:r>
        <w:rPr>
          <w:spacing w:val="1"/>
        </w:rPr>
        <w:t>o</w:t>
      </w:r>
      <w:r>
        <w:t>ry</w:t>
      </w:r>
      <w:r>
        <w:rPr>
          <w:spacing w:val="-1"/>
        </w:rPr>
        <w:t xml:space="preserve"> </w:t>
      </w:r>
      <w:r>
        <w:t>repo</w:t>
      </w:r>
      <w:r>
        <w:rPr>
          <w:spacing w:val="-3"/>
        </w:rPr>
        <w:t>r</w:t>
      </w:r>
      <w:r>
        <w:t>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each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parcel th</w:t>
      </w:r>
      <w:r>
        <w:rPr>
          <w:spacing w:val="-3"/>
        </w:rPr>
        <w:t>a</w:t>
      </w:r>
      <w:r>
        <w:t xml:space="preserve">t </w:t>
      </w:r>
      <w:r>
        <w:rPr>
          <w:spacing w:val="-1"/>
        </w:rPr>
        <w:t>d</w:t>
      </w:r>
      <w:r>
        <w:rPr>
          <w:spacing w:val="1"/>
        </w:rPr>
        <w:t>o</w:t>
      </w:r>
      <w:r>
        <w:t>cu</w:t>
      </w:r>
      <w:r>
        <w:rPr>
          <w:spacing w:val="-2"/>
        </w:rPr>
        <w:t>m</w:t>
      </w:r>
      <w:r>
        <w:t>ent t</w:t>
      </w:r>
      <w:r>
        <w:rPr>
          <w:spacing w:val="-4"/>
        </w:rPr>
        <w:t>h</w:t>
      </w:r>
      <w:r>
        <w:t xml:space="preserve">e </w:t>
      </w:r>
      <w:r>
        <w:rPr>
          <w:spacing w:val="-3"/>
        </w:rPr>
        <w:t>l</w:t>
      </w:r>
      <w:r>
        <w:rPr>
          <w:spacing w:val="1"/>
        </w:rPr>
        <w:t>o</w:t>
      </w:r>
      <w:r>
        <w:t>cat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3"/>
        </w:rPr>
        <w:t>b</w:t>
      </w:r>
      <w:r>
        <w:t>io</w:t>
      </w:r>
      <w:r>
        <w:rPr>
          <w:spacing w:val="-1"/>
        </w:rPr>
        <w:t>d</w:t>
      </w:r>
      <w:r>
        <w:t>iv</w:t>
      </w:r>
      <w:r>
        <w:rPr>
          <w:spacing w:val="1"/>
        </w:rPr>
        <w:t>e</w:t>
      </w:r>
      <w:r>
        <w:rPr>
          <w:spacing w:val="-3"/>
        </w:rPr>
        <w:t>r</w:t>
      </w:r>
      <w:r>
        <w:t>sity</w:t>
      </w:r>
      <w:r>
        <w:rPr>
          <w:spacing w:val="-2"/>
        </w:rPr>
        <w:t xml:space="preserve"> </w:t>
      </w:r>
      <w:r>
        <w:rPr>
          <w:spacing w:val="1"/>
        </w:rPr>
        <w:t>v</w:t>
      </w:r>
      <w:r>
        <w:t>al</w:t>
      </w:r>
      <w:r>
        <w:rPr>
          <w:spacing w:val="-2"/>
        </w:rPr>
        <w:t>ue</w:t>
      </w:r>
      <w:r>
        <w:t>s and</w:t>
      </w:r>
      <w:r>
        <w:rPr>
          <w:spacing w:val="1"/>
        </w:rPr>
        <w:t xml:space="preserve"> </w:t>
      </w:r>
      <w:r>
        <w:t>la</w:t>
      </w:r>
      <w:r>
        <w:rPr>
          <w:spacing w:val="-2"/>
        </w:rPr>
        <w:t>n</w:t>
      </w:r>
      <w:r>
        <w:t>d</w:t>
      </w:r>
      <w:r>
        <w:rPr>
          <w:spacing w:val="-3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risks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4"/>
        </w:rPr>
        <w:t>p</w:t>
      </w:r>
      <w:r>
        <w:rPr>
          <w:spacing w:val="1"/>
        </w:rPr>
        <w:t>o</w:t>
      </w:r>
      <w:r>
        <w:t>rtu</w:t>
      </w:r>
      <w:r>
        <w:rPr>
          <w:spacing w:val="-2"/>
        </w:rPr>
        <w:t>n</w:t>
      </w:r>
      <w:r>
        <w:t>ities.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The</w:t>
      </w:r>
      <w:r>
        <w:rPr>
          <w:spacing w:val="-2"/>
        </w:rPr>
        <w:t xml:space="preserve"> </w:t>
      </w:r>
      <w:r>
        <w:t>met</w:t>
      </w:r>
      <w:r>
        <w:rPr>
          <w:spacing w:val="-4"/>
        </w:rPr>
        <w:t>h</w:t>
      </w:r>
      <w:r>
        <w:rPr>
          <w:spacing w:val="1"/>
        </w:rPr>
        <w:t>o</w:t>
      </w:r>
      <w:r>
        <w:rPr>
          <w:spacing w:val="-1"/>
        </w:rPr>
        <w:t>d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y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t>l</w:t>
      </w:r>
      <w:r>
        <w:rPr>
          <w:spacing w:val="-3"/>
        </w:rPr>
        <w:t>l</w:t>
      </w:r>
      <w:r>
        <w:t>e</w:t>
      </w:r>
      <w:r>
        <w:rPr>
          <w:spacing w:val="-2"/>
        </w:rPr>
        <w:t>c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ana</w:t>
      </w:r>
      <w:r>
        <w:rPr>
          <w:spacing w:val="-1"/>
        </w:rPr>
        <w:t>l</w:t>
      </w:r>
      <w:r>
        <w:t>ysi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 xml:space="preserve">in the </w:t>
      </w:r>
      <w:r>
        <w:rPr>
          <w:spacing w:val="-2"/>
        </w:rPr>
        <w:t>t</w:t>
      </w:r>
      <w:r>
        <w:t>a</w:t>
      </w:r>
      <w:r>
        <w:rPr>
          <w:spacing w:val="-1"/>
        </w:rPr>
        <w:t>b</w:t>
      </w:r>
      <w:r>
        <w:t>les be</w:t>
      </w:r>
      <w:r>
        <w:rPr>
          <w:spacing w:val="-3"/>
        </w:rPr>
        <w:t>l</w:t>
      </w:r>
      <w:r>
        <w:rPr>
          <w:spacing w:val="1"/>
        </w:rPr>
        <w:t>o</w:t>
      </w:r>
      <w:r>
        <w:t>w</w:t>
      </w:r>
      <w:r>
        <w:rPr>
          <w:spacing w:val="-2"/>
        </w:rPr>
        <w:t xml:space="preserve"> </w:t>
      </w:r>
      <w:r>
        <w:t xml:space="preserve">is </w:t>
      </w:r>
      <w:r>
        <w:rPr>
          <w:spacing w:val="-3"/>
        </w:rPr>
        <w:t>s</w:t>
      </w:r>
      <w:r>
        <w:t>et</w:t>
      </w:r>
      <w:r>
        <w:rPr>
          <w:spacing w:val="-2"/>
        </w:rPr>
        <w:t xml:space="preserve"> o</w:t>
      </w:r>
      <w:r>
        <w:rPr>
          <w:spacing w:val="-1"/>
        </w:rPr>
        <w:t>u</w:t>
      </w:r>
      <w:r>
        <w:t>t in</w:t>
      </w:r>
      <w:r>
        <w:rPr>
          <w:spacing w:val="3"/>
        </w:rPr>
        <w:t xml:space="preserve"> </w:t>
      </w:r>
      <w:r>
        <w:t>the</w:t>
      </w:r>
    </w:p>
    <w:p w:rsidR="005366D3" w:rsidRDefault="005366D3">
      <w:pPr>
        <w:kinsoku w:val="0"/>
        <w:overflowPunct w:val="0"/>
        <w:ind w:left="10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i/>
          <w:iCs/>
          <w:sz w:val="22"/>
          <w:szCs w:val="22"/>
        </w:rPr>
        <w:t>Mo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itoring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d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R</w:t>
      </w:r>
      <w:r>
        <w:rPr>
          <w:rFonts w:ascii="Calibri" w:hAnsi="Calibri" w:cs="Calibri"/>
          <w:i/>
          <w:iCs/>
          <w:sz w:val="22"/>
          <w:szCs w:val="22"/>
        </w:rPr>
        <w:t>e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p</w:t>
      </w:r>
      <w:r>
        <w:rPr>
          <w:rFonts w:ascii="Calibri" w:hAnsi="Calibri" w:cs="Calibri"/>
          <w:i/>
          <w:iCs/>
          <w:sz w:val="22"/>
          <w:szCs w:val="22"/>
        </w:rPr>
        <w:t>orti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g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Framew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k</w:t>
      </w:r>
      <w:r>
        <w:rPr>
          <w:rFonts w:ascii="Calibri" w:hAnsi="Calibri" w:cs="Calibri"/>
          <w:i/>
          <w:iCs/>
          <w:sz w:val="22"/>
          <w:szCs w:val="22"/>
        </w:rPr>
        <w:t xml:space="preserve">: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T</w:t>
      </w:r>
      <w:r>
        <w:rPr>
          <w:rFonts w:ascii="Calibri" w:hAnsi="Calibri" w:cs="Calibri"/>
          <w:i/>
          <w:iCs/>
          <w:sz w:val="22"/>
          <w:szCs w:val="22"/>
        </w:rPr>
        <w:t>ec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h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i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ca</w:t>
      </w:r>
      <w:r>
        <w:rPr>
          <w:rFonts w:ascii="Calibri" w:hAnsi="Calibri" w:cs="Calibri"/>
          <w:i/>
          <w:iCs/>
          <w:sz w:val="22"/>
          <w:szCs w:val="22"/>
        </w:rPr>
        <w:t>l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Pr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t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c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l</w:t>
      </w:r>
      <w:r>
        <w:rPr>
          <w:rFonts w:ascii="Calibri" w:hAnsi="Calibri" w:cs="Calibri"/>
          <w:i/>
          <w:iCs/>
          <w:sz w:val="22"/>
          <w:szCs w:val="22"/>
        </w:rPr>
        <w:t>s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for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Pro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>g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m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>u</w:t>
      </w:r>
      <w:r>
        <w:rPr>
          <w:rFonts w:ascii="Calibri" w:hAnsi="Calibri" w:cs="Calibri"/>
          <w:i/>
          <w:iCs/>
          <w:sz w:val="22"/>
          <w:szCs w:val="22"/>
        </w:rPr>
        <w:t>tp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u</w:t>
      </w:r>
      <w:r>
        <w:rPr>
          <w:rFonts w:ascii="Calibri" w:hAnsi="Calibri" w:cs="Calibri"/>
          <w:i/>
          <w:iCs/>
          <w:sz w:val="22"/>
          <w:szCs w:val="22"/>
        </w:rPr>
        <w:t>ts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(DE</w:t>
      </w:r>
      <w:r>
        <w:rPr>
          <w:rFonts w:ascii="Calibri" w:hAnsi="Calibri" w:cs="Calibri"/>
          <w:spacing w:val="-2"/>
          <w:sz w:val="22"/>
          <w:szCs w:val="22"/>
        </w:rPr>
        <w:t>L</w:t>
      </w:r>
      <w:r>
        <w:rPr>
          <w:rFonts w:ascii="Calibri" w:hAnsi="Calibri" w:cs="Calibri"/>
          <w:spacing w:val="-3"/>
          <w:sz w:val="22"/>
          <w:szCs w:val="22"/>
        </w:rPr>
        <w:t>W</w:t>
      </w:r>
      <w:r>
        <w:rPr>
          <w:rFonts w:ascii="Calibri" w:hAnsi="Calibri" w:cs="Calibri"/>
          <w:sz w:val="22"/>
          <w:szCs w:val="22"/>
        </w:rPr>
        <w:t>P</w:t>
      </w:r>
      <w:r>
        <w:rPr>
          <w:rFonts w:ascii="Calibri" w:hAnsi="Calibri" w:cs="Calibri"/>
          <w:spacing w:val="2"/>
          <w:sz w:val="22"/>
          <w:szCs w:val="22"/>
        </w:rPr>
        <w:t xml:space="preserve"> </w:t>
      </w:r>
      <w:r>
        <w:rPr>
          <w:rFonts w:ascii="Calibri" w:hAnsi="Calibri" w:cs="Calibri"/>
          <w:spacing w:val="-2"/>
          <w:sz w:val="22"/>
          <w:szCs w:val="22"/>
        </w:rPr>
        <w:t>2</w:t>
      </w:r>
      <w:r>
        <w:rPr>
          <w:rFonts w:ascii="Calibri" w:hAnsi="Calibri" w:cs="Calibri"/>
          <w:sz w:val="22"/>
          <w:szCs w:val="22"/>
        </w:rPr>
        <w:t>0</w:t>
      </w:r>
      <w:r>
        <w:rPr>
          <w:rFonts w:ascii="Calibri" w:hAnsi="Calibri" w:cs="Calibri"/>
          <w:spacing w:val="-2"/>
          <w:sz w:val="22"/>
          <w:szCs w:val="22"/>
        </w:rPr>
        <w:t>1</w:t>
      </w:r>
      <w:r>
        <w:rPr>
          <w:rFonts w:ascii="Calibri" w:hAnsi="Calibri" w:cs="Calibri"/>
          <w:spacing w:val="1"/>
          <w:sz w:val="22"/>
          <w:szCs w:val="22"/>
        </w:rPr>
        <w:t>5</w:t>
      </w:r>
      <w:r>
        <w:rPr>
          <w:rFonts w:ascii="Calibri" w:hAnsi="Calibri" w:cs="Calibri"/>
          <w:spacing w:val="-1"/>
          <w:sz w:val="22"/>
          <w:szCs w:val="22"/>
        </w:rPr>
        <w:t>b</w:t>
      </w:r>
      <w:r>
        <w:rPr>
          <w:rFonts w:ascii="Calibri" w:hAnsi="Calibri" w:cs="Calibri"/>
          <w:sz w:val="22"/>
          <w:szCs w:val="22"/>
        </w:rPr>
        <w:t>).</w:t>
      </w:r>
    </w:p>
    <w:p w:rsidR="005366D3" w:rsidRDefault="005366D3">
      <w:pPr>
        <w:kinsoku w:val="0"/>
        <w:overflowPunct w:val="0"/>
        <w:ind w:left="100"/>
        <w:rPr>
          <w:rFonts w:ascii="Calibri" w:hAnsi="Calibri" w:cs="Calibri"/>
          <w:sz w:val="22"/>
          <w:szCs w:val="22"/>
        </w:rPr>
        <w:sectPr w:rsidR="005366D3">
          <w:footerReference w:type="default" r:id="rId25"/>
          <w:pgSz w:w="11907" w:h="16860"/>
          <w:pgMar w:top="1380" w:right="1360" w:bottom="1220" w:left="1340" w:header="0" w:footer="1039" w:gutter="0"/>
          <w:pgNumType w:start="28"/>
          <w:cols w:space="720" w:equalWidth="0">
            <w:col w:w="9207"/>
          </w:cols>
          <w:noEndnote/>
        </w:sect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spacing w:before="46"/>
        <w:rPr>
          <w:b w:val="0"/>
          <w:bCs w:val="0"/>
          <w:color w:val="000000"/>
        </w:rPr>
      </w:pPr>
      <w:bookmarkStart w:id="22" w:name="bookmark21"/>
      <w:bookmarkEnd w:id="22"/>
      <w:r>
        <w:rPr>
          <w:color w:val="218591"/>
        </w:rPr>
        <w:lastRenderedPageBreak/>
        <w:t>Progr</w:t>
      </w:r>
      <w:r>
        <w:rPr>
          <w:color w:val="218591"/>
          <w:spacing w:val="-2"/>
        </w:rPr>
        <w:t>e</w:t>
      </w:r>
      <w:r>
        <w:rPr>
          <w:color w:val="218591"/>
        </w:rPr>
        <w:t>ss so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3"/>
        </w:rPr>
        <w:t>f</w:t>
      </w:r>
      <w:r>
        <w:rPr>
          <w:color w:val="218591"/>
        </w:rPr>
        <w:t>ar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</w:pPr>
      <w:r>
        <w:t xml:space="preserve">The </w:t>
      </w:r>
      <w:r>
        <w:rPr>
          <w:spacing w:val="-1"/>
        </w:rPr>
        <w:t>h</w:t>
      </w:r>
      <w:r>
        <w:t>i</w:t>
      </w:r>
      <w:r>
        <w:rPr>
          <w:spacing w:val="-1"/>
        </w:rPr>
        <w:t>gh</w:t>
      </w:r>
      <w:r>
        <w:t>l</w:t>
      </w:r>
      <w:r>
        <w:rPr>
          <w:spacing w:val="-1"/>
        </w:rPr>
        <w:t>igh</w:t>
      </w:r>
      <w:r>
        <w:t>ts</w:t>
      </w:r>
      <w:r>
        <w:rPr>
          <w:spacing w:val="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</w:t>
      </w:r>
      <w:r>
        <w:rPr>
          <w:spacing w:val="-1"/>
        </w:rPr>
        <w:t>i</w:t>
      </w:r>
      <w:r>
        <w:t xml:space="preserve">s </w:t>
      </w:r>
      <w:r>
        <w:rPr>
          <w:spacing w:val="-2"/>
        </w:rPr>
        <w:t>com</w:t>
      </w:r>
      <w:r>
        <w:t>mi</w:t>
      </w:r>
      <w:r>
        <w:rPr>
          <w:spacing w:val="-3"/>
        </w:rPr>
        <w:t>t</w:t>
      </w:r>
      <w:r>
        <w:t>ment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3</w:t>
      </w:r>
      <w:r>
        <w:t>0 J</w:t>
      </w:r>
      <w:r>
        <w:rPr>
          <w:spacing w:val="-2"/>
        </w:rPr>
        <w:t>u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rPr>
          <w:spacing w:val="1"/>
        </w:rPr>
        <w:t>1</w:t>
      </w:r>
      <w:r>
        <w:t>5</w:t>
      </w:r>
      <w:r>
        <w:rPr>
          <w:spacing w:val="-1"/>
        </w:rPr>
        <w:t xml:space="preserve"> </w:t>
      </w:r>
      <w:r>
        <w:rPr>
          <w:spacing w:val="-3"/>
        </w:rPr>
        <w:t>a</w:t>
      </w:r>
      <w:r>
        <w:t>re: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8"/>
        </w:numPr>
        <w:tabs>
          <w:tab w:val="left" w:pos="820"/>
        </w:tabs>
        <w:kinsoku w:val="0"/>
        <w:overflowPunct w:val="0"/>
        <w:ind w:left="820"/>
      </w:pPr>
      <w:r>
        <w:t>1,</w:t>
      </w:r>
      <w:r>
        <w:rPr>
          <w:spacing w:val="-2"/>
        </w:rPr>
        <w:t>2</w:t>
      </w:r>
      <w:r>
        <w:t>09</w:t>
      </w:r>
      <w:r>
        <w:rPr>
          <w:spacing w:val="-1"/>
        </w:rPr>
        <w:t xml:space="preserve"> h</w:t>
      </w:r>
      <w:r>
        <w:t xml:space="preserve">a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has b</w:t>
      </w:r>
      <w:r>
        <w:rPr>
          <w:spacing w:val="-3"/>
        </w:rPr>
        <w:t>e</w:t>
      </w:r>
      <w:r>
        <w:t>en</w:t>
      </w:r>
      <w:r>
        <w:rPr>
          <w:spacing w:val="1"/>
        </w:rPr>
        <w:t xml:space="preserve"> </w:t>
      </w:r>
      <w:r>
        <w:rPr>
          <w:spacing w:val="-3"/>
        </w:rPr>
        <w:t>s</w:t>
      </w:r>
      <w:r>
        <w:t>ecure</w:t>
      </w:r>
      <w:r>
        <w:rPr>
          <w:spacing w:val="-1"/>
        </w:rPr>
        <w:t>d</w:t>
      </w:r>
      <w:r>
        <w:t xml:space="preserve">, </w:t>
      </w:r>
      <w:r>
        <w:rPr>
          <w:spacing w:val="-3"/>
        </w:rPr>
        <w:t>r</w:t>
      </w:r>
      <w:r>
        <w:t>epresenti</w:t>
      </w:r>
      <w:r>
        <w:rPr>
          <w:spacing w:val="-1"/>
        </w:rPr>
        <w:t>n</w:t>
      </w:r>
      <w:r>
        <w:t>g</w:t>
      </w:r>
      <w:r>
        <w:rPr>
          <w:spacing w:val="-3"/>
        </w:rPr>
        <w:t xml:space="preserve"> </w:t>
      </w:r>
      <w:r>
        <w:t>8%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WGR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8"/>
        </w:numPr>
        <w:tabs>
          <w:tab w:val="left" w:pos="820"/>
        </w:tabs>
        <w:kinsoku w:val="0"/>
        <w:overflowPunct w:val="0"/>
        <w:ind w:left="820"/>
      </w:pPr>
      <w:r>
        <w:t xml:space="preserve">The </w:t>
      </w:r>
      <w:r>
        <w:rPr>
          <w:spacing w:val="-3"/>
        </w:rPr>
        <w:t>f</w:t>
      </w:r>
      <w:r>
        <w:rPr>
          <w:spacing w:val="1"/>
        </w:rPr>
        <w:t>o</w:t>
      </w:r>
      <w:r>
        <w:t>l</w:t>
      </w:r>
      <w:r>
        <w:rPr>
          <w:spacing w:val="-1"/>
        </w:rPr>
        <w:t>l</w:t>
      </w:r>
      <w:r>
        <w:rPr>
          <w:spacing w:val="-2"/>
        </w:rPr>
        <w:t>o</w:t>
      </w:r>
      <w:r>
        <w:t>wing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act</w:t>
      </w:r>
      <w:r>
        <w:rPr>
          <w:spacing w:val="-3"/>
        </w:rPr>
        <w:t>i</w:t>
      </w:r>
      <w:r>
        <w:t>vities</w:t>
      </w:r>
      <w:r>
        <w:rPr>
          <w:spacing w:val="-2"/>
        </w:rPr>
        <w:t xml:space="preserve"> </w:t>
      </w:r>
      <w:r>
        <w:t>h</w:t>
      </w:r>
      <w:r>
        <w:rPr>
          <w:spacing w:val="1"/>
        </w:rPr>
        <w:t>a</w:t>
      </w:r>
      <w:r>
        <w:rPr>
          <w:spacing w:val="-2"/>
        </w:rPr>
        <w:t>v</w:t>
      </w:r>
      <w:r>
        <w:t xml:space="preserve">e </w:t>
      </w:r>
      <w:r>
        <w:rPr>
          <w:spacing w:val="-1"/>
        </w:rPr>
        <w:t>b</w:t>
      </w:r>
      <w:r>
        <w:rPr>
          <w:spacing w:val="-2"/>
        </w:rPr>
        <w:t>e</w:t>
      </w:r>
      <w:r>
        <w:t>en</w:t>
      </w:r>
      <w:r>
        <w:rPr>
          <w:spacing w:val="-2"/>
        </w:rPr>
        <w:t xml:space="preserve"> </w:t>
      </w:r>
      <w:r>
        <w:rPr>
          <w:spacing w:val="-1"/>
        </w:rPr>
        <w:t>und</w:t>
      </w:r>
      <w:r>
        <w:t>ertaken: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3"/>
          <w:numId w:val="8"/>
        </w:numPr>
        <w:tabs>
          <w:tab w:val="left" w:pos="1180"/>
        </w:tabs>
        <w:kinsoku w:val="0"/>
        <w:overflowPunct w:val="0"/>
        <w:ind w:left="1180"/>
      </w:pPr>
      <w:r>
        <w:t xml:space="preserve">The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struct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3,</w:t>
      </w:r>
      <w:r>
        <w:rPr>
          <w:spacing w:val="-2"/>
        </w:rPr>
        <w:t>7</w:t>
      </w:r>
      <w:r>
        <w:t>50</w:t>
      </w:r>
      <w:r>
        <w:rPr>
          <w:spacing w:val="-4"/>
        </w:rPr>
        <w:t xml:space="preserve"> </w:t>
      </w:r>
      <w:r>
        <w:t>met</w:t>
      </w:r>
      <w:r>
        <w:rPr>
          <w:spacing w:val="-3"/>
        </w:rPr>
        <w:t>r</w:t>
      </w:r>
      <w:r>
        <w:t>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3"/>
        </w:rPr>
        <w:t>f</w:t>
      </w:r>
      <w:r>
        <w:t>enci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pest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>n</w:t>
      </w:r>
      <w:r>
        <w:t>imal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s</w:t>
      </w:r>
      <w:r>
        <w:rPr>
          <w:spacing w:val="-2"/>
        </w:rPr>
        <w:t>t</w:t>
      </w:r>
      <w:r>
        <w:rPr>
          <w:spacing w:val="1"/>
        </w:rPr>
        <w:t>o</w:t>
      </w:r>
      <w:r>
        <w:rPr>
          <w:spacing w:val="-3"/>
        </w:rPr>
        <w:t>c</w:t>
      </w:r>
      <w:r>
        <w:t>k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em</w:t>
      </w:r>
      <w:r>
        <w:t>ent</w:t>
      </w:r>
    </w:p>
    <w:p w:rsidR="005366D3" w:rsidRDefault="005366D3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5366D3" w:rsidRDefault="005366D3">
      <w:pPr>
        <w:pStyle w:val="BodyText"/>
        <w:numPr>
          <w:ilvl w:val="3"/>
          <w:numId w:val="8"/>
        </w:numPr>
        <w:tabs>
          <w:tab w:val="left" w:pos="1180"/>
        </w:tabs>
        <w:kinsoku w:val="0"/>
        <w:overflowPunct w:val="0"/>
        <w:ind w:left="1180"/>
      </w:pPr>
      <w:r>
        <w:t>Ec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ical</w:t>
      </w:r>
      <w:r>
        <w:rPr>
          <w:spacing w:val="-1"/>
        </w:rPr>
        <w:t xml:space="preserve"> </w:t>
      </w:r>
      <w:r>
        <w:t>b</w:t>
      </w:r>
      <w:r>
        <w:rPr>
          <w:spacing w:val="-2"/>
        </w:rPr>
        <w:t>u</w:t>
      </w:r>
      <w:r>
        <w:t>rn</w:t>
      </w:r>
      <w:r>
        <w:rPr>
          <w:spacing w:val="-1"/>
        </w:rPr>
        <w:t xml:space="preserve"> </w:t>
      </w:r>
      <w:r>
        <w:t>re</w:t>
      </w:r>
      <w:r>
        <w:rPr>
          <w:spacing w:val="-1"/>
        </w:rPr>
        <w:t>g</w:t>
      </w:r>
      <w:r>
        <w:rPr>
          <w:spacing w:val="-3"/>
        </w:rPr>
        <w:t>i</w:t>
      </w:r>
      <w:r>
        <w:t>me</w:t>
      </w:r>
      <w:r>
        <w:rPr>
          <w:spacing w:val="-2"/>
        </w:rPr>
        <w:t xml:space="preserve"> </w:t>
      </w:r>
      <w:r>
        <w:t>es</w:t>
      </w:r>
      <w:r>
        <w:rPr>
          <w:spacing w:val="-2"/>
        </w:rPr>
        <w:t>t</w:t>
      </w:r>
      <w:r>
        <w:t>a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t>shed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i</w:t>
      </w:r>
      <w:r>
        <w:rPr>
          <w:spacing w:val="1"/>
        </w:rP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</w:t>
      </w:r>
      <w:r>
        <w:rPr>
          <w:spacing w:val="-3"/>
        </w:rPr>
        <w:t>n</w:t>
      </w:r>
      <w:r>
        <w:t>ted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5</w:t>
      </w:r>
      <w:r>
        <w:t>1</w:t>
      </w:r>
      <w:r>
        <w:rPr>
          <w:spacing w:val="3"/>
        </w:rPr>
        <w:t>.</w:t>
      </w:r>
      <w:r>
        <w:t>5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e</w:t>
      </w:r>
      <w:r>
        <w:t>cta</w:t>
      </w:r>
      <w:r>
        <w:rPr>
          <w:spacing w:val="-3"/>
        </w:rPr>
        <w:t>r</w:t>
      </w:r>
      <w:r>
        <w:t>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</w:p>
    <w:p w:rsidR="005366D3" w:rsidRDefault="005366D3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5366D3" w:rsidRDefault="005366D3">
      <w:pPr>
        <w:pStyle w:val="BodyText"/>
        <w:numPr>
          <w:ilvl w:val="3"/>
          <w:numId w:val="8"/>
        </w:numPr>
        <w:tabs>
          <w:tab w:val="left" w:pos="1180"/>
        </w:tabs>
        <w:kinsoku w:val="0"/>
        <w:overflowPunct w:val="0"/>
        <w:ind w:left="1180"/>
      </w:pPr>
      <w:r>
        <w:t>Ec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ical</w:t>
      </w:r>
      <w:r>
        <w:rPr>
          <w:spacing w:val="-1"/>
        </w:rPr>
        <w:t xml:space="preserve"> </w:t>
      </w:r>
      <w:r>
        <w:t>gr</w:t>
      </w:r>
      <w:r>
        <w:rPr>
          <w:spacing w:val="-1"/>
        </w:rPr>
        <w:t>az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re</w:t>
      </w:r>
      <w:r>
        <w:rPr>
          <w:spacing w:val="-1"/>
        </w:rPr>
        <w:t>g</w:t>
      </w:r>
      <w:r>
        <w:rPr>
          <w:spacing w:val="-3"/>
        </w:rPr>
        <w:t>i</w:t>
      </w:r>
      <w:r>
        <w:t>me</w:t>
      </w:r>
      <w:r>
        <w:rPr>
          <w:spacing w:val="-2"/>
        </w:rPr>
        <w:t xml:space="preserve"> e</w:t>
      </w:r>
      <w:r>
        <w:t>stab</w:t>
      </w:r>
      <w:r>
        <w:rPr>
          <w:spacing w:val="-1"/>
        </w:rPr>
        <w:t>l</w:t>
      </w:r>
      <w:r>
        <w:t>is</w:t>
      </w:r>
      <w:r>
        <w:rPr>
          <w:spacing w:val="-2"/>
        </w:rPr>
        <w:t>h</w:t>
      </w:r>
      <w:r>
        <w:t>ed and</w:t>
      </w:r>
      <w:r>
        <w:rPr>
          <w:spacing w:val="-2"/>
        </w:rPr>
        <w:t xml:space="preserve">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le</w:t>
      </w:r>
      <w:r>
        <w:rPr>
          <w:spacing w:val="-1"/>
        </w:rPr>
        <w:t>m</w:t>
      </w:r>
      <w:r>
        <w:t>ent</w:t>
      </w:r>
      <w:r>
        <w:rPr>
          <w:spacing w:val="-2"/>
        </w:rPr>
        <w:t>e</w:t>
      </w:r>
      <w:r>
        <w:t>d</w:t>
      </w:r>
      <w:r>
        <w:rPr>
          <w:spacing w:val="-1"/>
        </w:rPr>
        <w:t xml:space="preserve"> </w:t>
      </w:r>
      <w:r>
        <w:t>f</w:t>
      </w:r>
      <w:r>
        <w:rPr>
          <w:spacing w:val="1"/>
        </w:rPr>
        <w:t>o</w:t>
      </w:r>
      <w:r>
        <w:t>r 6</w:t>
      </w:r>
      <w:r>
        <w:rPr>
          <w:spacing w:val="-2"/>
        </w:rPr>
        <w:t>8</w:t>
      </w:r>
      <w:r>
        <w:t>5.5</w:t>
      </w:r>
      <w:r>
        <w:rPr>
          <w:spacing w:val="1"/>
        </w:rPr>
        <w:t xml:space="preserve"> </w:t>
      </w:r>
      <w:r>
        <w:rPr>
          <w:spacing w:val="-4"/>
        </w:rPr>
        <w:t>h</w:t>
      </w:r>
      <w:r>
        <w:t>ec</w:t>
      </w:r>
      <w:r>
        <w:rPr>
          <w:spacing w:val="1"/>
        </w:rPr>
        <w:t>t</w:t>
      </w:r>
      <w:r>
        <w:t>a</w:t>
      </w:r>
      <w:r>
        <w:rPr>
          <w:spacing w:val="-3"/>
        </w:rPr>
        <w:t>r</w:t>
      </w:r>
      <w:r>
        <w:t>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la</w:t>
      </w:r>
      <w:r>
        <w:rPr>
          <w:spacing w:val="-4"/>
        </w:rPr>
        <w:t>n</w:t>
      </w:r>
      <w:r>
        <w:rPr>
          <w:spacing w:val="-1"/>
        </w:rPr>
        <w:t>d</w:t>
      </w:r>
      <w:r>
        <w:t>.</w:t>
      </w:r>
    </w:p>
    <w:p w:rsidR="005366D3" w:rsidRDefault="005366D3">
      <w:pPr>
        <w:kinsoku w:val="0"/>
        <w:overflowPunct w:val="0"/>
        <w:spacing w:before="8" w:line="150" w:lineRule="exact"/>
        <w:rPr>
          <w:sz w:val="15"/>
          <w:szCs w:val="15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23" w:name="bookmark22"/>
      <w:bookmarkEnd w:id="23"/>
      <w:r>
        <w:rPr>
          <w:color w:val="218591"/>
        </w:rPr>
        <w:t>Progr</w:t>
      </w:r>
      <w:r>
        <w:rPr>
          <w:color w:val="218591"/>
          <w:spacing w:val="-2"/>
        </w:rPr>
        <w:t>e</w:t>
      </w:r>
      <w:r>
        <w:rPr>
          <w:color w:val="218591"/>
        </w:rPr>
        <w:t>ss ag</w:t>
      </w:r>
      <w:r>
        <w:rPr>
          <w:color w:val="218591"/>
          <w:spacing w:val="-3"/>
        </w:rPr>
        <w:t>a</w:t>
      </w:r>
      <w:r>
        <w:rPr>
          <w:color w:val="218591"/>
        </w:rPr>
        <w:t>in</w:t>
      </w:r>
      <w:r>
        <w:rPr>
          <w:color w:val="218591"/>
          <w:spacing w:val="-2"/>
        </w:rPr>
        <w:t>s</w:t>
      </w:r>
      <w:r>
        <w:rPr>
          <w:color w:val="218591"/>
        </w:rPr>
        <w:t>t</w:t>
      </w:r>
      <w:r>
        <w:rPr>
          <w:color w:val="218591"/>
          <w:spacing w:val="-1"/>
        </w:rPr>
        <w:t xml:space="preserve"> </w:t>
      </w:r>
      <w:r>
        <w:rPr>
          <w:color w:val="218591"/>
        </w:rPr>
        <w:t>key</w:t>
      </w:r>
      <w:r>
        <w:rPr>
          <w:color w:val="218591"/>
          <w:spacing w:val="-3"/>
        </w:rPr>
        <w:t xml:space="preserve"> </w:t>
      </w:r>
      <w:r>
        <w:rPr>
          <w:color w:val="218591"/>
        </w:rPr>
        <w:t>pe</w:t>
      </w:r>
      <w:r>
        <w:rPr>
          <w:color w:val="218591"/>
          <w:spacing w:val="1"/>
        </w:rPr>
        <w:t>r</w:t>
      </w:r>
      <w:r>
        <w:rPr>
          <w:color w:val="218591"/>
          <w:spacing w:val="-3"/>
        </w:rPr>
        <w:t>f</w:t>
      </w:r>
      <w:r>
        <w:rPr>
          <w:color w:val="218591"/>
        </w:rPr>
        <w:t>or</w:t>
      </w:r>
      <w:r>
        <w:rPr>
          <w:color w:val="218591"/>
          <w:spacing w:val="-3"/>
        </w:rPr>
        <w:t>m</w:t>
      </w:r>
      <w:r>
        <w:rPr>
          <w:color w:val="218591"/>
        </w:rPr>
        <w:t>ance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3"/>
        </w:rPr>
        <w:t>i</w:t>
      </w:r>
      <w:r>
        <w:rPr>
          <w:color w:val="218591"/>
        </w:rPr>
        <w:t>nd</w:t>
      </w:r>
      <w:r>
        <w:rPr>
          <w:color w:val="218591"/>
          <w:spacing w:val="-1"/>
        </w:rPr>
        <w:t>i</w:t>
      </w:r>
      <w:r>
        <w:rPr>
          <w:color w:val="218591"/>
        </w:rPr>
        <w:t>c</w:t>
      </w:r>
      <w:r>
        <w:rPr>
          <w:color w:val="218591"/>
          <w:spacing w:val="-2"/>
        </w:rPr>
        <w:t>at</w:t>
      </w:r>
      <w:r>
        <w:rPr>
          <w:color w:val="218591"/>
        </w:rPr>
        <w:t>ors</w:t>
      </w:r>
    </w:p>
    <w:p w:rsidR="005366D3" w:rsidRDefault="005366D3">
      <w:pPr>
        <w:kinsoku w:val="0"/>
        <w:overflowPunct w:val="0"/>
        <w:spacing w:before="2" w:line="110" w:lineRule="exact"/>
        <w:rPr>
          <w:sz w:val="11"/>
          <w:szCs w:val="11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>le</w:t>
      </w:r>
      <w:r>
        <w:rPr>
          <w:color w:val="404040"/>
          <w:spacing w:val="-1"/>
        </w:rPr>
        <w:t xml:space="preserve"> 1</w:t>
      </w:r>
      <w:r>
        <w:rPr>
          <w:color w:val="404040"/>
        </w:rPr>
        <w:t>5: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L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n</w:t>
      </w:r>
      <w:r>
        <w:rPr>
          <w:color w:val="404040"/>
        </w:rPr>
        <w:t>d</w:t>
      </w:r>
      <w:r>
        <w:rPr>
          <w:color w:val="404040"/>
          <w:spacing w:val="-1"/>
        </w:rPr>
        <w:t xml:space="preserve"> pu</w:t>
      </w:r>
      <w:r>
        <w:rPr>
          <w:color w:val="404040"/>
        </w:rPr>
        <w:t>r</w:t>
      </w:r>
      <w:r>
        <w:rPr>
          <w:color w:val="404040"/>
          <w:spacing w:val="1"/>
        </w:rPr>
        <w:t>c</w:t>
      </w:r>
      <w:r>
        <w:rPr>
          <w:color w:val="404040"/>
          <w:spacing w:val="-1"/>
        </w:rPr>
        <w:t>h</w:t>
      </w:r>
      <w:r>
        <w:rPr>
          <w:color w:val="404040"/>
          <w:spacing w:val="-2"/>
        </w:rPr>
        <w:t>a</w:t>
      </w:r>
      <w:r>
        <w:rPr>
          <w:color w:val="404040"/>
        </w:rPr>
        <w:t>s</w:t>
      </w:r>
      <w:r>
        <w:rPr>
          <w:color w:val="404040"/>
          <w:spacing w:val="-1"/>
        </w:rPr>
        <w:t>e</w:t>
      </w:r>
      <w:r>
        <w:rPr>
          <w:color w:val="404040"/>
        </w:rPr>
        <w:t>d</w:t>
      </w:r>
      <w:r>
        <w:rPr>
          <w:color w:val="404040"/>
          <w:spacing w:val="-3"/>
        </w:rPr>
        <w:t xml:space="preserve"> </w:t>
      </w:r>
      <w:r>
        <w:rPr>
          <w:color w:val="404040"/>
          <w:spacing w:val="-2"/>
        </w:rPr>
        <w:t>i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W</w:t>
      </w:r>
      <w:r>
        <w:rPr>
          <w:color w:val="404040"/>
          <w:spacing w:val="-2"/>
        </w:rPr>
        <w:t>e</w:t>
      </w:r>
      <w:r>
        <w:rPr>
          <w:color w:val="404040"/>
        </w:rPr>
        <w:t xml:space="preserve">stern </w:t>
      </w:r>
      <w:r>
        <w:rPr>
          <w:color w:val="404040"/>
          <w:spacing w:val="-2"/>
        </w:rPr>
        <w:t>G</w:t>
      </w:r>
      <w:r>
        <w:rPr>
          <w:color w:val="404040"/>
        </w:rPr>
        <w:t>r</w:t>
      </w:r>
      <w:r>
        <w:rPr>
          <w:color w:val="404040"/>
          <w:spacing w:val="-2"/>
        </w:rPr>
        <w:t>a</w:t>
      </w:r>
      <w:r>
        <w:rPr>
          <w:color w:val="404040"/>
        </w:rPr>
        <w:t>s</w:t>
      </w:r>
      <w:r>
        <w:rPr>
          <w:color w:val="404040"/>
          <w:spacing w:val="-2"/>
        </w:rPr>
        <w:t>s</w:t>
      </w:r>
      <w:r>
        <w:rPr>
          <w:color w:val="404040"/>
        </w:rPr>
        <w:t>l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n</w:t>
      </w:r>
      <w:r>
        <w:rPr>
          <w:color w:val="404040"/>
        </w:rPr>
        <w:t>d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R</w:t>
      </w:r>
      <w:r>
        <w:rPr>
          <w:color w:val="404040"/>
          <w:spacing w:val="-1"/>
        </w:rPr>
        <w:t>e</w:t>
      </w:r>
      <w:r>
        <w:rPr>
          <w:color w:val="404040"/>
        </w:rPr>
        <w:t>s</w:t>
      </w:r>
      <w:r>
        <w:rPr>
          <w:color w:val="404040"/>
          <w:spacing w:val="-4"/>
        </w:rPr>
        <w:t>e</w:t>
      </w:r>
      <w:r>
        <w:rPr>
          <w:color w:val="404040"/>
        </w:rPr>
        <w:t>rv</w:t>
      </w:r>
      <w:r>
        <w:rPr>
          <w:color w:val="404040"/>
          <w:spacing w:val="1"/>
        </w:rPr>
        <w:t>e</w:t>
      </w:r>
      <w:r>
        <w:rPr>
          <w:color w:val="404040"/>
        </w:rPr>
        <w:t>s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52"/>
        <w:gridCol w:w="3157"/>
        <w:gridCol w:w="1233"/>
        <w:gridCol w:w="1302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935"/>
        </w:trPr>
        <w:tc>
          <w:tcPr>
            <w:tcW w:w="6709" w:type="dxa"/>
            <w:gridSpan w:val="2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right="292"/>
              <w:jc w:val="right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600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57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Perc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ge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spacing w:line="266" w:lineRule="exact"/>
              <w:ind w:left="522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f 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170"/>
              <w:jc w:val="center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GR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355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 sec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</w:t>
            </w:r>
          </w:p>
        </w:tc>
        <w:tc>
          <w:tcPr>
            <w:tcW w:w="315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293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  <w:tc>
          <w:tcPr>
            <w:tcW w:w="123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9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ha</w:t>
            </w:r>
          </w:p>
        </w:tc>
        <w:tc>
          <w:tcPr>
            <w:tcW w:w="130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6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8%</w:t>
            </w:r>
          </w:p>
        </w:tc>
      </w:tr>
    </w:tbl>
    <w:p w:rsidR="005366D3" w:rsidRDefault="005366D3">
      <w:pPr>
        <w:kinsoku w:val="0"/>
        <w:overflowPunct w:val="0"/>
        <w:spacing w:before="7" w:line="140" w:lineRule="exact"/>
        <w:rPr>
          <w:sz w:val="14"/>
          <w:szCs w:val="14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tabs>
          <w:tab w:val="left" w:pos="820"/>
        </w:tabs>
        <w:kinsoku w:val="0"/>
        <w:overflowPunct w:val="0"/>
        <w:spacing w:before="51"/>
        <w:ind w:left="100"/>
        <w:rPr>
          <w:rFonts w:ascii="Calibri" w:hAnsi="Calibri" w:cs="Calibri"/>
        </w:rPr>
      </w:pPr>
      <w:r>
        <w:rPr>
          <w:rFonts w:ascii="Calibri" w:hAnsi="Calibri" w:cs="Calibri"/>
          <w:b/>
          <w:bCs/>
        </w:rPr>
        <w:t>5.3</w:t>
      </w:r>
      <w:r>
        <w:rPr>
          <w:rFonts w:ascii="Calibri" w:hAnsi="Calibri" w:cs="Calibri"/>
          <w:b/>
          <w:bCs/>
          <w:spacing w:val="-1"/>
        </w:rPr>
        <w:t>.</w:t>
      </w:r>
      <w:r>
        <w:rPr>
          <w:rFonts w:ascii="Calibri" w:hAnsi="Calibri" w:cs="Calibri"/>
          <w:b/>
          <w:bCs/>
        </w:rPr>
        <w:t>1</w:t>
      </w:r>
      <w:r>
        <w:rPr>
          <w:rFonts w:ascii="Calibri" w:hAnsi="Calibri" w:cs="Calibri"/>
          <w:b/>
          <w:bCs/>
        </w:rPr>
        <w:tab/>
        <w:t>Nat</w:t>
      </w:r>
      <w:r>
        <w:rPr>
          <w:rFonts w:ascii="Calibri" w:hAnsi="Calibri" w:cs="Calibri"/>
          <w:b/>
          <w:bCs/>
          <w:spacing w:val="1"/>
        </w:rPr>
        <w:t>i</w:t>
      </w:r>
      <w:r>
        <w:rPr>
          <w:rFonts w:ascii="Calibri" w:hAnsi="Calibri" w:cs="Calibri"/>
          <w:b/>
          <w:bCs/>
        </w:rPr>
        <w:t>ve</w:t>
      </w:r>
      <w:r>
        <w:rPr>
          <w:rFonts w:ascii="Calibri" w:hAnsi="Calibri" w:cs="Calibri"/>
          <w:b/>
          <w:bCs/>
          <w:spacing w:val="-6"/>
        </w:rPr>
        <w:t xml:space="preserve"> </w:t>
      </w:r>
      <w:r>
        <w:rPr>
          <w:rFonts w:ascii="Calibri" w:hAnsi="Calibri" w:cs="Calibri"/>
          <w:b/>
          <w:bCs/>
          <w:spacing w:val="-1"/>
        </w:rPr>
        <w:t>vege</w:t>
      </w:r>
      <w:r>
        <w:rPr>
          <w:rFonts w:ascii="Calibri" w:hAnsi="Calibri" w:cs="Calibri"/>
          <w:b/>
          <w:bCs/>
        </w:rPr>
        <w:t>tat</w:t>
      </w:r>
      <w:r>
        <w:rPr>
          <w:rFonts w:ascii="Calibri" w:hAnsi="Calibri" w:cs="Calibri"/>
          <w:b/>
          <w:bCs/>
          <w:spacing w:val="1"/>
        </w:rPr>
        <w:t>i</w:t>
      </w:r>
      <w:r>
        <w:rPr>
          <w:rFonts w:ascii="Calibri" w:hAnsi="Calibri" w:cs="Calibri"/>
          <w:b/>
          <w:bCs/>
        </w:rPr>
        <w:t>on</w:t>
      </w:r>
      <w:r>
        <w:rPr>
          <w:rFonts w:ascii="Calibri" w:hAnsi="Calibri" w:cs="Calibri"/>
          <w:b/>
          <w:bCs/>
          <w:spacing w:val="-2"/>
        </w:rPr>
        <w:t xml:space="preserve"> </w:t>
      </w:r>
      <w:r>
        <w:rPr>
          <w:rFonts w:ascii="Calibri" w:hAnsi="Calibri" w:cs="Calibri"/>
          <w:b/>
          <w:bCs/>
        </w:rPr>
        <w:t>secur</w:t>
      </w:r>
      <w:r>
        <w:rPr>
          <w:rFonts w:ascii="Calibri" w:hAnsi="Calibri" w:cs="Calibri"/>
          <w:b/>
          <w:bCs/>
          <w:spacing w:val="-2"/>
        </w:rPr>
        <w:t>e</w:t>
      </w:r>
      <w:r>
        <w:rPr>
          <w:rFonts w:ascii="Calibri" w:hAnsi="Calibri" w:cs="Calibri"/>
          <w:b/>
          <w:bCs/>
        </w:rPr>
        <w:t>d</w:t>
      </w:r>
      <w:r>
        <w:rPr>
          <w:rFonts w:ascii="Calibri" w:hAnsi="Calibri" w:cs="Calibri"/>
          <w:b/>
          <w:bCs/>
          <w:spacing w:val="-3"/>
        </w:rPr>
        <w:t xml:space="preserve"> </w:t>
      </w:r>
      <w:r>
        <w:rPr>
          <w:rFonts w:ascii="Calibri" w:hAnsi="Calibri" w:cs="Calibri"/>
          <w:b/>
          <w:bCs/>
        </w:rPr>
        <w:t>in</w:t>
      </w:r>
      <w:r>
        <w:rPr>
          <w:rFonts w:ascii="Calibri" w:hAnsi="Calibri" w:cs="Calibri"/>
          <w:b/>
          <w:bCs/>
          <w:spacing w:val="-5"/>
        </w:rPr>
        <w:t xml:space="preserve"> </w:t>
      </w:r>
      <w:r>
        <w:rPr>
          <w:rFonts w:ascii="Calibri" w:hAnsi="Calibri" w:cs="Calibri"/>
          <w:b/>
          <w:bCs/>
        </w:rPr>
        <w:t>W</w:t>
      </w:r>
      <w:r>
        <w:rPr>
          <w:rFonts w:ascii="Calibri" w:hAnsi="Calibri" w:cs="Calibri"/>
          <w:b/>
          <w:bCs/>
          <w:spacing w:val="-1"/>
        </w:rPr>
        <w:t>e</w:t>
      </w:r>
      <w:r>
        <w:rPr>
          <w:rFonts w:ascii="Calibri" w:hAnsi="Calibri" w:cs="Calibri"/>
          <w:b/>
          <w:bCs/>
        </w:rPr>
        <w:t>st</w:t>
      </w:r>
      <w:r>
        <w:rPr>
          <w:rFonts w:ascii="Calibri" w:hAnsi="Calibri" w:cs="Calibri"/>
          <w:b/>
          <w:bCs/>
          <w:spacing w:val="-1"/>
        </w:rPr>
        <w:t>e</w:t>
      </w:r>
      <w:r>
        <w:rPr>
          <w:rFonts w:ascii="Calibri" w:hAnsi="Calibri" w:cs="Calibri"/>
          <w:b/>
          <w:bCs/>
        </w:rPr>
        <w:t>rn</w:t>
      </w:r>
      <w:r>
        <w:rPr>
          <w:rFonts w:ascii="Calibri" w:hAnsi="Calibri" w:cs="Calibri"/>
          <w:b/>
          <w:bCs/>
          <w:spacing w:val="-5"/>
        </w:rPr>
        <w:t xml:space="preserve"> </w:t>
      </w:r>
      <w:r>
        <w:rPr>
          <w:rFonts w:ascii="Calibri" w:hAnsi="Calibri" w:cs="Calibri"/>
          <w:b/>
          <w:bCs/>
          <w:spacing w:val="-2"/>
        </w:rPr>
        <w:t>G</w:t>
      </w:r>
      <w:r>
        <w:rPr>
          <w:rFonts w:ascii="Calibri" w:hAnsi="Calibri" w:cs="Calibri"/>
          <w:b/>
          <w:bCs/>
        </w:rPr>
        <w:t>r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ss</w:t>
      </w:r>
      <w:r>
        <w:rPr>
          <w:rFonts w:ascii="Calibri" w:hAnsi="Calibri" w:cs="Calibri"/>
          <w:b/>
          <w:bCs/>
          <w:spacing w:val="1"/>
        </w:rPr>
        <w:t>l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nd</w:t>
      </w:r>
      <w:r>
        <w:rPr>
          <w:rFonts w:ascii="Calibri" w:hAnsi="Calibri" w:cs="Calibri"/>
          <w:b/>
          <w:bCs/>
          <w:spacing w:val="-6"/>
        </w:rPr>
        <w:t xml:space="preserve"> </w:t>
      </w:r>
      <w:r>
        <w:rPr>
          <w:rFonts w:ascii="Calibri" w:hAnsi="Calibri" w:cs="Calibri"/>
          <w:b/>
          <w:bCs/>
          <w:spacing w:val="-1"/>
        </w:rPr>
        <w:t>Re</w:t>
      </w:r>
      <w:r>
        <w:rPr>
          <w:rFonts w:ascii="Calibri" w:hAnsi="Calibri" w:cs="Calibri"/>
          <w:b/>
          <w:bCs/>
        </w:rPr>
        <w:t>serv</w:t>
      </w:r>
      <w:r>
        <w:rPr>
          <w:rFonts w:ascii="Calibri" w:hAnsi="Calibri" w:cs="Calibri"/>
          <w:b/>
          <w:bCs/>
          <w:spacing w:val="1"/>
        </w:rPr>
        <w:t>e</w:t>
      </w:r>
      <w:r>
        <w:rPr>
          <w:rFonts w:ascii="Calibri" w:hAnsi="Calibri" w:cs="Calibri"/>
          <w:b/>
          <w:bCs/>
        </w:rPr>
        <w:t>s</w:t>
      </w:r>
    </w:p>
    <w:p w:rsidR="005366D3" w:rsidRDefault="005366D3">
      <w:pPr>
        <w:pStyle w:val="BodyText"/>
        <w:kinsoku w:val="0"/>
        <w:overflowPunct w:val="0"/>
        <w:spacing w:before="55"/>
      </w:pP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secu</w:t>
      </w:r>
      <w:r>
        <w:rPr>
          <w:spacing w:val="-3"/>
        </w:rPr>
        <w:t>r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repo</w:t>
      </w:r>
      <w:r>
        <w:rPr>
          <w:spacing w:val="-3"/>
        </w:rPr>
        <w:t>r</w:t>
      </w:r>
      <w:r>
        <w:t>t</w:t>
      </w:r>
      <w:r>
        <w:rPr>
          <w:spacing w:val="-3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period</w:t>
      </w:r>
      <w:r>
        <w:rPr>
          <w:spacing w:val="-1"/>
        </w:rPr>
        <w:t xml:space="preserve"> </w:t>
      </w:r>
      <w:r>
        <w:t>inc</w:t>
      </w:r>
      <w:r>
        <w:rPr>
          <w:spacing w:val="-1"/>
        </w:rPr>
        <w:t>lud</w:t>
      </w:r>
      <w:r>
        <w:t>es</w:t>
      </w:r>
      <w:r>
        <w:rPr>
          <w:spacing w:val="-2"/>
        </w:rPr>
        <w:t xml:space="preserve"> </w:t>
      </w:r>
      <w:r>
        <w:t>three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>c</w:t>
      </w:r>
      <w:r>
        <w:rPr>
          <w:spacing w:val="1"/>
        </w:rPr>
        <w:t>o</w:t>
      </w:r>
      <w:r>
        <w:t>lo</w:t>
      </w:r>
      <w:r>
        <w:rPr>
          <w:spacing w:val="-1"/>
        </w:rPr>
        <w:t>g</w:t>
      </w:r>
      <w:r>
        <w:t>ical</w:t>
      </w:r>
      <w:r>
        <w:rPr>
          <w:spacing w:val="-3"/>
        </w:rPr>
        <w:t xml:space="preserve"> </w:t>
      </w:r>
      <w:r>
        <w:t>Veg</w:t>
      </w:r>
      <w:r>
        <w:rPr>
          <w:spacing w:val="-3"/>
        </w:rPr>
        <w:t>e</w:t>
      </w:r>
      <w:r>
        <w:t>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Clas</w:t>
      </w:r>
      <w:r>
        <w:rPr>
          <w:spacing w:val="-3"/>
        </w:rPr>
        <w:t>s</w:t>
      </w:r>
      <w:r>
        <w:t>es</w:t>
      </w:r>
      <w:r>
        <w:rPr>
          <w:spacing w:val="-2"/>
        </w:rPr>
        <w:t xml:space="preserve"> </w:t>
      </w:r>
      <w:r>
        <w:t>(EVCs)</w:t>
      </w:r>
      <w:r>
        <w:rPr>
          <w:spacing w:val="1"/>
        </w:rPr>
        <w:t xml:space="preserve"> </w:t>
      </w:r>
      <w:r>
        <w:t>t</w:t>
      </w:r>
      <w:r>
        <w:rPr>
          <w:spacing w:val="-1"/>
        </w:rPr>
        <w:t>o</w:t>
      </w:r>
      <w:r>
        <w:t>tall</w:t>
      </w:r>
      <w:r>
        <w:rPr>
          <w:spacing w:val="-1"/>
        </w:rPr>
        <w:t>in</w:t>
      </w:r>
      <w:r>
        <w:t>g</w:t>
      </w:r>
    </w:p>
    <w:p w:rsidR="005366D3" w:rsidRDefault="005366D3">
      <w:pPr>
        <w:kinsoku w:val="0"/>
        <w:overflowPunct w:val="0"/>
        <w:spacing w:line="239" w:lineRule="auto"/>
        <w:ind w:left="100" w:right="499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73</w:t>
      </w:r>
      <w:r>
        <w:rPr>
          <w:rFonts w:ascii="Calibri" w:hAnsi="Calibri" w:cs="Calibri"/>
          <w:spacing w:val="-1"/>
          <w:sz w:val="22"/>
          <w:szCs w:val="22"/>
        </w:rPr>
        <w:t>.</w:t>
      </w:r>
      <w:r>
        <w:rPr>
          <w:rFonts w:ascii="Calibri" w:hAnsi="Calibri" w:cs="Calibri"/>
          <w:sz w:val="22"/>
          <w:szCs w:val="22"/>
        </w:rPr>
        <w:t>0</w:t>
      </w:r>
      <w:r>
        <w:rPr>
          <w:rFonts w:ascii="Calibri" w:hAnsi="Calibri" w:cs="Calibri"/>
          <w:spacing w:val="-1"/>
          <w:sz w:val="22"/>
          <w:szCs w:val="22"/>
        </w:rPr>
        <w:t xml:space="preserve"> h</w:t>
      </w:r>
      <w:r>
        <w:rPr>
          <w:rFonts w:ascii="Calibri" w:hAnsi="Calibri" w:cs="Calibri"/>
          <w:sz w:val="22"/>
          <w:szCs w:val="22"/>
        </w:rPr>
        <w:t>ec</w:t>
      </w:r>
      <w:r>
        <w:rPr>
          <w:rFonts w:ascii="Calibri" w:hAnsi="Calibri" w:cs="Calibri"/>
          <w:spacing w:val="-2"/>
          <w:sz w:val="22"/>
          <w:szCs w:val="22"/>
        </w:rPr>
        <w:t>t</w:t>
      </w:r>
      <w:r>
        <w:rPr>
          <w:rFonts w:ascii="Calibri" w:hAnsi="Calibri" w:cs="Calibri"/>
          <w:sz w:val="22"/>
          <w:szCs w:val="22"/>
        </w:rPr>
        <w:t>ares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f n</w:t>
      </w:r>
      <w:r>
        <w:rPr>
          <w:rFonts w:ascii="Calibri" w:hAnsi="Calibri" w:cs="Calibri"/>
          <w:spacing w:val="-3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ti</w:t>
      </w:r>
      <w:r>
        <w:rPr>
          <w:rFonts w:ascii="Calibri" w:hAnsi="Calibri" w:cs="Calibri"/>
          <w:spacing w:val="-2"/>
          <w:sz w:val="22"/>
          <w:szCs w:val="22"/>
        </w:rPr>
        <w:t>v</w:t>
      </w:r>
      <w:r>
        <w:rPr>
          <w:rFonts w:ascii="Calibri" w:hAnsi="Calibri" w:cs="Calibri"/>
          <w:sz w:val="22"/>
          <w:szCs w:val="22"/>
        </w:rPr>
        <w:t xml:space="preserve">e </w:t>
      </w:r>
      <w:r>
        <w:rPr>
          <w:rFonts w:ascii="Calibri" w:hAnsi="Calibri" w:cs="Calibri"/>
          <w:spacing w:val="-2"/>
          <w:sz w:val="22"/>
          <w:szCs w:val="22"/>
        </w:rPr>
        <w:t>v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3"/>
          <w:sz w:val="22"/>
          <w:szCs w:val="22"/>
        </w:rPr>
        <w:t>g</w:t>
      </w:r>
      <w:r>
        <w:rPr>
          <w:rFonts w:ascii="Calibri" w:hAnsi="Calibri" w:cs="Calibri"/>
          <w:sz w:val="22"/>
          <w:szCs w:val="22"/>
        </w:rPr>
        <w:t>etat</w:t>
      </w:r>
      <w:r>
        <w:rPr>
          <w:rFonts w:ascii="Calibri" w:hAnsi="Calibri" w:cs="Calibri"/>
          <w:spacing w:val="-3"/>
          <w:sz w:val="22"/>
          <w:szCs w:val="22"/>
        </w:rPr>
        <w:t>i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n i</w:t>
      </w:r>
      <w:r>
        <w:rPr>
          <w:rFonts w:ascii="Calibri" w:hAnsi="Calibri" w:cs="Calibri"/>
          <w:spacing w:val="-2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cl</w:t>
      </w:r>
      <w:r>
        <w:rPr>
          <w:rFonts w:ascii="Calibri" w:hAnsi="Calibri" w:cs="Calibri"/>
          <w:spacing w:val="-1"/>
          <w:sz w:val="22"/>
          <w:szCs w:val="22"/>
        </w:rPr>
        <w:t>ud</w:t>
      </w:r>
      <w:r>
        <w:rPr>
          <w:rFonts w:ascii="Calibri" w:hAnsi="Calibri" w:cs="Calibri"/>
          <w:sz w:val="22"/>
          <w:szCs w:val="22"/>
        </w:rPr>
        <w:t>i</w:t>
      </w:r>
      <w:r>
        <w:rPr>
          <w:rFonts w:ascii="Calibri" w:hAnsi="Calibri" w:cs="Calibri"/>
          <w:spacing w:val="-2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g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2"/>
          <w:sz w:val="22"/>
          <w:szCs w:val="22"/>
        </w:rPr>
        <w:t>w</w:t>
      </w:r>
      <w:r>
        <w:rPr>
          <w:rFonts w:ascii="Calibri" w:hAnsi="Calibri" w:cs="Calibri"/>
          <w:sz w:val="22"/>
          <w:szCs w:val="22"/>
        </w:rPr>
        <w:t>o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c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pacing w:val="-3"/>
          <w:sz w:val="22"/>
          <w:szCs w:val="22"/>
        </w:rPr>
        <w:t>l</w:t>
      </w:r>
      <w:r>
        <w:rPr>
          <w:rFonts w:ascii="Calibri" w:hAnsi="Calibri" w:cs="Calibri"/>
          <w:spacing w:val="-2"/>
          <w:sz w:val="22"/>
          <w:szCs w:val="22"/>
        </w:rPr>
        <w:t>o</w:t>
      </w:r>
      <w:r>
        <w:rPr>
          <w:rFonts w:ascii="Calibri" w:hAnsi="Calibri" w:cs="Calibri"/>
          <w:spacing w:val="-1"/>
          <w:sz w:val="22"/>
          <w:szCs w:val="22"/>
        </w:rPr>
        <w:t>g</w:t>
      </w:r>
      <w:r>
        <w:rPr>
          <w:rFonts w:ascii="Calibri" w:hAnsi="Calibri" w:cs="Calibri"/>
          <w:sz w:val="22"/>
          <w:szCs w:val="22"/>
        </w:rPr>
        <w:t>ical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c</w:t>
      </w:r>
      <w:r>
        <w:rPr>
          <w:rFonts w:ascii="Calibri" w:hAnsi="Calibri" w:cs="Calibri"/>
          <w:spacing w:val="-2"/>
          <w:sz w:val="22"/>
          <w:szCs w:val="22"/>
        </w:rPr>
        <w:t>om</w:t>
      </w:r>
      <w:r>
        <w:rPr>
          <w:rFonts w:ascii="Calibri" w:hAnsi="Calibri" w:cs="Calibri"/>
          <w:sz w:val="22"/>
          <w:szCs w:val="22"/>
        </w:rPr>
        <w:t>m</w:t>
      </w:r>
      <w:r>
        <w:rPr>
          <w:rFonts w:ascii="Calibri" w:hAnsi="Calibri" w:cs="Calibri"/>
          <w:spacing w:val="-1"/>
          <w:sz w:val="22"/>
          <w:szCs w:val="22"/>
        </w:rPr>
        <w:t>un</w:t>
      </w:r>
      <w:r>
        <w:rPr>
          <w:rFonts w:ascii="Calibri" w:hAnsi="Calibri" w:cs="Calibri"/>
          <w:sz w:val="22"/>
          <w:szCs w:val="22"/>
        </w:rPr>
        <w:t>ities l</w:t>
      </w:r>
      <w:r>
        <w:rPr>
          <w:rFonts w:ascii="Calibri" w:hAnsi="Calibri" w:cs="Calibri"/>
          <w:spacing w:val="-3"/>
          <w:sz w:val="22"/>
          <w:szCs w:val="22"/>
        </w:rPr>
        <w:t>i</w:t>
      </w:r>
      <w:r>
        <w:rPr>
          <w:rFonts w:ascii="Calibri" w:hAnsi="Calibri" w:cs="Calibri"/>
          <w:sz w:val="22"/>
          <w:szCs w:val="22"/>
        </w:rPr>
        <w:t>sted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u</w:t>
      </w:r>
      <w:r>
        <w:rPr>
          <w:rFonts w:ascii="Calibri" w:hAnsi="Calibri" w:cs="Calibri"/>
          <w:spacing w:val="-4"/>
          <w:sz w:val="22"/>
          <w:szCs w:val="22"/>
        </w:rPr>
        <w:t>n</w:t>
      </w:r>
      <w:r>
        <w:rPr>
          <w:rFonts w:ascii="Calibri" w:hAnsi="Calibri" w:cs="Calibri"/>
          <w:spacing w:val="-1"/>
          <w:sz w:val="22"/>
          <w:szCs w:val="22"/>
        </w:rPr>
        <w:t>d</w:t>
      </w:r>
      <w:r>
        <w:rPr>
          <w:rFonts w:ascii="Calibri" w:hAnsi="Calibri" w:cs="Calibri"/>
          <w:sz w:val="22"/>
          <w:szCs w:val="22"/>
        </w:rPr>
        <w:t>er the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1"/>
          <w:sz w:val="22"/>
          <w:szCs w:val="22"/>
        </w:rPr>
        <w:t>P</w:t>
      </w:r>
      <w:r>
        <w:rPr>
          <w:rFonts w:ascii="Calibri" w:hAnsi="Calibri" w:cs="Calibri"/>
          <w:sz w:val="22"/>
          <w:szCs w:val="22"/>
        </w:rPr>
        <w:t>BC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Ac</w:t>
      </w:r>
      <w:r>
        <w:rPr>
          <w:rFonts w:ascii="Calibri" w:hAnsi="Calibri" w:cs="Calibri"/>
          <w:spacing w:val="-2"/>
          <w:sz w:val="22"/>
          <w:szCs w:val="22"/>
        </w:rPr>
        <w:t>t</w:t>
      </w:r>
      <w:r>
        <w:rPr>
          <w:rFonts w:ascii="Calibri" w:hAnsi="Calibri" w:cs="Calibri"/>
          <w:sz w:val="22"/>
          <w:szCs w:val="22"/>
        </w:rPr>
        <w:t xml:space="preserve">: 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atu</w:t>
      </w:r>
      <w:r>
        <w:rPr>
          <w:rFonts w:ascii="Calibri" w:hAnsi="Calibri" w:cs="Calibri"/>
          <w:spacing w:val="-1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al T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m</w:t>
      </w:r>
      <w:r>
        <w:rPr>
          <w:rFonts w:ascii="Calibri" w:hAnsi="Calibri" w:cs="Calibri"/>
          <w:spacing w:val="-1"/>
          <w:sz w:val="22"/>
          <w:szCs w:val="22"/>
        </w:rPr>
        <w:t>p</w:t>
      </w:r>
      <w:r>
        <w:rPr>
          <w:rFonts w:ascii="Calibri" w:hAnsi="Calibri" w:cs="Calibri"/>
          <w:sz w:val="22"/>
          <w:szCs w:val="22"/>
        </w:rPr>
        <w:t>er</w:t>
      </w:r>
      <w:r>
        <w:rPr>
          <w:rFonts w:ascii="Calibri" w:hAnsi="Calibri" w:cs="Calibri"/>
          <w:spacing w:val="-3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te Gr</w:t>
      </w:r>
      <w:r>
        <w:rPr>
          <w:rFonts w:ascii="Calibri" w:hAnsi="Calibri" w:cs="Calibri"/>
          <w:spacing w:val="-3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ssl</w:t>
      </w:r>
      <w:r>
        <w:rPr>
          <w:rFonts w:ascii="Calibri" w:hAnsi="Calibri" w:cs="Calibri"/>
          <w:spacing w:val="-3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 xml:space="preserve">d 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f 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Vic</w:t>
      </w:r>
      <w:r>
        <w:rPr>
          <w:rFonts w:ascii="Calibri" w:hAnsi="Calibri" w:cs="Calibri"/>
          <w:spacing w:val="-2"/>
          <w:sz w:val="22"/>
          <w:szCs w:val="22"/>
        </w:rPr>
        <w:t>t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ri</w:t>
      </w:r>
      <w:r>
        <w:rPr>
          <w:rFonts w:ascii="Calibri" w:hAnsi="Calibri" w:cs="Calibri"/>
          <w:spacing w:val="-1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n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pacing w:val="-3"/>
          <w:sz w:val="22"/>
          <w:szCs w:val="22"/>
        </w:rPr>
        <w:t>V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lca</w:t>
      </w:r>
      <w:r>
        <w:rPr>
          <w:rFonts w:ascii="Calibri" w:hAnsi="Calibri" w:cs="Calibri"/>
          <w:spacing w:val="-2"/>
          <w:sz w:val="22"/>
          <w:szCs w:val="22"/>
        </w:rPr>
        <w:t>n</w:t>
      </w:r>
      <w:r>
        <w:rPr>
          <w:rFonts w:ascii="Calibri" w:hAnsi="Calibri" w:cs="Calibri"/>
          <w:spacing w:val="-3"/>
          <w:sz w:val="22"/>
          <w:szCs w:val="22"/>
        </w:rPr>
        <w:t>i</w:t>
      </w:r>
      <w:r>
        <w:rPr>
          <w:rFonts w:ascii="Calibri" w:hAnsi="Calibri" w:cs="Calibri"/>
          <w:sz w:val="22"/>
          <w:szCs w:val="22"/>
        </w:rPr>
        <w:t>c Pla</w:t>
      </w:r>
      <w:r>
        <w:rPr>
          <w:rFonts w:ascii="Calibri" w:hAnsi="Calibri" w:cs="Calibri"/>
          <w:spacing w:val="-1"/>
          <w:sz w:val="22"/>
          <w:szCs w:val="22"/>
        </w:rPr>
        <w:t>i</w:t>
      </w:r>
      <w:r>
        <w:rPr>
          <w:rFonts w:ascii="Calibri" w:hAnsi="Calibri" w:cs="Calibri"/>
          <w:sz w:val="22"/>
          <w:szCs w:val="22"/>
        </w:rPr>
        <w:t>n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(</w:t>
      </w:r>
      <w:r>
        <w:rPr>
          <w:rFonts w:ascii="Calibri" w:hAnsi="Calibri" w:cs="Calibri"/>
          <w:spacing w:val="-4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1"/>
          <w:sz w:val="22"/>
          <w:szCs w:val="22"/>
        </w:rPr>
        <w:t>G</w:t>
      </w:r>
      <w:r>
        <w:rPr>
          <w:rFonts w:ascii="Calibri" w:hAnsi="Calibri" w:cs="Calibri"/>
          <w:sz w:val="22"/>
          <w:szCs w:val="22"/>
        </w:rPr>
        <w:t xml:space="preserve">) </w:t>
      </w:r>
      <w:r>
        <w:rPr>
          <w:rFonts w:ascii="Calibri" w:hAnsi="Calibri" w:cs="Calibri"/>
          <w:spacing w:val="-3"/>
          <w:sz w:val="22"/>
          <w:szCs w:val="22"/>
        </w:rPr>
        <w:t>(</w:t>
      </w:r>
      <w:r>
        <w:rPr>
          <w:rFonts w:ascii="Calibri" w:hAnsi="Calibri" w:cs="Calibri"/>
          <w:spacing w:val="-2"/>
          <w:sz w:val="22"/>
          <w:szCs w:val="22"/>
        </w:rPr>
        <w:t>4</w:t>
      </w:r>
      <w:r>
        <w:rPr>
          <w:rFonts w:ascii="Calibri" w:hAnsi="Calibri" w:cs="Calibri"/>
          <w:sz w:val="22"/>
          <w:szCs w:val="22"/>
        </w:rPr>
        <w:t>7.8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ctar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s) 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critica</w:t>
      </w:r>
      <w:r>
        <w:rPr>
          <w:rFonts w:ascii="Calibri" w:hAnsi="Calibri" w:cs="Calibri"/>
          <w:spacing w:val="-1"/>
          <w:sz w:val="22"/>
          <w:szCs w:val="22"/>
        </w:rPr>
        <w:t>l</w:t>
      </w:r>
      <w:r>
        <w:rPr>
          <w:rFonts w:ascii="Calibri" w:hAnsi="Calibri" w:cs="Calibri"/>
          <w:spacing w:val="-3"/>
          <w:sz w:val="22"/>
          <w:szCs w:val="22"/>
        </w:rPr>
        <w:t>l</w:t>
      </w:r>
      <w:r>
        <w:rPr>
          <w:rFonts w:ascii="Calibri" w:hAnsi="Calibri" w:cs="Calibri"/>
          <w:sz w:val="22"/>
          <w:szCs w:val="22"/>
        </w:rPr>
        <w:t>y en</w:t>
      </w:r>
      <w:r>
        <w:rPr>
          <w:rFonts w:ascii="Calibri" w:hAnsi="Calibri" w:cs="Calibri"/>
          <w:spacing w:val="-2"/>
          <w:sz w:val="22"/>
          <w:szCs w:val="22"/>
        </w:rPr>
        <w:t>d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ng</w:t>
      </w:r>
      <w:r>
        <w:rPr>
          <w:rFonts w:ascii="Calibri" w:hAnsi="Calibri" w:cs="Calibri"/>
          <w:sz w:val="22"/>
          <w:szCs w:val="22"/>
        </w:rPr>
        <w:t xml:space="preserve">ered </w:t>
      </w:r>
      <w:r>
        <w:rPr>
          <w:rFonts w:ascii="Calibri" w:hAnsi="Calibri" w:cs="Calibri"/>
          <w:spacing w:val="-2"/>
          <w:sz w:val="22"/>
          <w:szCs w:val="22"/>
        </w:rPr>
        <w:t>c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pacing w:val="-2"/>
          <w:sz w:val="22"/>
          <w:szCs w:val="22"/>
        </w:rPr>
        <w:t>m</w:t>
      </w:r>
      <w:r>
        <w:rPr>
          <w:rFonts w:ascii="Calibri" w:hAnsi="Calibri" w:cs="Calibri"/>
          <w:sz w:val="22"/>
          <w:szCs w:val="22"/>
        </w:rPr>
        <w:t>m</w:t>
      </w:r>
      <w:r>
        <w:rPr>
          <w:rFonts w:ascii="Calibri" w:hAnsi="Calibri" w:cs="Calibri"/>
          <w:spacing w:val="-1"/>
          <w:sz w:val="22"/>
          <w:szCs w:val="22"/>
        </w:rPr>
        <w:t>un</w:t>
      </w:r>
      <w:r>
        <w:rPr>
          <w:rFonts w:ascii="Calibri" w:hAnsi="Calibri" w:cs="Calibri"/>
          <w:sz w:val="22"/>
          <w:szCs w:val="22"/>
        </w:rPr>
        <w:t>i</w:t>
      </w:r>
      <w:r>
        <w:rPr>
          <w:rFonts w:ascii="Calibri" w:hAnsi="Calibri" w:cs="Calibri"/>
          <w:spacing w:val="-3"/>
          <w:sz w:val="22"/>
          <w:szCs w:val="22"/>
        </w:rPr>
        <w:t>t</w:t>
      </w:r>
      <w:r>
        <w:rPr>
          <w:rFonts w:ascii="Calibri" w:hAnsi="Calibri" w:cs="Calibri"/>
          <w:sz w:val="22"/>
          <w:szCs w:val="22"/>
        </w:rPr>
        <w:t>y</w:t>
      </w:r>
      <w:r>
        <w:rPr>
          <w:rFonts w:ascii="Calibri" w:hAnsi="Calibri" w:cs="Calibri"/>
          <w:spacing w:val="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S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e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son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l Herb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ce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u</w:t>
      </w:r>
      <w:r>
        <w:rPr>
          <w:rFonts w:ascii="Calibri" w:hAnsi="Calibri" w:cs="Calibri"/>
          <w:i/>
          <w:iCs/>
          <w:sz w:val="22"/>
          <w:szCs w:val="22"/>
        </w:rPr>
        <w:t>s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W</w:t>
      </w:r>
      <w:r>
        <w:rPr>
          <w:rFonts w:ascii="Calibri" w:hAnsi="Calibri" w:cs="Calibri"/>
          <w:i/>
          <w:iCs/>
          <w:sz w:val="22"/>
          <w:szCs w:val="22"/>
        </w:rPr>
        <w:t>etla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>n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d</w:t>
      </w:r>
      <w:r>
        <w:rPr>
          <w:rFonts w:ascii="Calibri" w:hAnsi="Calibri" w:cs="Calibri"/>
          <w:i/>
          <w:iCs/>
          <w:sz w:val="22"/>
          <w:szCs w:val="22"/>
        </w:rPr>
        <w:t>s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(Fr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e</w:t>
      </w:r>
      <w:r>
        <w:rPr>
          <w:rFonts w:ascii="Calibri" w:hAnsi="Calibri" w:cs="Calibri"/>
          <w:i/>
          <w:iCs/>
          <w:sz w:val="22"/>
          <w:szCs w:val="22"/>
        </w:rPr>
        <w:t>shwat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e</w:t>
      </w:r>
      <w:r>
        <w:rPr>
          <w:rFonts w:ascii="Calibri" w:hAnsi="Calibri" w:cs="Calibri"/>
          <w:i/>
          <w:iCs/>
          <w:sz w:val="22"/>
          <w:szCs w:val="22"/>
        </w:rPr>
        <w:t>r) of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t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h</w:t>
      </w:r>
      <w:r>
        <w:rPr>
          <w:rFonts w:ascii="Calibri" w:hAnsi="Calibri" w:cs="Calibri"/>
          <w:i/>
          <w:iCs/>
          <w:sz w:val="22"/>
          <w:szCs w:val="22"/>
        </w:rPr>
        <w:t>e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Te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m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p</w:t>
      </w:r>
      <w:r>
        <w:rPr>
          <w:rFonts w:ascii="Calibri" w:hAnsi="Calibri" w:cs="Calibri"/>
          <w:i/>
          <w:iCs/>
          <w:sz w:val="22"/>
          <w:szCs w:val="22"/>
        </w:rPr>
        <w:t>e</w:t>
      </w:r>
      <w:r>
        <w:rPr>
          <w:rFonts w:ascii="Calibri" w:hAnsi="Calibri" w:cs="Calibri"/>
          <w:i/>
          <w:iCs/>
          <w:spacing w:val="1"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te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Lowl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d Pl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i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s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(S</w:t>
      </w:r>
      <w:r>
        <w:rPr>
          <w:rFonts w:ascii="Calibri" w:hAnsi="Calibri" w:cs="Calibri"/>
          <w:spacing w:val="-2"/>
          <w:sz w:val="22"/>
          <w:szCs w:val="22"/>
        </w:rPr>
        <w:t>H</w:t>
      </w:r>
      <w:r>
        <w:rPr>
          <w:rFonts w:ascii="Calibri" w:hAnsi="Calibri" w:cs="Calibri"/>
          <w:spacing w:val="-3"/>
          <w:sz w:val="22"/>
          <w:szCs w:val="22"/>
        </w:rPr>
        <w:t>W</w:t>
      </w:r>
      <w:r>
        <w:rPr>
          <w:rFonts w:ascii="Calibri" w:hAnsi="Calibri" w:cs="Calibri"/>
          <w:sz w:val="22"/>
          <w:szCs w:val="22"/>
        </w:rPr>
        <w:t xml:space="preserve">) </w:t>
      </w:r>
      <w:r>
        <w:rPr>
          <w:rFonts w:ascii="Calibri" w:hAnsi="Calibri" w:cs="Calibri"/>
          <w:spacing w:val="-3"/>
          <w:sz w:val="22"/>
          <w:szCs w:val="22"/>
        </w:rPr>
        <w:t>(</w:t>
      </w:r>
      <w:r>
        <w:rPr>
          <w:rFonts w:ascii="Calibri" w:hAnsi="Calibri" w:cs="Calibri"/>
          <w:sz w:val="22"/>
          <w:szCs w:val="22"/>
        </w:rPr>
        <w:t xml:space="preserve">3.4 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ctar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s</w:t>
      </w:r>
      <w:r>
        <w:rPr>
          <w:rFonts w:ascii="Calibri" w:hAnsi="Calibri" w:cs="Calibri"/>
          <w:spacing w:val="-3"/>
          <w:sz w:val="22"/>
          <w:szCs w:val="22"/>
        </w:rPr>
        <w:t>)</w:t>
      </w:r>
      <w:r>
        <w:rPr>
          <w:rFonts w:ascii="Calibri" w:hAnsi="Calibri" w:cs="Calibri"/>
          <w:sz w:val="22"/>
          <w:szCs w:val="22"/>
        </w:rPr>
        <w:t>.</w:t>
      </w:r>
    </w:p>
    <w:p w:rsidR="005366D3" w:rsidRDefault="005366D3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513"/>
      </w:pPr>
      <w:r>
        <w:t>The la</w:t>
      </w:r>
      <w:r>
        <w:rPr>
          <w:spacing w:val="-2"/>
        </w:rPr>
        <w:t>n</w:t>
      </w:r>
      <w:r>
        <w:t>d s</w:t>
      </w:r>
      <w:r>
        <w:rPr>
          <w:spacing w:val="-2"/>
        </w:rPr>
        <w:t>e</w:t>
      </w:r>
      <w:r>
        <w:t>cu</w:t>
      </w:r>
      <w:r>
        <w:rPr>
          <w:spacing w:val="-1"/>
        </w:rPr>
        <w:t>r</w:t>
      </w:r>
      <w:r>
        <w:t xml:space="preserve">ed </w:t>
      </w:r>
      <w:r>
        <w:rPr>
          <w:spacing w:val="-1"/>
        </w:rPr>
        <w:t>p</w:t>
      </w:r>
      <w:r>
        <w:t>rior</w:t>
      </w:r>
      <w:r>
        <w:rPr>
          <w:spacing w:val="-2"/>
        </w:rPr>
        <w:t xml:space="preserve"> t</w:t>
      </w:r>
      <w:r>
        <w:t>o</w:t>
      </w:r>
      <w:r>
        <w:rPr>
          <w:spacing w:val="-1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1"/>
        </w:rPr>
        <w:t>4</w:t>
      </w:r>
      <w:r>
        <w:rPr>
          <w:spacing w:val="-1"/>
        </w:rPr>
        <w:t>-</w:t>
      </w:r>
      <w:r>
        <w:rPr>
          <w:spacing w:val="-2"/>
        </w:rPr>
        <w:t>1</w:t>
      </w:r>
      <w:r>
        <w:t>5</w:t>
      </w:r>
      <w:r>
        <w:rPr>
          <w:spacing w:val="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W</w:t>
      </w:r>
      <w:r>
        <w:rPr>
          <w:spacing w:val="-3"/>
        </w:rPr>
        <w:t>G</w:t>
      </w:r>
      <w:r>
        <w:t>R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t>cl</w:t>
      </w:r>
      <w:r>
        <w:rPr>
          <w:spacing w:val="-1"/>
        </w:rPr>
        <w:t>ud</w:t>
      </w:r>
      <w:r>
        <w:rPr>
          <w:spacing w:val="-2"/>
        </w:rPr>
        <w:t>e</w:t>
      </w:r>
      <w:r>
        <w:t>s s</w:t>
      </w:r>
      <w:r>
        <w:rPr>
          <w:spacing w:val="-2"/>
        </w:rPr>
        <w:t>e</w:t>
      </w:r>
      <w:r>
        <w:t>ven</w:t>
      </w:r>
      <w:r>
        <w:rPr>
          <w:spacing w:val="1"/>
        </w:rPr>
        <w:t xml:space="preserve"> </w:t>
      </w:r>
      <w:r>
        <w:rPr>
          <w:spacing w:val="-3"/>
        </w:rPr>
        <w:t>E</w:t>
      </w:r>
      <w:r>
        <w:t>c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ical</w:t>
      </w:r>
      <w:r>
        <w:rPr>
          <w:spacing w:val="-1"/>
        </w:rPr>
        <w:t xml:space="preserve"> </w:t>
      </w:r>
      <w:r>
        <w:rPr>
          <w:spacing w:val="-3"/>
        </w:rPr>
        <w:t>V</w:t>
      </w:r>
      <w:r>
        <w:t>egetat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Clas</w:t>
      </w:r>
      <w:r>
        <w:rPr>
          <w:spacing w:val="-3"/>
        </w:rPr>
        <w:t>s</w:t>
      </w:r>
      <w:r>
        <w:t>es</w:t>
      </w:r>
      <w:r>
        <w:rPr>
          <w:spacing w:val="1"/>
        </w:rPr>
        <w:t xml:space="preserve"> (</w:t>
      </w:r>
      <w:r>
        <w:t>E</w:t>
      </w:r>
      <w:r>
        <w:rPr>
          <w:spacing w:val="-3"/>
        </w:rPr>
        <w:t>V</w:t>
      </w:r>
      <w:r>
        <w:t>Cs) t</w:t>
      </w:r>
      <w:r>
        <w:rPr>
          <w:spacing w:val="1"/>
        </w:rPr>
        <w:t>o</w:t>
      </w:r>
      <w:r>
        <w:t>tall</w:t>
      </w:r>
      <w:r>
        <w:rPr>
          <w:spacing w:val="-1"/>
        </w:rPr>
        <w:t>in</w:t>
      </w:r>
      <w:r>
        <w:t>g</w:t>
      </w:r>
      <w:r>
        <w:rPr>
          <w:spacing w:val="-3"/>
        </w:rPr>
        <w:t xml:space="preserve"> </w:t>
      </w:r>
      <w:r>
        <w:t>9</w:t>
      </w:r>
      <w:r>
        <w:rPr>
          <w:spacing w:val="-2"/>
        </w:rPr>
        <w:t>0</w:t>
      </w:r>
      <w:r>
        <w:t>8.0</w:t>
      </w:r>
      <w:r>
        <w:rPr>
          <w:spacing w:val="1"/>
        </w:rPr>
        <w:t xml:space="preserve"> </w:t>
      </w:r>
      <w:r>
        <w:rPr>
          <w:spacing w:val="-4"/>
        </w:rPr>
        <w:t>h</w:t>
      </w:r>
      <w:r>
        <w:t>ec</w:t>
      </w:r>
      <w:r>
        <w:rPr>
          <w:spacing w:val="1"/>
        </w:rPr>
        <w:t>t</w:t>
      </w:r>
      <w:r>
        <w:t>a</w:t>
      </w:r>
      <w:r>
        <w:rPr>
          <w:spacing w:val="-3"/>
        </w:rPr>
        <w:t>r</w:t>
      </w:r>
      <w:r>
        <w:t>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n</w:t>
      </w:r>
      <w:r>
        <w:t>ative</w:t>
      </w:r>
      <w:r>
        <w:rPr>
          <w:spacing w:val="-2"/>
        </w:rPr>
        <w:t xml:space="preserve"> </w:t>
      </w:r>
      <w:r>
        <w:t>ve</w:t>
      </w:r>
      <w:r>
        <w:rPr>
          <w:spacing w:val="-3"/>
        </w:rPr>
        <w:t>g</w:t>
      </w:r>
      <w:r>
        <w:t>etat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t>cl</w:t>
      </w:r>
      <w:r>
        <w:rPr>
          <w:spacing w:val="-1"/>
        </w:rPr>
        <w:t>ud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2"/>
        </w:rPr>
        <w:t>w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e</w:t>
      </w:r>
      <w:r>
        <w:t>c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ical</w:t>
      </w:r>
      <w:r>
        <w:rPr>
          <w:spacing w:val="-1"/>
        </w:rPr>
        <w:t xml:space="preserve"> </w:t>
      </w:r>
      <w:r>
        <w:rPr>
          <w:spacing w:val="-2"/>
        </w:rPr>
        <w:t>com</w:t>
      </w:r>
      <w:r>
        <w:t>m</w:t>
      </w:r>
      <w:r>
        <w:rPr>
          <w:spacing w:val="-1"/>
        </w:rPr>
        <w:t>un</w:t>
      </w:r>
      <w:r>
        <w:t>it</w:t>
      </w:r>
      <w:r>
        <w:rPr>
          <w:spacing w:val="-3"/>
        </w:rPr>
        <w:t>i</w:t>
      </w:r>
      <w:r>
        <w:t>es</w:t>
      </w:r>
      <w:r>
        <w:rPr>
          <w:spacing w:val="1"/>
        </w:rPr>
        <w:t xml:space="preserve"> </w:t>
      </w:r>
      <w:r>
        <w:t>l</w:t>
      </w:r>
      <w:r>
        <w:rPr>
          <w:spacing w:val="-1"/>
        </w:rPr>
        <w:t>i</w:t>
      </w:r>
      <w:r>
        <w:t>s</w:t>
      </w:r>
      <w:r>
        <w:rPr>
          <w:spacing w:val="-2"/>
        </w:rPr>
        <w:t>t</w:t>
      </w:r>
      <w:r>
        <w:t>ed u</w:t>
      </w:r>
      <w:r>
        <w:rPr>
          <w:spacing w:val="-2"/>
        </w:rPr>
        <w:t>n</w:t>
      </w:r>
      <w:r>
        <w:rPr>
          <w:spacing w:val="-1"/>
        </w:rPr>
        <w:t>d</w:t>
      </w:r>
      <w:r>
        <w:t>er the E</w:t>
      </w:r>
      <w:r>
        <w:rPr>
          <w:spacing w:val="1"/>
        </w:rPr>
        <w:t>P</w:t>
      </w:r>
      <w:r>
        <w:t xml:space="preserve">BC </w:t>
      </w:r>
      <w:r>
        <w:rPr>
          <w:spacing w:val="-3"/>
        </w:rPr>
        <w:t>A</w:t>
      </w:r>
      <w:r>
        <w:t>ct:</w:t>
      </w:r>
      <w:r>
        <w:rPr>
          <w:spacing w:val="-1"/>
        </w:rPr>
        <w:t xml:space="preserve"> N</w:t>
      </w:r>
      <w:r>
        <w:t>TG</w:t>
      </w:r>
      <w:r>
        <w:rPr>
          <w:spacing w:val="1"/>
        </w:rPr>
        <w:t xml:space="preserve"> </w:t>
      </w:r>
      <w:r>
        <w:rPr>
          <w:spacing w:val="-3"/>
        </w:rPr>
        <w:t>(</w:t>
      </w:r>
      <w:r>
        <w:rPr>
          <w:spacing w:val="-2"/>
        </w:rPr>
        <w:t>8</w:t>
      </w:r>
      <w:r>
        <w:t>85.2</w:t>
      </w:r>
      <w:r>
        <w:rPr>
          <w:spacing w:val="-1"/>
        </w:rPr>
        <w:t xml:space="preserve"> h</w:t>
      </w:r>
      <w:r>
        <w:t>ec</w:t>
      </w:r>
      <w:r>
        <w:rPr>
          <w:spacing w:val="-2"/>
        </w:rPr>
        <w:t>t</w:t>
      </w:r>
      <w:r>
        <w:t>ares) a</w:t>
      </w:r>
      <w:r>
        <w:rPr>
          <w:spacing w:val="-1"/>
        </w:rPr>
        <w:t>n</w:t>
      </w:r>
      <w:r>
        <w:t>d S</w:t>
      </w:r>
      <w:r>
        <w:rPr>
          <w:spacing w:val="-2"/>
        </w:rPr>
        <w:t>H</w:t>
      </w:r>
      <w:r>
        <w:t>W</w:t>
      </w:r>
      <w:r>
        <w:rPr>
          <w:spacing w:val="-2"/>
        </w:rPr>
        <w:t xml:space="preserve"> </w:t>
      </w:r>
      <w:r>
        <w:t>(</w:t>
      </w:r>
      <w:r>
        <w:rPr>
          <w:spacing w:val="-2"/>
        </w:rPr>
        <w:t>1</w:t>
      </w:r>
      <w:r>
        <w:t>9</w:t>
      </w:r>
      <w:r>
        <w:rPr>
          <w:spacing w:val="-1"/>
        </w:rPr>
        <w:t>.</w:t>
      </w:r>
      <w:r>
        <w:t>8</w:t>
      </w:r>
      <w:r>
        <w:rPr>
          <w:spacing w:val="-1"/>
        </w:rPr>
        <w:t xml:space="preserve"> h</w:t>
      </w:r>
      <w:r>
        <w:t>ec</w:t>
      </w:r>
      <w:r>
        <w:rPr>
          <w:spacing w:val="1"/>
        </w:rPr>
        <w:t>t</w:t>
      </w:r>
      <w:r>
        <w:t>a</w:t>
      </w:r>
      <w:r>
        <w:rPr>
          <w:spacing w:val="-3"/>
        </w:rPr>
        <w:t>r</w:t>
      </w:r>
      <w:r>
        <w:t>es).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4" w:line="280" w:lineRule="exact"/>
        <w:rPr>
          <w:sz w:val="28"/>
          <w:szCs w:val="28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 xml:space="preserve">le </w:t>
      </w:r>
      <w:r>
        <w:rPr>
          <w:color w:val="404040"/>
          <w:spacing w:val="-2"/>
        </w:rPr>
        <w:t>1</w:t>
      </w:r>
      <w:r>
        <w:rPr>
          <w:color w:val="404040"/>
        </w:rPr>
        <w:t>6:</w:t>
      </w:r>
      <w:r>
        <w:rPr>
          <w:color w:val="404040"/>
          <w:spacing w:val="-1"/>
        </w:rPr>
        <w:t xml:space="preserve"> Ve</w:t>
      </w:r>
      <w:r>
        <w:rPr>
          <w:color w:val="404040"/>
        </w:rPr>
        <w:t>g</w:t>
      </w:r>
      <w:r>
        <w:rPr>
          <w:color w:val="404040"/>
          <w:spacing w:val="-1"/>
        </w:rPr>
        <w:t>e</w:t>
      </w:r>
      <w:r>
        <w:rPr>
          <w:color w:val="404040"/>
        </w:rPr>
        <w:t>t</w:t>
      </w:r>
      <w:r>
        <w:rPr>
          <w:color w:val="404040"/>
          <w:spacing w:val="-1"/>
        </w:rPr>
        <w:t>a</w:t>
      </w:r>
      <w:r>
        <w:rPr>
          <w:color w:val="404040"/>
          <w:spacing w:val="-3"/>
        </w:rPr>
        <w:t>t</w:t>
      </w:r>
      <w:r>
        <w:rPr>
          <w:color w:val="404040"/>
        </w:rPr>
        <w:t>i</w:t>
      </w:r>
      <w:r>
        <w:rPr>
          <w:color w:val="404040"/>
          <w:spacing w:val="-1"/>
        </w:rPr>
        <w:t>o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1"/>
        </w:rPr>
        <w:t>c</w:t>
      </w:r>
      <w:r>
        <w:rPr>
          <w:color w:val="404040"/>
          <w:spacing w:val="-1"/>
        </w:rPr>
        <w:t>o</w:t>
      </w:r>
      <w:r>
        <w:rPr>
          <w:color w:val="404040"/>
          <w:spacing w:val="-3"/>
        </w:rPr>
        <w:t>m</w:t>
      </w:r>
      <w:r>
        <w:rPr>
          <w:color w:val="404040"/>
        </w:rPr>
        <w:t>mu</w:t>
      </w:r>
      <w:r>
        <w:rPr>
          <w:color w:val="404040"/>
          <w:spacing w:val="-2"/>
        </w:rPr>
        <w:t>n</w:t>
      </w:r>
      <w:r>
        <w:rPr>
          <w:color w:val="404040"/>
        </w:rPr>
        <w:t>it</w:t>
      </w:r>
      <w:r>
        <w:rPr>
          <w:color w:val="404040"/>
          <w:spacing w:val="1"/>
        </w:rPr>
        <w:t>i</w:t>
      </w:r>
      <w:r>
        <w:rPr>
          <w:color w:val="404040"/>
          <w:spacing w:val="-4"/>
        </w:rPr>
        <w:t>e</w:t>
      </w:r>
      <w:r>
        <w:rPr>
          <w:color w:val="404040"/>
        </w:rPr>
        <w:t>s</w:t>
      </w:r>
      <w:r>
        <w:rPr>
          <w:color w:val="404040"/>
          <w:spacing w:val="3"/>
        </w:rPr>
        <w:t xml:space="preserve"> </w:t>
      </w:r>
      <w:r>
        <w:rPr>
          <w:color w:val="404040"/>
        </w:rPr>
        <w:t>s</w:t>
      </w:r>
      <w:r>
        <w:rPr>
          <w:color w:val="404040"/>
          <w:spacing w:val="-4"/>
        </w:rPr>
        <w:t>e</w:t>
      </w:r>
      <w:r>
        <w:rPr>
          <w:color w:val="404040"/>
          <w:spacing w:val="1"/>
        </w:rPr>
        <w:t>c</w:t>
      </w:r>
      <w:r>
        <w:rPr>
          <w:color w:val="404040"/>
          <w:spacing w:val="-1"/>
        </w:rPr>
        <w:t>u</w:t>
      </w:r>
      <w:r>
        <w:rPr>
          <w:color w:val="404040"/>
        </w:rPr>
        <w:t>r</w:t>
      </w:r>
      <w:r>
        <w:rPr>
          <w:color w:val="404040"/>
          <w:spacing w:val="-1"/>
        </w:rPr>
        <w:t>e</w:t>
      </w:r>
      <w:r>
        <w:rPr>
          <w:color w:val="404040"/>
        </w:rPr>
        <w:t>d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1"/>
        </w:rPr>
        <w:t>i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W</w:t>
      </w:r>
      <w:r>
        <w:rPr>
          <w:color w:val="404040"/>
          <w:spacing w:val="-4"/>
        </w:rPr>
        <w:t>e</w:t>
      </w:r>
      <w:r>
        <w:rPr>
          <w:color w:val="404040"/>
        </w:rPr>
        <w:t>st</w:t>
      </w:r>
      <w:r>
        <w:rPr>
          <w:color w:val="404040"/>
          <w:spacing w:val="-3"/>
        </w:rPr>
        <w:t>e</w:t>
      </w:r>
      <w:r>
        <w:rPr>
          <w:color w:val="404040"/>
        </w:rPr>
        <w:t>rn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1"/>
        </w:rPr>
        <w:t>G</w:t>
      </w:r>
      <w:r>
        <w:rPr>
          <w:color w:val="404040"/>
        </w:rPr>
        <w:t>r</w:t>
      </w:r>
      <w:r>
        <w:rPr>
          <w:color w:val="404040"/>
          <w:spacing w:val="-4"/>
        </w:rPr>
        <w:t>a</w:t>
      </w:r>
      <w:r>
        <w:rPr>
          <w:color w:val="404040"/>
        </w:rPr>
        <w:t>s</w:t>
      </w:r>
      <w:r>
        <w:rPr>
          <w:color w:val="404040"/>
          <w:spacing w:val="-2"/>
        </w:rPr>
        <w:t>s</w:t>
      </w:r>
      <w:r>
        <w:rPr>
          <w:color w:val="404040"/>
        </w:rPr>
        <w:t>l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n</w:t>
      </w:r>
      <w:r>
        <w:rPr>
          <w:color w:val="404040"/>
        </w:rPr>
        <w:t>d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R</w:t>
      </w:r>
      <w:r>
        <w:rPr>
          <w:color w:val="404040"/>
          <w:spacing w:val="-1"/>
        </w:rPr>
        <w:t>e</w:t>
      </w:r>
      <w:r>
        <w:rPr>
          <w:color w:val="404040"/>
        </w:rPr>
        <w:t>s</w:t>
      </w:r>
      <w:r>
        <w:rPr>
          <w:color w:val="404040"/>
          <w:spacing w:val="-1"/>
        </w:rPr>
        <w:t>e</w:t>
      </w:r>
      <w:r>
        <w:rPr>
          <w:color w:val="404040"/>
          <w:spacing w:val="-2"/>
        </w:rPr>
        <w:t>r</w:t>
      </w:r>
      <w:r>
        <w:rPr>
          <w:color w:val="404040"/>
        </w:rPr>
        <w:t>v</w:t>
      </w:r>
      <w:r>
        <w:rPr>
          <w:color w:val="404040"/>
          <w:spacing w:val="-1"/>
        </w:rPr>
        <w:t>e</w:t>
      </w:r>
      <w:r>
        <w:rPr>
          <w:color w:val="404040"/>
        </w:rPr>
        <w:t>s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731"/>
        <w:gridCol w:w="2782"/>
        <w:gridCol w:w="1731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46"/>
        </w:trPr>
        <w:tc>
          <w:tcPr>
            <w:tcW w:w="4731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EP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sted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un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ty</w:t>
            </w:r>
          </w:p>
        </w:tc>
        <w:tc>
          <w:tcPr>
            <w:tcW w:w="2782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right="139"/>
              <w:jc w:val="right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731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63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3"/>
        </w:trPr>
        <w:tc>
          <w:tcPr>
            <w:tcW w:w="4731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/>
        </w:tc>
        <w:tc>
          <w:tcPr>
            <w:tcW w:w="2782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/>
        </w:tc>
        <w:tc>
          <w:tcPr>
            <w:tcW w:w="1731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49" w:lineRule="exact"/>
              <w:ind w:left="139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473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atu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 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 Gr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ssl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</w:p>
        </w:tc>
        <w:tc>
          <w:tcPr>
            <w:tcW w:w="278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39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47.8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ha</w:t>
            </w:r>
          </w:p>
        </w:tc>
        <w:tc>
          <w:tcPr>
            <w:tcW w:w="173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850"/>
            </w:pPr>
            <w:r w:rsidRPr="005366D3">
              <w:rPr>
                <w:rFonts w:ascii="Calibri" w:hAnsi="Calibri" w:cs="Calibri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473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Seaso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al 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erb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Wet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</w:p>
        </w:tc>
        <w:tc>
          <w:tcPr>
            <w:tcW w:w="278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39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 xml:space="preserve">3.4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</w:p>
        </w:tc>
        <w:tc>
          <w:tcPr>
            <w:tcW w:w="173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96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23.2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ha</w:t>
            </w:r>
          </w:p>
        </w:tc>
      </w:tr>
    </w:tbl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0"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0" w:line="200" w:lineRule="exact"/>
        <w:rPr>
          <w:sz w:val="20"/>
          <w:szCs w:val="20"/>
        </w:rPr>
        <w:sectPr w:rsidR="005366D3">
          <w:pgSz w:w="11907" w:h="16860"/>
          <w:pgMar w:top="1460" w:right="1120" w:bottom="1220" w:left="1340" w:header="0" w:footer="1039" w:gutter="0"/>
          <w:cols w:space="720" w:equalWidth="0">
            <w:col w:w="9447"/>
          </w:cols>
          <w:noEndnote/>
        </w:sectPr>
      </w:pPr>
    </w:p>
    <w:p w:rsidR="005366D3" w:rsidRDefault="005366D3">
      <w:pPr>
        <w:kinsoku w:val="0"/>
        <w:overflowPunct w:val="0"/>
        <w:spacing w:before="56"/>
        <w:ind w:left="208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b/>
          <w:bCs/>
          <w:color w:val="FFFFFF"/>
          <w:sz w:val="22"/>
          <w:szCs w:val="22"/>
        </w:rPr>
        <w:lastRenderedPageBreak/>
        <w:t>EVC</w:t>
      </w:r>
    </w:p>
    <w:p w:rsidR="005366D3" w:rsidRDefault="005366D3">
      <w:pPr>
        <w:kinsoku w:val="0"/>
        <w:overflowPunct w:val="0"/>
        <w:ind w:left="208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b/>
          <w:bCs/>
          <w:color w:val="FFFFFF"/>
          <w:sz w:val="22"/>
          <w:szCs w:val="22"/>
        </w:rPr>
        <w:t>N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u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mb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e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r</w:t>
      </w:r>
    </w:p>
    <w:p w:rsidR="005366D3" w:rsidRDefault="005366D3">
      <w:pPr>
        <w:tabs>
          <w:tab w:val="left" w:pos="6476"/>
        </w:tabs>
        <w:kinsoku w:val="0"/>
        <w:overflowPunct w:val="0"/>
        <w:spacing w:before="56"/>
        <w:ind w:right="211"/>
        <w:jc w:val="right"/>
        <w:rPr>
          <w:rFonts w:ascii="Calibri" w:hAnsi="Calibri" w:cs="Calibri"/>
          <w:color w:val="000000"/>
          <w:sz w:val="22"/>
          <w:szCs w:val="22"/>
        </w:rPr>
      </w:pPr>
      <w:r>
        <w:br w:type="column"/>
      </w:r>
      <w:r>
        <w:rPr>
          <w:rFonts w:ascii="Calibri" w:hAnsi="Calibri" w:cs="Calibri"/>
          <w:b/>
          <w:bCs/>
          <w:color w:val="FFFFFF"/>
          <w:sz w:val="22"/>
          <w:szCs w:val="22"/>
        </w:rPr>
        <w:lastRenderedPageBreak/>
        <w:t>E</w:t>
      </w: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l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g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i</w:t>
      </w: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FFFFFF"/>
          <w:spacing w:val="-4"/>
          <w:sz w:val="22"/>
          <w:szCs w:val="22"/>
        </w:rPr>
        <w:t>a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l V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e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g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e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t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a</w:t>
      </w:r>
      <w:r>
        <w:rPr>
          <w:rFonts w:ascii="Calibri" w:hAnsi="Calibri" w:cs="Calibri"/>
          <w:b/>
          <w:bCs/>
          <w:color w:val="FFFFFF"/>
          <w:spacing w:val="-3"/>
          <w:sz w:val="22"/>
          <w:szCs w:val="22"/>
        </w:rPr>
        <w:t>t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i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n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l</w:t>
      </w:r>
      <w:r>
        <w:rPr>
          <w:rFonts w:ascii="Calibri" w:hAnsi="Calibri" w:cs="Calibri"/>
          <w:b/>
          <w:bCs/>
          <w:color w:val="FFFFFF"/>
          <w:spacing w:val="-4"/>
          <w:sz w:val="22"/>
          <w:szCs w:val="22"/>
        </w:rPr>
        <w:t>a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s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s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ab/>
        <w:t>T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t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a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l</w:t>
      </w:r>
      <w:r>
        <w:rPr>
          <w:rFonts w:ascii="Calibri" w:hAnsi="Calibri" w:cs="Calibri"/>
          <w:b/>
          <w:bCs/>
          <w:color w:val="FFFFFF"/>
          <w:spacing w:val="2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s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i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n</w:t>
      </w: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e</w:t>
      </w:r>
      <w:r>
        <w:rPr>
          <w:rFonts w:ascii="Calibri" w:hAnsi="Calibri" w:cs="Calibri"/>
          <w:b/>
          <w:bCs/>
          <w:color w:val="FFFFFF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M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S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A</w:t>
      </w:r>
    </w:p>
    <w:p w:rsidR="005366D3" w:rsidRDefault="005366D3">
      <w:pPr>
        <w:kinsoku w:val="0"/>
        <w:overflowPunct w:val="0"/>
        <w:ind w:right="209"/>
        <w:jc w:val="right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mm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en</w:t>
      </w: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FFFFFF"/>
          <w:spacing w:val="-4"/>
          <w:sz w:val="22"/>
          <w:szCs w:val="22"/>
        </w:rPr>
        <w:t>e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me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n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t</w:t>
      </w:r>
    </w:p>
    <w:p w:rsidR="005366D3" w:rsidRDefault="005366D3">
      <w:pPr>
        <w:kinsoku w:val="0"/>
        <w:overflowPunct w:val="0"/>
        <w:ind w:right="209"/>
        <w:jc w:val="right"/>
        <w:rPr>
          <w:rFonts w:ascii="Calibri" w:hAnsi="Calibri" w:cs="Calibri"/>
          <w:color w:val="000000"/>
          <w:sz w:val="22"/>
          <w:szCs w:val="22"/>
        </w:rPr>
        <w:sectPr w:rsidR="005366D3">
          <w:type w:val="continuous"/>
          <w:pgSz w:w="11907" w:h="16860"/>
          <w:pgMar w:top="1580" w:right="1120" w:bottom="280" w:left="1340" w:header="720" w:footer="720" w:gutter="0"/>
          <w:cols w:num="2" w:space="720" w:equalWidth="0">
            <w:col w:w="959" w:space="133"/>
            <w:col w:w="8355"/>
          </w:cols>
          <w:noEndnote/>
        </w:sectPr>
      </w:pPr>
    </w:p>
    <w:p w:rsidR="005366D3" w:rsidRDefault="005366D3">
      <w:pPr>
        <w:kinsoku w:val="0"/>
        <w:overflowPunct w:val="0"/>
        <w:spacing w:before="10" w:line="120" w:lineRule="exact"/>
        <w:rPr>
          <w:sz w:val="12"/>
          <w:szCs w:val="12"/>
        </w:rPr>
      </w:pPr>
    </w:p>
    <w:p w:rsidR="005366D3" w:rsidRDefault="00914B5F">
      <w:pPr>
        <w:pStyle w:val="BodyText"/>
        <w:tabs>
          <w:tab w:val="left" w:pos="1300"/>
          <w:tab w:val="left" w:pos="6922"/>
          <w:tab w:val="left" w:pos="8576"/>
        </w:tabs>
        <w:kinsoku w:val="0"/>
        <w:overflowPunct w:val="0"/>
        <w:ind w:left="208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ragraph">
                  <wp:posOffset>-466090</wp:posOffset>
                </wp:positionV>
                <wp:extent cx="5882640" cy="431165"/>
                <wp:effectExtent l="0" t="0" r="0" b="0"/>
                <wp:wrapNone/>
                <wp:docPr id="92" name="Group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82640" cy="431165"/>
                          <a:chOff x="1430" y="-734"/>
                          <a:chExt cx="9264" cy="679"/>
                        </a:xfrm>
                      </wpg:grpSpPr>
                      <wps:wsp>
                        <wps:cNvPr id="93" name="Rectangle 113"/>
                        <wps:cNvSpPr>
                          <a:spLocks/>
                        </wps:cNvSpPr>
                        <wps:spPr bwMode="auto">
                          <a:xfrm>
                            <a:off x="1440" y="-724"/>
                            <a:ext cx="1092" cy="657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Rectangle 114"/>
                        <wps:cNvSpPr>
                          <a:spLocks/>
                        </wps:cNvSpPr>
                        <wps:spPr bwMode="auto">
                          <a:xfrm>
                            <a:off x="1548" y="-724"/>
                            <a:ext cx="876" cy="32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Rectangle 115"/>
                        <wps:cNvSpPr>
                          <a:spLocks/>
                        </wps:cNvSpPr>
                        <wps:spPr bwMode="auto">
                          <a:xfrm>
                            <a:off x="1548" y="-395"/>
                            <a:ext cx="876" cy="32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Rectangle 116"/>
                        <wps:cNvSpPr>
                          <a:spLocks/>
                        </wps:cNvSpPr>
                        <wps:spPr bwMode="auto">
                          <a:xfrm>
                            <a:off x="2532" y="-724"/>
                            <a:ext cx="4688" cy="657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Rectangle 117"/>
                        <wps:cNvSpPr>
                          <a:spLocks/>
                        </wps:cNvSpPr>
                        <wps:spPr bwMode="auto">
                          <a:xfrm>
                            <a:off x="2640" y="-724"/>
                            <a:ext cx="4472" cy="38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Rectangle 118"/>
                        <wps:cNvSpPr>
                          <a:spLocks/>
                        </wps:cNvSpPr>
                        <wps:spPr bwMode="auto">
                          <a:xfrm>
                            <a:off x="7218" y="-724"/>
                            <a:ext cx="1701" cy="657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Rectangle 119"/>
                        <wps:cNvSpPr>
                          <a:spLocks/>
                        </wps:cNvSpPr>
                        <wps:spPr bwMode="auto">
                          <a:xfrm>
                            <a:off x="7326" y="-724"/>
                            <a:ext cx="1485" cy="38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Rectangle 120"/>
                        <wps:cNvSpPr>
                          <a:spLocks/>
                        </wps:cNvSpPr>
                        <wps:spPr bwMode="auto">
                          <a:xfrm>
                            <a:off x="8919" y="-724"/>
                            <a:ext cx="1764" cy="657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Rectangle 121"/>
                        <wps:cNvSpPr>
                          <a:spLocks/>
                        </wps:cNvSpPr>
                        <wps:spPr bwMode="auto">
                          <a:xfrm>
                            <a:off x="9027" y="-724"/>
                            <a:ext cx="1548" cy="32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Rectangle 122"/>
                        <wps:cNvSpPr>
                          <a:spLocks/>
                        </wps:cNvSpPr>
                        <wps:spPr bwMode="auto">
                          <a:xfrm>
                            <a:off x="9027" y="-395"/>
                            <a:ext cx="1548" cy="32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Freeform 123"/>
                        <wps:cNvSpPr>
                          <a:spLocks/>
                        </wps:cNvSpPr>
                        <wps:spPr bwMode="auto">
                          <a:xfrm>
                            <a:off x="1440" y="-728"/>
                            <a:ext cx="9244" cy="20"/>
                          </a:xfrm>
                          <a:custGeom>
                            <a:avLst/>
                            <a:gdLst>
                              <a:gd name="T0" fmla="*/ 0 w 9244"/>
                              <a:gd name="T1" fmla="*/ 0 h 20"/>
                              <a:gd name="T2" fmla="*/ 9243 w 924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244" h="20">
                                <a:moveTo>
                                  <a:pt x="0" y="0"/>
                                </a:moveTo>
                                <a:lnTo>
                                  <a:pt x="9243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21859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Freeform 124"/>
                        <wps:cNvSpPr>
                          <a:spLocks/>
                        </wps:cNvSpPr>
                        <wps:spPr bwMode="auto">
                          <a:xfrm>
                            <a:off x="1440" y="-61"/>
                            <a:ext cx="9244" cy="20"/>
                          </a:xfrm>
                          <a:custGeom>
                            <a:avLst/>
                            <a:gdLst>
                              <a:gd name="T0" fmla="*/ 0 w 9244"/>
                              <a:gd name="T1" fmla="*/ 0 h 20"/>
                              <a:gd name="T2" fmla="*/ 9243 w 924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244" h="20">
                                <a:moveTo>
                                  <a:pt x="0" y="0"/>
                                </a:moveTo>
                                <a:lnTo>
                                  <a:pt x="9243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21859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" o:spid="_x0000_s1026" style="position:absolute;margin-left:71.5pt;margin-top:-36.7pt;width:463.2pt;height:33.95pt;z-index:-251646976;mso-position-horizontal-relative:page" coordorigin="1430,-734" coordsize="9264,6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" o:allowincell="f">
                <v:rect id="Rectangle 113" o:spid="_x0000_s1027" style="position:absolute;left:1440;top:-724;width:1092;height: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AbwsUA&#10;AADbAAAADwAAAGRycy9kb3ducmV2LnhtbESPQUsDMRSE70L/Q3hCL8VmrVh0bVq6FrGHXtoVvD43&#10;r7tLk5ewiW3890YoeBxm5htmsUrWiDMNoXes4H5agCBunO65VfBRv909gQgRWaNxTAp+KMBqObpZ&#10;YKndhfd0PsRWZAiHEhV0MfpSytB0ZDFMnSfO3tENFmOWQyv1gJcMt0bOimIuLfacFzr09NpRczp8&#10;WwW7SXWqv963PqXKHx8/zaY21Uap8W1av4CIlOJ/+NreagXPD/D3Jf8A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YBvCxQAAANsAAAAPAAAAAAAAAAAAAAAAAJgCAABkcnMv&#10;ZG93bnJldi54bWxQSwUGAAAAAAQABAD1AAAAigMAAAAA&#10;" fillcolor="#218591" stroked="f">
                  <v:path arrowok="t"/>
                </v:rect>
                <v:rect id="Rectangle 114" o:spid="_x0000_s1028" style="position:absolute;left:1548;top:-724;width:876;height:3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mDtsUA&#10;AADbAAAADwAAAGRycy9kb3ducmV2LnhtbESPQUsDMRSE70L/Q3hCL8VmLVp0bVq6FrGHXtoVvD43&#10;r7tLk5ewiW3890YoeBxm5htmsUrWiDMNoXes4H5agCBunO65VfBRv909gQgRWaNxTAp+KMBqObpZ&#10;YKndhfd0PsRWZAiHEhV0MfpSytB0ZDFMnSfO3tENFmOWQyv1gJcMt0bOimIuLfacFzr09NpRczp8&#10;WwW7SXWqv963PqXKHx8/zaY21Uap8W1av4CIlOJ/+NreagXPD/D3Jf8A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iYO2xQAAANsAAAAPAAAAAAAAAAAAAAAAAJgCAABkcnMv&#10;ZG93bnJldi54bWxQSwUGAAAAAAQABAD1AAAAigMAAAAA&#10;" fillcolor="#218591" stroked="f">
                  <v:path arrowok="t"/>
                </v:rect>
                <v:rect id="Rectangle 115" o:spid="_x0000_s1029" style="position:absolute;left:1548;top:-395;width:876;height:3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UmLcUA&#10;AADbAAAADwAAAGRycy9kb3ducmV2LnhtbESPQWsCMRSE74X+h/AKXkrNVrC0W6N0K6IHL7qFXl83&#10;z93F5CVsosZ/3xSEHoeZ+YaZLZI14kxD6B0reB4XIIgbp3tuFXzVq6dXECEiazSOScGVAizm93cz&#10;LLW78I7O+9iKDOFQooIuRl9KGZqOLIax88TZO7jBYsxyaKUe8JLh1shJUbxIiz3nhQ49fXbUHPcn&#10;q2D7WB3rn/XGp1T5w/TbLGtTLZUaPaSPdxCRUvwP39obreBtCn9f8g+Q8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xSYtxQAAANsAAAAPAAAAAAAAAAAAAAAAAJgCAABkcnMv&#10;ZG93bnJldi54bWxQSwUGAAAAAAQABAD1AAAAigMAAAAA&#10;" fillcolor="#218591" stroked="f">
                  <v:path arrowok="t"/>
                </v:rect>
                <v:rect id="Rectangle 116" o:spid="_x0000_s1030" style="position:absolute;left:2532;top:-724;width:4688;height: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e4WsUA&#10;AADbAAAADwAAAGRycy9kb3ducmV2LnhtbESPQUsDMRSE7wX/Q3iCl2KzFSy6Ni1ui9hDL90VvD43&#10;r7tLk5ewiW3890YQehxm5htmuU7WiDONYXCsYD4rQBC3Tg/cKfho3u6fQISIrNE4JgU/FGC9upks&#10;sdTuwgc617ETGcKhRAV9jL6UMrQ9WQwz54mzd3SjxZjl2Ek94iXDrZEPRbGQFgfOCz162vTUnupv&#10;q2A/rU7N1/vOp1T54+On2Tam2ip1d5teX0BESvEa/m/vtILnBfx9yT9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F7haxQAAANsAAAAPAAAAAAAAAAAAAAAAAJgCAABkcnMv&#10;ZG93bnJldi54bWxQSwUGAAAAAAQABAD1AAAAigMAAAAA&#10;" fillcolor="#218591" stroked="f">
                  <v:path arrowok="t"/>
                </v:rect>
                <v:rect id="Rectangle 117" o:spid="_x0000_s1031" style="position:absolute;left:2640;top:-724;width:4472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sdwcUA&#10;AADbAAAADwAAAGRycy9kb3ducmV2LnhtbESPQUsDMRSE70L/Q3hCL8VmLWh1bVq6FrGHXtoVvD43&#10;r7tLk5ewiW3890YoeBxm5htmsUrWiDMNoXes4H5agCBunO65VfBRv909gQgRWaNxTAp+KMBqObpZ&#10;YKndhfd0PsRWZAiHEhV0MfpSytB0ZDFMnSfO3tENFmOWQyv1gJcMt0bOiuJRWuw5L3To6bWj5nT4&#10;tgp2k+pUf71vfUqVPz58mk1tqo1S49u0fgERKcX/8LW91Qqe5/D3Jf8A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Wx3BxQAAANsAAAAPAAAAAAAAAAAAAAAAAJgCAABkcnMv&#10;ZG93bnJldi54bWxQSwUGAAAAAAQABAD1AAAAigMAAAAA&#10;" fillcolor="#218591" stroked="f">
                  <v:path arrowok="t"/>
                </v:rect>
                <v:rect id="Rectangle 118" o:spid="_x0000_s1032" style="position:absolute;left:7218;top:-724;width:1701;height: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SJs8IA&#10;AADbAAAADwAAAGRycy9kb3ducmV2LnhtbERPTWsCMRC9F/wPYQq9lJqt0GK3RnErRQ+96Apex824&#10;u5hMwiZq/PfNodDj433PFskacaUh9I4VvI4LEMSN0z23Cvb198sURIjIGo1jUnCnAIv56GGGpXY3&#10;3tJ1F1uRQziUqKCL0ZdShqYji2HsPHHmTm6wGDMcWqkHvOVwa+SkKN6lxZ5zQ4eevjpqzruLVfDz&#10;XJ3r43rjU6r86e1gVrWpVko9PablJ4hIKf6L/9wbreAjj81f8g+Q8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xImzwgAAANsAAAAPAAAAAAAAAAAAAAAAAJgCAABkcnMvZG93&#10;bnJldi54bWxQSwUGAAAAAAQABAD1AAAAhwMAAAAA&#10;" fillcolor="#218591" stroked="f">
                  <v:path arrowok="t"/>
                </v:rect>
                <v:rect id="Rectangle 119" o:spid="_x0000_s1033" style="position:absolute;left:7326;top:-724;width:1485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gsKMUA&#10;AADbAAAADwAAAGRycy9kb3ducmV2LnhtbESPQWsCMRSE70L/Q3iFXqRmW6jUrVG6SqkHL7qFXl83&#10;z93F5CVsoqb/vikIHoeZ+YaZL5M14kxD6B0reJoUIIgbp3tuFXzVH4+vIEJE1mgck4JfCrBc3I3m&#10;WGp34R2d97EVGcKhRAVdjL6UMjQdWQwT54mzd3CDxZjl0Eo94CXDrZHPRTGVFnvOCx16WnXUHPcn&#10;q2A7ro71z+fGp1T5w8u3WdemWiv1cJ/e30BESvEWvrY3WsFsBv9f8g+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iCwoxQAAANsAAAAPAAAAAAAAAAAAAAAAAJgCAABkcnMv&#10;ZG93bnJldi54bWxQSwUGAAAAAAQABAD1AAAAigMAAAAA&#10;" fillcolor="#218591" stroked="f">
                  <v:path arrowok="t"/>
                </v:rect>
                <v:rect id="Rectangle 120" o:spid="_x0000_s1034" style="position:absolute;left:8919;top:-724;width:1764;height: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oCUcUA&#10;AADcAAAADwAAAGRycy9kb3ducmV2LnhtbESPQUsDMRCF70L/QxjBi9isBUXWpsVtKfbgxa7gddxM&#10;d5cmk7CJbfz3zkHwNsN78943y3XxTp1pSmNgA/fzChRxF+zIvYGPdnf3BCplZIsuMBn4oQTr1exq&#10;ibUNF36n8yH3SkI41WhgyDnWWqduII9pHiKxaMcwecyyTr22E14k3Du9qKpH7XFkaRgw0mag7nT4&#10;9gbebptT+/W6j6U08fjw6bata7bG3FyXl2dQmUr+N/9d763gV4Ivz8gE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6gJRxQAAANwAAAAPAAAAAAAAAAAAAAAAAJgCAABkcnMv&#10;ZG93bnJldi54bWxQSwUGAAAAAAQABAD1AAAAigMAAAAA&#10;" fillcolor="#218591" stroked="f">
                  <v:path arrowok="t"/>
                </v:rect>
                <v:rect id="Rectangle 121" o:spid="_x0000_s1035" style="position:absolute;left:9027;top:-724;width:1548;height:3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anysMA&#10;AADcAAAADwAAAGRycy9kb3ducmV2LnhtbERPTWsCMRC9F/wPYQQvRbMKLWU1iquUeuilbsHruBl3&#10;F5NJ2KSa/vumUOhtHu9zVptkjbjREHrHCuazAgRx43TPrYLP+nX6AiJEZI3GMSn4pgCb9ehhhaV2&#10;d/6g2zG2IodwKFFBF6MvpQxNRxbDzHnizF3cYDFmOLRSD3jP4dbIRVE8S4s954YOPe06aq7HL6vg&#10;/bG61ue3g0+p8penk9nXptorNRmn7RJEpBT/xX/ug87zizn8PpMvkO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anysMAAADcAAAADwAAAAAAAAAAAAAAAACYAgAAZHJzL2Rv&#10;d25yZXYueG1sUEsFBgAAAAAEAAQA9QAAAIgDAAAAAA==&#10;" fillcolor="#218591" stroked="f">
                  <v:path arrowok="t"/>
                </v:rect>
                <v:rect id="Rectangle 122" o:spid="_x0000_s1036" style="position:absolute;left:9027;top:-395;width:1548;height:3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Q5vcMA&#10;AADcAAAADwAAAGRycy9kb3ducmV2LnhtbERPTWsCMRC9F/ofwgi9FM1WsJTVKG6l1EMvdQtex824&#10;u5hMwibV9N+bguBtHu9zFqtkjTjTEHrHCl4mBQjixumeWwU/9cf4DUSIyBqNY1LwRwFWy8eHBZba&#10;XfibzrvYihzCoUQFXYy+lDI0HVkME+eJM3d0g8WY4dBKPeAlh1sjp0XxKi32nBs69PTeUXPa/VoF&#10;X8/VqT58bn1KlT/O9mZTm2qj1NMorecgIqV4F9/cW53nF1P4fyZfIJ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Q5vcMAAADcAAAADwAAAAAAAAAAAAAAAACYAgAAZHJzL2Rv&#10;d25yZXYueG1sUEsFBgAAAAAEAAQA9QAAAIgDAAAAAA==&#10;" fillcolor="#218591" stroked="f">
                  <v:path arrowok="t"/>
                </v:rect>
                <v:shape id="Freeform 123" o:spid="_x0000_s1037" style="position:absolute;left:1440;top:-728;width:9244;height:20;visibility:visible;mso-wrap-style:square;v-text-anchor:top" coordsize="924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rBzMQA&#10;AADcAAAADwAAAGRycy9kb3ducmV2LnhtbESPS4sCMRCE78L+h9ALe9PEFURmzYijLHgQfB722Ex6&#10;HjjpDJOos//eCIK3bqq6vur5oreNuFHna8caxiMFgjh3puZSw/n0O5yB8AHZYOOYNPyTh0X6MZhj&#10;YtydD3Q7hlLEEPYJaqhCaBMpfV6RRT9yLXHUCtdZDHHtSmk6vMdw28hvpabSYs2RUGFLq4ryy/Fq&#10;I3f1V5jDdb07Z7P9mi6clWqbaf312S9/QATqw9v8ut6YWF9N4PlMnEC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qwczEAAAA3AAAAA8AAAAAAAAAAAAAAAAAmAIAAGRycy9k&#10;b3ducmV2LnhtbFBLBQYAAAAABAAEAPUAAACJAwAAAAA=&#10;" path="m,l9243,e" filled="f" strokecolor="#218591" strokeweight=".20458mm">
                  <v:path arrowok="t" o:connecttype="custom" o:connectlocs="0,0;9243,0" o:connectangles="0,0"/>
                </v:shape>
                <v:shape id="Freeform 124" o:spid="_x0000_s1038" style="position:absolute;left:1440;top:-61;width:9244;height:20;visibility:visible;mso-wrap-style:square;v-text-anchor:top" coordsize="924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NZuMQA&#10;AADcAAAADwAAAGRycy9kb3ducmV2LnhtbESPS4sCMRCE78L+h9ALe9PERURmzYijLHgQfB722Ex6&#10;HjjpDJOos//eCIK3bqq6vur5oreNuFHna8caxiMFgjh3puZSw/n0O5yB8AHZYOOYNPyTh0X6MZhj&#10;YtydD3Q7hlLEEPYJaqhCaBMpfV6RRT9yLXHUCtdZDHHtSmk6vMdw28hvpabSYs2RUGFLq4ryy/Fq&#10;I3f1V5jDdb07Z7P9mi6clWqbaf312S9/QATqw9v8ut6YWF9N4PlMnEC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DWbjEAAAA3AAAAA8AAAAAAAAAAAAAAAAAmAIAAGRycy9k&#10;b3ducmV2LnhtbFBLBQYAAAAABAAEAPUAAACJAwAAAAA=&#10;" path="m,l9243,e" filled="f" strokecolor="#218591" strokeweight=".20458mm">
                  <v:path arrowok="t" o:connecttype="custom" o:connectlocs="0,0;9243,0" o:connectangles="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225425</wp:posOffset>
                </wp:positionV>
                <wp:extent cx="5869940" cy="12700"/>
                <wp:effectExtent l="0" t="0" r="0" b="0"/>
                <wp:wrapNone/>
                <wp:docPr id="91" name="Freeform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25" o:spid="_x0000_s1026" style="position:absolute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17.75pt,534.15pt,17.7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t>1</w:t>
      </w:r>
      <w:r w:rsidR="005366D3">
        <w:rPr>
          <w:spacing w:val="-2"/>
        </w:rPr>
        <w:t>2</w:t>
      </w:r>
      <w:r w:rsidR="005366D3">
        <w:t>5</w:t>
      </w:r>
      <w:r w:rsidR="005366D3">
        <w:tab/>
        <w:t>Pla</w:t>
      </w:r>
      <w:r w:rsidR="005366D3">
        <w:rPr>
          <w:spacing w:val="-1"/>
        </w:rPr>
        <w:t>in</w:t>
      </w:r>
      <w:r w:rsidR="005366D3">
        <w:t>s Gras</w:t>
      </w:r>
      <w:r w:rsidR="005366D3">
        <w:rPr>
          <w:spacing w:val="-3"/>
        </w:rPr>
        <w:t>s</w:t>
      </w:r>
      <w:r w:rsidR="005366D3">
        <w:t>y</w:t>
      </w:r>
      <w:r w:rsidR="005366D3">
        <w:rPr>
          <w:spacing w:val="-2"/>
        </w:rPr>
        <w:t xml:space="preserve"> </w:t>
      </w:r>
      <w:r w:rsidR="005366D3">
        <w:t>Wetla</w:t>
      </w:r>
      <w:r w:rsidR="005366D3">
        <w:rPr>
          <w:spacing w:val="-1"/>
        </w:rPr>
        <w:t>n</w:t>
      </w:r>
      <w:r w:rsidR="005366D3">
        <w:t>d</w:t>
      </w:r>
      <w:r w:rsidR="005366D3">
        <w:tab/>
      </w:r>
      <w:r w:rsidR="005366D3">
        <w:rPr>
          <w:position w:val="-2"/>
        </w:rPr>
        <w:t xml:space="preserve">3.7 </w:t>
      </w:r>
      <w:r w:rsidR="005366D3">
        <w:rPr>
          <w:spacing w:val="-1"/>
          <w:position w:val="-2"/>
        </w:rPr>
        <w:t>h</w:t>
      </w:r>
      <w:r w:rsidR="005366D3">
        <w:rPr>
          <w:position w:val="-2"/>
        </w:rPr>
        <w:t>a</w:t>
      </w:r>
      <w:r w:rsidR="005366D3">
        <w:rPr>
          <w:position w:val="-2"/>
        </w:rPr>
        <w:tab/>
        <w:t>25</w:t>
      </w:r>
      <w:r w:rsidR="005366D3">
        <w:rPr>
          <w:spacing w:val="-1"/>
          <w:position w:val="-2"/>
        </w:rPr>
        <w:t>.</w:t>
      </w:r>
      <w:r w:rsidR="005366D3">
        <w:rPr>
          <w:position w:val="-2"/>
        </w:rPr>
        <w:t>6</w:t>
      </w:r>
      <w:r w:rsidR="005366D3">
        <w:rPr>
          <w:spacing w:val="-1"/>
          <w:position w:val="-2"/>
        </w:rPr>
        <w:t xml:space="preserve"> ha</w:t>
      </w:r>
    </w:p>
    <w:p w:rsidR="005366D3" w:rsidRDefault="005366D3">
      <w:pPr>
        <w:kinsoku w:val="0"/>
        <w:overflowPunct w:val="0"/>
        <w:spacing w:before="1" w:line="130" w:lineRule="exact"/>
        <w:rPr>
          <w:sz w:val="13"/>
          <w:szCs w:val="13"/>
        </w:rPr>
      </w:pPr>
    </w:p>
    <w:p w:rsidR="005366D3" w:rsidRDefault="00914B5F">
      <w:pPr>
        <w:pStyle w:val="BodyText"/>
        <w:tabs>
          <w:tab w:val="left" w:pos="1300"/>
          <w:tab w:val="left" w:pos="6811"/>
          <w:tab w:val="left" w:pos="8463"/>
        </w:tabs>
        <w:kinsoku w:val="0"/>
        <w:overflowPunct w:val="0"/>
        <w:ind w:left="2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225425</wp:posOffset>
                </wp:positionV>
                <wp:extent cx="5869940" cy="12700"/>
                <wp:effectExtent l="0" t="0" r="0" b="0"/>
                <wp:wrapNone/>
                <wp:docPr id="90" name="Freeform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26" o:spid="_x0000_s1026" style="position:absolute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17.75pt,534.15pt,17.7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t>1</w:t>
      </w:r>
      <w:r w:rsidR="005366D3">
        <w:rPr>
          <w:spacing w:val="-2"/>
        </w:rPr>
        <w:t>3</w:t>
      </w:r>
      <w:r w:rsidR="005366D3">
        <w:t>2</w:t>
      </w:r>
      <w:r w:rsidR="005366D3">
        <w:tab/>
        <w:t>Pla</w:t>
      </w:r>
      <w:r w:rsidR="005366D3">
        <w:rPr>
          <w:spacing w:val="-1"/>
        </w:rPr>
        <w:t>in</w:t>
      </w:r>
      <w:r w:rsidR="005366D3">
        <w:t>s Grass</w:t>
      </w:r>
      <w:r w:rsidR="005366D3">
        <w:rPr>
          <w:spacing w:val="-3"/>
        </w:rPr>
        <w:t>l</w:t>
      </w:r>
      <w:r w:rsidR="005366D3">
        <w:t>a</w:t>
      </w:r>
      <w:r w:rsidR="005366D3">
        <w:rPr>
          <w:spacing w:val="-1"/>
        </w:rPr>
        <w:t>n</w:t>
      </w:r>
      <w:r w:rsidR="005366D3">
        <w:t>d</w:t>
      </w:r>
      <w:r w:rsidR="005366D3">
        <w:tab/>
      </w:r>
      <w:r w:rsidR="005366D3">
        <w:rPr>
          <w:position w:val="-2"/>
        </w:rPr>
        <w:t>65</w:t>
      </w:r>
      <w:r w:rsidR="005366D3">
        <w:rPr>
          <w:spacing w:val="-1"/>
          <w:position w:val="-2"/>
        </w:rPr>
        <w:t>.</w:t>
      </w:r>
      <w:r w:rsidR="005366D3">
        <w:rPr>
          <w:position w:val="-2"/>
        </w:rPr>
        <w:t>0</w:t>
      </w:r>
      <w:r w:rsidR="005366D3">
        <w:rPr>
          <w:spacing w:val="-1"/>
          <w:position w:val="-2"/>
        </w:rPr>
        <w:t xml:space="preserve"> h</w:t>
      </w:r>
      <w:r w:rsidR="005366D3">
        <w:rPr>
          <w:position w:val="-2"/>
        </w:rPr>
        <w:t>a</w:t>
      </w:r>
      <w:r w:rsidR="005366D3">
        <w:rPr>
          <w:position w:val="-2"/>
        </w:rPr>
        <w:tab/>
        <w:t>9</w:t>
      </w:r>
      <w:r w:rsidR="005366D3">
        <w:rPr>
          <w:spacing w:val="-2"/>
          <w:position w:val="-2"/>
        </w:rPr>
        <w:t>0</w:t>
      </w:r>
      <w:r w:rsidR="005366D3">
        <w:rPr>
          <w:spacing w:val="1"/>
          <w:position w:val="-2"/>
        </w:rPr>
        <w:t>2</w:t>
      </w:r>
      <w:r w:rsidR="005366D3">
        <w:rPr>
          <w:spacing w:val="-1"/>
          <w:position w:val="-2"/>
        </w:rPr>
        <w:t>.</w:t>
      </w:r>
      <w:r w:rsidR="005366D3">
        <w:rPr>
          <w:position w:val="-2"/>
        </w:rPr>
        <w:t>9</w:t>
      </w:r>
      <w:r w:rsidR="005366D3">
        <w:rPr>
          <w:spacing w:val="1"/>
          <w:position w:val="-2"/>
        </w:rPr>
        <w:t xml:space="preserve"> </w:t>
      </w:r>
      <w:r w:rsidR="005366D3">
        <w:rPr>
          <w:spacing w:val="-1"/>
          <w:position w:val="-2"/>
        </w:rPr>
        <w:t>ha</w:t>
      </w:r>
    </w:p>
    <w:p w:rsidR="005366D3" w:rsidRDefault="005366D3">
      <w:pPr>
        <w:kinsoku w:val="0"/>
        <w:overflowPunct w:val="0"/>
        <w:spacing w:before="9" w:line="120" w:lineRule="exact"/>
        <w:rPr>
          <w:sz w:val="12"/>
          <w:szCs w:val="12"/>
        </w:rPr>
      </w:pPr>
    </w:p>
    <w:p w:rsidR="005366D3" w:rsidRDefault="00914B5F">
      <w:pPr>
        <w:pStyle w:val="BodyText"/>
        <w:tabs>
          <w:tab w:val="left" w:pos="1300"/>
          <w:tab w:val="left" w:pos="8693"/>
        </w:tabs>
        <w:kinsoku w:val="0"/>
        <w:overflowPunct w:val="0"/>
        <w:ind w:left="2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225425</wp:posOffset>
                </wp:positionV>
                <wp:extent cx="5869940" cy="12700"/>
                <wp:effectExtent l="0" t="0" r="0" b="0"/>
                <wp:wrapNone/>
                <wp:docPr id="89" name="Freeform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27" o:spid="_x0000_s1026" style="position:absolute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17.75pt,534.15pt,17.7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t>6</w:t>
      </w:r>
      <w:r w:rsidR="005366D3">
        <w:rPr>
          <w:spacing w:val="-2"/>
        </w:rPr>
        <w:t>4</w:t>
      </w:r>
      <w:r w:rsidR="005366D3">
        <w:t>1</w:t>
      </w:r>
      <w:r w:rsidR="005366D3">
        <w:tab/>
        <w:t>Ri</w:t>
      </w:r>
      <w:r w:rsidR="005366D3">
        <w:rPr>
          <w:spacing w:val="-2"/>
        </w:rPr>
        <w:t>p</w:t>
      </w:r>
      <w:r w:rsidR="005366D3">
        <w:t>ar</w:t>
      </w:r>
      <w:r w:rsidR="005366D3">
        <w:rPr>
          <w:spacing w:val="-1"/>
        </w:rPr>
        <w:t>i</w:t>
      </w:r>
      <w:r w:rsidR="005366D3">
        <w:t>an</w:t>
      </w:r>
      <w:r w:rsidR="005366D3">
        <w:rPr>
          <w:spacing w:val="-1"/>
        </w:rPr>
        <w:t xml:space="preserve"> </w:t>
      </w:r>
      <w:r w:rsidR="005366D3">
        <w:t>W</w:t>
      </w:r>
      <w:r w:rsidR="005366D3">
        <w:rPr>
          <w:spacing w:val="-2"/>
        </w:rPr>
        <w:t>o</w:t>
      </w:r>
      <w:r w:rsidR="005366D3">
        <w:rPr>
          <w:spacing w:val="1"/>
        </w:rPr>
        <w:t>o</w:t>
      </w:r>
      <w:r w:rsidR="005366D3">
        <w:rPr>
          <w:spacing w:val="-1"/>
        </w:rPr>
        <w:t>d</w:t>
      </w:r>
      <w:r w:rsidR="005366D3">
        <w:t>la</w:t>
      </w:r>
      <w:r w:rsidR="005366D3">
        <w:rPr>
          <w:spacing w:val="-2"/>
        </w:rPr>
        <w:t>n</w:t>
      </w:r>
      <w:r w:rsidR="005366D3">
        <w:t>d</w:t>
      </w:r>
      <w:r w:rsidR="005366D3">
        <w:tab/>
      </w:r>
      <w:r w:rsidR="005366D3">
        <w:rPr>
          <w:position w:val="-2"/>
        </w:rPr>
        <w:t>&lt; 1 ha</w:t>
      </w:r>
    </w:p>
    <w:p w:rsidR="005366D3" w:rsidRDefault="005366D3">
      <w:pPr>
        <w:kinsoku w:val="0"/>
        <w:overflowPunct w:val="0"/>
        <w:spacing w:before="9" w:line="120" w:lineRule="exact"/>
        <w:rPr>
          <w:sz w:val="12"/>
          <w:szCs w:val="12"/>
        </w:rPr>
      </w:pPr>
    </w:p>
    <w:p w:rsidR="005366D3" w:rsidRDefault="00914B5F">
      <w:pPr>
        <w:pStyle w:val="BodyText"/>
        <w:tabs>
          <w:tab w:val="left" w:pos="1300"/>
          <w:tab w:val="left" w:pos="6922"/>
          <w:tab w:val="left" w:pos="8576"/>
        </w:tabs>
        <w:kinsoku w:val="0"/>
        <w:overflowPunct w:val="0"/>
        <w:ind w:left="2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>
                <wp:simplePos x="0" y="0"/>
                <wp:positionH relativeFrom="page">
                  <wp:posOffset>905510</wp:posOffset>
                </wp:positionH>
                <wp:positionV relativeFrom="paragraph">
                  <wp:posOffset>227330</wp:posOffset>
                </wp:positionV>
                <wp:extent cx="5878830" cy="12700"/>
                <wp:effectExtent l="0" t="0" r="0" b="0"/>
                <wp:wrapNone/>
                <wp:docPr id="88" name="Freeform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78830" cy="12700"/>
                        </a:xfrm>
                        <a:custGeom>
                          <a:avLst/>
                          <a:gdLst>
                            <a:gd name="T0" fmla="*/ 0 w 9258"/>
                            <a:gd name="T1" fmla="*/ 0 h 20"/>
                            <a:gd name="T2" fmla="*/ 9258 w 925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58" h="20">
                              <a:moveTo>
                                <a:pt x="0" y="0"/>
                              </a:moveTo>
                              <a:lnTo>
                                <a:pt x="9258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28" o:spid="_x0000_s1026" style="position:absolute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71.3pt,17.9pt,534.2pt,17.9pt" coordsize="925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" o:allowincell="f" filled="f" strokecolor="#218591" strokeweight=".20458mm">
                <v:path arrowok="t" o:connecttype="custom" o:connectlocs="0,0;5878830,0" o:connectangles="0,0"/>
                <w10:wrap anchorx="page"/>
              </v:polyline>
            </w:pict>
          </mc:Fallback>
        </mc:AlternateContent>
      </w:r>
      <w:r w:rsidR="005366D3">
        <w:t>6</w:t>
      </w:r>
      <w:r w:rsidR="005366D3">
        <w:rPr>
          <w:spacing w:val="-2"/>
        </w:rPr>
        <w:t>4</w:t>
      </w:r>
      <w:r w:rsidR="005366D3">
        <w:t>9</w:t>
      </w:r>
      <w:r w:rsidR="005366D3">
        <w:tab/>
        <w:t>Sto</w:t>
      </w:r>
      <w:r w:rsidR="005366D3">
        <w:rPr>
          <w:spacing w:val="-1"/>
        </w:rPr>
        <w:t>n</w:t>
      </w:r>
      <w:r w:rsidR="005366D3">
        <w:t>y</w:t>
      </w:r>
      <w:r w:rsidR="005366D3">
        <w:rPr>
          <w:spacing w:val="-2"/>
        </w:rPr>
        <w:t xml:space="preserve"> </w:t>
      </w:r>
      <w:r w:rsidR="005366D3">
        <w:t>Knoll</w:t>
      </w:r>
      <w:r w:rsidR="005366D3">
        <w:rPr>
          <w:spacing w:val="-3"/>
        </w:rPr>
        <w:t xml:space="preserve"> </w:t>
      </w:r>
      <w:r w:rsidR="005366D3">
        <w:t>S</w:t>
      </w:r>
      <w:r w:rsidR="005366D3">
        <w:rPr>
          <w:spacing w:val="-1"/>
        </w:rPr>
        <w:t>h</w:t>
      </w:r>
      <w:r w:rsidR="005366D3">
        <w:t>r</w:t>
      </w:r>
      <w:r w:rsidR="005366D3">
        <w:rPr>
          <w:spacing w:val="-1"/>
        </w:rPr>
        <w:t>ub</w:t>
      </w:r>
      <w:r w:rsidR="005366D3">
        <w:t>la</w:t>
      </w:r>
      <w:r w:rsidR="005366D3">
        <w:rPr>
          <w:spacing w:val="-2"/>
        </w:rPr>
        <w:t>n</w:t>
      </w:r>
      <w:r w:rsidR="005366D3">
        <w:t>d</w:t>
      </w:r>
      <w:r w:rsidR="005366D3">
        <w:tab/>
      </w:r>
      <w:r w:rsidR="005366D3">
        <w:rPr>
          <w:position w:val="-2"/>
        </w:rPr>
        <w:t xml:space="preserve">1.5 </w:t>
      </w:r>
      <w:r w:rsidR="005366D3">
        <w:rPr>
          <w:spacing w:val="-1"/>
          <w:position w:val="-2"/>
        </w:rPr>
        <w:t>h</w:t>
      </w:r>
      <w:r w:rsidR="005366D3">
        <w:rPr>
          <w:position w:val="-2"/>
        </w:rPr>
        <w:t>a</w:t>
      </w:r>
      <w:r w:rsidR="005366D3">
        <w:rPr>
          <w:position w:val="-2"/>
        </w:rPr>
        <w:tab/>
        <w:t>37.7</w:t>
      </w:r>
      <w:r w:rsidR="005366D3">
        <w:rPr>
          <w:spacing w:val="-2"/>
          <w:position w:val="-2"/>
        </w:rPr>
        <w:t xml:space="preserve"> </w:t>
      </w:r>
      <w:r w:rsidR="005366D3">
        <w:rPr>
          <w:spacing w:val="-1"/>
          <w:position w:val="-2"/>
        </w:rPr>
        <w:t>ha</w:t>
      </w:r>
    </w:p>
    <w:p w:rsidR="005366D3" w:rsidRDefault="005366D3">
      <w:pPr>
        <w:pStyle w:val="BodyText"/>
        <w:tabs>
          <w:tab w:val="left" w:pos="1300"/>
          <w:tab w:val="left" w:pos="6922"/>
          <w:tab w:val="left" w:pos="8576"/>
        </w:tabs>
        <w:kinsoku w:val="0"/>
        <w:overflowPunct w:val="0"/>
        <w:ind w:left="208"/>
        <w:sectPr w:rsidR="005366D3">
          <w:type w:val="continuous"/>
          <w:pgSz w:w="11907" w:h="16860"/>
          <w:pgMar w:top="1580" w:right="1120" w:bottom="280" w:left="1340" w:header="720" w:footer="720" w:gutter="0"/>
          <w:cols w:space="720" w:equalWidth="0">
            <w:col w:w="9447"/>
          </w:cols>
          <w:noEndnote/>
        </w:sect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22"/>
        <w:gridCol w:w="5278"/>
        <w:gridCol w:w="3144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78"/>
        </w:trPr>
        <w:tc>
          <w:tcPr>
            <w:tcW w:w="822" w:type="dxa"/>
            <w:tcBorders>
              <w:top w:val="nil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lastRenderedPageBreak/>
              <w:t>6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</w:t>
            </w:r>
          </w:p>
        </w:tc>
        <w:tc>
          <w:tcPr>
            <w:tcW w:w="5278" w:type="dxa"/>
            <w:tcBorders>
              <w:top w:val="nil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16"/>
              <w:ind w:left="37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Cree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k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ck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Grassla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</w:p>
        </w:tc>
        <w:tc>
          <w:tcPr>
            <w:tcW w:w="3144" w:type="dxa"/>
            <w:tcBorders>
              <w:top w:val="nil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37"/>
              <w:ind w:right="105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13.9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ha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82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527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37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Tall Ma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sh</w:t>
            </w:r>
          </w:p>
        </w:tc>
        <w:tc>
          <w:tcPr>
            <w:tcW w:w="314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5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&lt; 1 ha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82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9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</w:t>
            </w:r>
          </w:p>
        </w:tc>
        <w:tc>
          <w:tcPr>
            <w:tcW w:w="527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37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Escarp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 Sh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rub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</w:p>
        </w:tc>
        <w:tc>
          <w:tcPr>
            <w:tcW w:w="3144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5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&lt; 1 ha</w:t>
            </w:r>
          </w:p>
        </w:tc>
      </w:tr>
    </w:tbl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3" w:line="240" w:lineRule="exact"/>
      </w:pPr>
    </w:p>
    <w:p w:rsidR="005366D3" w:rsidRDefault="005366D3">
      <w:pPr>
        <w:numPr>
          <w:ilvl w:val="2"/>
          <w:numId w:val="7"/>
        </w:numPr>
        <w:tabs>
          <w:tab w:val="left" w:pos="820"/>
        </w:tabs>
        <w:kinsoku w:val="0"/>
        <w:overflowPunct w:val="0"/>
        <w:spacing w:before="51"/>
        <w:ind w:left="820"/>
        <w:rPr>
          <w:rFonts w:ascii="Calibri" w:hAnsi="Calibri" w:cs="Calibri"/>
        </w:rPr>
      </w:pPr>
      <w:r>
        <w:rPr>
          <w:rFonts w:ascii="Calibri" w:hAnsi="Calibri" w:cs="Calibri"/>
          <w:b/>
          <w:bCs/>
        </w:rPr>
        <w:t>Inte</w:t>
      </w:r>
      <w:r>
        <w:rPr>
          <w:rFonts w:ascii="Calibri" w:hAnsi="Calibri" w:cs="Calibri"/>
          <w:b/>
          <w:bCs/>
          <w:spacing w:val="-2"/>
        </w:rPr>
        <w:t>r</w:t>
      </w:r>
      <w:r>
        <w:rPr>
          <w:rFonts w:ascii="Calibri" w:hAnsi="Calibri" w:cs="Calibri"/>
          <w:b/>
          <w:bCs/>
        </w:rPr>
        <w:t>im</w:t>
      </w:r>
      <w:r>
        <w:rPr>
          <w:rFonts w:ascii="Calibri" w:hAnsi="Calibri" w:cs="Calibri"/>
          <w:b/>
          <w:bCs/>
          <w:spacing w:val="-5"/>
        </w:rPr>
        <w:t xml:space="preserve"> </w:t>
      </w:r>
      <w:r>
        <w:rPr>
          <w:rFonts w:ascii="Calibri" w:hAnsi="Calibri" w:cs="Calibri"/>
          <w:b/>
          <w:bCs/>
          <w:spacing w:val="-1"/>
        </w:rPr>
        <w:t>ma</w:t>
      </w:r>
      <w:r>
        <w:rPr>
          <w:rFonts w:ascii="Calibri" w:hAnsi="Calibri" w:cs="Calibri"/>
          <w:b/>
          <w:bCs/>
        </w:rPr>
        <w:t>n</w:t>
      </w:r>
      <w:r>
        <w:rPr>
          <w:rFonts w:ascii="Calibri" w:hAnsi="Calibri" w:cs="Calibri"/>
          <w:b/>
          <w:bCs/>
          <w:spacing w:val="-1"/>
        </w:rPr>
        <w:t>age</w:t>
      </w:r>
      <w:r>
        <w:rPr>
          <w:rFonts w:ascii="Calibri" w:hAnsi="Calibri" w:cs="Calibri"/>
          <w:b/>
          <w:bCs/>
          <w:spacing w:val="1"/>
        </w:rPr>
        <w:t>me</w:t>
      </w:r>
      <w:r>
        <w:rPr>
          <w:rFonts w:ascii="Calibri" w:hAnsi="Calibri" w:cs="Calibri"/>
          <w:b/>
          <w:bCs/>
        </w:rPr>
        <w:t>nt</w:t>
      </w:r>
      <w:r>
        <w:rPr>
          <w:rFonts w:ascii="Calibri" w:hAnsi="Calibri" w:cs="Calibri"/>
          <w:b/>
          <w:bCs/>
          <w:spacing w:val="-3"/>
        </w:rPr>
        <w:t xml:space="preserve"> </w:t>
      </w:r>
      <w:r>
        <w:rPr>
          <w:rFonts w:ascii="Calibri" w:hAnsi="Calibri" w:cs="Calibri"/>
          <w:b/>
          <w:bCs/>
        </w:rPr>
        <w:t>of</w:t>
      </w:r>
      <w:r>
        <w:rPr>
          <w:rFonts w:ascii="Calibri" w:hAnsi="Calibri" w:cs="Calibri"/>
          <w:b/>
          <w:bCs/>
          <w:spacing w:val="-5"/>
        </w:rPr>
        <w:t xml:space="preserve"> </w:t>
      </w:r>
      <w:r>
        <w:rPr>
          <w:rFonts w:ascii="Calibri" w:hAnsi="Calibri" w:cs="Calibri"/>
          <w:b/>
          <w:bCs/>
        </w:rPr>
        <w:t>l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nd</w:t>
      </w:r>
      <w:r>
        <w:rPr>
          <w:rFonts w:ascii="Calibri" w:hAnsi="Calibri" w:cs="Calibri"/>
          <w:b/>
          <w:bCs/>
          <w:spacing w:val="-4"/>
        </w:rPr>
        <w:t xml:space="preserve"> </w:t>
      </w:r>
      <w:r>
        <w:rPr>
          <w:rFonts w:ascii="Calibri" w:hAnsi="Calibri" w:cs="Calibri"/>
          <w:b/>
          <w:bCs/>
        </w:rPr>
        <w:t>in</w:t>
      </w:r>
      <w:r>
        <w:rPr>
          <w:rFonts w:ascii="Calibri" w:hAnsi="Calibri" w:cs="Calibri"/>
          <w:b/>
          <w:bCs/>
          <w:spacing w:val="-5"/>
        </w:rPr>
        <w:t xml:space="preserve"> </w:t>
      </w:r>
      <w:r>
        <w:rPr>
          <w:rFonts w:ascii="Calibri" w:hAnsi="Calibri" w:cs="Calibri"/>
          <w:b/>
          <w:bCs/>
        </w:rPr>
        <w:t>W</w:t>
      </w:r>
      <w:r>
        <w:rPr>
          <w:rFonts w:ascii="Calibri" w:hAnsi="Calibri" w:cs="Calibri"/>
          <w:b/>
          <w:bCs/>
          <w:spacing w:val="-1"/>
        </w:rPr>
        <w:t>e</w:t>
      </w:r>
      <w:r>
        <w:rPr>
          <w:rFonts w:ascii="Calibri" w:hAnsi="Calibri" w:cs="Calibri"/>
          <w:b/>
          <w:bCs/>
        </w:rPr>
        <w:t>st</w:t>
      </w:r>
      <w:r>
        <w:rPr>
          <w:rFonts w:ascii="Calibri" w:hAnsi="Calibri" w:cs="Calibri"/>
          <w:b/>
          <w:bCs/>
          <w:spacing w:val="-1"/>
        </w:rPr>
        <w:t>e</w:t>
      </w:r>
      <w:r>
        <w:rPr>
          <w:rFonts w:ascii="Calibri" w:hAnsi="Calibri" w:cs="Calibri"/>
          <w:b/>
          <w:bCs/>
        </w:rPr>
        <w:t>rn</w:t>
      </w:r>
      <w:r>
        <w:rPr>
          <w:rFonts w:ascii="Calibri" w:hAnsi="Calibri" w:cs="Calibri"/>
          <w:b/>
          <w:bCs/>
          <w:spacing w:val="-5"/>
        </w:rPr>
        <w:t xml:space="preserve"> </w:t>
      </w:r>
      <w:r>
        <w:rPr>
          <w:rFonts w:ascii="Calibri" w:hAnsi="Calibri" w:cs="Calibri"/>
          <w:b/>
          <w:bCs/>
        </w:rPr>
        <w:t>G</w:t>
      </w:r>
      <w:r>
        <w:rPr>
          <w:rFonts w:ascii="Calibri" w:hAnsi="Calibri" w:cs="Calibri"/>
          <w:b/>
          <w:bCs/>
          <w:spacing w:val="1"/>
        </w:rPr>
        <w:t>r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s</w:t>
      </w:r>
      <w:r>
        <w:rPr>
          <w:rFonts w:ascii="Calibri" w:hAnsi="Calibri" w:cs="Calibri"/>
          <w:b/>
          <w:bCs/>
          <w:spacing w:val="-2"/>
        </w:rPr>
        <w:t>s</w:t>
      </w:r>
      <w:r>
        <w:rPr>
          <w:rFonts w:ascii="Calibri" w:hAnsi="Calibri" w:cs="Calibri"/>
          <w:b/>
          <w:bCs/>
        </w:rPr>
        <w:t>l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nd</w:t>
      </w:r>
      <w:r>
        <w:rPr>
          <w:rFonts w:ascii="Calibri" w:hAnsi="Calibri" w:cs="Calibri"/>
          <w:b/>
          <w:bCs/>
          <w:spacing w:val="-3"/>
        </w:rPr>
        <w:t xml:space="preserve"> </w:t>
      </w:r>
      <w:r>
        <w:rPr>
          <w:rFonts w:ascii="Calibri" w:hAnsi="Calibri" w:cs="Calibri"/>
          <w:b/>
          <w:bCs/>
          <w:spacing w:val="-1"/>
        </w:rPr>
        <w:t>Re</w:t>
      </w:r>
      <w:r>
        <w:rPr>
          <w:rFonts w:ascii="Calibri" w:hAnsi="Calibri" w:cs="Calibri"/>
          <w:b/>
          <w:bCs/>
        </w:rPr>
        <w:t>serv</w:t>
      </w:r>
      <w:r>
        <w:rPr>
          <w:rFonts w:ascii="Calibri" w:hAnsi="Calibri" w:cs="Calibri"/>
          <w:b/>
          <w:bCs/>
          <w:spacing w:val="1"/>
        </w:rPr>
        <w:t>e</w:t>
      </w:r>
      <w:r>
        <w:rPr>
          <w:rFonts w:ascii="Calibri" w:hAnsi="Calibri" w:cs="Calibri"/>
          <w:b/>
          <w:bCs/>
        </w:rPr>
        <w:t>s</w:t>
      </w:r>
    </w:p>
    <w:p w:rsidR="005366D3" w:rsidRDefault="005366D3">
      <w:pPr>
        <w:pStyle w:val="BodyText"/>
        <w:kinsoku w:val="0"/>
        <w:overflowPunct w:val="0"/>
        <w:spacing w:before="55"/>
        <w:ind w:right="323"/>
      </w:pPr>
      <w:r>
        <w:t>A t</w:t>
      </w:r>
      <w:r>
        <w:rPr>
          <w:spacing w:val="1"/>
        </w:rPr>
        <w:t>o</w:t>
      </w:r>
      <w:r>
        <w:rPr>
          <w:spacing w:val="-2"/>
        </w:rPr>
        <w:t>t</w:t>
      </w:r>
      <w:r>
        <w:t>al of</w:t>
      </w:r>
      <w:r>
        <w:rPr>
          <w:spacing w:val="-2"/>
        </w:rPr>
        <w:t xml:space="preserve"> 5</w:t>
      </w:r>
      <w:r>
        <w:t>5</w:t>
      </w:r>
      <w:r>
        <w:rPr>
          <w:spacing w:val="1"/>
        </w:rPr>
        <w:t xml:space="preserve"> </w:t>
      </w:r>
      <w:r>
        <w:t>la</w:t>
      </w:r>
      <w:r>
        <w:rPr>
          <w:spacing w:val="-2"/>
        </w:rPr>
        <w:t>n</w:t>
      </w:r>
      <w:r>
        <w:rPr>
          <w:spacing w:val="-1"/>
        </w:rPr>
        <w:t>d</w:t>
      </w:r>
      <w:r>
        <w:rPr>
          <w:spacing w:val="-2"/>
        </w:rPr>
        <w:t>o</w:t>
      </w:r>
      <w:r>
        <w:t>wners</w:t>
      </w:r>
      <w:r>
        <w:rPr>
          <w:spacing w:val="-3"/>
        </w:rPr>
        <w:t xml:space="preserve"> </w:t>
      </w:r>
      <w:r>
        <w:t>partic</w:t>
      </w:r>
      <w:r>
        <w:rPr>
          <w:spacing w:val="-1"/>
        </w:rPr>
        <w:t>ip</w:t>
      </w:r>
      <w:r>
        <w:t>ated</w:t>
      </w:r>
      <w:r>
        <w:rPr>
          <w:spacing w:val="-1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either</w:t>
      </w:r>
      <w:r>
        <w:rPr>
          <w:spacing w:val="-2"/>
        </w:rPr>
        <w:t xml:space="preserve"> </w:t>
      </w:r>
      <w:r>
        <w:t>D</w:t>
      </w:r>
      <w:r>
        <w:rPr>
          <w:spacing w:val="-3"/>
        </w:rPr>
        <w:t>E</w:t>
      </w:r>
      <w:r>
        <w:t>L</w:t>
      </w:r>
      <w:r>
        <w:rPr>
          <w:spacing w:val="-3"/>
        </w:rPr>
        <w:t>W</w:t>
      </w:r>
      <w:r>
        <w:t>P’s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nt</w:t>
      </w:r>
      <w:r>
        <w:t>erim</w:t>
      </w:r>
      <w:r>
        <w:rPr>
          <w:spacing w:val="-1"/>
        </w:rPr>
        <w:t xml:space="preserve"> 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-1"/>
        </w:rPr>
        <w:t>m</w:t>
      </w:r>
      <w:r>
        <w:t>ent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1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 xml:space="preserve">WGR </w:t>
      </w:r>
      <w:r>
        <w:rPr>
          <w:spacing w:val="1"/>
        </w:rPr>
        <w:t>o</w:t>
      </w:r>
      <w:r>
        <w:t>r a</w:t>
      </w:r>
      <w:r>
        <w:rPr>
          <w:spacing w:val="-3"/>
        </w:rPr>
        <w:t>c</w:t>
      </w:r>
      <w:r>
        <w:t>ces</w:t>
      </w:r>
      <w:r>
        <w:rPr>
          <w:spacing w:val="-3"/>
        </w:rPr>
        <w:t>s</w:t>
      </w:r>
      <w:r>
        <w:t>ed 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-1"/>
        </w:rPr>
        <w:t>m</w:t>
      </w:r>
      <w:r>
        <w:t>ent s</w:t>
      </w:r>
      <w:r>
        <w:rPr>
          <w:spacing w:val="-1"/>
        </w:rPr>
        <w:t>upp</w:t>
      </w:r>
      <w:r>
        <w:rPr>
          <w:spacing w:val="1"/>
        </w:rPr>
        <w:t>o</w:t>
      </w:r>
      <w:r>
        <w:t>rt</w:t>
      </w:r>
      <w:r>
        <w:rPr>
          <w:spacing w:val="-2"/>
        </w:rPr>
        <w:t xml:space="preserve"> </w:t>
      </w:r>
      <w:r>
        <w:t>se</w:t>
      </w:r>
      <w:r>
        <w:rPr>
          <w:spacing w:val="-3"/>
        </w:rPr>
        <w:t>r</w:t>
      </w:r>
      <w:r>
        <w:t>vic</w:t>
      </w:r>
      <w:r>
        <w:rPr>
          <w:spacing w:val="-2"/>
        </w:rPr>
        <w:t>e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r</w:t>
      </w:r>
      <w:r>
        <w:rPr>
          <w:spacing w:val="-2"/>
        </w:rPr>
        <w:t>o</w:t>
      </w:r>
      <w:r>
        <w:t>vi</w:t>
      </w:r>
      <w:r>
        <w:rPr>
          <w:spacing w:val="-4"/>
        </w:rPr>
        <w:t>d</w:t>
      </w:r>
      <w:r>
        <w:t xml:space="preserve">ed by </w:t>
      </w:r>
      <w:r>
        <w:rPr>
          <w:spacing w:val="-3"/>
        </w:rPr>
        <w:t>l</w:t>
      </w:r>
      <w:r>
        <w:rPr>
          <w:spacing w:val="1"/>
        </w:rPr>
        <w:t>o</w:t>
      </w:r>
      <w:r>
        <w:t>cal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un</w:t>
      </w:r>
      <w:r>
        <w:t>cils</w:t>
      </w:r>
      <w:r>
        <w:rPr>
          <w:spacing w:val="-2"/>
        </w:rPr>
        <w:t xml:space="preserve"> </w:t>
      </w:r>
      <w:r>
        <w:t>si</w:t>
      </w:r>
      <w:r>
        <w:rPr>
          <w:spacing w:val="-2"/>
        </w:rPr>
        <w:t>n</w:t>
      </w:r>
      <w:r>
        <w:t>ce</w:t>
      </w:r>
      <w:r>
        <w:rPr>
          <w:spacing w:val="-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t>enc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the </w:t>
      </w:r>
      <w:r>
        <w:rPr>
          <w:spacing w:val="1"/>
        </w:rPr>
        <w:t>M</w:t>
      </w:r>
      <w:r>
        <w:t>SA</w:t>
      </w:r>
      <w:r>
        <w:rPr>
          <w:spacing w:val="-4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30 J</w:t>
      </w:r>
      <w:r>
        <w:rPr>
          <w:spacing w:val="-2"/>
        </w:rPr>
        <w:t>u</w:t>
      </w:r>
      <w:r>
        <w:rPr>
          <w:spacing w:val="-4"/>
        </w:rPr>
        <w:t>n</w:t>
      </w:r>
      <w:r>
        <w:t xml:space="preserve">e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3"/>
        </w:rPr>
        <w:t>5</w:t>
      </w:r>
      <w:r>
        <w:t>,</w:t>
      </w:r>
      <w:r>
        <w:rPr>
          <w:spacing w:val="-2"/>
        </w:rPr>
        <w:t xml:space="preserve"> </w:t>
      </w:r>
      <w:r>
        <w:t>which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2"/>
        </w:rPr>
        <w:t>v</w:t>
      </w:r>
      <w:r>
        <w:t>ered</w:t>
      </w:r>
      <w:r>
        <w:rPr>
          <w:spacing w:val="-2"/>
        </w:rPr>
        <w:t xml:space="preserve"> </w:t>
      </w:r>
      <w:r>
        <w:t>56</w:t>
      </w:r>
      <w:r>
        <w:rPr>
          <w:spacing w:val="-1"/>
        </w:rPr>
        <w:t xml:space="preserve"> p</w:t>
      </w:r>
      <w:r>
        <w:t>arcels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pr</w:t>
      </w:r>
      <w:r>
        <w:rPr>
          <w:spacing w:val="-4"/>
        </w:rPr>
        <w:t>i</w:t>
      </w:r>
      <w:r>
        <w:t>vate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>nd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665"/>
      </w:pPr>
      <w:r>
        <w:t>In</w:t>
      </w:r>
      <w:r>
        <w:rPr>
          <w:spacing w:val="-1"/>
        </w:rPr>
        <w:t xml:space="preserve"> </w:t>
      </w:r>
      <w:r>
        <w:rPr>
          <w:spacing w:val="1"/>
        </w:rPr>
        <w:t>2</w:t>
      </w:r>
      <w:r>
        <w:rPr>
          <w:spacing w:val="-2"/>
        </w:rPr>
        <w:t>0</w:t>
      </w:r>
      <w:r>
        <w:t>12,</w:t>
      </w:r>
      <w:r>
        <w:rPr>
          <w:spacing w:val="-3"/>
        </w:rPr>
        <w:t xml:space="preserve"> </w:t>
      </w:r>
      <w:r>
        <w:rPr>
          <w:spacing w:val="1"/>
        </w:rPr>
        <w:t>D</w:t>
      </w:r>
      <w:r>
        <w:rPr>
          <w:spacing w:val="-3"/>
        </w:rPr>
        <w:t>E</w:t>
      </w:r>
      <w:r>
        <w:t>L</w:t>
      </w:r>
      <w:r>
        <w:rPr>
          <w:spacing w:val="-3"/>
        </w:rPr>
        <w:t>W</w:t>
      </w:r>
      <w:r>
        <w:t>P</w:t>
      </w:r>
      <w:r>
        <w:rPr>
          <w:spacing w:val="-1"/>
        </w:rPr>
        <w:t xml:space="preserve"> </w:t>
      </w:r>
      <w:r>
        <w:t>esta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t>sh</w:t>
      </w:r>
      <w:r>
        <w:rPr>
          <w:spacing w:val="-3"/>
        </w:rPr>
        <w:t>e</w:t>
      </w:r>
      <w:r>
        <w:t>d</w:t>
      </w:r>
      <w:r>
        <w:rPr>
          <w:spacing w:val="-1"/>
        </w:rPr>
        <w:t xml:space="preserve"> </w:t>
      </w:r>
      <w:r>
        <w:t>ten</w:t>
      </w:r>
      <w:r>
        <w:rPr>
          <w:spacing w:val="2"/>
        </w:rPr>
        <w:t xml:space="preserve"> </w:t>
      </w:r>
      <w:r>
        <w:t>B</w:t>
      </w:r>
      <w:r>
        <w:rPr>
          <w:spacing w:val="-1"/>
        </w:rPr>
        <w:t>u</w:t>
      </w:r>
      <w:r>
        <w:t>sh</w:t>
      </w:r>
      <w:r>
        <w:rPr>
          <w:spacing w:val="-3"/>
        </w:rPr>
        <w:t>T</w:t>
      </w:r>
      <w:r>
        <w:t>en</w:t>
      </w:r>
      <w:r>
        <w:rPr>
          <w:spacing w:val="-2"/>
        </w:rPr>
        <w:t>d</w:t>
      </w:r>
      <w:r>
        <w:t>er a</w:t>
      </w:r>
      <w:r>
        <w:rPr>
          <w:spacing w:val="-1"/>
        </w:rPr>
        <w:t>g</w:t>
      </w:r>
      <w:r>
        <w:t>r</w:t>
      </w:r>
      <w:r>
        <w:rPr>
          <w:spacing w:val="-3"/>
        </w:rPr>
        <w:t>e</w:t>
      </w:r>
      <w:r>
        <w:t>e</w:t>
      </w:r>
      <w:r>
        <w:rPr>
          <w:spacing w:val="-1"/>
        </w:rPr>
        <w:t>m</w:t>
      </w:r>
      <w:r>
        <w:rPr>
          <w:spacing w:val="-2"/>
        </w:rPr>
        <w:t>e</w:t>
      </w:r>
      <w:r>
        <w:rPr>
          <w:spacing w:val="-1"/>
        </w:rPr>
        <w:t>n</w:t>
      </w:r>
      <w:r>
        <w:t>ts</w:t>
      </w:r>
      <w:r>
        <w:rPr>
          <w:spacing w:val="1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three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>nd</w:t>
      </w:r>
      <w:r>
        <w:rPr>
          <w:spacing w:val="1"/>
        </w:rPr>
        <w:t>o</w:t>
      </w:r>
      <w:r>
        <w:t>w</w:t>
      </w:r>
      <w:r>
        <w:rPr>
          <w:spacing w:val="-3"/>
        </w:rPr>
        <w:t>n</w:t>
      </w:r>
      <w:r>
        <w:t>ers</w:t>
      </w:r>
      <w:r>
        <w:rPr>
          <w:spacing w:val="-2"/>
        </w:rPr>
        <w:t xml:space="preserve"> </w:t>
      </w:r>
      <w:r>
        <w:t>(t</w:t>
      </w:r>
      <w:r>
        <w:rPr>
          <w:spacing w:val="-1"/>
        </w:rPr>
        <w:t>h</w:t>
      </w:r>
      <w:r>
        <w:t>e a</w:t>
      </w:r>
      <w:r>
        <w:rPr>
          <w:spacing w:val="-1"/>
        </w:rPr>
        <w:t>g</w:t>
      </w:r>
      <w:r>
        <w:t>r</w:t>
      </w:r>
      <w:r>
        <w:rPr>
          <w:spacing w:val="-3"/>
        </w:rPr>
        <w:t>e</w:t>
      </w:r>
      <w:r>
        <w:rPr>
          <w:spacing w:val="-2"/>
        </w:rPr>
        <w:t>e</w:t>
      </w:r>
      <w:r>
        <w:t>ments c</w:t>
      </w:r>
      <w:r>
        <w:rPr>
          <w:spacing w:val="1"/>
        </w:rPr>
        <w:t>o</w:t>
      </w:r>
      <w:r>
        <w:rPr>
          <w:spacing w:val="-1"/>
        </w:rPr>
        <w:t>n</w:t>
      </w:r>
      <w:r>
        <w:t>ti</w:t>
      </w:r>
      <w:r>
        <w:rPr>
          <w:spacing w:val="-1"/>
        </w:rPr>
        <w:t>nu</w:t>
      </w:r>
      <w:r>
        <w:t xml:space="preserve">e </w:t>
      </w:r>
      <w:r>
        <w:rPr>
          <w:spacing w:val="-1"/>
        </w:rPr>
        <w:t>un</w:t>
      </w:r>
      <w:r>
        <w:t>til</w:t>
      </w:r>
      <w:r>
        <w:rPr>
          <w:spacing w:val="-2"/>
        </w:rPr>
        <w:t xml:space="preserve"> 2</w:t>
      </w:r>
      <w:r>
        <w:t>0</w:t>
      </w:r>
      <w:r>
        <w:rPr>
          <w:spacing w:val="-2"/>
        </w:rPr>
        <w:t>1</w:t>
      </w:r>
      <w:r>
        <w:t>7). T</w:t>
      </w:r>
      <w:r>
        <w:rPr>
          <w:spacing w:val="-4"/>
        </w:rPr>
        <w:t>h</w:t>
      </w:r>
      <w:r>
        <w:t xml:space="preserve">e </w:t>
      </w:r>
      <w:r>
        <w:rPr>
          <w:spacing w:val="-2"/>
        </w:rPr>
        <w:t>t</w:t>
      </w:r>
      <w:r>
        <w:rPr>
          <w:spacing w:val="1"/>
        </w:rPr>
        <w:t>o</w:t>
      </w:r>
      <w:r>
        <w:t>tal a</w:t>
      </w:r>
      <w:r>
        <w:rPr>
          <w:spacing w:val="-3"/>
        </w:rPr>
        <w:t>r</w:t>
      </w:r>
      <w:r>
        <w:t xml:space="preserve">ea </w:t>
      </w:r>
      <w:r>
        <w:rPr>
          <w:spacing w:val="-1"/>
        </w:rPr>
        <w:t>und</w:t>
      </w:r>
      <w:r>
        <w:t>er</w:t>
      </w:r>
      <w:r>
        <w:rPr>
          <w:spacing w:val="-1"/>
        </w:rPr>
        <w:t xml:space="preserve"> </w:t>
      </w:r>
      <w:r>
        <w:t>the Bus</w:t>
      </w:r>
      <w:r>
        <w:rPr>
          <w:spacing w:val="-2"/>
        </w:rPr>
        <w:t>h</w:t>
      </w:r>
      <w:r>
        <w:rPr>
          <w:spacing w:val="-3"/>
        </w:rPr>
        <w:t>T</w:t>
      </w:r>
      <w:r>
        <w:rPr>
          <w:spacing w:val="-2"/>
        </w:rPr>
        <w:t>e</w:t>
      </w:r>
      <w:r>
        <w:rPr>
          <w:spacing w:val="-1"/>
        </w:rPr>
        <w:t>nd</w:t>
      </w:r>
      <w:r>
        <w:t>er a</w:t>
      </w:r>
      <w:r>
        <w:rPr>
          <w:spacing w:val="-1"/>
        </w:rPr>
        <w:t>g</w:t>
      </w:r>
      <w:r>
        <w:t>re</w:t>
      </w:r>
      <w:r>
        <w:rPr>
          <w:spacing w:val="-2"/>
        </w:rPr>
        <w:t>e</w:t>
      </w:r>
      <w:r>
        <w:t>men</w:t>
      </w:r>
      <w:r>
        <w:rPr>
          <w:spacing w:val="-3"/>
        </w:rPr>
        <w:t>t</w:t>
      </w:r>
      <w:r>
        <w:t>s is</w:t>
      </w:r>
      <w:r>
        <w:rPr>
          <w:spacing w:val="-2"/>
        </w:rPr>
        <w:t xml:space="preserve"> </w:t>
      </w:r>
      <w:r>
        <w:t>88</w:t>
      </w:r>
      <w:r>
        <w:rPr>
          <w:spacing w:val="-2"/>
        </w:rPr>
        <w:t xml:space="preserve"> </w:t>
      </w:r>
      <w:r>
        <w:t>hec</w:t>
      </w:r>
      <w:r>
        <w:rPr>
          <w:spacing w:val="-2"/>
        </w:rPr>
        <w:t>t</w:t>
      </w:r>
      <w:r>
        <w:t xml:space="preserve">ares. The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c</w:t>
      </w:r>
      <w:r>
        <w:rPr>
          <w:spacing w:val="-2"/>
        </w:rPr>
        <w:t>om</w:t>
      </w:r>
      <w:r>
        <w:t>mi</w:t>
      </w:r>
      <w:r>
        <w:rPr>
          <w:spacing w:val="-3"/>
        </w:rPr>
        <w:t>t</w:t>
      </w:r>
      <w:r>
        <w:t>me</w:t>
      </w:r>
      <w:r>
        <w:rPr>
          <w:spacing w:val="-3"/>
        </w:rPr>
        <w:t>n</w:t>
      </w:r>
      <w:r>
        <w:rPr>
          <w:spacing w:val="-2"/>
        </w:rPr>
        <w:t>t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und</w:t>
      </w:r>
      <w:r>
        <w:t>er the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g</w:t>
      </w:r>
      <w:r>
        <w:t>re</w:t>
      </w:r>
      <w:r>
        <w:rPr>
          <w:spacing w:val="-2"/>
        </w:rPr>
        <w:t>e</w:t>
      </w:r>
      <w:r>
        <w:t>men</w:t>
      </w:r>
      <w:r>
        <w:rPr>
          <w:spacing w:val="-3"/>
        </w:rPr>
        <w:t>t</w:t>
      </w:r>
      <w:r>
        <w:t>s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rPr>
          <w:spacing w:val="-3"/>
        </w:rPr>
        <w:t>c</w:t>
      </w:r>
      <w:r>
        <w:t>l</w:t>
      </w:r>
      <w:r>
        <w:rPr>
          <w:spacing w:val="-2"/>
        </w:rPr>
        <w:t>u</w:t>
      </w:r>
      <w:r>
        <w:rPr>
          <w:spacing w:val="-1"/>
        </w:rPr>
        <w:t>d</w:t>
      </w:r>
      <w:r>
        <w:t xml:space="preserve">e </w:t>
      </w:r>
      <w:r>
        <w:rPr>
          <w:spacing w:val="-1"/>
        </w:rPr>
        <w:t>g</w:t>
      </w:r>
      <w:r>
        <w:t>ra</w:t>
      </w:r>
      <w:r>
        <w:rPr>
          <w:spacing w:val="-2"/>
        </w:rPr>
        <w:t>z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exclus</w:t>
      </w:r>
      <w:r>
        <w:rPr>
          <w:spacing w:val="-1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,</w:t>
      </w:r>
      <w:r>
        <w:rPr>
          <w:spacing w:val="-1"/>
        </w:rPr>
        <w:t xml:space="preserve"> </w:t>
      </w:r>
      <w:r>
        <w:rPr>
          <w:spacing w:val="-2"/>
        </w:rPr>
        <w:t>w</w:t>
      </w:r>
      <w:r>
        <w:t>e</w:t>
      </w:r>
      <w:r>
        <w:rPr>
          <w:spacing w:val="-2"/>
        </w:rPr>
        <w:t>e</w:t>
      </w:r>
      <w:r>
        <w:t>d</w:t>
      </w:r>
      <w:r>
        <w:rPr>
          <w:spacing w:val="-1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</w:t>
      </w:r>
      <w:r>
        <w:rPr>
          <w:spacing w:val="-3"/>
        </w:rPr>
        <w:t>r</w:t>
      </w:r>
      <w:r>
        <w:rPr>
          <w:spacing w:val="1"/>
        </w:rPr>
        <w:t>o</w:t>
      </w:r>
      <w:r>
        <w:t>l, ec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ical</w:t>
      </w:r>
      <w:r>
        <w:rPr>
          <w:spacing w:val="-1"/>
        </w:rPr>
        <w:t xml:space="preserve"> </w:t>
      </w:r>
      <w:r>
        <w:t>b</w:t>
      </w:r>
      <w:r>
        <w:rPr>
          <w:spacing w:val="-2"/>
        </w:rPr>
        <w:t>u</w:t>
      </w:r>
      <w:r>
        <w:t>r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rPr>
          <w:spacing w:val="-1"/>
        </w:rPr>
        <w:t>g</w:t>
      </w:r>
      <w:r>
        <w:t>, pe</w:t>
      </w:r>
      <w:r>
        <w:rPr>
          <w:spacing w:val="-3"/>
        </w:rPr>
        <w:t>s</w:t>
      </w:r>
      <w:r>
        <w:t xml:space="preserve">t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t>tr</w:t>
      </w:r>
      <w:r>
        <w:rPr>
          <w:spacing w:val="1"/>
        </w:rPr>
        <w:t>o</w:t>
      </w:r>
      <w:r>
        <w:t>l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3"/>
        </w:rPr>
        <w:t>f</w:t>
      </w:r>
      <w:r>
        <w:t>enci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ai</w:t>
      </w:r>
      <w:r>
        <w:rPr>
          <w:spacing w:val="-2"/>
        </w:rPr>
        <w:t>nt</w:t>
      </w:r>
      <w:r>
        <w:t>en</w:t>
      </w:r>
      <w:r>
        <w:rPr>
          <w:spacing w:val="-3"/>
        </w:rPr>
        <w:t>a</w:t>
      </w:r>
      <w:r>
        <w:rPr>
          <w:spacing w:val="-1"/>
        </w:rPr>
        <w:t>n</w:t>
      </w:r>
      <w:r>
        <w:t>ce.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239" w:lineRule="auto"/>
        <w:ind w:right="318"/>
      </w:pPr>
      <w:r>
        <w:t>DE</w:t>
      </w:r>
      <w:r>
        <w:rPr>
          <w:spacing w:val="-2"/>
        </w:rPr>
        <w:t>L</w:t>
      </w:r>
      <w:r>
        <w:t>WP</w:t>
      </w:r>
      <w:r>
        <w:rPr>
          <w:spacing w:val="-1"/>
        </w:rPr>
        <w:t xml:space="preserve"> </w:t>
      </w:r>
      <w:r>
        <w:t>deli</w:t>
      </w:r>
      <w:r>
        <w:rPr>
          <w:spacing w:val="-2"/>
        </w:rPr>
        <w:t>v</w:t>
      </w:r>
      <w:r>
        <w:t>ered</w:t>
      </w:r>
      <w:r>
        <w:rPr>
          <w:spacing w:val="-2"/>
        </w:rPr>
        <w:t xml:space="preserve"> </w:t>
      </w:r>
      <w:r>
        <w:t>t</w:t>
      </w:r>
      <w:r>
        <w:rPr>
          <w:spacing w:val="-2"/>
        </w:rPr>
        <w:t>w</w:t>
      </w:r>
      <w:r>
        <w:t>o</w:t>
      </w:r>
      <w:r>
        <w:rPr>
          <w:spacing w:val="1"/>
        </w:rPr>
        <w:t xml:space="preserve"> </w:t>
      </w:r>
      <w:r>
        <w:t>int</w:t>
      </w:r>
      <w:r>
        <w:rPr>
          <w:spacing w:val="-3"/>
        </w:rPr>
        <w:t>e</w:t>
      </w:r>
      <w:r>
        <w:t>rim</w:t>
      </w:r>
      <w:r>
        <w:rPr>
          <w:spacing w:val="-1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pro</w:t>
      </w:r>
      <w:r>
        <w:rPr>
          <w:spacing w:val="-3"/>
        </w:rPr>
        <w:t>j</w:t>
      </w:r>
      <w:r>
        <w:t>ec</w:t>
      </w:r>
      <w:r>
        <w:rPr>
          <w:spacing w:val="1"/>
        </w:rPr>
        <w:t>t</w:t>
      </w:r>
      <w:r>
        <w:t>s in</w:t>
      </w:r>
      <w:r>
        <w:rPr>
          <w:spacing w:val="-3"/>
        </w:rPr>
        <w:t xml:space="preserve"> </w:t>
      </w:r>
      <w:r>
        <w:t>the W</w:t>
      </w:r>
      <w:r>
        <w:rPr>
          <w:spacing w:val="-3"/>
        </w:rPr>
        <w:t>G</w:t>
      </w:r>
      <w:r>
        <w:t>R pr</w:t>
      </w:r>
      <w:r>
        <w:rPr>
          <w:spacing w:val="-1"/>
        </w:rPr>
        <w:t>i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20</w:t>
      </w:r>
      <w:r>
        <w:t>1</w:t>
      </w:r>
      <w:r>
        <w:rPr>
          <w:spacing w:val="2"/>
        </w:rPr>
        <w:t>4</w:t>
      </w:r>
      <w:r>
        <w:rPr>
          <w:spacing w:val="-3"/>
        </w:rPr>
        <w:t>-</w:t>
      </w:r>
      <w:r>
        <w:t>15,</w:t>
      </w:r>
      <w:r>
        <w:rPr>
          <w:spacing w:val="-2"/>
        </w:rPr>
        <w:t xml:space="preserve"> </w:t>
      </w:r>
      <w:r>
        <w:t>which</w:t>
      </w:r>
      <w:r>
        <w:rPr>
          <w:spacing w:val="-1"/>
        </w:rPr>
        <w:t xml:space="preserve"> </w:t>
      </w:r>
      <w:r>
        <w:t>incl</w:t>
      </w:r>
      <w:r>
        <w:rPr>
          <w:spacing w:val="-2"/>
        </w:rPr>
        <w:t>u</w:t>
      </w:r>
      <w:r>
        <w:rPr>
          <w:spacing w:val="-1"/>
        </w:rPr>
        <w:t>d</w:t>
      </w:r>
      <w:r>
        <w:t xml:space="preserve">ed the Weed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</w:t>
      </w:r>
      <w:r>
        <w:rPr>
          <w:spacing w:val="-3"/>
        </w:rPr>
        <w:t>r</w:t>
      </w:r>
      <w:r>
        <w:rPr>
          <w:spacing w:val="1"/>
        </w:rPr>
        <w:t>o</w:t>
      </w:r>
      <w:r>
        <w:t>l</w:t>
      </w:r>
      <w:r>
        <w:rPr>
          <w:spacing w:val="-2"/>
        </w:rPr>
        <w:t xml:space="preserve"> </w:t>
      </w:r>
      <w:r>
        <w:t>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Serr</w:t>
      </w:r>
      <w:r>
        <w:rPr>
          <w:spacing w:val="-3"/>
        </w:rPr>
        <w:t>a</w:t>
      </w:r>
      <w:r>
        <w:t>ted</w:t>
      </w:r>
      <w:r>
        <w:rPr>
          <w:spacing w:val="-3"/>
        </w:rPr>
        <w:t xml:space="preserve"> </w:t>
      </w:r>
      <w:r>
        <w:t>Tuss</w:t>
      </w:r>
      <w:r>
        <w:rPr>
          <w:spacing w:val="-2"/>
        </w:rPr>
        <w:t>o</w:t>
      </w:r>
      <w:r>
        <w:t>ck</w:t>
      </w:r>
      <w:r>
        <w:rPr>
          <w:spacing w:val="-2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j</w:t>
      </w:r>
      <w:r>
        <w:rPr>
          <w:spacing w:val="-2"/>
        </w:rPr>
        <w:t>e</w:t>
      </w:r>
      <w:r>
        <w:t>ct</w:t>
      </w:r>
      <w:r>
        <w:rPr>
          <w:spacing w:val="1"/>
        </w:rPr>
        <w:t xml:space="preserve"> </w:t>
      </w:r>
      <w:r>
        <w:rPr>
          <w:spacing w:val="-1"/>
        </w:rPr>
        <w:t>(</w:t>
      </w:r>
      <w:r>
        <w:t>7</w:t>
      </w:r>
      <w:r>
        <w:rPr>
          <w:spacing w:val="-2"/>
        </w:rPr>
        <w:t>8</w:t>
      </w:r>
      <w:r>
        <w:t>5 ha,</w:t>
      </w:r>
      <w:r>
        <w:rPr>
          <w:spacing w:val="-2"/>
        </w:rPr>
        <w:t xml:space="preserve"> </w:t>
      </w:r>
      <w:r>
        <w:t>16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parcels</w:t>
      </w:r>
      <w:r>
        <w:rPr>
          <w:spacing w:val="-3"/>
        </w:rPr>
        <w:t>)</w:t>
      </w:r>
      <w:r>
        <w:t>. L</w:t>
      </w:r>
      <w:r>
        <w:rPr>
          <w:spacing w:val="1"/>
        </w:rPr>
        <w:t>o</w:t>
      </w:r>
      <w:r>
        <w:rPr>
          <w:spacing w:val="-3"/>
        </w:rPr>
        <w:t>c</w:t>
      </w:r>
      <w:r>
        <w:t xml:space="preserve">al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un</w:t>
      </w:r>
      <w:r>
        <w:t xml:space="preserve">cils </w:t>
      </w:r>
      <w:r>
        <w:rPr>
          <w:spacing w:val="-1"/>
        </w:rPr>
        <w:t>h</w:t>
      </w:r>
      <w:r>
        <w:t xml:space="preserve">ave </w:t>
      </w:r>
      <w:r>
        <w:rPr>
          <w:spacing w:val="-1"/>
        </w:rPr>
        <w:t>b</w:t>
      </w:r>
      <w:r>
        <w:rPr>
          <w:spacing w:val="-2"/>
        </w:rPr>
        <w:t>e</w:t>
      </w:r>
      <w:r>
        <w:t>en del</w:t>
      </w:r>
      <w:r>
        <w:rPr>
          <w:spacing w:val="-4"/>
        </w:rPr>
        <w:t>i</w:t>
      </w:r>
      <w:r>
        <w:t>veri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su</w:t>
      </w:r>
      <w:r>
        <w:rPr>
          <w:spacing w:val="-2"/>
        </w:rPr>
        <w:t>p</w:t>
      </w:r>
      <w:r>
        <w:rPr>
          <w:spacing w:val="-4"/>
        </w:rPr>
        <w:t>p</w:t>
      </w:r>
      <w:r>
        <w:rPr>
          <w:spacing w:val="1"/>
        </w:rPr>
        <w:t>o</w:t>
      </w:r>
      <w:r>
        <w:t xml:space="preserve">rt 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i</w:t>
      </w:r>
      <w:r>
        <w:t xml:space="preserve">ces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w</w:t>
      </w:r>
      <w:r>
        <w:rPr>
          <w:spacing w:val="-2"/>
        </w:rPr>
        <w:t>e</w:t>
      </w:r>
      <w:r>
        <w:t xml:space="preserve">ed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</w:t>
      </w:r>
      <w:r>
        <w:rPr>
          <w:spacing w:val="-3"/>
        </w:rPr>
        <w:t>r</w:t>
      </w:r>
      <w:r>
        <w:rPr>
          <w:spacing w:val="1"/>
        </w:rPr>
        <w:t>o</w:t>
      </w:r>
      <w:r>
        <w:t xml:space="preserve">l </w:t>
      </w:r>
      <w:r>
        <w:rPr>
          <w:spacing w:val="-2"/>
        </w:rPr>
        <w:t>w</w:t>
      </w:r>
      <w:r>
        <w:rPr>
          <w:spacing w:val="1"/>
        </w:rPr>
        <w:t>o</w:t>
      </w:r>
      <w:r>
        <w:t>r</w:t>
      </w:r>
      <w:r>
        <w:rPr>
          <w:spacing w:val="-3"/>
        </w:rPr>
        <w:t>k</w:t>
      </w:r>
      <w:r>
        <w:t xml:space="preserve">s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el</w:t>
      </w:r>
      <w:r>
        <w:rPr>
          <w:spacing w:val="-1"/>
        </w:rPr>
        <w:t>ig</w:t>
      </w:r>
      <w:r>
        <w:t>i</w:t>
      </w:r>
      <w:r>
        <w:rPr>
          <w:spacing w:val="-2"/>
        </w:rPr>
        <w:t>b</w:t>
      </w:r>
      <w:r>
        <w:t>le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>ndh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-1"/>
        </w:rPr>
        <w:t>d</w:t>
      </w:r>
      <w:r>
        <w:t>ers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WGR si</w:t>
      </w:r>
      <w:r>
        <w:rPr>
          <w:spacing w:val="-2"/>
        </w:rPr>
        <w:t>n</w:t>
      </w:r>
      <w:r>
        <w:t>ce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t>enc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4"/>
        </w:rPr>
        <w:t>h</w:t>
      </w:r>
      <w:r>
        <w:t>e 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t</w:t>
      </w:r>
      <w:r>
        <w:t>o</w:t>
      </w:r>
      <w:r>
        <w:rPr>
          <w:spacing w:val="-1"/>
        </w:rPr>
        <w:t xml:space="preserve"> </w:t>
      </w:r>
      <w:r>
        <w:t>30 J</w:t>
      </w:r>
      <w:r>
        <w:rPr>
          <w:spacing w:val="-2"/>
        </w:rPr>
        <w:t>u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t>15</w:t>
      </w:r>
      <w:r>
        <w:rPr>
          <w:spacing w:val="-2"/>
        </w:rPr>
        <w:t xml:space="preserve"> </w:t>
      </w:r>
      <w:r>
        <w:t>(1</w:t>
      </w:r>
      <w:r>
        <w:rPr>
          <w:spacing w:val="-3"/>
        </w:rPr>
        <w:t>,</w:t>
      </w:r>
      <w:r>
        <w:t>7</w:t>
      </w:r>
      <w:r>
        <w:rPr>
          <w:spacing w:val="-2"/>
        </w:rPr>
        <w:t>1</w:t>
      </w:r>
      <w:r>
        <w:t>9 h</w:t>
      </w:r>
      <w:r>
        <w:rPr>
          <w:spacing w:val="4"/>
        </w:rPr>
        <w:t>a</w:t>
      </w:r>
      <w:r>
        <w:t>,</w:t>
      </w:r>
      <w:r>
        <w:rPr>
          <w:spacing w:val="-2"/>
        </w:rPr>
        <w:t xml:space="preserve"> 3</w:t>
      </w:r>
      <w:r>
        <w:t>7 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pa</w:t>
      </w:r>
      <w:r>
        <w:rPr>
          <w:spacing w:val="-4"/>
        </w:rPr>
        <w:t>r</w:t>
      </w:r>
      <w:r>
        <w:t>cels)</w:t>
      </w:r>
      <w:r>
        <w:rPr>
          <w:spacing w:val="1"/>
        </w:rPr>
        <w:t xml:space="preserve"> </w:t>
      </w:r>
      <w:r>
        <w:t>f</w:t>
      </w:r>
      <w:r>
        <w:rPr>
          <w:spacing w:val="-1"/>
        </w:rPr>
        <w:t>und</w:t>
      </w:r>
      <w:r>
        <w:t xml:space="preserve">ed </w:t>
      </w:r>
      <w:r>
        <w:rPr>
          <w:spacing w:val="-3"/>
        </w:rPr>
        <w:t>b</w:t>
      </w:r>
      <w:r>
        <w:t>y W</w:t>
      </w:r>
      <w:r>
        <w:rPr>
          <w:spacing w:val="1"/>
        </w:rPr>
        <w:t>y</w:t>
      </w:r>
      <w:r>
        <w:rPr>
          <w:spacing w:val="-1"/>
        </w:rPr>
        <w:t>ndh</w:t>
      </w:r>
      <w:r>
        <w:t>am</w:t>
      </w:r>
      <w:r>
        <w:rPr>
          <w:spacing w:val="-2"/>
        </w:rPr>
        <w:t xml:space="preserve"> </w:t>
      </w:r>
      <w:r>
        <w:t>City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Car</w:t>
      </w:r>
      <w:r>
        <w:rPr>
          <w:spacing w:val="-1"/>
        </w:rPr>
        <w:t>in</w:t>
      </w:r>
      <w:r>
        <w:t>g</w:t>
      </w:r>
      <w:r>
        <w:rPr>
          <w:spacing w:val="-3"/>
        </w:rPr>
        <w:t xml:space="preserve"> </w:t>
      </w:r>
      <w:r>
        <w:t xml:space="preserve">For Our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un</w:t>
      </w:r>
      <w:r>
        <w:t>t</w:t>
      </w:r>
      <w:r>
        <w:rPr>
          <w:spacing w:val="-3"/>
        </w:rPr>
        <w:t>r</w:t>
      </w:r>
      <w:r>
        <w:rPr>
          <w:spacing w:val="1"/>
        </w:rPr>
        <w:t>y</w:t>
      </w:r>
      <w:r>
        <w:t>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9" w:line="220" w:lineRule="exact"/>
        <w:rPr>
          <w:sz w:val="22"/>
          <w:szCs w:val="22"/>
        </w:rPr>
      </w:pPr>
    </w:p>
    <w:p w:rsidR="005366D3" w:rsidRDefault="005366D3">
      <w:pPr>
        <w:kinsoku w:val="0"/>
        <w:overflowPunct w:val="0"/>
        <w:spacing w:before="19" w:line="220" w:lineRule="exact"/>
        <w:rPr>
          <w:sz w:val="22"/>
          <w:szCs w:val="22"/>
        </w:rPr>
        <w:sectPr w:rsidR="005366D3">
          <w:footerReference w:type="default" r:id="rId26"/>
          <w:pgSz w:w="11907" w:h="16860"/>
          <w:pgMar w:top="1380" w:right="1120" w:bottom="1220" w:left="1340" w:header="0" w:footer="1039" w:gutter="0"/>
          <w:cols w:space="720"/>
          <w:noEndnote/>
        </w:sectPr>
      </w:pPr>
    </w:p>
    <w:p w:rsidR="005366D3" w:rsidRDefault="00914B5F">
      <w:pPr>
        <w:pStyle w:val="Heading4"/>
        <w:kinsoku w:val="0"/>
        <w:overflowPunct w:val="0"/>
        <w:spacing w:before="56"/>
        <w:rPr>
          <w:b w:val="0"/>
          <w:bCs w:val="0"/>
          <w:color w:val="00000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ragraph">
                  <wp:posOffset>201295</wp:posOffset>
                </wp:positionV>
                <wp:extent cx="5882640" cy="601345"/>
                <wp:effectExtent l="0" t="0" r="0" b="0"/>
                <wp:wrapNone/>
                <wp:docPr id="78" name="Group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82640" cy="601345"/>
                          <a:chOff x="1430" y="317"/>
                          <a:chExt cx="9264" cy="947"/>
                        </a:xfrm>
                      </wpg:grpSpPr>
                      <wps:wsp>
                        <wps:cNvPr id="79" name="Rectangle 131"/>
                        <wps:cNvSpPr>
                          <a:spLocks/>
                        </wps:cNvSpPr>
                        <wps:spPr bwMode="auto">
                          <a:xfrm>
                            <a:off x="1440" y="327"/>
                            <a:ext cx="6097" cy="926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Rectangle 132"/>
                        <wps:cNvSpPr>
                          <a:spLocks/>
                        </wps:cNvSpPr>
                        <wps:spPr bwMode="auto">
                          <a:xfrm>
                            <a:off x="1548" y="327"/>
                            <a:ext cx="5881" cy="38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Rectangle 133"/>
                        <wps:cNvSpPr>
                          <a:spLocks/>
                        </wps:cNvSpPr>
                        <wps:spPr bwMode="auto">
                          <a:xfrm>
                            <a:off x="7537" y="327"/>
                            <a:ext cx="1416" cy="926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Rectangle 134"/>
                        <wps:cNvSpPr>
                          <a:spLocks/>
                        </wps:cNvSpPr>
                        <wps:spPr bwMode="auto">
                          <a:xfrm>
                            <a:off x="7645" y="327"/>
                            <a:ext cx="1200" cy="38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Rectangle 135"/>
                        <wps:cNvSpPr>
                          <a:spLocks/>
                        </wps:cNvSpPr>
                        <wps:spPr bwMode="auto">
                          <a:xfrm>
                            <a:off x="8953" y="327"/>
                            <a:ext cx="1730" cy="926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Rectangle 136"/>
                        <wps:cNvSpPr>
                          <a:spLocks/>
                        </wps:cNvSpPr>
                        <wps:spPr bwMode="auto">
                          <a:xfrm>
                            <a:off x="9061" y="327"/>
                            <a:ext cx="1514" cy="32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Rectangle 137"/>
                        <wps:cNvSpPr>
                          <a:spLocks/>
                        </wps:cNvSpPr>
                        <wps:spPr bwMode="auto">
                          <a:xfrm>
                            <a:off x="9061" y="656"/>
                            <a:ext cx="1514" cy="26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Rectangle 138"/>
                        <wps:cNvSpPr>
                          <a:spLocks/>
                        </wps:cNvSpPr>
                        <wps:spPr bwMode="auto">
                          <a:xfrm>
                            <a:off x="9061" y="925"/>
                            <a:ext cx="1514" cy="32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Freeform 139"/>
                        <wps:cNvSpPr>
                          <a:spLocks/>
                        </wps:cNvSpPr>
                        <wps:spPr bwMode="auto">
                          <a:xfrm>
                            <a:off x="1440" y="1259"/>
                            <a:ext cx="9244" cy="20"/>
                          </a:xfrm>
                          <a:custGeom>
                            <a:avLst/>
                            <a:gdLst>
                              <a:gd name="T0" fmla="*/ 0 w 9244"/>
                              <a:gd name="T1" fmla="*/ 0 h 20"/>
                              <a:gd name="T2" fmla="*/ 9243 w 9244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244" h="20">
                                <a:moveTo>
                                  <a:pt x="0" y="0"/>
                                </a:moveTo>
                                <a:lnTo>
                                  <a:pt x="9243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21859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0" o:spid="_x0000_s1026" style="position:absolute;margin-left:71.5pt;margin-top:15.85pt;width:463.2pt;height:47.35pt;z-index:-251641856;mso-position-horizontal-relative:page" coordorigin="1430,317" coordsize="9264,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" o:allowincell="f">
                <v:rect id="Rectangle 131" o:spid="_x0000_s1027" style="position:absolute;left:1440;top:327;width:6097;height:9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TK0sUA&#10;AADbAAAADwAAAGRycy9kb3ducmV2LnhtbESPQUsDMRSE70L/Q3hCL8VmLWh1bVq6FrGHXtoVvD43&#10;r7tLk5ewiW3890YoeBxm5htmsUrWiDMNoXes4H5agCBunO65VfBRv909gQgRWaNxTAp+KMBqObpZ&#10;YKndhfd0PsRWZAiHEhV0MfpSytB0ZDFMnSfO3tENFmOWQyv1gJcMt0bOiuJRWuw5L3To6bWj5nT4&#10;tgp2k+pUf71vfUqVPz58mk1tqo1S49u0fgERKcX/8LW91Qrmz/D3Jf8A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hMrSxQAAANsAAAAPAAAAAAAAAAAAAAAAAJgCAABkcnMv&#10;ZG93bnJldi54bWxQSwUGAAAAAAQABAD1AAAAigMAAAAA&#10;" fillcolor="#218591" stroked="f">
                  <v:path arrowok="t"/>
                </v:rect>
                <v:rect id="Rectangle 132" o:spid="_x0000_s1028" style="position:absolute;left:1548;top:327;width:5881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sTaMEA&#10;AADbAAAADwAAAGRycy9kb3ducmV2LnhtbERPTWsCMRC9F/ofwgi9lJptwSKrUdxKqQcvdYVex824&#10;u5hMwibV+O/NQfD4eN/zZbJGnGkIvWMF7+MCBHHjdM+tgn39/TYFESKyRuOYFFwpwHLx/DTHUrsL&#10;/9J5F1uRQziUqKCL0ZdShqYji2HsPHHmjm6wGDMcWqkHvORwa+RHUXxKiz3nhg49fXXUnHb/VsH2&#10;tTrVh5+NT6nyx8mfWdemWiv1MkqrGYhIKT7Ed/dGK5jm9flL/gFyc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rE2jBAAAA2wAAAA8AAAAAAAAAAAAAAAAAmAIAAGRycy9kb3du&#10;cmV2LnhtbFBLBQYAAAAABAAEAPUAAACGAwAAAAA=&#10;" fillcolor="#218591" stroked="f">
                  <v:path arrowok="t"/>
                </v:rect>
                <v:rect id="Rectangle 133" o:spid="_x0000_s1029" style="position:absolute;left:7537;top:327;width:1416;height:9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e288QA&#10;AADbAAAADwAAAGRycy9kb3ducmV2LnhtbESPQWsCMRSE74X+h/AKvZSatWCRrVG6FdFDL3WFXl83&#10;z93F5CVsosZ/bwqCx2FmvmFmi2SNONEQescKxqMCBHHjdM+tgl29ep2CCBFZo3FMCi4UYDF/fJhh&#10;qd2Zf+i0ja3IEA4lKuhi9KWUoenIYhg5T5y9vRssxiyHVuoBzxlujXwrindpsee80KGnr46aw/Zo&#10;FXy/VIf6b73xKVV+P/k1y9pUS6Wen9LnB4hIKd7Dt/ZGK5iO4f9L/gFyf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ntvPEAAAA2wAAAA8AAAAAAAAAAAAAAAAAmAIAAGRycy9k&#10;b3ducmV2LnhtbFBLBQYAAAAABAAEAPUAAACJAwAAAAA=&#10;" fillcolor="#218591" stroked="f">
                  <v:path arrowok="t"/>
                </v:rect>
                <v:rect id="Rectangle 134" o:spid="_x0000_s1030" style="position:absolute;left:7645;top:327;width:1200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UohMQA&#10;AADbAAAADwAAAGRycy9kb3ducmV2LnhtbESPQWsCMRSE74X+h/CEXkrNKrTIahS3Uuqhl7pCr8/N&#10;c3cxeQmbqOm/bwqCx2FmvmEWq2SNuNAQescKJuMCBHHjdM+tgn398TIDESKyRuOYFPxSgNXy8WGB&#10;pXZX/qbLLrYiQziUqKCL0ZdShqYji2HsPHH2jm6wGLMcWqkHvGa4NXJaFG/SYs95oUNP7x01p93Z&#10;Kvh6rk714XPrU6r88fXHbGpTbZR6GqX1HESkFO/hW3urFcym8P8l/wC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1KITEAAAA2wAAAA8AAAAAAAAAAAAAAAAAmAIAAGRycy9k&#10;b3ducmV2LnhtbFBLBQYAAAAABAAEAPUAAACJAwAAAAA=&#10;" fillcolor="#218591" stroked="f">
                  <v:path arrowok="t"/>
                </v:rect>
                <v:rect id="Rectangle 135" o:spid="_x0000_s1031" style="position:absolute;left:8953;top:327;width:1730;height:9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mNH8UA&#10;AADbAAAADwAAAGRycy9kb3ducmV2LnhtbESPQWsCMRSE70L/Q3iFXqRm22KRrVG6SqkHL7qFXl83&#10;z93F5CVsoqb/vikIHoeZ+YaZL5M14kxD6B0reJoUIIgbp3tuFXzVH48zECEiazSOScEvBVgu7kZz&#10;LLW78I7O+9iKDOFQooIuRl9KGZqOLIaJ88TZO7jBYsxyaKUe8JLh1sjnoniVFnvOCx16WnXUHPcn&#10;q2A7ro71z+fGp1T5w/TbrGtTrZV6uE/vbyAipXgLX9sbrWD2Av9f8g+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uY0fxQAAANsAAAAPAAAAAAAAAAAAAAAAAJgCAABkcnMv&#10;ZG93bnJldi54bWxQSwUGAAAAAAQABAD1AAAAigMAAAAA&#10;" fillcolor="#218591" stroked="f">
                  <v:path arrowok="t"/>
                </v:rect>
                <v:rect id="Rectangle 136" o:spid="_x0000_s1032" style="position:absolute;left:9061;top:327;width:1514;height:3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AVa8UA&#10;AADbAAAADwAAAGRycy9kb3ducmV2LnhtbESPQWsCMRSE70L/Q3iFXqRmW2qRrVG6SqkHL7qFXl83&#10;z93F5CVsoqb/vikIHoeZ+YaZL5M14kxD6B0reJoUIIgbp3tuFXzVH48zECEiazSOScEvBVgu7kZz&#10;LLW78I7O+9iKDOFQooIuRl9KGZqOLIaJ88TZO7jBYsxyaKUe8JLh1sjnoniVFnvOCx16WnXUHPcn&#10;q2A7ro71z+fGp1T5w/TbrGtTrZV6uE/vbyAipXgLX9sbrWD2Av9f8g+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UBVrxQAAANsAAAAPAAAAAAAAAAAAAAAAAJgCAABkcnMv&#10;ZG93bnJldi54bWxQSwUGAAAAAAQABAD1AAAAigMAAAAA&#10;" fillcolor="#218591" stroked="f">
                  <v:path arrowok="t"/>
                </v:rect>
                <v:rect id="Rectangle 137" o:spid="_x0000_s1033" style="position:absolute;left:9061;top:656;width:1514;height: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yw8MQA&#10;AADbAAAADwAAAGRycy9kb3ducmV2LnhtbESPQWsCMRSE74X+h/AKXkrNKlhka5RuRfTQS12h19fN&#10;c3cxeQmbqOm/bwqCx2FmvmEWq2SNuNAQescKJuMCBHHjdM+tgkO9eZmDCBFZo3FMCn4pwGr5+LDA&#10;Ursrf9FlH1uRIRxKVNDF6EspQ9ORxTB2njh7RzdYjFkOrdQDXjPcGjktildpsee80KGnj46a0/5s&#10;FXw+V6f6Z7vzKVX+OPs269pUa6VGT+n9DUSkFO/hW3unFcxn8P8l/wC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8csPDEAAAA2wAAAA8AAAAAAAAAAAAAAAAAmAIAAGRycy9k&#10;b3ducmV2LnhtbFBLBQYAAAAABAAEAPUAAACJAwAAAAA=&#10;" fillcolor="#218591" stroked="f">
                  <v:path arrowok="t"/>
                </v:rect>
                <v:rect id="Rectangle 138" o:spid="_x0000_s1034" style="position:absolute;left:9061;top:925;width:1514;height:3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4uh8QA&#10;AADbAAAADwAAAGRycy9kb3ducmV2LnhtbESPQWsCMRSE70L/Q3gFL1KzFhTZGqVbKXropa7Q6+vm&#10;ubuYvIRN1PTfN0Khx2FmvmFWm2SNuNIQescKZtMCBHHjdM+tgmP9/rQEESKyRuOYFPxQgM36YbTC&#10;Ursbf9L1EFuRIRxKVNDF6EspQ9ORxTB1njh7JzdYjFkOrdQD3jLcGvlcFAtpsee80KGnt46a8+Fi&#10;FXxMqnP9vdv7lCp/mn+ZbW2qrVLjx/T6AiJSiv/hv/ZeK1gu4P4l/wC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/OLofEAAAA2wAAAA8AAAAAAAAAAAAAAAAAmAIAAGRycy9k&#10;b3ducmV2LnhtbFBLBQYAAAAABAAEAPUAAACJAwAAAAA=&#10;" fillcolor="#218591" stroked="f">
                  <v:path arrowok="t"/>
                </v:rect>
                <v:shape id="Freeform 139" o:spid="_x0000_s1035" style="position:absolute;left:1440;top:1259;width:9244;height:20;visibility:visible;mso-wrap-style:square;v-text-anchor:top" coordsize="924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gelMEA&#10;AADbAAAADwAAAGRycy9kb3ducmV2LnhtbESPzYrCMBSF9wO+Q7iCuzHVhVOqUawiuBBGqwuXl+ba&#10;Fpub0kStb28EweXh/Hyc2aIztbhT6yrLCkbDCARxbnXFhYLTcfMbg3AeWWNtmRQ8ycFi3vuZYaLt&#10;gw90z3whwgi7BBWU3jeJlC4vyaAb2oY4eBfbGvRBtoXULT7CuKnlOIom0mDFgVBiQ6uS8mt2M4G7&#10;Ol/04bb+P6Xxfk1XTotolyo16HfLKQhPnf+GP+2tVhD/wftL+AFy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ToHpTBAAAA2wAAAA8AAAAAAAAAAAAAAAAAmAIAAGRycy9kb3du&#10;cmV2LnhtbFBLBQYAAAAABAAEAPUAAACGAwAAAAA=&#10;" path="m,l9243,e" filled="f" strokecolor="#218591" strokeweight=".20458mm">
                  <v:path arrowok="t" o:connecttype="custom" o:connectlocs="0,0;9243,0" o:connectangles="0,0"/>
                </v:shape>
                <w10:wrap anchorx="page"/>
              </v:group>
            </w:pict>
          </mc:Fallback>
        </mc:AlternateContent>
      </w:r>
      <w:r w:rsidR="005366D3">
        <w:rPr>
          <w:color w:val="404040"/>
        </w:rPr>
        <w:t>T</w:t>
      </w:r>
      <w:r w:rsidR="005366D3">
        <w:rPr>
          <w:color w:val="404040"/>
          <w:spacing w:val="-2"/>
        </w:rPr>
        <w:t>a</w:t>
      </w:r>
      <w:r w:rsidR="005366D3">
        <w:rPr>
          <w:color w:val="404040"/>
          <w:spacing w:val="-1"/>
        </w:rPr>
        <w:t>b</w:t>
      </w:r>
      <w:r w:rsidR="005366D3">
        <w:rPr>
          <w:color w:val="404040"/>
        </w:rPr>
        <w:t>le</w:t>
      </w:r>
      <w:r w:rsidR="005366D3">
        <w:rPr>
          <w:color w:val="404040"/>
          <w:spacing w:val="-1"/>
        </w:rPr>
        <w:t xml:space="preserve"> 1</w:t>
      </w:r>
      <w:r w:rsidR="005366D3">
        <w:rPr>
          <w:color w:val="404040"/>
        </w:rPr>
        <w:t>7:</w:t>
      </w:r>
      <w:r w:rsidR="005366D3">
        <w:rPr>
          <w:color w:val="404040"/>
          <w:spacing w:val="-1"/>
        </w:rPr>
        <w:t xml:space="preserve"> </w:t>
      </w:r>
      <w:r w:rsidR="005366D3">
        <w:rPr>
          <w:color w:val="404040"/>
          <w:spacing w:val="1"/>
        </w:rPr>
        <w:t>I</w:t>
      </w:r>
      <w:r w:rsidR="005366D3">
        <w:rPr>
          <w:color w:val="404040"/>
          <w:spacing w:val="-1"/>
        </w:rPr>
        <w:t>n</w:t>
      </w:r>
      <w:r w:rsidR="005366D3">
        <w:rPr>
          <w:color w:val="404040"/>
        </w:rPr>
        <w:t>t</w:t>
      </w:r>
      <w:r w:rsidR="005366D3">
        <w:rPr>
          <w:color w:val="404040"/>
          <w:spacing w:val="-3"/>
        </w:rPr>
        <w:t>e</w:t>
      </w:r>
      <w:r w:rsidR="005366D3">
        <w:rPr>
          <w:color w:val="404040"/>
        </w:rPr>
        <w:t>r</w:t>
      </w:r>
      <w:r w:rsidR="005366D3">
        <w:rPr>
          <w:color w:val="404040"/>
          <w:spacing w:val="-2"/>
        </w:rPr>
        <w:t>i</w:t>
      </w:r>
      <w:r w:rsidR="005366D3">
        <w:rPr>
          <w:color w:val="404040"/>
        </w:rPr>
        <w:t>m ma</w:t>
      </w:r>
      <w:r w:rsidR="005366D3">
        <w:rPr>
          <w:color w:val="404040"/>
          <w:spacing w:val="-2"/>
        </w:rPr>
        <w:t>na</w:t>
      </w:r>
      <w:r w:rsidR="005366D3">
        <w:rPr>
          <w:color w:val="404040"/>
        </w:rPr>
        <w:t>g</w:t>
      </w:r>
      <w:r w:rsidR="005366D3">
        <w:rPr>
          <w:color w:val="404040"/>
          <w:spacing w:val="-4"/>
        </w:rPr>
        <w:t>e</w:t>
      </w:r>
      <w:r w:rsidR="005366D3">
        <w:rPr>
          <w:color w:val="404040"/>
        </w:rPr>
        <w:t>me</w:t>
      </w:r>
      <w:r w:rsidR="005366D3">
        <w:rPr>
          <w:color w:val="404040"/>
          <w:spacing w:val="-2"/>
        </w:rPr>
        <w:t>n</w:t>
      </w:r>
      <w:r w:rsidR="005366D3">
        <w:rPr>
          <w:color w:val="404040"/>
        </w:rPr>
        <w:t xml:space="preserve">t </w:t>
      </w:r>
      <w:r w:rsidR="005366D3">
        <w:rPr>
          <w:color w:val="404040"/>
          <w:spacing w:val="-1"/>
        </w:rPr>
        <w:t>o</w:t>
      </w:r>
      <w:r w:rsidR="005366D3">
        <w:rPr>
          <w:color w:val="404040"/>
        </w:rPr>
        <w:t>f l</w:t>
      </w:r>
      <w:r w:rsidR="005366D3">
        <w:rPr>
          <w:color w:val="404040"/>
          <w:spacing w:val="-2"/>
        </w:rPr>
        <w:t>a</w:t>
      </w:r>
      <w:r w:rsidR="005366D3">
        <w:rPr>
          <w:color w:val="404040"/>
          <w:spacing w:val="-1"/>
        </w:rPr>
        <w:t>n</w:t>
      </w:r>
      <w:r w:rsidR="005366D3">
        <w:rPr>
          <w:color w:val="404040"/>
        </w:rPr>
        <w:t>d</w:t>
      </w:r>
      <w:r w:rsidR="005366D3">
        <w:rPr>
          <w:color w:val="404040"/>
          <w:spacing w:val="-1"/>
        </w:rPr>
        <w:t xml:space="preserve"> </w:t>
      </w:r>
      <w:r w:rsidR="005366D3">
        <w:rPr>
          <w:color w:val="404040"/>
          <w:spacing w:val="1"/>
        </w:rPr>
        <w:t>i</w:t>
      </w:r>
      <w:r w:rsidR="005366D3">
        <w:rPr>
          <w:color w:val="404040"/>
        </w:rPr>
        <w:t>n</w:t>
      </w:r>
      <w:r w:rsidR="005366D3">
        <w:rPr>
          <w:color w:val="404040"/>
          <w:spacing w:val="-1"/>
        </w:rPr>
        <w:t xml:space="preserve"> </w:t>
      </w:r>
      <w:r w:rsidR="005366D3">
        <w:rPr>
          <w:color w:val="404040"/>
        </w:rPr>
        <w:t>W</w:t>
      </w:r>
      <w:r w:rsidR="005366D3">
        <w:rPr>
          <w:color w:val="404040"/>
          <w:spacing w:val="-2"/>
        </w:rPr>
        <w:t>es</w:t>
      </w:r>
      <w:r w:rsidR="005366D3">
        <w:rPr>
          <w:color w:val="404040"/>
        </w:rPr>
        <w:t>tern</w:t>
      </w:r>
      <w:r w:rsidR="005366D3">
        <w:rPr>
          <w:color w:val="404040"/>
          <w:spacing w:val="-3"/>
        </w:rPr>
        <w:t xml:space="preserve"> </w:t>
      </w:r>
      <w:r w:rsidR="005366D3">
        <w:rPr>
          <w:color w:val="404040"/>
          <w:spacing w:val="-2"/>
        </w:rPr>
        <w:t>G</w:t>
      </w:r>
      <w:r w:rsidR="005366D3">
        <w:rPr>
          <w:color w:val="404040"/>
        </w:rPr>
        <w:t>r</w:t>
      </w:r>
      <w:r w:rsidR="005366D3">
        <w:rPr>
          <w:color w:val="404040"/>
          <w:spacing w:val="-2"/>
        </w:rPr>
        <w:t>a</w:t>
      </w:r>
      <w:r w:rsidR="005366D3">
        <w:rPr>
          <w:color w:val="404040"/>
        </w:rPr>
        <w:t>s</w:t>
      </w:r>
      <w:r w:rsidR="005366D3">
        <w:rPr>
          <w:color w:val="404040"/>
          <w:spacing w:val="-2"/>
        </w:rPr>
        <w:t>s</w:t>
      </w:r>
      <w:r w:rsidR="005366D3">
        <w:rPr>
          <w:color w:val="404040"/>
        </w:rPr>
        <w:t>l</w:t>
      </w:r>
      <w:r w:rsidR="005366D3">
        <w:rPr>
          <w:color w:val="404040"/>
          <w:spacing w:val="-2"/>
        </w:rPr>
        <w:t>a</w:t>
      </w:r>
      <w:r w:rsidR="005366D3">
        <w:rPr>
          <w:color w:val="404040"/>
          <w:spacing w:val="-1"/>
        </w:rPr>
        <w:t>n</w:t>
      </w:r>
      <w:r w:rsidR="005366D3">
        <w:rPr>
          <w:color w:val="404040"/>
        </w:rPr>
        <w:t>d</w:t>
      </w:r>
      <w:r w:rsidR="005366D3">
        <w:rPr>
          <w:color w:val="404040"/>
          <w:spacing w:val="-1"/>
        </w:rPr>
        <w:t xml:space="preserve"> </w:t>
      </w:r>
      <w:r w:rsidR="005366D3">
        <w:rPr>
          <w:color w:val="404040"/>
        </w:rPr>
        <w:t>R</w:t>
      </w:r>
      <w:r w:rsidR="005366D3">
        <w:rPr>
          <w:color w:val="404040"/>
          <w:spacing w:val="-1"/>
        </w:rPr>
        <w:t>e</w:t>
      </w:r>
      <w:r w:rsidR="005366D3">
        <w:rPr>
          <w:color w:val="404040"/>
        </w:rPr>
        <w:t>s</w:t>
      </w:r>
      <w:r w:rsidR="005366D3">
        <w:rPr>
          <w:color w:val="404040"/>
          <w:spacing w:val="-1"/>
        </w:rPr>
        <w:t>e</w:t>
      </w:r>
      <w:r w:rsidR="005366D3">
        <w:rPr>
          <w:color w:val="404040"/>
          <w:spacing w:val="-2"/>
        </w:rPr>
        <w:t>r</w:t>
      </w:r>
      <w:r w:rsidR="005366D3">
        <w:rPr>
          <w:color w:val="404040"/>
        </w:rPr>
        <w:t>v</w:t>
      </w:r>
      <w:r w:rsidR="005366D3">
        <w:rPr>
          <w:color w:val="404040"/>
          <w:spacing w:val="-1"/>
        </w:rPr>
        <w:t>e</w:t>
      </w:r>
      <w:r w:rsidR="005366D3">
        <w:rPr>
          <w:color w:val="404040"/>
        </w:rPr>
        <w:t>s</w:t>
      </w:r>
    </w:p>
    <w:p w:rsidR="005366D3" w:rsidRDefault="005366D3">
      <w:pPr>
        <w:kinsoku w:val="0"/>
        <w:overflowPunct w:val="0"/>
        <w:spacing w:before="5" w:line="180" w:lineRule="exact"/>
        <w:rPr>
          <w:sz w:val="18"/>
          <w:szCs w:val="18"/>
        </w:rPr>
      </w:pPr>
      <w:r>
        <w:br w:type="column"/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tabs>
          <w:tab w:val="left" w:pos="1105"/>
        </w:tabs>
        <w:kinsoku w:val="0"/>
        <w:overflowPunct w:val="0"/>
        <w:ind w:left="100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b/>
          <w:bCs/>
          <w:color w:val="FFFFFF"/>
          <w:sz w:val="22"/>
          <w:szCs w:val="22"/>
        </w:rPr>
        <w:t>2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0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1</w:t>
      </w: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4</w:t>
      </w:r>
      <w:r>
        <w:rPr>
          <w:rFonts w:ascii="Calibri" w:hAnsi="Calibri" w:cs="Calibri"/>
          <w:b/>
          <w:bCs/>
          <w:color w:val="FFFFFF"/>
          <w:spacing w:val="-3"/>
          <w:sz w:val="22"/>
          <w:szCs w:val="22"/>
        </w:rPr>
        <w:t>-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15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ab/>
        <w:t>T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t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a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l</w:t>
      </w:r>
      <w:r>
        <w:rPr>
          <w:rFonts w:ascii="Calibri" w:hAnsi="Calibri" w:cs="Calibri"/>
          <w:b/>
          <w:bCs/>
          <w:color w:val="FFFFFF"/>
          <w:spacing w:val="2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s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i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n</w:t>
      </w: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e</w:t>
      </w:r>
      <w:r>
        <w:rPr>
          <w:rFonts w:ascii="Calibri" w:hAnsi="Calibri" w:cs="Calibri"/>
          <w:b/>
          <w:bCs/>
          <w:color w:val="FFFFFF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M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S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A</w:t>
      </w:r>
    </w:p>
    <w:p w:rsidR="005366D3" w:rsidRDefault="005366D3">
      <w:pPr>
        <w:kinsoku w:val="0"/>
        <w:overflowPunct w:val="0"/>
        <w:ind w:left="1053" w:right="212" w:firstLine="26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o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mm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en</w:t>
      </w:r>
      <w:r>
        <w:rPr>
          <w:rFonts w:ascii="Calibri" w:hAnsi="Calibri" w:cs="Calibri"/>
          <w:b/>
          <w:bCs/>
          <w:color w:val="FFFFFF"/>
          <w:spacing w:val="1"/>
          <w:sz w:val="22"/>
          <w:szCs w:val="22"/>
        </w:rPr>
        <w:t>c</w:t>
      </w:r>
      <w:r>
        <w:rPr>
          <w:rFonts w:ascii="Calibri" w:hAnsi="Calibri" w:cs="Calibri"/>
          <w:b/>
          <w:bCs/>
          <w:color w:val="FFFFFF"/>
          <w:spacing w:val="-4"/>
          <w:sz w:val="22"/>
          <w:szCs w:val="22"/>
        </w:rPr>
        <w:t>e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me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n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t (w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he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re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a</w:t>
      </w:r>
      <w:r>
        <w:rPr>
          <w:rFonts w:ascii="Calibri" w:hAnsi="Calibri" w:cs="Calibri"/>
          <w:b/>
          <w:bCs/>
          <w:color w:val="FFFFFF"/>
          <w:spacing w:val="-2"/>
          <w:sz w:val="22"/>
          <w:szCs w:val="22"/>
        </w:rPr>
        <w:t>d</w:t>
      </w:r>
      <w:r>
        <w:rPr>
          <w:rFonts w:ascii="Calibri" w:hAnsi="Calibri" w:cs="Calibri"/>
          <w:b/>
          <w:bCs/>
          <w:color w:val="FFFFFF"/>
          <w:spacing w:val="-1"/>
          <w:sz w:val="22"/>
          <w:szCs w:val="22"/>
        </w:rPr>
        <w:t>d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i</w:t>
      </w:r>
      <w:r>
        <w:rPr>
          <w:rFonts w:ascii="Calibri" w:hAnsi="Calibri" w:cs="Calibri"/>
          <w:b/>
          <w:bCs/>
          <w:color w:val="FFFFFF"/>
          <w:spacing w:val="-3"/>
          <w:sz w:val="22"/>
          <w:szCs w:val="22"/>
        </w:rPr>
        <w:t>t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iv</w:t>
      </w:r>
      <w:r>
        <w:rPr>
          <w:rFonts w:ascii="Calibri" w:hAnsi="Calibri" w:cs="Calibri"/>
          <w:b/>
          <w:bCs/>
          <w:color w:val="FFFFFF"/>
          <w:spacing w:val="-4"/>
          <w:sz w:val="22"/>
          <w:szCs w:val="22"/>
        </w:rPr>
        <w:t>e</w:t>
      </w:r>
      <w:r>
        <w:rPr>
          <w:rFonts w:ascii="Calibri" w:hAnsi="Calibri" w:cs="Calibri"/>
          <w:b/>
          <w:bCs/>
          <w:color w:val="FFFFFF"/>
          <w:sz w:val="22"/>
          <w:szCs w:val="22"/>
        </w:rPr>
        <w:t>)</w:t>
      </w:r>
    </w:p>
    <w:p w:rsidR="005366D3" w:rsidRDefault="005366D3">
      <w:pPr>
        <w:kinsoku w:val="0"/>
        <w:overflowPunct w:val="0"/>
        <w:ind w:left="1053" w:right="212" w:firstLine="26"/>
        <w:rPr>
          <w:rFonts w:ascii="Calibri" w:hAnsi="Calibri" w:cs="Calibri"/>
          <w:color w:val="000000"/>
          <w:sz w:val="22"/>
          <w:szCs w:val="22"/>
        </w:rPr>
        <w:sectPr w:rsidR="005366D3">
          <w:type w:val="continuous"/>
          <w:pgSz w:w="11907" w:h="16860"/>
          <w:pgMar w:top="1580" w:right="1120" w:bottom="280" w:left="1340" w:header="720" w:footer="720" w:gutter="0"/>
          <w:cols w:num="2" w:space="720" w:equalWidth="0">
            <w:col w:w="6474" w:space="194"/>
            <w:col w:w="2779"/>
          </w:cols>
          <w:noEndnote/>
        </w:sectPr>
      </w:pPr>
    </w:p>
    <w:p w:rsidR="005366D3" w:rsidRDefault="005366D3">
      <w:pPr>
        <w:kinsoku w:val="0"/>
        <w:overflowPunct w:val="0"/>
        <w:spacing w:before="1" w:line="150" w:lineRule="exact"/>
        <w:rPr>
          <w:sz w:val="15"/>
          <w:szCs w:val="15"/>
        </w:rPr>
      </w:pPr>
    </w:p>
    <w:p w:rsidR="005366D3" w:rsidRDefault="00914B5F">
      <w:pPr>
        <w:pStyle w:val="BodyText"/>
        <w:tabs>
          <w:tab w:val="left" w:pos="6708"/>
          <w:tab w:val="left" w:pos="8324"/>
        </w:tabs>
        <w:kinsoku w:val="0"/>
        <w:overflowPunct w:val="0"/>
        <w:ind w:left="2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212090</wp:posOffset>
                </wp:positionV>
                <wp:extent cx="5869940" cy="12700"/>
                <wp:effectExtent l="0" t="0" r="0" b="0"/>
                <wp:wrapNone/>
                <wp:docPr id="77" name="Freeform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40" o:spid="_x0000_s1026" style="position:absolute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16.7pt,534.15pt,16.7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" o:allowincell="f" filled="f" strokecolor="#218591" strokeweight=".58pt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rPr>
          <w:spacing w:val="-1"/>
        </w:rPr>
        <w:t>Nu</w:t>
      </w:r>
      <w:r w:rsidR="005366D3">
        <w:t>m</w:t>
      </w:r>
      <w:r w:rsidR="005366D3">
        <w:rPr>
          <w:spacing w:val="-1"/>
        </w:rPr>
        <w:t>b</w:t>
      </w:r>
      <w:r w:rsidR="005366D3">
        <w:t>er</w:t>
      </w:r>
      <w:r w:rsidR="005366D3">
        <w:rPr>
          <w:spacing w:val="-2"/>
        </w:rPr>
        <w:t xml:space="preserve"> </w:t>
      </w:r>
      <w:r w:rsidR="005366D3">
        <w:rPr>
          <w:spacing w:val="1"/>
        </w:rPr>
        <w:t>o</w:t>
      </w:r>
      <w:r w:rsidR="005366D3">
        <w:t>f pa</w:t>
      </w:r>
      <w:r w:rsidR="005366D3">
        <w:rPr>
          <w:spacing w:val="-1"/>
        </w:rPr>
        <w:t>r</w:t>
      </w:r>
      <w:r w:rsidR="005366D3">
        <w:rPr>
          <w:spacing w:val="-3"/>
        </w:rPr>
        <w:t>c</w:t>
      </w:r>
      <w:r w:rsidR="005366D3">
        <w:t>els u</w:t>
      </w:r>
      <w:r w:rsidR="005366D3">
        <w:rPr>
          <w:spacing w:val="-2"/>
        </w:rPr>
        <w:t>n</w:t>
      </w:r>
      <w:r w:rsidR="005366D3">
        <w:rPr>
          <w:spacing w:val="-1"/>
        </w:rPr>
        <w:t>d</w:t>
      </w:r>
      <w:r w:rsidR="005366D3">
        <w:t>er i</w:t>
      </w:r>
      <w:r w:rsidR="005366D3">
        <w:rPr>
          <w:spacing w:val="-4"/>
        </w:rPr>
        <w:t>n</w:t>
      </w:r>
      <w:r w:rsidR="005366D3">
        <w:t>terim</w:t>
      </w:r>
      <w:r w:rsidR="005366D3">
        <w:rPr>
          <w:spacing w:val="-2"/>
        </w:rPr>
        <w:t xml:space="preserve"> </w:t>
      </w:r>
      <w:r w:rsidR="005366D3">
        <w:rPr>
          <w:spacing w:val="-1"/>
        </w:rPr>
        <w:t>m</w:t>
      </w:r>
      <w:r w:rsidR="005366D3">
        <w:t>a</w:t>
      </w:r>
      <w:r w:rsidR="005366D3">
        <w:rPr>
          <w:spacing w:val="-1"/>
        </w:rPr>
        <w:t>n</w:t>
      </w:r>
      <w:r w:rsidR="005366D3">
        <w:t>a</w:t>
      </w:r>
      <w:r w:rsidR="005366D3">
        <w:rPr>
          <w:spacing w:val="-1"/>
        </w:rPr>
        <w:t>g</w:t>
      </w:r>
      <w:r w:rsidR="005366D3">
        <w:rPr>
          <w:spacing w:val="-2"/>
        </w:rPr>
        <w:t>e</w:t>
      </w:r>
      <w:r w:rsidR="005366D3">
        <w:t>ment</w:t>
      </w:r>
      <w:r w:rsidR="005366D3">
        <w:tab/>
        <w:t>9</w:t>
      </w:r>
      <w:r w:rsidR="005366D3">
        <w:rPr>
          <w:spacing w:val="1"/>
        </w:rPr>
        <w:t xml:space="preserve"> </w:t>
      </w:r>
      <w:r w:rsidR="005366D3">
        <w:rPr>
          <w:spacing w:val="-1"/>
        </w:rPr>
        <w:t>p</w:t>
      </w:r>
      <w:r w:rsidR="005366D3">
        <w:t>arce</w:t>
      </w:r>
      <w:r w:rsidR="005366D3">
        <w:rPr>
          <w:spacing w:val="-3"/>
        </w:rPr>
        <w:t>l</w:t>
      </w:r>
      <w:r w:rsidR="005366D3">
        <w:t>s</w:t>
      </w:r>
      <w:r w:rsidR="005366D3">
        <w:tab/>
        <w:t>56</w:t>
      </w:r>
      <w:r w:rsidR="005366D3">
        <w:rPr>
          <w:spacing w:val="1"/>
        </w:rPr>
        <w:t xml:space="preserve"> </w:t>
      </w:r>
      <w:r w:rsidR="005366D3">
        <w:rPr>
          <w:spacing w:val="-1"/>
        </w:rPr>
        <w:t>p</w:t>
      </w:r>
      <w:r w:rsidR="005366D3">
        <w:t>a</w:t>
      </w:r>
      <w:r w:rsidR="005366D3">
        <w:rPr>
          <w:spacing w:val="-3"/>
        </w:rPr>
        <w:t>r</w:t>
      </w:r>
      <w:r w:rsidR="005366D3">
        <w:t>cels</w:t>
      </w:r>
    </w:p>
    <w:p w:rsidR="005366D3" w:rsidRDefault="005366D3">
      <w:pPr>
        <w:pStyle w:val="BodyText"/>
        <w:tabs>
          <w:tab w:val="left" w:pos="6708"/>
          <w:tab w:val="left" w:pos="8324"/>
        </w:tabs>
        <w:kinsoku w:val="0"/>
        <w:overflowPunct w:val="0"/>
        <w:ind w:left="208"/>
        <w:sectPr w:rsidR="005366D3">
          <w:type w:val="continuous"/>
          <w:pgSz w:w="11907" w:h="16860"/>
          <w:pgMar w:top="1580" w:right="1120" w:bottom="280" w:left="1340" w:header="720" w:footer="720" w:gutter="0"/>
          <w:cols w:space="720" w:equalWidth="0">
            <w:col w:w="9447"/>
          </w:cols>
          <w:noEndnote/>
        </w:sectPr>
      </w:pPr>
    </w:p>
    <w:p w:rsidR="005366D3" w:rsidRDefault="005366D3">
      <w:pPr>
        <w:kinsoku w:val="0"/>
        <w:overflowPunct w:val="0"/>
        <w:spacing w:before="9" w:line="140" w:lineRule="exact"/>
        <w:rPr>
          <w:sz w:val="14"/>
          <w:szCs w:val="14"/>
        </w:rPr>
      </w:pPr>
    </w:p>
    <w:p w:rsidR="005366D3" w:rsidRDefault="00914B5F">
      <w:pPr>
        <w:pStyle w:val="BodyText"/>
        <w:kinsoku w:val="0"/>
        <w:overflowPunct w:val="0"/>
        <w:ind w:left="208" w:right="2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384175</wp:posOffset>
                </wp:positionV>
                <wp:extent cx="5869940" cy="12700"/>
                <wp:effectExtent l="0" t="0" r="0" b="0"/>
                <wp:wrapNone/>
                <wp:docPr id="76" name="Freeform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41" o:spid="_x0000_s1026" style="position:absolute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30.25pt,534.15pt,30.2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" o:allowincell="f" filled="f" strokecolor="#218591" strokeweight=".58pt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rPr>
          <w:spacing w:val="-1"/>
        </w:rPr>
        <w:t>Nu</w:t>
      </w:r>
      <w:r w:rsidR="005366D3">
        <w:t>m</w:t>
      </w:r>
      <w:r w:rsidR="005366D3">
        <w:rPr>
          <w:spacing w:val="-1"/>
        </w:rPr>
        <w:t>b</w:t>
      </w:r>
      <w:r w:rsidR="005366D3">
        <w:t>er</w:t>
      </w:r>
      <w:r w:rsidR="005366D3">
        <w:rPr>
          <w:spacing w:val="-2"/>
        </w:rPr>
        <w:t xml:space="preserve"> </w:t>
      </w:r>
      <w:r w:rsidR="005366D3">
        <w:rPr>
          <w:spacing w:val="1"/>
        </w:rPr>
        <w:t>o</w:t>
      </w:r>
      <w:r w:rsidR="005366D3">
        <w:t>f la</w:t>
      </w:r>
      <w:r w:rsidR="005366D3">
        <w:rPr>
          <w:spacing w:val="-1"/>
        </w:rPr>
        <w:t>nd</w:t>
      </w:r>
      <w:r w:rsidR="005366D3">
        <w:rPr>
          <w:spacing w:val="-2"/>
        </w:rPr>
        <w:t>o</w:t>
      </w:r>
      <w:r w:rsidR="005366D3">
        <w:t>wners pa</w:t>
      </w:r>
      <w:r w:rsidR="005366D3">
        <w:rPr>
          <w:spacing w:val="-4"/>
        </w:rPr>
        <w:t>r</w:t>
      </w:r>
      <w:r w:rsidR="005366D3">
        <w:t>tici</w:t>
      </w:r>
      <w:r w:rsidR="005366D3">
        <w:rPr>
          <w:spacing w:val="-1"/>
        </w:rPr>
        <w:t>p</w:t>
      </w:r>
      <w:r w:rsidR="005366D3">
        <w:t>ati</w:t>
      </w:r>
      <w:r w:rsidR="005366D3">
        <w:rPr>
          <w:spacing w:val="-1"/>
        </w:rPr>
        <w:t>n</w:t>
      </w:r>
      <w:r w:rsidR="005366D3">
        <w:t>g</w:t>
      </w:r>
      <w:r w:rsidR="005366D3">
        <w:rPr>
          <w:spacing w:val="-1"/>
        </w:rPr>
        <w:t xml:space="preserve"> </w:t>
      </w:r>
      <w:r w:rsidR="005366D3">
        <w:t>in i</w:t>
      </w:r>
      <w:r w:rsidR="005366D3">
        <w:rPr>
          <w:spacing w:val="-2"/>
        </w:rPr>
        <w:t>n</w:t>
      </w:r>
      <w:r w:rsidR="005366D3">
        <w:t>ter</w:t>
      </w:r>
      <w:r w:rsidR="005366D3">
        <w:rPr>
          <w:spacing w:val="-3"/>
        </w:rPr>
        <w:t>i</w:t>
      </w:r>
      <w:r w:rsidR="005366D3">
        <w:t>m</w:t>
      </w:r>
      <w:r w:rsidR="005366D3">
        <w:rPr>
          <w:spacing w:val="-1"/>
        </w:rPr>
        <w:t xml:space="preserve"> </w:t>
      </w:r>
      <w:r w:rsidR="005366D3">
        <w:t>ma</w:t>
      </w:r>
      <w:r w:rsidR="005366D3">
        <w:rPr>
          <w:spacing w:val="-1"/>
        </w:rPr>
        <w:t>n</w:t>
      </w:r>
      <w:r w:rsidR="005366D3">
        <w:t>a</w:t>
      </w:r>
      <w:r w:rsidR="005366D3">
        <w:rPr>
          <w:spacing w:val="-4"/>
        </w:rPr>
        <w:t>g</w:t>
      </w:r>
      <w:r w:rsidR="005366D3">
        <w:t>e</w:t>
      </w:r>
      <w:r w:rsidR="005366D3">
        <w:rPr>
          <w:spacing w:val="-1"/>
        </w:rPr>
        <w:t>m</w:t>
      </w:r>
      <w:r w:rsidR="005366D3">
        <w:t xml:space="preserve">ent </w:t>
      </w:r>
      <w:r w:rsidR="005366D3">
        <w:rPr>
          <w:spacing w:val="-1"/>
        </w:rPr>
        <w:t>p</w:t>
      </w:r>
      <w:r w:rsidR="005366D3">
        <w:t>ro</w:t>
      </w:r>
      <w:r w:rsidR="005366D3">
        <w:rPr>
          <w:spacing w:val="-1"/>
        </w:rPr>
        <w:t>g</w:t>
      </w:r>
      <w:r w:rsidR="005366D3">
        <w:t>ram</w:t>
      </w:r>
    </w:p>
    <w:p w:rsidR="005366D3" w:rsidRDefault="005366D3">
      <w:pPr>
        <w:kinsoku w:val="0"/>
        <w:overflowPunct w:val="0"/>
        <w:spacing w:before="8" w:line="140" w:lineRule="exact"/>
        <w:rPr>
          <w:sz w:val="14"/>
          <w:szCs w:val="14"/>
        </w:rPr>
      </w:pPr>
    </w:p>
    <w:p w:rsidR="005366D3" w:rsidRDefault="00914B5F">
      <w:pPr>
        <w:pStyle w:val="Heading4"/>
        <w:kinsoku w:val="0"/>
        <w:overflowPunct w:val="0"/>
        <w:spacing w:line="266" w:lineRule="exact"/>
        <w:ind w:left="208"/>
        <w:rPr>
          <w:b w:val="0"/>
          <w:b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384810</wp:posOffset>
                </wp:positionV>
                <wp:extent cx="5869940" cy="12700"/>
                <wp:effectExtent l="0" t="0" r="0" b="0"/>
                <wp:wrapNone/>
                <wp:docPr id="75" name="Freeform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42" o:spid="_x0000_s1026" style="position:absolute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30.3pt,534.15pt,30.3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t>U</w:t>
      </w:r>
      <w:r w:rsidR="005366D3">
        <w:rPr>
          <w:spacing w:val="-1"/>
        </w:rPr>
        <w:t>n</w:t>
      </w:r>
      <w:r w:rsidR="005366D3">
        <w:t xml:space="preserve">its </w:t>
      </w:r>
      <w:r w:rsidR="005366D3">
        <w:rPr>
          <w:spacing w:val="-1"/>
        </w:rPr>
        <w:t>o</w:t>
      </w:r>
      <w:r w:rsidR="005366D3">
        <w:t>f</w:t>
      </w:r>
      <w:r w:rsidR="005366D3">
        <w:rPr>
          <w:spacing w:val="-2"/>
        </w:rPr>
        <w:t xml:space="preserve"> </w:t>
      </w:r>
      <w:r w:rsidR="005366D3">
        <w:t>i</w:t>
      </w:r>
      <w:r w:rsidR="005366D3">
        <w:rPr>
          <w:spacing w:val="-1"/>
        </w:rPr>
        <w:t>n</w:t>
      </w:r>
      <w:r w:rsidR="005366D3">
        <w:t>te</w:t>
      </w:r>
      <w:r w:rsidR="005366D3">
        <w:rPr>
          <w:spacing w:val="-3"/>
        </w:rPr>
        <w:t>r</w:t>
      </w:r>
      <w:r w:rsidR="005366D3">
        <w:t>im</w:t>
      </w:r>
      <w:r w:rsidR="005366D3">
        <w:rPr>
          <w:spacing w:val="-2"/>
        </w:rPr>
        <w:t xml:space="preserve"> </w:t>
      </w:r>
      <w:r w:rsidR="005366D3">
        <w:t>l</w:t>
      </w:r>
      <w:r w:rsidR="005366D3">
        <w:rPr>
          <w:spacing w:val="-2"/>
        </w:rPr>
        <w:t>a</w:t>
      </w:r>
      <w:r w:rsidR="005366D3">
        <w:rPr>
          <w:spacing w:val="-1"/>
        </w:rPr>
        <w:t>n</w:t>
      </w:r>
      <w:r w:rsidR="005366D3">
        <w:t>d</w:t>
      </w:r>
      <w:r w:rsidR="005366D3">
        <w:rPr>
          <w:spacing w:val="-1"/>
        </w:rPr>
        <w:t xml:space="preserve"> </w:t>
      </w:r>
      <w:r w:rsidR="005366D3">
        <w:t>m</w:t>
      </w:r>
      <w:r w:rsidR="005366D3">
        <w:rPr>
          <w:spacing w:val="-2"/>
        </w:rPr>
        <w:t>a</w:t>
      </w:r>
      <w:r w:rsidR="005366D3">
        <w:rPr>
          <w:spacing w:val="-1"/>
        </w:rPr>
        <w:t>n</w:t>
      </w:r>
      <w:r w:rsidR="005366D3">
        <w:rPr>
          <w:spacing w:val="-2"/>
        </w:rPr>
        <w:t>a</w:t>
      </w:r>
      <w:r w:rsidR="005366D3">
        <w:t>g</w:t>
      </w:r>
      <w:r w:rsidR="005366D3">
        <w:rPr>
          <w:spacing w:val="-1"/>
        </w:rPr>
        <w:t>e</w:t>
      </w:r>
      <w:r w:rsidR="005366D3">
        <w:t>me</w:t>
      </w:r>
      <w:r w:rsidR="005366D3">
        <w:rPr>
          <w:spacing w:val="-2"/>
        </w:rPr>
        <w:t>n</w:t>
      </w:r>
      <w:r w:rsidR="005366D3">
        <w:t xml:space="preserve">t </w:t>
      </w:r>
      <w:r w:rsidR="005366D3">
        <w:rPr>
          <w:spacing w:val="-2"/>
        </w:rPr>
        <w:t>(</w:t>
      </w:r>
      <w:r w:rsidR="005366D3">
        <w:t>DELWP</w:t>
      </w:r>
      <w:r w:rsidR="005366D3">
        <w:rPr>
          <w:spacing w:val="-3"/>
        </w:rPr>
        <w:t xml:space="preserve"> </w:t>
      </w:r>
      <w:r w:rsidR="005366D3">
        <w:rPr>
          <w:spacing w:val="-1"/>
        </w:rPr>
        <w:t>S</w:t>
      </w:r>
      <w:r w:rsidR="005366D3">
        <w:t>t</w:t>
      </w:r>
      <w:r w:rsidR="005366D3">
        <w:rPr>
          <w:spacing w:val="-1"/>
        </w:rPr>
        <w:t>and</w:t>
      </w:r>
      <w:r w:rsidR="005366D3">
        <w:rPr>
          <w:spacing w:val="-2"/>
        </w:rPr>
        <w:t>a</w:t>
      </w:r>
      <w:r w:rsidR="005366D3">
        <w:t>rd</w:t>
      </w:r>
      <w:r w:rsidR="005366D3">
        <w:rPr>
          <w:spacing w:val="-1"/>
        </w:rPr>
        <w:t xml:space="preserve"> </w:t>
      </w:r>
      <w:r w:rsidR="005366D3">
        <w:t>O</w:t>
      </w:r>
      <w:r w:rsidR="005366D3">
        <w:rPr>
          <w:spacing w:val="-1"/>
        </w:rPr>
        <w:t>u</w:t>
      </w:r>
      <w:r w:rsidR="005366D3">
        <w:t>t</w:t>
      </w:r>
      <w:r w:rsidR="005366D3">
        <w:rPr>
          <w:spacing w:val="-1"/>
        </w:rPr>
        <w:t>pu</w:t>
      </w:r>
      <w:r w:rsidR="005366D3">
        <w:t xml:space="preserve">ts) </w:t>
      </w:r>
      <w:r w:rsidR="005366D3">
        <w:rPr>
          <w:spacing w:val="-1"/>
        </w:rPr>
        <w:t>unde</w:t>
      </w:r>
      <w:r w:rsidR="005366D3">
        <w:t>rt</w:t>
      </w:r>
      <w:r w:rsidR="005366D3">
        <w:rPr>
          <w:spacing w:val="-1"/>
        </w:rPr>
        <w:t>a</w:t>
      </w:r>
      <w:r w:rsidR="005366D3">
        <w:t>k</w:t>
      </w:r>
      <w:r w:rsidR="005366D3">
        <w:rPr>
          <w:spacing w:val="-2"/>
        </w:rPr>
        <w:t>e</w:t>
      </w:r>
      <w:r w:rsidR="005366D3">
        <w:t>n</w:t>
      </w:r>
    </w:p>
    <w:p w:rsidR="005366D3" w:rsidRDefault="005366D3">
      <w:pPr>
        <w:kinsoku w:val="0"/>
        <w:overflowPunct w:val="0"/>
        <w:spacing w:before="9" w:line="140" w:lineRule="exact"/>
        <w:rPr>
          <w:sz w:val="14"/>
          <w:szCs w:val="14"/>
        </w:rPr>
      </w:pPr>
      <w:r>
        <w:br w:type="column"/>
      </w:r>
    </w:p>
    <w:p w:rsidR="005366D3" w:rsidRDefault="005366D3">
      <w:pPr>
        <w:pStyle w:val="BodyText"/>
        <w:kinsoku w:val="0"/>
        <w:overflowPunct w:val="0"/>
        <w:ind w:left="0" w:right="3"/>
        <w:jc w:val="right"/>
      </w:pPr>
      <w:r>
        <w:t>9</w:t>
      </w:r>
    </w:p>
    <w:p w:rsidR="005366D3" w:rsidRDefault="005366D3">
      <w:pPr>
        <w:pStyle w:val="BodyText"/>
        <w:kinsoku w:val="0"/>
        <w:overflowPunct w:val="0"/>
        <w:ind w:left="0"/>
        <w:jc w:val="right"/>
      </w:pPr>
      <w:r>
        <w:t>la</w:t>
      </w:r>
      <w:r>
        <w:rPr>
          <w:spacing w:val="-2"/>
        </w:rPr>
        <w:t>n</w:t>
      </w:r>
      <w:r>
        <w:rPr>
          <w:spacing w:val="-1"/>
        </w:rPr>
        <w:t>d</w:t>
      </w:r>
      <w:r>
        <w:rPr>
          <w:spacing w:val="1"/>
        </w:rPr>
        <w:t>o</w:t>
      </w:r>
      <w:r>
        <w:t>wners</w:t>
      </w:r>
    </w:p>
    <w:p w:rsidR="005366D3" w:rsidRDefault="005366D3">
      <w:pPr>
        <w:kinsoku w:val="0"/>
        <w:overflowPunct w:val="0"/>
        <w:spacing w:before="9" w:line="140" w:lineRule="exact"/>
        <w:rPr>
          <w:sz w:val="14"/>
          <w:szCs w:val="14"/>
        </w:rPr>
      </w:pPr>
      <w:r>
        <w:br w:type="column"/>
      </w:r>
    </w:p>
    <w:p w:rsidR="005366D3" w:rsidRDefault="005366D3">
      <w:pPr>
        <w:pStyle w:val="BodyText"/>
        <w:kinsoku w:val="0"/>
        <w:overflowPunct w:val="0"/>
        <w:ind w:left="208"/>
      </w:pPr>
      <w:r>
        <w:t>55</w:t>
      </w:r>
      <w:r>
        <w:rPr>
          <w:spacing w:val="2"/>
        </w:rPr>
        <w:t xml:space="preserve"> </w:t>
      </w:r>
      <w:r>
        <w:rPr>
          <w:spacing w:val="-1"/>
        </w:rPr>
        <w:t>l</w:t>
      </w:r>
      <w:r>
        <w:t>a</w:t>
      </w:r>
      <w:r>
        <w:rPr>
          <w:spacing w:val="-1"/>
        </w:rPr>
        <w:t>n</w:t>
      </w:r>
      <w:r>
        <w:rPr>
          <w:spacing w:val="-4"/>
        </w:rPr>
        <w:t>d</w:t>
      </w:r>
      <w:r>
        <w:rPr>
          <w:spacing w:val="1"/>
        </w:rPr>
        <w:t>o</w:t>
      </w:r>
      <w:r>
        <w:t>wne</w:t>
      </w:r>
      <w:r>
        <w:rPr>
          <w:spacing w:val="-3"/>
        </w:rPr>
        <w:t>r</w:t>
      </w:r>
      <w:r>
        <w:t>s</w:t>
      </w:r>
    </w:p>
    <w:p w:rsidR="005366D3" w:rsidRDefault="005366D3">
      <w:pPr>
        <w:pStyle w:val="BodyText"/>
        <w:kinsoku w:val="0"/>
        <w:overflowPunct w:val="0"/>
        <w:ind w:left="208"/>
        <w:sectPr w:rsidR="005366D3">
          <w:type w:val="continuous"/>
          <w:pgSz w:w="11907" w:h="16860"/>
          <w:pgMar w:top="1580" w:right="1120" w:bottom="280" w:left="1340" w:header="720" w:footer="720" w:gutter="0"/>
          <w:cols w:num="3" w:space="720" w:equalWidth="0">
            <w:col w:w="5873" w:space="375"/>
            <w:col w:w="1260" w:space="197"/>
            <w:col w:w="1742"/>
          </w:cols>
          <w:noEndnote/>
        </w:sectPr>
      </w:pPr>
    </w:p>
    <w:p w:rsidR="005366D3" w:rsidRDefault="005366D3">
      <w:pPr>
        <w:kinsoku w:val="0"/>
        <w:overflowPunct w:val="0"/>
        <w:spacing w:before="1" w:line="100" w:lineRule="exact"/>
        <w:rPr>
          <w:sz w:val="10"/>
          <w:szCs w:val="10"/>
        </w:rPr>
      </w:pPr>
    </w:p>
    <w:p w:rsidR="005366D3" w:rsidRDefault="00914B5F">
      <w:pPr>
        <w:pStyle w:val="BodyText"/>
        <w:tabs>
          <w:tab w:val="left" w:pos="1569"/>
          <w:tab w:val="left" w:pos="6946"/>
          <w:tab w:val="left" w:pos="7010"/>
          <w:tab w:val="left" w:pos="8674"/>
        </w:tabs>
        <w:kinsoku w:val="0"/>
        <w:overflowPunct w:val="0"/>
        <w:spacing w:before="56" w:line="373" w:lineRule="auto"/>
        <w:ind w:left="1569" w:right="209" w:hanging="136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247650</wp:posOffset>
                </wp:positionV>
                <wp:extent cx="5869940" cy="12700"/>
                <wp:effectExtent l="0" t="0" r="0" b="0"/>
                <wp:wrapNone/>
                <wp:docPr id="74" name="Freeform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43" o:spid="_x0000_s1026" style="position:absolute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19.5pt,534.15pt,19.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514350</wp:posOffset>
                </wp:positionV>
                <wp:extent cx="5869940" cy="12700"/>
                <wp:effectExtent l="0" t="0" r="0" b="0"/>
                <wp:wrapNone/>
                <wp:docPr id="73" name="Freeform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44" o:spid="_x0000_s1026" style="position:absolute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40.5pt,534.15pt,40.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t>Fe</w:t>
      </w:r>
      <w:r w:rsidR="005366D3">
        <w:rPr>
          <w:spacing w:val="-1"/>
        </w:rPr>
        <w:t>n</w:t>
      </w:r>
      <w:r w:rsidR="005366D3">
        <w:t>ce</w:t>
      </w:r>
      <w:r w:rsidR="005366D3">
        <w:tab/>
        <w:t>Met</w:t>
      </w:r>
      <w:r w:rsidR="005366D3">
        <w:rPr>
          <w:spacing w:val="-3"/>
        </w:rPr>
        <w:t>r</w:t>
      </w:r>
      <w:r w:rsidR="005366D3">
        <w:t>es</w:t>
      </w:r>
      <w:r w:rsidR="005366D3">
        <w:rPr>
          <w:spacing w:val="-2"/>
        </w:rPr>
        <w:t xml:space="preserve"> </w:t>
      </w:r>
      <w:r w:rsidR="005366D3">
        <w:rPr>
          <w:spacing w:val="1"/>
        </w:rPr>
        <w:t>o</w:t>
      </w:r>
      <w:r w:rsidR="005366D3">
        <w:t xml:space="preserve">f </w:t>
      </w:r>
      <w:r w:rsidR="005366D3">
        <w:rPr>
          <w:spacing w:val="-3"/>
        </w:rPr>
        <w:t>f</w:t>
      </w:r>
      <w:r w:rsidR="005366D3">
        <w:t>ence</w:t>
      </w:r>
      <w:r w:rsidR="005366D3">
        <w:rPr>
          <w:spacing w:val="-2"/>
        </w:rPr>
        <w:t xml:space="preserve"> </w:t>
      </w:r>
      <w:r w:rsidR="005366D3">
        <w:t>mai</w:t>
      </w:r>
      <w:r w:rsidR="005366D3">
        <w:rPr>
          <w:spacing w:val="-2"/>
        </w:rPr>
        <w:t>n</w:t>
      </w:r>
      <w:r w:rsidR="005366D3">
        <w:t>tai</w:t>
      </w:r>
      <w:r w:rsidR="005366D3">
        <w:rPr>
          <w:spacing w:val="-1"/>
        </w:rPr>
        <w:t>n</w:t>
      </w:r>
      <w:r w:rsidR="005366D3">
        <w:rPr>
          <w:spacing w:val="-2"/>
        </w:rPr>
        <w:t>e</w:t>
      </w:r>
      <w:r w:rsidR="005366D3">
        <w:t>d</w:t>
      </w:r>
      <w:r w:rsidR="005366D3">
        <w:tab/>
        <w:t>5</w:t>
      </w:r>
      <w:r w:rsidR="005366D3">
        <w:rPr>
          <w:spacing w:val="-2"/>
        </w:rPr>
        <w:t>0</w:t>
      </w:r>
      <w:r w:rsidR="005366D3">
        <w:t>0</w:t>
      </w:r>
      <w:r w:rsidR="005366D3">
        <w:rPr>
          <w:spacing w:val="-2"/>
        </w:rPr>
        <w:t xml:space="preserve"> </w:t>
      </w:r>
      <w:r w:rsidR="005366D3">
        <w:t>m</w:t>
      </w:r>
      <w:r w:rsidR="005366D3">
        <w:tab/>
        <w:t>5</w:t>
      </w:r>
      <w:r w:rsidR="005366D3">
        <w:rPr>
          <w:spacing w:val="-2"/>
        </w:rPr>
        <w:t>0</w:t>
      </w:r>
      <w:r w:rsidR="005366D3">
        <w:t>0</w:t>
      </w:r>
      <w:r w:rsidR="005366D3">
        <w:rPr>
          <w:spacing w:val="-2"/>
        </w:rPr>
        <w:t xml:space="preserve"> </w:t>
      </w:r>
      <w:r w:rsidR="005366D3">
        <w:t xml:space="preserve">m </w:t>
      </w:r>
      <w:r w:rsidR="005366D3">
        <w:rPr>
          <w:spacing w:val="-1"/>
        </w:rPr>
        <w:t>H</w:t>
      </w:r>
      <w:r w:rsidR="005366D3">
        <w:t>ec</w:t>
      </w:r>
      <w:r w:rsidR="005366D3">
        <w:rPr>
          <w:spacing w:val="1"/>
        </w:rPr>
        <w:t>t</w:t>
      </w:r>
      <w:r w:rsidR="005366D3">
        <w:t>ares</w:t>
      </w:r>
      <w:r w:rsidR="005366D3">
        <w:rPr>
          <w:spacing w:val="-2"/>
        </w:rPr>
        <w:t xml:space="preserve"> </w:t>
      </w:r>
      <w:r w:rsidR="005366D3">
        <w:rPr>
          <w:spacing w:val="1"/>
        </w:rPr>
        <w:t>o</w:t>
      </w:r>
      <w:r w:rsidR="005366D3">
        <w:t>f</w:t>
      </w:r>
      <w:r w:rsidR="005366D3">
        <w:rPr>
          <w:spacing w:val="-3"/>
        </w:rPr>
        <w:t xml:space="preserve"> </w:t>
      </w:r>
      <w:r w:rsidR="005366D3">
        <w:t>s</w:t>
      </w:r>
      <w:r w:rsidR="005366D3">
        <w:rPr>
          <w:spacing w:val="-2"/>
        </w:rPr>
        <w:t>t</w:t>
      </w:r>
      <w:r w:rsidR="005366D3">
        <w:rPr>
          <w:spacing w:val="1"/>
        </w:rPr>
        <w:t>o</w:t>
      </w:r>
      <w:r w:rsidR="005366D3">
        <w:t>ck</w:t>
      </w:r>
      <w:r w:rsidR="005366D3">
        <w:rPr>
          <w:spacing w:val="-2"/>
        </w:rPr>
        <w:t xml:space="preserve"> </w:t>
      </w:r>
      <w:r w:rsidR="005366D3">
        <w:t>e</w:t>
      </w:r>
      <w:r w:rsidR="005366D3">
        <w:rPr>
          <w:spacing w:val="-2"/>
        </w:rPr>
        <w:t>x</w:t>
      </w:r>
      <w:r w:rsidR="005366D3">
        <w:t>cl</w:t>
      </w:r>
      <w:r w:rsidR="005366D3">
        <w:rPr>
          <w:spacing w:val="-1"/>
        </w:rPr>
        <w:t>u</w:t>
      </w:r>
      <w:r w:rsidR="005366D3">
        <w:t>sion</w:t>
      </w:r>
      <w:r w:rsidR="005366D3">
        <w:rPr>
          <w:spacing w:val="-3"/>
        </w:rPr>
        <w:t xml:space="preserve"> </w:t>
      </w:r>
      <w:r w:rsidR="005366D3">
        <w:t>crea</w:t>
      </w:r>
      <w:r w:rsidR="005366D3">
        <w:rPr>
          <w:spacing w:val="-2"/>
        </w:rPr>
        <w:t>t</w:t>
      </w:r>
      <w:r w:rsidR="005366D3">
        <w:t xml:space="preserve">ed by </w:t>
      </w:r>
      <w:r w:rsidR="005366D3">
        <w:rPr>
          <w:spacing w:val="-3"/>
        </w:rPr>
        <w:t>f</w:t>
      </w:r>
      <w:r w:rsidR="005366D3">
        <w:t>enci</w:t>
      </w:r>
      <w:r w:rsidR="005366D3">
        <w:rPr>
          <w:spacing w:val="-2"/>
        </w:rPr>
        <w:t>n</w:t>
      </w:r>
      <w:r w:rsidR="005366D3">
        <w:t>g</w:t>
      </w:r>
      <w:r w:rsidR="005366D3">
        <w:tab/>
      </w:r>
      <w:r w:rsidR="005366D3">
        <w:tab/>
        <w:t>60</w:t>
      </w:r>
      <w:r w:rsidR="005366D3">
        <w:rPr>
          <w:spacing w:val="1"/>
        </w:rPr>
        <w:t xml:space="preserve"> </w:t>
      </w:r>
      <w:r w:rsidR="005366D3">
        <w:rPr>
          <w:spacing w:val="-1"/>
        </w:rPr>
        <w:t>h</w:t>
      </w:r>
      <w:r w:rsidR="005366D3">
        <w:t>a</w:t>
      </w:r>
      <w:r w:rsidR="005366D3">
        <w:tab/>
        <w:t>60</w:t>
      </w:r>
      <w:r w:rsidR="005366D3">
        <w:rPr>
          <w:spacing w:val="1"/>
        </w:rPr>
        <w:t xml:space="preserve"> </w:t>
      </w:r>
      <w:r w:rsidR="005366D3">
        <w:rPr>
          <w:spacing w:val="-1"/>
        </w:rPr>
        <w:t>h</w:t>
      </w:r>
      <w:r w:rsidR="005366D3">
        <w:t>a</w:t>
      </w:r>
    </w:p>
    <w:p w:rsidR="005366D3" w:rsidRDefault="005366D3">
      <w:pPr>
        <w:pStyle w:val="BodyText"/>
        <w:tabs>
          <w:tab w:val="left" w:pos="1569"/>
          <w:tab w:val="left" w:pos="6946"/>
          <w:tab w:val="left" w:pos="7010"/>
          <w:tab w:val="left" w:pos="8674"/>
        </w:tabs>
        <w:kinsoku w:val="0"/>
        <w:overflowPunct w:val="0"/>
        <w:spacing w:before="56" w:line="373" w:lineRule="auto"/>
        <w:ind w:left="1569" w:right="209" w:hanging="1361"/>
        <w:sectPr w:rsidR="005366D3">
          <w:type w:val="continuous"/>
          <w:pgSz w:w="11907" w:h="16860"/>
          <w:pgMar w:top="1580" w:right="1120" w:bottom="280" w:left="1340" w:header="720" w:footer="720" w:gutter="0"/>
          <w:cols w:space="720" w:equalWidth="0">
            <w:col w:w="9447"/>
          </w:cols>
          <w:noEndnote/>
        </w:sectPr>
      </w:pPr>
    </w:p>
    <w:p w:rsidR="005366D3" w:rsidRDefault="00914B5F">
      <w:pPr>
        <w:pStyle w:val="BodyText"/>
        <w:kinsoku w:val="0"/>
        <w:overflowPunct w:val="0"/>
        <w:spacing w:before="4" w:line="238" w:lineRule="auto"/>
        <w:ind w:left="208" w:right="396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384175</wp:posOffset>
                </wp:positionV>
                <wp:extent cx="5869940" cy="12700"/>
                <wp:effectExtent l="0" t="0" r="0" b="0"/>
                <wp:wrapNone/>
                <wp:docPr id="72" name="Freeform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45" o:spid="_x0000_s1026" style="position:absolute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30.25pt,534.15pt,30.2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t>Weed c</w:t>
      </w:r>
      <w:r w:rsidR="005366D3">
        <w:rPr>
          <w:spacing w:val="1"/>
        </w:rPr>
        <w:t>o</w:t>
      </w:r>
      <w:r w:rsidR="005366D3">
        <w:rPr>
          <w:spacing w:val="-1"/>
        </w:rPr>
        <w:t>n</w:t>
      </w:r>
      <w:r w:rsidR="005366D3">
        <w:t>t</w:t>
      </w:r>
      <w:r w:rsidR="005366D3">
        <w:rPr>
          <w:spacing w:val="-3"/>
        </w:rPr>
        <w:t>r</w:t>
      </w:r>
      <w:r w:rsidR="005366D3">
        <w:rPr>
          <w:spacing w:val="1"/>
        </w:rPr>
        <w:t>o</w:t>
      </w:r>
      <w:r w:rsidR="005366D3">
        <w:t>l</w:t>
      </w:r>
    </w:p>
    <w:p w:rsidR="005366D3" w:rsidRDefault="005366D3">
      <w:pPr>
        <w:kinsoku w:val="0"/>
        <w:overflowPunct w:val="0"/>
        <w:spacing w:before="9" w:line="140" w:lineRule="exact"/>
        <w:rPr>
          <w:sz w:val="14"/>
          <w:szCs w:val="14"/>
        </w:rPr>
      </w:pPr>
    </w:p>
    <w:p w:rsidR="005366D3" w:rsidRDefault="00914B5F">
      <w:pPr>
        <w:pStyle w:val="BodyText"/>
        <w:kinsoku w:val="0"/>
        <w:overflowPunct w:val="0"/>
        <w:spacing w:line="266" w:lineRule="exact"/>
        <w:ind w:left="2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385445</wp:posOffset>
                </wp:positionV>
                <wp:extent cx="5869940" cy="12700"/>
                <wp:effectExtent l="0" t="0" r="0" b="0"/>
                <wp:wrapNone/>
                <wp:docPr id="71" name="Freeform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46" o:spid="_x0000_s1026" style="position:absolute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30.35pt,534.15pt,30.3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rPr>
          <w:spacing w:val="1"/>
        </w:rPr>
        <w:t>P</w:t>
      </w:r>
      <w:r w:rsidR="005366D3">
        <w:t>est</w:t>
      </w:r>
      <w:r w:rsidR="005366D3">
        <w:rPr>
          <w:spacing w:val="-2"/>
        </w:rPr>
        <w:t xml:space="preserve"> </w:t>
      </w:r>
      <w:r w:rsidR="005366D3">
        <w:t>an</w:t>
      </w:r>
      <w:r w:rsidR="005366D3">
        <w:rPr>
          <w:spacing w:val="-1"/>
        </w:rPr>
        <w:t>i</w:t>
      </w:r>
      <w:r w:rsidR="005366D3">
        <w:t>mal c</w:t>
      </w:r>
      <w:r w:rsidR="005366D3">
        <w:rPr>
          <w:spacing w:val="1"/>
        </w:rPr>
        <w:t>o</w:t>
      </w:r>
      <w:r w:rsidR="005366D3">
        <w:rPr>
          <w:spacing w:val="-1"/>
        </w:rPr>
        <w:t>n</w:t>
      </w:r>
      <w:r w:rsidR="005366D3">
        <w:t>t</w:t>
      </w:r>
      <w:r w:rsidR="005366D3">
        <w:rPr>
          <w:spacing w:val="-3"/>
        </w:rPr>
        <w:t>r</w:t>
      </w:r>
      <w:r w:rsidR="005366D3">
        <w:rPr>
          <w:spacing w:val="1"/>
        </w:rPr>
        <w:t>o</w:t>
      </w:r>
      <w:r w:rsidR="005366D3">
        <w:t>l</w:t>
      </w:r>
    </w:p>
    <w:p w:rsidR="005366D3" w:rsidRDefault="005366D3">
      <w:pPr>
        <w:pStyle w:val="BodyText"/>
        <w:tabs>
          <w:tab w:val="left" w:pos="5539"/>
          <w:tab w:val="left" w:pos="7100"/>
        </w:tabs>
        <w:kinsoku w:val="0"/>
        <w:overflowPunct w:val="0"/>
        <w:spacing w:before="2"/>
        <w:ind w:left="208"/>
      </w:pPr>
      <w:r>
        <w:rPr>
          <w:rFonts w:ascii="Times New Roman" w:hAnsi="Times New Roman" w:cs="Times New Roman"/>
          <w:sz w:val="24"/>
          <w:szCs w:val="24"/>
        </w:rPr>
        <w:br w:type="column"/>
      </w:r>
      <w:r>
        <w:rPr>
          <w:spacing w:val="-1"/>
        </w:rPr>
        <w:lastRenderedPageBreak/>
        <w:t>H</w:t>
      </w:r>
      <w:r>
        <w:t>ec</w:t>
      </w:r>
      <w:r>
        <w:rPr>
          <w:spacing w:val="1"/>
        </w:rPr>
        <w:t>t</w:t>
      </w:r>
      <w:r>
        <w:t>ares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-2"/>
        </w:rPr>
        <w:t>w</w:t>
      </w:r>
      <w:r>
        <w:t>eed</w:t>
      </w:r>
      <w:r>
        <w:rPr>
          <w:spacing w:val="-1"/>
        </w:rPr>
        <w:t xml:space="preserve"> </w:t>
      </w:r>
      <w:r>
        <w:t>sp</w:t>
      </w:r>
      <w:r>
        <w:rPr>
          <w:spacing w:val="-3"/>
        </w:rPr>
        <w:t>e</w:t>
      </w:r>
      <w:r>
        <w:t>cies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tai</w:t>
      </w:r>
      <w:r>
        <w:rPr>
          <w:spacing w:val="-1"/>
        </w:rPr>
        <w:t>n</w:t>
      </w:r>
      <w:r>
        <w:t>ed</w:t>
      </w:r>
      <w:r>
        <w:tab/>
        <w:t>3</w:t>
      </w:r>
      <w:r>
        <w:rPr>
          <w:spacing w:val="-2"/>
        </w:rPr>
        <w:t>1</w:t>
      </w:r>
      <w:r>
        <w:t>1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tab/>
        <w:t>2,</w:t>
      </w:r>
      <w:r>
        <w:rPr>
          <w:spacing w:val="-2"/>
        </w:rPr>
        <w:t>5</w:t>
      </w:r>
      <w:r>
        <w:t>92</w:t>
      </w:r>
      <w:r>
        <w:rPr>
          <w:spacing w:val="-1"/>
        </w:rPr>
        <w:t xml:space="preserve"> h</w:t>
      </w:r>
      <w:r>
        <w:t>a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5366D3" w:rsidRDefault="005366D3">
      <w:pPr>
        <w:pStyle w:val="BodyText"/>
        <w:tabs>
          <w:tab w:val="left" w:pos="5650"/>
          <w:tab w:val="left" w:pos="7378"/>
        </w:tabs>
        <w:kinsoku w:val="0"/>
        <w:overflowPunct w:val="0"/>
        <w:ind w:left="208"/>
      </w:pPr>
      <w:r>
        <w:rPr>
          <w:spacing w:val="-1"/>
        </w:rPr>
        <w:t>H</w:t>
      </w:r>
      <w:r>
        <w:t>ec</w:t>
      </w:r>
      <w:r>
        <w:rPr>
          <w:spacing w:val="1"/>
        </w:rPr>
        <w:t>t</w:t>
      </w:r>
      <w:r>
        <w:t>ares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pest</w:t>
      </w:r>
      <w:r>
        <w:rPr>
          <w:spacing w:val="-2"/>
        </w:rPr>
        <w:t xml:space="preserve"> </w:t>
      </w:r>
      <w:r>
        <w:t>an</w:t>
      </w:r>
      <w:r>
        <w:rPr>
          <w:spacing w:val="-1"/>
        </w:rPr>
        <w:t>i</w:t>
      </w:r>
      <w:r>
        <w:t>mal</w:t>
      </w:r>
      <w:r>
        <w:rPr>
          <w:spacing w:val="-3"/>
        </w:rPr>
        <w:t xml:space="preserve"> </w:t>
      </w:r>
      <w:r>
        <w:t>s</w:t>
      </w:r>
      <w:r>
        <w:rPr>
          <w:spacing w:val="-3"/>
        </w:rPr>
        <w:t>p</w:t>
      </w:r>
      <w:r>
        <w:t>ecies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</w:t>
      </w:r>
      <w:r>
        <w:rPr>
          <w:spacing w:val="-3"/>
        </w:rPr>
        <w:t>r</w:t>
      </w:r>
      <w:r>
        <w:rPr>
          <w:spacing w:val="1"/>
        </w:rPr>
        <w:t>o</w:t>
      </w:r>
      <w:r>
        <w:t>l</w:t>
      </w:r>
      <w:r>
        <w:rPr>
          <w:spacing w:val="-1"/>
        </w:rPr>
        <w:t>l</w:t>
      </w:r>
      <w:r>
        <w:t>ed</w:t>
      </w:r>
      <w:r>
        <w:tab/>
        <w:t>60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tab/>
        <w:t>60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</w:p>
    <w:p w:rsidR="005366D3" w:rsidRDefault="005366D3">
      <w:pPr>
        <w:pStyle w:val="BodyText"/>
        <w:tabs>
          <w:tab w:val="left" w:pos="5650"/>
          <w:tab w:val="left" w:pos="7378"/>
        </w:tabs>
        <w:kinsoku w:val="0"/>
        <w:overflowPunct w:val="0"/>
        <w:ind w:left="208"/>
        <w:sectPr w:rsidR="005366D3">
          <w:type w:val="continuous"/>
          <w:pgSz w:w="11907" w:h="16860"/>
          <w:pgMar w:top="1580" w:right="1120" w:bottom="280" w:left="1340" w:header="720" w:footer="720" w:gutter="0"/>
          <w:cols w:num="2" w:space="720" w:equalWidth="0">
            <w:col w:w="1248" w:space="112"/>
            <w:col w:w="8087"/>
          </w:cols>
          <w:noEndnote/>
        </w:sectPr>
      </w:pPr>
    </w:p>
    <w:p w:rsidR="005366D3" w:rsidRDefault="005366D3">
      <w:pPr>
        <w:kinsoku w:val="0"/>
        <w:overflowPunct w:val="0"/>
        <w:spacing w:before="1" w:line="100" w:lineRule="exact"/>
        <w:rPr>
          <w:sz w:val="10"/>
          <w:szCs w:val="10"/>
        </w:rPr>
      </w:pPr>
    </w:p>
    <w:p w:rsidR="005366D3" w:rsidRDefault="005366D3">
      <w:pPr>
        <w:kinsoku w:val="0"/>
        <w:overflowPunct w:val="0"/>
        <w:spacing w:before="1" w:line="100" w:lineRule="exact"/>
        <w:rPr>
          <w:sz w:val="10"/>
          <w:szCs w:val="10"/>
        </w:rPr>
        <w:sectPr w:rsidR="005366D3">
          <w:type w:val="continuous"/>
          <w:pgSz w:w="11907" w:h="16860"/>
          <w:pgMar w:top="1580" w:right="1120" w:bottom="280" w:left="1340" w:header="720" w:footer="720" w:gutter="0"/>
          <w:cols w:space="720" w:equalWidth="0">
            <w:col w:w="9447"/>
          </w:cols>
          <w:noEndnote/>
        </w:sectPr>
      </w:pPr>
    </w:p>
    <w:p w:rsidR="005366D3" w:rsidRDefault="00914B5F">
      <w:pPr>
        <w:pStyle w:val="BodyText"/>
        <w:kinsoku w:val="0"/>
        <w:overflowPunct w:val="0"/>
        <w:spacing w:before="56"/>
        <w:ind w:left="208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ragraph">
                  <wp:posOffset>419735</wp:posOffset>
                </wp:positionV>
                <wp:extent cx="5869940" cy="12700"/>
                <wp:effectExtent l="0" t="0" r="0" b="0"/>
                <wp:wrapNone/>
                <wp:docPr id="70" name="Freeform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12700"/>
                        </a:xfrm>
                        <a:custGeom>
                          <a:avLst/>
                          <a:gdLst>
                            <a:gd name="T0" fmla="*/ 0 w 9244"/>
                            <a:gd name="T1" fmla="*/ 0 h 20"/>
                            <a:gd name="T2" fmla="*/ 9243 w 924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44" h="20">
                              <a:moveTo>
                                <a:pt x="0" y="0"/>
                              </a:moveTo>
                              <a:lnTo>
                                <a:pt x="9243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47" o:spid="_x0000_s1026" style="position:absolute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in,33.05pt,534.15pt,33.05pt" coordsize="924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" o:allowincell="f" filled="f" strokecolor="#218591" strokeweight=".20458mm">
                <v:path arrowok="t" o:connecttype="custom" o:connectlocs="0,0;5869305,0" o:connectangles="0,0"/>
                <w10:wrap anchorx="page"/>
              </v:polyline>
            </w:pict>
          </mc:Fallback>
        </mc:AlternateContent>
      </w:r>
      <w:r w:rsidR="005366D3">
        <w:t>Gra</w:t>
      </w:r>
      <w:r w:rsidR="005366D3">
        <w:rPr>
          <w:spacing w:val="-2"/>
        </w:rPr>
        <w:t>z</w:t>
      </w:r>
      <w:r w:rsidR="005366D3">
        <w:t>i</w:t>
      </w:r>
      <w:r w:rsidR="005366D3">
        <w:rPr>
          <w:spacing w:val="-2"/>
        </w:rPr>
        <w:t>n</w:t>
      </w:r>
      <w:r w:rsidR="005366D3">
        <w:t>g reg</w:t>
      </w:r>
      <w:r w:rsidR="005366D3">
        <w:rPr>
          <w:spacing w:val="-1"/>
        </w:rPr>
        <w:t>i</w:t>
      </w:r>
      <w:r w:rsidR="005366D3">
        <w:t>me</w:t>
      </w:r>
    </w:p>
    <w:p w:rsidR="005366D3" w:rsidRDefault="005366D3">
      <w:pPr>
        <w:pStyle w:val="BodyText"/>
        <w:kinsoku w:val="0"/>
        <w:overflowPunct w:val="0"/>
        <w:spacing w:before="56"/>
        <w:ind w:left="208"/>
      </w:pPr>
      <w:r>
        <w:rPr>
          <w:rFonts w:ascii="Times New Roman" w:hAnsi="Times New Roman" w:cs="Times New Roman"/>
          <w:sz w:val="24"/>
          <w:szCs w:val="24"/>
        </w:rPr>
        <w:br w:type="column"/>
      </w:r>
      <w:r>
        <w:rPr>
          <w:spacing w:val="-1"/>
        </w:rPr>
        <w:lastRenderedPageBreak/>
        <w:t>H</w:t>
      </w:r>
      <w:r>
        <w:t>ec</w:t>
      </w:r>
      <w:r>
        <w:rPr>
          <w:spacing w:val="1"/>
        </w:rPr>
        <w:t>t</w:t>
      </w:r>
      <w:r>
        <w:t>ares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gr</w:t>
      </w:r>
      <w:r>
        <w:rPr>
          <w:spacing w:val="-1"/>
        </w:rPr>
        <w:t>az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4"/>
        </w:rPr>
        <w:t>g</w:t>
      </w:r>
      <w:r>
        <w:t>e</w:t>
      </w:r>
      <w:r>
        <w:rPr>
          <w:spacing w:val="-1"/>
        </w:rPr>
        <w:t>m</w:t>
      </w:r>
      <w:r>
        <w:t>ent re</w:t>
      </w:r>
      <w:r>
        <w:rPr>
          <w:spacing w:val="-1"/>
        </w:rPr>
        <w:t>g</w:t>
      </w:r>
      <w:r>
        <w:rPr>
          <w:spacing w:val="-3"/>
        </w:rPr>
        <w:t>i</w:t>
      </w:r>
      <w:r>
        <w:t>me esta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t>shed</w:t>
      </w:r>
    </w:p>
    <w:p w:rsidR="005366D3" w:rsidRDefault="005366D3">
      <w:pPr>
        <w:pStyle w:val="BodyText"/>
        <w:tabs>
          <w:tab w:val="left" w:pos="1937"/>
        </w:tabs>
        <w:kinsoku w:val="0"/>
        <w:overflowPunct w:val="0"/>
        <w:spacing w:before="56"/>
        <w:ind w:left="208"/>
      </w:pPr>
      <w:r>
        <w:rPr>
          <w:rFonts w:ascii="Times New Roman" w:hAnsi="Times New Roman" w:cs="Times New Roman"/>
          <w:sz w:val="24"/>
          <w:szCs w:val="24"/>
        </w:rPr>
        <w:br w:type="column"/>
      </w:r>
      <w:r>
        <w:lastRenderedPageBreak/>
        <w:t>88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tab/>
        <w:t>88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</w:p>
    <w:p w:rsidR="005366D3" w:rsidRDefault="005366D3">
      <w:pPr>
        <w:pStyle w:val="BodyText"/>
        <w:tabs>
          <w:tab w:val="left" w:pos="1937"/>
        </w:tabs>
        <w:kinsoku w:val="0"/>
        <w:overflowPunct w:val="0"/>
        <w:spacing w:before="56"/>
        <w:ind w:left="208"/>
        <w:sectPr w:rsidR="005366D3">
          <w:type w:val="continuous"/>
          <w:pgSz w:w="11907" w:h="16860"/>
          <w:pgMar w:top="1580" w:right="1120" w:bottom="280" w:left="1340" w:header="720" w:footer="720" w:gutter="0"/>
          <w:cols w:num="3" w:space="720" w:equalWidth="0">
            <w:col w:w="887" w:space="474"/>
            <w:col w:w="3841" w:space="1601"/>
            <w:col w:w="2644"/>
          </w:cols>
          <w:noEndnote/>
        </w:sectPr>
      </w:pPr>
    </w:p>
    <w:p w:rsidR="005366D3" w:rsidRDefault="005366D3">
      <w:pPr>
        <w:kinsoku w:val="0"/>
        <w:overflowPunct w:val="0"/>
        <w:spacing w:before="1" w:line="150" w:lineRule="exact"/>
        <w:rPr>
          <w:sz w:val="15"/>
          <w:szCs w:val="15"/>
        </w:rPr>
      </w:pPr>
    </w:p>
    <w:p w:rsidR="005366D3" w:rsidRDefault="00914B5F">
      <w:pPr>
        <w:pStyle w:val="BodyText"/>
        <w:tabs>
          <w:tab w:val="left" w:pos="1569"/>
          <w:tab w:val="left" w:pos="7010"/>
          <w:tab w:val="left" w:pos="8739"/>
        </w:tabs>
        <w:kinsoku w:val="0"/>
        <w:overflowPunct w:val="0"/>
        <w:ind w:left="20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1" locked="0" layoutInCell="0" allowOverlap="1">
                <wp:simplePos x="0" y="0"/>
                <wp:positionH relativeFrom="page">
                  <wp:posOffset>905510</wp:posOffset>
                </wp:positionH>
                <wp:positionV relativeFrom="paragraph">
                  <wp:posOffset>212090</wp:posOffset>
                </wp:positionV>
                <wp:extent cx="5878830" cy="12700"/>
                <wp:effectExtent l="0" t="0" r="0" b="0"/>
                <wp:wrapNone/>
                <wp:docPr id="69" name="Freeform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78830" cy="12700"/>
                        </a:xfrm>
                        <a:custGeom>
                          <a:avLst/>
                          <a:gdLst>
                            <a:gd name="T0" fmla="*/ 0 w 9258"/>
                            <a:gd name="T1" fmla="*/ 0 h 20"/>
                            <a:gd name="T2" fmla="*/ 9258 w 925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258" h="20">
                              <a:moveTo>
                                <a:pt x="0" y="0"/>
                              </a:moveTo>
                              <a:lnTo>
                                <a:pt x="9258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2185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48" o:spid="_x0000_s1026" style="position:absolute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71.3pt,16.7pt,534.2pt,16.7pt" coordsize="925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" o:allowincell="f" filled="f" strokecolor="#218591" strokeweight=".20458mm">
                <v:path arrowok="t" o:connecttype="custom" o:connectlocs="0,0;5878830,0" o:connectangles="0,0"/>
                <w10:wrap anchorx="page"/>
              </v:polyline>
            </w:pict>
          </mc:Fallback>
        </mc:AlternateContent>
      </w:r>
      <w:r w:rsidR="005366D3">
        <w:t>F</w:t>
      </w:r>
      <w:r w:rsidR="005366D3">
        <w:rPr>
          <w:spacing w:val="-1"/>
        </w:rPr>
        <w:t>i</w:t>
      </w:r>
      <w:r w:rsidR="005366D3">
        <w:t>re reg</w:t>
      </w:r>
      <w:r w:rsidR="005366D3">
        <w:rPr>
          <w:spacing w:val="-3"/>
        </w:rPr>
        <w:t>i</w:t>
      </w:r>
      <w:r w:rsidR="005366D3">
        <w:t>me</w:t>
      </w:r>
      <w:r w:rsidR="005366D3">
        <w:tab/>
      </w:r>
      <w:r w:rsidR="005366D3">
        <w:rPr>
          <w:spacing w:val="-1"/>
        </w:rPr>
        <w:t>H</w:t>
      </w:r>
      <w:r w:rsidR="005366D3">
        <w:t>ec</w:t>
      </w:r>
      <w:r w:rsidR="005366D3">
        <w:rPr>
          <w:spacing w:val="1"/>
        </w:rPr>
        <w:t>t</w:t>
      </w:r>
      <w:r w:rsidR="005366D3">
        <w:t>ares</w:t>
      </w:r>
      <w:r w:rsidR="005366D3">
        <w:rPr>
          <w:spacing w:val="-2"/>
        </w:rPr>
        <w:t xml:space="preserve"> </w:t>
      </w:r>
      <w:r w:rsidR="005366D3">
        <w:rPr>
          <w:spacing w:val="1"/>
        </w:rPr>
        <w:t>o</w:t>
      </w:r>
      <w:r w:rsidR="005366D3">
        <w:t>f</w:t>
      </w:r>
      <w:r w:rsidR="005366D3">
        <w:rPr>
          <w:spacing w:val="-3"/>
        </w:rPr>
        <w:t xml:space="preserve"> </w:t>
      </w:r>
      <w:r w:rsidR="005366D3">
        <w:t xml:space="preserve">fire </w:t>
      </w:r>
      <w:r w:rsidR="005366D3">
        <w:rPr>
          <w:spacing w:val="-2"/>
        </w:rPr>
        <w:t>r</w:t>
      </w:r>
      <w:r w:rsidR="005366D3">
        <w:t>eg</w:t>
      </w:r>
      <w:r w:rsidR="005366D3">
        <w:rPr>
          <w:spacing w:val="-1"/>
        </w:rPr>
        <w:t>i</w:t>
      </w:r>
      <w:r w:rsidR="005366D3">
        <w:rPr>
          <w:spacing w:val="-2"/>
        </w:rPr>
        <w:t>m</w:t>
      </w:r>
      <w:r w:rsidR="005366D3">
        <w:t xml:space="preserve">e </w:t>
      </w:r>
      <w:r w:rsidR="005366D3">
        <w:rPr>
          <w:spacing w:val="-2"/>
        </w:rPr>
        <w:t>e</w:t>
      </w:r>
      <w:r w:rsidR="005366D3">
        <w:t>s</w:t>
      </w:r>
      <w:r w:rsidR="005366D3">
        <w:rPr>
          <w:spacing w:val="-2"/>
        </w:rPr>
        <w:t>t</w:t>
      </w:r>
      <w:r w:rsidR="005366D3">
        <w:t>a</w:t>
      </w:r>
      <w:r w:rsidR="005366D3">
        <w:rPr>
          <w:spacing w:val="-1"/>
        </w:rPr>
        <w:t>b</w:t>
      </w:r>
      <w:r w:rsidR="005366D3">
        <w:t>l</w:t>
      </w:r>
      <w:r w:rsidR="005366D3">
        <w:rPr>
          <w:spacing w:val="-1"/>
        </w:rPr>
        <w:t>i</w:t>
      </w:r>
      <w:r w:rsidR="005366D3">
        <w:t>shed</w:t>
      </w:r>
      <w:r w:rsidR="005366D3">
        <w:tab/>
        <w:t>12</w:t>
      </w:r>
      <w:r w:rsidR="005366D3">
        <w:rPr>
          <w:spacing w:val="1"/>
        </w:rPr>
        <w:t xml:space="preserve"> </w:t>
      </w:r>
      <w:r w:rsidR="005366D3">
        <w:rPr>
          <w:spacing w:val="-1"/>
        </w:rPr>
        <w:t>h</w:t>
      </w:r>
      <w:r w:rsidR="005366D3">
        <w:t>a</w:t>
      </w:r>
      <w:r w:rsidR="005366D3">
        <w:tab/>
        <w:t>12</w:t>
      </w:r>
      <w:r w:rsidR="005366D3">
        <w:rPr>
          <w:spacing w:val="1"/>
        </w:rPr>
        <w:t xml:space="preserve"> </w:t>
      </w:r>
      <w:r w:rsidR="005366D3">
        <w:rPr>
          <w:spacing w:val="-1"/>
        </w:rPr>
        <w:t>h</w:t>
      </w:r>
      <w:r w:rsidR="005366D3">
        <w:t>a</w:t>
      </w:r>
    </w:p>
    <w:p w:rsidR="005366D3" w:rsidRDefault="005366D3">
      <w:pPr>
        <w:pStyle w:val="BodyText"/>
        <w:tabs>
          <w:tab w:val="left" w:pos="1569"/>
          <w:tab w:val="left" w:pos="7010"/>
          <w:tab w:val="left" w:pos="8739"/>
        </w:tabs>
        <w:kinsoku w:val="0"/>
        <w:overflowPunct w:val="0"/>
        <w:ind w:left="208"/>
        <w:sectPr w:rsidR="005366D3">
          <w:type w:val="continuous"/>
          <w:pgSz w:w="11907" w:h="16860"/>
          <w:pgMar w:top="1580" w:right="1120" w:bottom="280" w:left="1340" w:header="720" w:footer="720" w:gutter="0"/>
          <w:cols w:space="720" w:equalWidth="0">
            <w:col w:w="9447"/>
          </w:cols>
          <w:noEndnote/>
        </w:sectPr>
      </w:pPr>
    </w:p>
    <w:p w:rsidR="005366D3" w:rsidRDefault="005366D3">
      <w:pPr>
        <w:pStyle w:val="Heading3"/>
        <w:numPr>
          <w:ilvl w:val="2"/>
          <w:numId w:val="7"/>
        </w:numPr>
        <w:tabs>
          <w:tab w:val="left" w:pos="820"/>
        </w:tabs>
        <w:kinsoku w:val="0"/>
        <w:overflowPunct w:val="0"/>
        <w:spacing w:before="45"/>
        <w:ind w:right="3410"/>
        <w:jc w:val="both"/>
        <w:rPr>
          <w:b w:val="0"/>
          <w:bCs w:val="0"/>
        </w:rPr>
      </w:pPr>
      <w:r>
        <w:rPr>
          <w:spacing w:val="-1"/>
        </w:rPr>
        <w:lastRenderedPageBreak/>
        <w:t>Ma</w:t>
      </w:r>
      <w:r>
        <w:t>n</w:t>
      </w:r>
      <w:r>
        <w:rPr>
          <w:spacing w:val="-1"/>
        </w:rPr>
        <w:t>a</w:t>
      </w:r>
      <w:r>
        <w:rPr>
          <w:spacing w:val="1"/>
        </w:rPr>
        <w:t>g</w:t>
      </w:r>
      <w:r>
        <w:rPr>
          <w:spacing w:val="-1"/>
        </w:rPr>
        <w:t>eme</w:t>
      </w:r>
      <w:r>
        <w:t>nt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l</w:t>
      </w:r>
      <w:r>
        <w:rPr>
          <w:spacing w:val="-1"/>
        </w:rPr>
        <w:t>a</w:t>
      </w:r>
      <w:r>
        <w:t>nd</w:t>
      </w:r>
      <w:r>
        <w:rPr>
          <w:spacing w:val="-4"/>
        </w:rPr>
        <w:t xml:space="preserve"> </w:t>
      </w:r>
      <w:r>
        <w:rPr>
          <w:spacing w:val="-2"/>
        </w:rPr>
        <w:t>i</w:t>
      </w:r>
      <w:r>
        <w:t>n</w:t>
      </w:r>
      <w:r>
        <w:rPr>
          <w:spacing w:val="-5"/>
        </w:rPr>
        <w:t xml:space="preserve"> </w:t>
      </w:r>
      <w:r>
        <w:t>W</w:t>
      </w:r>
      <w:r>
        <w:rPr>
          <w:spacing w:val="-1"/>
        </w:rPr>
        <w:t>e</w:t>
      </w:r>
      <w:r>
        <w:t>st</w:t>
      </w:r>
      <w:r>
        <w:rPr>
          <w:spacing w:val="-1"/>
        </w:rPr>
        <w:t>e</w:t>
      </w:r>
      <w:r>
        <w:t>rn</w:t>
      </w:r>
      <w:r>
        <w:rPr>
          <w:spacing w:val="-5"/>
        </w:rPr>
        <w:t xml:space="preserve"> </w:t>
      </w:r>
      <w:r>
        <w:t>G</w:t>
      </w:r>
      <w:r>
        <w:rPr>
          <w:spacing w:val="1"/>
        </w:rPr>
        <w:t>r</w:t>
      </w:r>
      <w:r>
        <w:t>ass</w:t>
      </w:r>
      <w:r>
        <w:rPr>
          <w:spacing w:val="1"/>
        </w:rPr>
        <w:t>l</w:t>
      </w:r>
      <w:r>
        <w:rPr>
          <w:spacing w:val="-1"/>
        </w:rPr>
        <w:t>a</w:t>
      </w:r>
      <w:r>
        <w:rPr>
          <w:spacing w:val="-2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Re</w:t>
      </w:r>
      <w:r>
        <w:t>serv</w:t>
      </w:r>
      <w:r>
        <w:rPr>
          <w:spacing w:val="-1"/>
        </w:rPr>
        <w:t>e</w:t>
      </w:r>
      <w:r>
        <w:t>s</w:t>
      </w:r>
    </w:p>
    <w:p w:rsidR="005366D3" w:rsidRDefault="005366D3">
      <w:pPr>
        <w:pStyle w:val="BodyText"/>
        <w:kinsoku w:val="0"/>
        <w:overflowPunct w:val="0"/>
        <w:spacing w:before="55"/>
        <w:ind w:right="714"/>
        <w:jc w:val="both"/>
      </w:pP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 g</w:t>
      </w:r>
      <w:r>
        <w:rPr>
          <w:spacing w:val="-1"/>
        </w:rPr>
        <w:t>u</w:t>
      </w:r>
      <w:r>
        <w:t>i</w:t>
      </w:r>
      <w:r>
        <w:rPr>
          <w:spacing w:val="-2"/>
        </w:rPr>
        <w:t>d</w:t>
      </w:r>
      <w:r>
        <w:t>eli</w:t>
      </w:r>
      <w:r>
        <w:rPr>
          <w:spacing w:val="-1"/>
        </w:rPr>
        <w:t>n</w:t>
      </w:r>
      <w:r>
        <w:rPr>
          <w:spacing w:val="-2"/>
        </w:rPr>
        <w:t>e</w:t>
      </w:r>
      <w:r>
        <w:t xml:space="preserve">s </w:t>
      </w:r>
      <w:r>
        <w:rPr>
          <w:spacing w:val="-3"/>
        </w:rPr>
        <w:t>f</w:t>
      </w:r>
      <w:r>
        <w:rPr>
          <w:spacing w:val="-2"/>
        </w:rPr>
        <w:t>o</w:t>
      </w:r>
      <w:r>
        <w:t>r 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secu</w:t>
      </w:r>
      <w:r>
        <w:rPr>
          <w:spacing w:val="-1"/>
        </w:rPr>
        <w:t>r</w:t>
      </w:r>
      <w:r>
        <w:t>ed</w:t>
      </w:r>
      <w:r>
        <w:rPr>
          <w:spacing w:val="1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 xml:space="preserve">WGR </w:t>
      </w:r>
      <w:r>
        <w:rPr>
          <w:spacing w:val="-3"/>
        </w:rPr>
        <w:t>i</w:t>
      </w:r>
      <w:r>
        <w:t>n the re</w:t>
      </w:r>
      <w:r>
        <w:rPr>
          <w:spacing w:val="-4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1"/>
        </w:rPr>
        <w:t>o</w:t>
      </w:r>
      <w:r>
        <w:t>d a</w:t>
      </w:r>
      <w:r>
        <w:rPr>
          <w:spacing w:val="-3"/>
        </w:rPr>
        <w:t>r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ei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pre</w:t>
      </w:r>
      <w:r>
        <w:rPr>
          <w:spacing w:val="-1"/>
        </w:rPr>
        <w:t>p</w:t>
      </w:r>
      <w:r>
        <w:t>are</w:t>
      </w:r>
      <w:r>
        <w:rPr>
          <w:spacing w:val="-1"/>
        </w:rPr>
        <w:t>d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366"/>
        <w:jc w:val="both"/>
      </w:pPr>
      <w:r>
        <w:t>A t</w:t>
      </w:r>
      <w:r>
        <w:rPr>
          <w:spacing w:val="1"/>
        </w:rPr>
        <w:t>o</w:t>
      </w:r>
      <w:r>
        <w:rPr>
          <w:spacing w:val="-2"/>
        </w:rPr>
        <w:t>t</w:t>
      </w:r>
      <w:r>
        <w:t>al of</w:t>
      </w:r>
      <w:r>
        <w:rPr>
          <w:spacing w:val="-3"/>
        </w:rPr>
        <w:t xml:space="preserve"> </w:t>
      </w:r>
      <w:r>
        <w:rPr>
          <w:spacing w:val="-2"/>
        </w:rPr>
        <w:t>6</w:t>
      </w:r>
      <w:r>
        <w:t>85</w:t>
      </w:r>
      <w:r>
        <w:rPr>
          <w:spacing w:val="-3"/>
        </w:rPr>
        <w:t>.</w:t>
      </w:r>
      <w:r>
        <w:t>5 ha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g</w:t>
      </w:r>
      <w:r>
        <w:rPr>
          <w:spacing w:val="-1"/>
        </w:rPr>
        <w:t>r</w:t>
      </w:r>
      <w:r>
        <w:t>a</w:t>
      </w:r>
      <w:r>
        <w:rPr>
          <w:spacing w:val="-1"/>
        </w:rPr>
        <w:t>z</w:t>
      </w:r>
      <w:r>
        <w:rPr>
          <w:spacing w:val="-3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re</w:t>
      </w:r>
      <w:r>
        <w:rPr>
          <w:spacing w:val="-1"/>
        </w:rPr>
        <w:t>g</w:t>
      </w:r>
      <w:r>
        <w:t>ime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2</w:t>
      </w:r>
      <w:r>
        <w:t>51</w:t>
      </w:r>
      <w:r>
        <w:rPr>
          <w:spacing w:val="-3"/>
        </w:rPr>
        <w:t>.</w:t>
      </w:r>
      <w:r>
        <w:t>5 ha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3"/>
        </w:rPr>
        <w:t>f</w:t>
      </w:r>
      <w:r>
        <w:t>ire reg</w:t>
      </w:r>
      <w:r>
        <w:rPr>
          <w:spacing w:val="-3"/>
        </w:rPr>
        <w:t>i</w:t>
      </w:r>
      <w:r>
        <w:t>me</w:t>
      </w:r>
      <w:r>
        <w:rPr>
          <w:spacing w:val="2"/>
        </w:rPr>
        <w:t xml:space="preserve"> </w:t>
      </w:r>
      <w:r>
        <w:t>was</w:t>
      </w:r>
      <w:r>
        <w:rPr>
          <w:spacing w:val="-2"/>
        </w:rPr>
        <w:t xml:space="preserve"> </w:t>
      </w:r>
      <w:r>
        <w:t>esta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t>shed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in the</w:t>
      </w:r>
      <w:r>
        <w:rPr>
          <w:spacing w:val="-3"/>
        </w:rPr>
        <w:t xml:space="preserve"> </w:t>
      </w:r>
      <w:r>
        <w:t xml:space="preserve">WGR </w:t>
      </w:r>
      <w:r>
        <w:rPr>
          <w:spacing w:val="-1"/>
        </w:rPr>
        <w:t>p</w:t>
      </w:r>
      <w:r>
        <w:t>rior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2</w:t>
      </w:r>
      <w:r>
        <w:rPr>
          <w:spacing w:val="-2"/>
        </w:rPr>
        <w:t>0</w:t>
      </w:r>
      <w:r>
        <w:t>1</w:t>
      </w:r>
      <w:r>
        <w:rPr>
          <w:spacing w:val="1"/>
        </w:rPr>
        <w:t>4</w:t>
      </w:r>
      <w:r>
        <w:rPr>
          <w:spacing w:val="-3"/>
        </w:rPr>
        <w:t>-</w:t>
      </w:r>
      <w:r>
        <w:t>15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ai</w:t>
      </w:r>
      <w:r>
        <w:rPr>
          <w:spacing w:val="-2"/>
        </w:rPr>
        <w:t>nt</w:t>
      </w:r>
      <w:r>
        <w:t>ai</w:t>
      </w:r>
      <w:r>
        <w:rPr>
          <w:spacing w:val="-2"/>
        </w:rPr>
        <w:t>n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r</w:t>
      </w:r>
      <w:r>
        <w:t>epo</w:t>
      </w:r>
      <w:r>
        <w:rPr>
          <w:spacing w:val="1"/>
        </w:rPr>
        <w:t>r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3"/>
        </w:rPr>
        <w:t>p</w:t>
      </w:r>
      <w:r>
        <w:t>er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d</w:t>
      </w:r>
      <w:r>
        <w:t xml:space="preserve">. A </w:t>
      </w:r>
      <w:r>
        <w:rPr>
          <w:spacing w:val="-2"/>
        </w:rPr>
        <w:t>t</w:t>
      </w:r>
      <w:r>
        <w:rPr>
          <w:spacing w:val="1"/>
        </w:rPr>
        <w:t>o</w:t>
      </w:r>
      <w:r>
        <w:t>tal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3</w:t>
      </w:r>
      <w:r>
        <w:rPr>
          <w:spacing w:val="-3"/>
        </w:rPr>
        <w:t>,</w:t>
      </w:r>
      <w:r>
        <w:t>7</w:t>
      </w:r>
      <w:r>
        <w:rPr>
          <w:spacing w:val="-2"/>
        </w:rPr>
        <w:t>5</w:t>
      </w:r>
      <w:r>
        <w:t>0</w:t>
      </w:r>
      <w:r>
        <w:rPr>
          <w:spacing w:val="-2"/>
        </w:rPr>
        <w:t xml:space="preserve"> </w:t>
      </w:r>
      <w:r>
        <w:t>m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 f</w:t>
      </w:r>
      <w:r>
        <w:rPr>
          <w:spacing w:val="-2"/>
        </w:rPr>
        <w:t>e</w:t>
      </w:r>
      <w:r>
        <w:rPr>
          <w:spacing w:val="-1"/>
        </w:rPr>
        <w:t>n</w:t>
      </w:r>
      <w:r>
        <w:t>ce</w:t>
      </w:r>
      <w:r>
        <w:rPr>
          <w:spacing w:val="3"/>
        </w:rPr>
        <w:t xml:space="preserve"> </w:t>
      </w:r>
      <w:r>
        <w:t>was</w:t>
      </w:r>
      <w:r>
        <w:rPr>
          <w:spacing w:val="-1"/>
        </w:rPr>
        <w:t xml:space="preserve"> </w:t>
      </w:r>
      <w:r>
        <w:t>i</w:t>
      </w:r>
      <w:r>
        <w:rPr>
          <w:spacing w:val="-2"/>
        </w:rPr>
        <w:t>n</w:t>
      </w:r>
      <w:r>
        <w:t>stalled</w:t>
      </w:r>
      <w:r>
        <w:rPr>
          <w:spacing w:val="-1"/>
        </w:rPr>
        <w:t xml:space="preserve"> </w:t>
      </w:r>
      <w:r>
        <w:t>in the W</w:t>
      </w:r>
      <w:r>
        <w:rPr>
          <w:spacing w:val="-3"/>
        </w:rPr>
        <w:t>G</w:t>
      </w:r>
      <w:r>
        <w:t>R in the</w:t>
      </w:r>
      <w:r>
        <w:rPr>
          <w:spacing w:val="-2"/>
        </w:rPr>
        <w:t xml:space="preserve"> </w:t>
      </w:r>
      <w:r>
        <w:t>re</w:t>
      </w:r>
      <w:r>
        <w:rPr>
          <w:spacing w:val="-4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3"/>
        </w:rPr>
        <w:t>p</w:t>
      </w:r>
      <w:r>
        <w:t>eri</w:t>
      </w:r>
      <w:r>
        <w:rPr>
          <w:spacing w:val="1"/>
        </w:rPr>
        <w:t>o</w:t>
      </w:r>
      <w:r>
        <w:t>d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-1"/>
        </w:rPr>
        <w:t xml:space="preserve"> g</w:t>
      </w:r>
      <w:r>
        <w:t>ra</w:t>
      </w:r>
      <w:r>
        <w:rPr>
          <w:spacing w:val="-2"/>
        </w:rPr>
        <w:t>z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r</w:t>
      </w:r>
      <w:r>
        <w:rPr>
          <w:spacing w:val="-2"/>
        </w:rPr>
        <w:t>e</w:t>
      </w:r>
      <w:r>
        <w:rPr>
          <w:spacing w:val="-1"/>
        </w:rPr>
        <w:t>g</w:t>
      </w:r>
      <w:r>
        <w:t>imes.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382"/>
      </w:pPr>
      <w:r>
        <w:t>A t</w:t>
      </w:r>
      <w:r>
        <w:rPr>
          <w:spacing w:val="1"/>
        </w:rPr>
        <w:t>o</w:t>
      </w:r>
      <w:r>
        <w:rPr>
          <w:spacing w:val="-2"/>
        </w:rPr>
        <w:t>t</w:t>
      </w:r>
      <w:r>
        <w:t>al of</w:t>
      </w:r>
      <w:r>
        <w:rPr>
          <w:spacing w:val="-2"/>
        </w:rPr>
        <w:t xml:space="preserve"> </w:t>
      </w:r>
      <w:r>
        <w:t>1</w:t>
      </w:r>
      <w:r>
        <w:rPr>
          <w:spacing w:val="-3"/>
        </w:rPr>
        <w:t>,</w:t>
      </w:r>
      <w:r>
        <w:t>0</w:t>
      </w:r>
      <w:r>
        <w:rPr>
          <w:spacing w:val="-2"/>
        </w:rPr>
        <w:t>4</w:t>
      </w:r>
      <w:r>
        <w:t>6.8</w:t>
      </w:r>
      <w:r>
        <w:rPr>
          <w:spacing w:val="-2"/>
        </w:rPr>
        <w:t xml:space="preserve"> </w:t>
      </w:r>
      <w:r>
        <w:t>ha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we</w:t>
      </w:r>
      <w:r>
        <w:t>ed c</w:t>
      </w:r>
      <w:r>
        <w:rPr>
          <w:spacing w:val="1"/>
        </w:rPr>
        <w:t>o</w:t>
      </w:r>
      <w:r>
        <w:rPr>
          <w:spacing w:val="-4"/>
        </w:rPr>
        <w:t>n</w:t>
      </w:r>
      <w:r>
        <w:t>tr</w:t>
      </w:r>
      <w:r>
        <w:rPr>
          <w:spacing w:val="1"/>
        </w:rPr>
        <w:t>o</w:t>
      </w:r>
      <w:r>
        <w:t>l h</w:t>
      </w:r>
      <w:r>
        <w:rPr>
          <w:spacing w:val="-4"/>
        </w:rPr>
        <w:t>a</w:t>
      </w:r>
      <w:r>
        <w:t>s been</w:t>
      </w:r>
      <w:r>
        <w:rPr>
          <w:spacing w:val="-3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>er</w:t>
      </w:r>
      <w:r>
        <w:rPr>
          <w:spacing w:val="-2"/>
        </w:rPr>
        <w:t>t</w:t>
      </w:r>
      <w:r>
        <w:t>aken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2"/>
        </w:rPr>
        <w:t xml:space="preserve"> </w:t>
      </w:r>
      <w:r>
        <w:t>ac</w:t>
      </w:r>
      <w:r>
        <w:rPr>
          <w:spacing w:val="-1"/>
        </w:rPr>
        <w:t>qu</w:t>
      </w:r>
      <w:r>
        <w:t>ired</w:t>
      </w:r>
      <w:r>
        <w:rPr>
          <w:spacing w:val="-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 WGR</w:t>
      </w:r>
      <w:r>
        <w:rPr>
          <w:spacing w:val="-3"/>
        </w:rPr>
        <w:t xml:space="preserve"> </w:t>
      </w:r>
      <w:r>
        <w:t>since c</w:t>
      </w:r>
      <w:r>
        <w:rPr>
          <w:spacing w:val="-1"/>
        </w:rPr>
        <w:t>o</w:t>
      </w:r>
      <w:r>
        <w:t>m</w:t>
      </w:r>
      <w:r>
        <w:rPr>
          <w:spacing w:val="-2"/>
        </w:rPr>
        <w:t>m</w:t>
      </w:r>
      <w:r>
        <w:t>enc</w:t>
      </w:r>
      <w:r>
        <w:rPr>
          <w:spacing w:val="-2"/>
        </w:rPr>
        <w:t>e</w:t>
      </w:r>
      <w:r>
        <w:t>me</w:t>
      </w:r>
      <w:r>
        <w:rPr>
          <w:spacing w:val="-3"/>
        </w:rPr>
        <w:t>n</w:t>
      </w:r>
      <w:r>
        <w:t xml:space="preserve">t </w:t>
      </w:r>
      <w:r>
        <w:rPr>
          <w:spacing w:val="-2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rPr>
          <w:spacing w:val="-3"/>
        </w:rPr>
        <w:t>S</w:t>
      </w:r>
      <w:r>
        <w:t>A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2"/>
        </w:rPr>
        <w:t xml:space="preserve"> 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3</w:t>
      </w:r>
      <w:r>
        <w:t>0 J</w:t>
      </w:r>
      <w:r>
        <w:rPr>
          <w:spacing w:val="-2"/>
        </w:rPr>
        <w:t>u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rPr>
          <w:spacing w:val="3"/>
        </w:rPr>
        <w:t>1</w:t>
      </w:r>
      <w:r>
        <w:rPr>
          <w:spacing w:val="-2"/>
        </w:rPr>
        <w:t>5</w:t>
      </w:r>
      <w:r>
        <w:t>.</w:t>
      </w:r>
    </w:p>
    <w:p w:rsidR="005366D3" w:rsidRDefault="005366D3">
      <w:pPr>
        <w:kinsoku w:val="0"/>
        <w:overflowPunct w:val="0"/>
        <w:spacing w:before="2" w:line="180" w:lineRule="exact"/>
        <w:rPr>
          <w:sz w:val="18"/>
          <w:szCs w:val="18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914B5F">
      <w:pPr>
        <w:pStyle w:val="Heading4"/>
        <w:kinsoku w:val="0"/>
        <w:overflowPunct w:val="0"/>
        <w:ind w:right="2685"/>
        <w:jc w:val="both"/>
        <w:rPr>
          <w:b w:val="0"/>
          <w:bCs w:val="0"/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4864" behindDoc="1" locked="0" layoutInCell="0" allowOverlap="1">
                <wp:simplePos x="0" y="0"/>
                <wp:positionH relativeFrom="page">
                  <wp:posOffset>5477510</wp:posOffset>
                </wp:positionH>
                <wp:positionV relativeFrom="paragraph">
                  <wp:posOffset>165735</wp:posOffset>
                </wp:positionV>
                <wp:extent cx="1242695" cy="770890"/>
                <wp:effectExtent l="0" t="0" r="0" b="0"/>
                <wp:wrapNone/>
                <wp:docPr id="64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42695" cy="770890"/>
                          <a:chOff x="8626" y="261"/>
                          <a:chExt cx="1957" cy="1214"/>
                        </a:xfrm>
                      </wpg:grpSpPr>
                      <wps:wsp>
                        <wps:cNvPr id="65" name="Rectangle 151"/>
                        <wps:cNvSpPr>
                          <a:spLocks/>
                        </wps:cNvSpPr>
                        <wps:spPr bwMode="auto">
                          <a:xfrm>
                            <a:off x="8636" y="271"/>
                            <a:ext cx="1937" cy="326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Rectangle 152"/>
                        <wps:cNvSpPr>
                          <a:spLocks/>
                        </wps:cNvSpPr>
                        <wps:spPr bwMode="auto">
                          <a:xfrm>
                            <a:off x="8636" y="598"/>
                            <a:ext cx="1937" cy="26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Rectangle 153"/>
                        <wps:cNvSpPr>
                          <a:spLocks/>
                        </wps:cNvSpPr>
                        <wps:spPr bwMode="auto">
                          <a:xfrm>
                            <a:off x="8636" y="867"/>
                            <a:ext cx="1937" cy="268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Rectangle 154"/>
                        <wps:cNvSpPr>
                          <a:spLocks/>
                        </wps:cNvSpPr>
                        <wps:spPr bwMode="auto">
                          <a:xfrm>
                            <a:off x="8636" y="1135"/>
                            <a:ext cx="1937" cy="329"/>
                          </a:xfrm>
                          <a:prstGeom prst="rect">
                            <a:avLst/>
                          </a:prstGeom>
                          <a:solidFill>
                            <a:srgbClr val="2185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0" o:spid="_x0000_s1026" style="position:absolute;margin-left:431.3pt;margin-top:13.05pt;width:97.85pt;height:60.7pt;z-index:-251631616;mso-position-horizontal-relative:page" coordorigin="8626,261" coordsize="1957,1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" o:allowincell="f">
                <v:rect id="Rectangle 151" o:spid="_x0000_s1027" style="position:absolute;left:8636;top:271;width:1937;height:3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BWCsQA&#10;AADbAAAADwAAAGRycy9kb3ducmV2LnhtbESPQWsCMRSE70L/Q3iFXqRmW1Bka5RuRfTgpW6h19fN&#10;c3cxeQmbqPHfNwWhx2FmvmEWq2SNuNAQescKXiYFCOLG6Z5bBV/15nkOIkRkjcYxKbhRgNXyYbTA&#10;Ursrf9LlEFuRIRxKVNDF6EspQ9ORxTBxnjh7RzdYjFkOrdQDXjPcGvlaFDNpsee80KGnj46a0+Fs&#10;FezH1an+2e58SpU/Tr/NujbVWqmnx/T+BiJSiv/he3unFcym8Pcl/wC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QVgrEAAAA2wAAAA8AAAAAAAAAAAAAAAAAmAIAAGRycy9k&#10;b3ducmV2LnhtbFBLBQYAAAAABAAEAPUAAACJAwAAAAA=&#10;" fillcolor="#218591" stroked="f">
                  <v:path arrowok="t"/>
                </v:rect>
                <v:rect id="Rectangle 152" o:spid="_x0000_s1028" style="position:absolute;left:8636;top:598;width:1937;height: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LIfcUA&#10;AADbAAAADwAAAGRycy9kb3ducmV2LnhtbESPQUsDMRSE7wX/Q3iCl2KzCi5lbVpci9iDl+4WvD43&#10;r7tLk5ewiW3890YQehxm5htmtUnWiDNNYXSs4GFRgCDunB65V3Bo3+6XIEJE1mgck4IfCrBZ38xW&#10;WGl34T2dm9iLDOFQoYIhRl9JGbqBLIaF88TZO7rJYsxy6qWe8JLh1sjHoiilxZHzwoCeXgfqTs23&#10;VfAxr0/t1/vOp1T749On2bam3ip1d5tenkFESvEa/m/vtIKyhL8v+Qf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wsh9xQAAANsAAAAPAAAAAAAAAAAAAAAAAJgCAABkcnMv&#10;ZG93bnJldi54bWxQSwUGAAAAAAQABAD1AAAAigMAAAAA&#10;" fillcolor="#218591" stroked="f">
                  <v:path arrowok="t"/>
                </v:rect>
                <v:rect id="Rectangle 153" o:spid="_x0000_s1029" style="position:absolute;left:8636;top:867;width:1937;height: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5t5sUA&#10;AADbAAAADwAAAGRycy9kb3ducmV2LnhtbESPQUsDMRSE7wX/Q3iCl2KzFayyNi1ui9hDL90VvD43&#10;r7tLk5ewiW3890YQehxm5htmuU7WiDONYXCsYD4rQBC3Tg/cKfho3u6fQYSIrNE4JgU/FGC9upks&#10;sdTuwgc617ETGcKhRAV9jL6UMrQ9WQwz54mzd3SjxZjl2Ek94iXDrZEPRbGQFgfOCz162vTUnupv&#10;q2A/rU7N1/vOp1T54+On2Tam2ip1d5teX0BESvEa/m/vtILFE/x9yT9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jm3mxQAAANsAAAAPAAAAAAAAAAAAAAAAAJgCAABkcnMv&#10;ZG93bnJldi54bWxQSwUGAAAAAAQABAD1AAAAigMAAAAA&#10;" fillcolor="#218591" stroked="f">
                  <v:path arrowok="t"/>
                </v:rect>
                <v:rect id="Rectangle 154" o:spid="_x0000_s1030" style="position:absolute;left:8636;top:1135;width:1937;height:3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H5lMEA&#10;AADbAAAADwAAAGRycy9kb3ducmV2LnhtbERPTWsCMRC9C/6HMEIvotkWKrIaxa2UeuhFt9DruBl3&#10;F5NJ2KSa/vvmUPD4eN/rbbJG3GgIvWMFz/MCBHHjdM+tgq/6fbYEESKyRuOYFPxSgO1mPFpjqd2d&#10;j3Q7xVbkEA4lKuhi9KWUoenIYpg7T5y5ixssxgyHVuoB7zncGvlSFAtpsefc0KGnt46a6+nHKvic&#10;Vtf6/HHwKVX+8vpt9rWp9ko9TdJuBSJSig/xv/ugFSzy2Pwl/wC5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ER+ZTBAAAA2wAAAA8AAAAAAAAAAAAAAAAAmAIAAGRycy9kb3du&#10;cmV2LnhtbFBLBQYAAAAABAAEAPUAAACGAwAAAAA=&#10;" fillcolor="#218591" stroked="f">
                  <v:path arrowok="t"/>
                </v:rect>
                <w10:wrap anchorx="page"/>
              </v:group>
            </w:pict>
          </mc:Fallback>
        </mc:AlternateContent>
      </w:r>
      <w:r w:rsidR="005366D3">
        <w:rPr>
          <w:color w:val="404040"/>
        </w:rPr>
        <w:t>T</w:t>
      </w:r>
      <w:r w:rsidR="005366D3">
        <w:rPr>
          <w:color w:val="404040"/>
          <w:spacing w:val="-2"/>
        </w:rPr>
        <w:t>a</w:t>
      </w:r>
      <w:r w:rsidR="005366D3">
        <w:rPr>
          <w:color w:val="404040"/>
          <w:spacing w:val="-1"/>
        </w:rPr>
        <w:t>b</w:t>
      </w:r>
      <w:r w:rsidR="005366D3">
        <w:rPr>
          <w:color w:val="404040"/>
        </w:rPr>
        <w:t>le</w:t>
      </w:r>
      <w:r w:rsidR="005366D3">
        <w:rPr>
          <w:color w:val="404040"/>
          <w:spacing w:val="-1"/>
        </w:rPr>
        <w:t xml:space="preserve"> 1</w:t>
      </w:r>
      <w:r w:rsidR="005366D3">
        <w:rPr>
          <w:color w:val="404040"/>
        </w:rPr>
        <w:t>8:</w:t>
      </w:r>
      <w:r w:rsidR="005366D3">
        <w:rPr>
          <w:color w:val="404040"/>
          <w:spacing w:val="-1"/>
        </w:rPr>
        <w:t xml:space="preserve"> </w:t>
      </w:r>
      <w:r w:rsidR="005366D3">
        <w:rPr>
          <w:color w:val="404040"/>
        </w:rPr>
        <w:t>M</w:t>
      </w:r>
      <w:r w:rsidR="005366D3">
        <w:rPr>
          <w:color w:val="404040"/>
          <w:spacing w:val="-2"/>
        </w:rPr>
        <w:t>a</w:t>
      </w:r>
      <w:r w:rsidR="005366D3">
        <w:rPr>
          <w:color w:val="404040"/>
          <w:spacing w:val="-1"/>
        </w:rPr>
        <w:t>n</w:t>
      </w:r>
      <w:r w:rsidR="005366D3">
        <w:rPr>
          <w:color w:val="404040"/>
          <w:spacing w:val="-2"/>
        </w:rPr>
        <w:t>a</w:t>
      </w:r>
      <w:r w:rsidR="005366D3">
        <w:rPr>
          <w:color w:val="404040"/>
        </w:rPr>
        <w:t>g</w:t>
      </w:r>
      <w:r w:rsidR="005366D3">
        <w:rPr>
          <w:color w:val="404040"/>
          <w:spacing w:val="-1"/>
        </w:rPr>
        <w:t>e</w:t>
      </w:r>
      <w:r w:rsidR="005366D3">
        <w:rPr>
          <w:color w:val="404040"/>
        </w:rPr>
        <w:t>me</w:t>
      </w:r>
      <w:r w:rsidR="005366D3">
        <w:rPr>
          <w:color w:val="404040"/>
          <w:spacing w:val="-2"/>
        </w:rPr>
        <w:t>n</w:t>
      </w:r>
      <w:r w:rsidR="005366D3">
        <w:rPr>
          <w:color w:val="404040"/>
        </w:rPr>
        <w:t xml:space="preserve">t </w:t>
      </w:r>
      <w:r w:rsidR="005366D3">
        <w:rPr>
          <w:color w:val="404040"/>
          <w:spacing w:val="-1"/>
        </w:rPr>
        <w:t>o</w:t>
      </w:r>
      <w:r w:rsidR="005366D3">
        <w:rPr>
          <w:color w:val="404040"/>
        </w:rPr>
        <w:t xml:space="preserve">f </w:t>
      </w:r>
      <w:r w:rsidR="005366D3">
        <w:rPr>
          <w:color w:val="404040"/>
          <w:spacing w:val="-1"/>
        </w:rPr>
        <w:t>l</w:t>
      </w:r>
      <w:r w:rsidR="005366D3">
        <w:rPr>
          <w:color w:val="404040"/>
          <w:spacing w:val="-2"/>
        </w:rPr>
        <w:t>a</w:t>
      </w:r>
      <w:r w:rsidR="005366D3">
        <w:rPr>
          <w:color w:val="404040"/>
          <w:spacing w:val="-1"/>
        </w:rPr>
        <w:t>n</w:t>
      </w:r>
      <w:r w:rsidR="005366D3">
        <w:rPr>
          <w:color w:val="404040"/>
        </w:rPr>
        <w:t>d</w:t>
      </w:r>
      <w:r w:rsidR="005366D3">
        <w:rPr>
          <w:color w:val="404040"/>
          <w:spacing w:val="-1"/>
        </w:rPr>
        <w:t xml:space="preserve"> </w:t>
      </w:r>
      <w:r w:rsidR="005366D3">
        <w:rPr>
          <w:color w:val="404040"/>
        </w:rPr>
        <w:t>p</w:t>
      </w:r>
      <w:r w:rsidR="005366D3">
        <w:rPr>
          <w:color w:val="404040"/>
          <w:spacing w:val="-2"/>
        </w:rPr>
        <w:t>u</w:t>
      </w:r>
      <w:r w:rsidR="005366D3">
        <w:rPr>
          <w:color w:val="404040"/>
        </w:rPr>
        <w:t>r</w:t>
      </w:r>
      <w:r w:rsidR="005366D3">
        <w:rPr>
          <w:color w:val="404040"/>
          <w:spacing w:val="1"/>
        </w:rPr>
        <w:t>c</w:t>
      </w:r>
      <w:r w:rsidR="005366D3">
        <w:rPr>
          <w:color w:val="404040"/>
          <w:spacing w:val="-1"/>
        </w:rPr>
        <w:t>h</w:t>
      </w:r>
      <w:r w:rsidR="005366D3">
        <w:rPr>
          <w:color w:val="404040"/>
          <w:spacing w:val="-2"/>
        </w:rPr>
        <w:t>a</w:t>
      </w:r>
      <w:r w:rsidR="005366D3">
        <w:rPr>
          <w:color w:val="404040"/>
        </w:rPr>
        <w:t>s</w:t>
      </w:r>
      <w:r w:rsidR="005366D3">
        <w:rPr>
          <w:color w:val="404040"/>
          <w:spacing w:val="-1"/>
        </w:rPr>
        <w:t>e</w:t>
      </w:r>
      <w:r w:rsidR="005366D3">
        <w:rPr>
          <w:color w:val="404040"/>
        </w:rPr>
        <w:t>d</w:t>
      </w:r>
      <w:r w:rsidR="005366D3">
        <w:rPr>
          <w:color w:val="404040"/>
          <w:spacing w:val="-1"/>
        </w:rPr>
        <w:t xml:space="preserve"> </w:t>
      </w:r>
      <w:r w:rsidR="005366D3">
        <w:rPr>
          <w:color w:val="404040"/>
          <w:spacing w:val="1"/>
        </w:rPr>
        <w:t>i</w:t>
      </w:r>
      <w:r w:rsidR="005366D3">
        <w:rPr>
          <w:color w:val="404040"/>
        </w:rPr>
        <w:t>n</w:t>
      </w:r>
      <w:r w:rsidR="005366D3">
        <w:rPr>
          <w:color w:val="404040"/>
          <w:spacing w:val="-1"/>
        </w:rPr>
        <w:t xml:space="preserve"> </w:t>
      </w:r>
      <w:r w:rsidR="005366D3">
        <w:rPr>
          <w:color w:val="404040"/>
        </w:rPr>
        <w:t>W</w:t>
      </w:r>
      <w:r w:rsidR="005366D3">
        <w:rPr>
          <w:color w:val="404040"/>
          <w:spacing w:val="-2"/>
        </w:rPr>
        <w:t>e</w:t>
      </w:r>
      <w:r w:rsidR="005366D3">
        <w:rPr>
          <w:color w:val="404040"/>
        </w:rPr>
        <w:t>stern</w:t>
      </w:r>
      <w:r w:rsidR="005366D3">
        <w:rPr>
          <w:color w:val="404040"/>
          <w:spacing w:val="-5"/>
        </w:rPr>
        <w:t xml:space="preserve"> </w:t>
      </w:r>
      <w:r w:rsidR="005366D3">
        <w:rPr>
          <w:color w:val="404040"/>
        </w:rPr>
        <w:t>Gr</w:t>
      </w:r>
      <w:r w:rsidR="005366D3">
        <w:rPr>
          <w:color w:val="404040"/>
          <w:spacing w:val="-2"/>
        </w:rPr>
        <w:t>as</w:t>
      </w:r>
      <w:r w:rsidR="005366D3">
        <w:rPr>
          <w:color w:val="404040"/>
        </w:rPr>
        <w:t>sl</w:t>
      </w:r>
      <w:r w:rsidR="005366D3">
        <w:rPr>
          <w:color w:val="404040"/>
          <w:spacing w:val="-2"/>
        </w:rPr>
        <w:t>a</w:t>
      </w:r>
      <w:r w:rsidR="005366D3">
        <w:rPr>
          <w:color w:val="404040"/>
          <w:spacing w:val="-1"/>
        </w:rPr>
        <w:t>n</w:t>
      </w:r>
      <w:r w:rsidR="005366D3">
        <w:rPr>
          <w:color w:val="404040"/>
        </w:rPr>
        <w:t>d</w:t>
      </w:r>
      <w:r w:rsidR="005366D3">
        <w:rPr>
          <w:color w:val="404040"/>
          <w:spacing w:val="-1"/>
        </w:rPr>
        <w:t xml:space="preserve"> </w:t>
      </w:r>
      <w:r w:rsidR="005366D3">
        <w:rPr>
          <w:color w:val="404040"/>
        </w:rPr>
        <w:t>R</w:t>
      </w:r>
      <w:r w:rsidR="005366D3">
        <w:rPr>
          <w:color w:val="404040"/>
          <w:spacing w:val="-1"/>
        </w:rPr>
        <w:t>e</w:t>
      </w:r>
      <w:r w:rsidR="005366D3">
        <w:rPr>
          <w:color w:val="404040"/>
        </w:rPr>
        <w:t>s</w:t>
      </w:r>
      <w:r w:rsidR="005366D3">
        <w:rPr>
          <w:color w:val="404040"/>
          <w:spacing w:val="-4"/>
        </w:rPr>
        <w:t>e</w:t>
      </w:r>
      <w:r w:rsidR="005366D3">
        <w:rPr>
          <w:color w:val="404040"/>
        </w:rPr>
        <w:t>rv</w:t>
      </w:r>
      <w:r w:rsidR="005366D3">
        <w:rPr>
          <w:color w:val="404040"/>
          <w:spacing w:val="-4"/>
        </w:rPr>
        <w:t>e</w:t>
      </w:r>
      <w:r w:rsidR="005366D3">
        <w:rPr>
          <w:color w:val="404040"/>
        </w:rPr>
        <w:t>s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00"/>
        <w:gridCol w:w="4211"/>
        <w:gridCol w:w="1408"/>
        <w:gridCol w:w="2123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204"/>
        </w:trPr>
        <w:tc>
          <w:tcPr>
            <w:tcW w:w="5711" w:type="dxa"/>
            <w:gridSpan w:val="2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3" w:line="266" w:lineRule="exact"/>
              <w:ind w:left="108" w:right="65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its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(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P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and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pu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)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unde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k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 w:line="239" w:lineRule="auto"/>
              <w:ind w:left="410" w:right="136" w:firstLine="376"/>
              <w:jc w:val="both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its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de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liv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 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15^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35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un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 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el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iv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spacing w:line="266" w:lineRule="exact"/>
              <w:ind w:left="1072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502" w:right="108" w:firstLine="26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 (w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he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iv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)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50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Fe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ce</w:t>
            </w:r>
          </w:p>
        </w:tc>
        <w:tc>
          <w:tcPr>
            <w:tcW w:w="42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6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Met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f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ence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</w:t>
            </w:r>
          </w:p>
        </w:tc>
        <w:tc>
          <w:tcPr>
            <w:tcW w:w="140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4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50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</w:p>
        </w:tc>
        <w:tc>
          <w:tcPr>
            <w:tcW w:w="212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28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50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150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Weed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</w:p>
        </w:tc>
        <w:tc>
          <w:tcPr>
            <w:tcW w:w="42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16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eed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cies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</w:t>
            </w:r>
          </w:p>
        </w:tc>
        <w:tc>
          <w:tcPr>
            <w:tcW w:w="140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88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0 ha</w:t>
            </w:r>
          </w:p>
        </w:tc>
        <w:tc>
          <w:tcPr>
            <w:tcW w:w="212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1076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46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7"/>
        </w:trPr>
        <w:tc>
          <w:tcPr>
            <w:tcW w:w="150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115"/>
            </w:pPr>
            <w:r w:rsidRPr="005366D3">
              <w:rPr>
                <w:rFonts w:ascii="Calibri" w:hAnsi="Calibri" w:cs="Calibri"/>
                <w:sz w:val="22"/>
                <w:szCs w:val="22"/>
              </w:rPr>
              <w:t>Gra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z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 reg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</w:t>
            </w:r>
          </w:p>
        </w:tc>
        <w:tc>
          <w:tcPr>
            <w:tcW w:w="42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6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az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 re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 esta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shed</w:t>
            </w:r>
          </w:p>
        </w:tc>
        <w:tc>
          <w:tcPr>
            <w:tcW w:w="140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88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0 ha</w:t>
            </w:r>
          </w:p>
        </w:tc>
        <w:tc>
          <w:tcPr>
            <w:tcW w:w="212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24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5.5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7"/>
        </w:trPr>
        <w:tc>
          <w:tcPr>
            <w:tcW w:w="150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115"/>
            </w:pPr>
            <w:r w:rsidRPr="005366D3">
              <w:rPr>
                <w:rFonts w:ascii="Calibri" w:hAnsi="Calibri" w:cs="Calibri"/>
                <w:sz w:val="22"/>
                <w:szCs w:val="22"/>
              </w:rPr>
              <w:t>Gra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z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 reg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</w:t>
            </w:r>
          </w:p>
        </w:tc>
        <w:tc>
          <w:tcPr>
            <w:tcW w:w="42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6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az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 re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 mai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</w:t>
            </w:r>
          </w:p>
        </w:tc>
        <w:tc>
          <w:tcPr>
            <w:tcW w:w="140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96"/>
            </w:pP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5.5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  <w:tc>
          <w:tcPr>
            <w:tcW w:w="212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24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5.5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50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 reg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</w:t>
            </w:r>
          </w:p>
        </w:tc>
        <w:tc>
          <w:tcPr>
            <w:tcW w:w="42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6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fire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shed</w:t>
            </w:r>
          </w:p>
        </w:tc>
        <w:tc>
          <w:tcPr>
            <w:tcW w:w="140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88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0 ha</w:t>
            </w:r>
          </w:p>
        </w:tc>
        <w:tc>
          <w:tcPr>
            <w:tcW w:w="212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24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1.5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150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 reg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</w:t>
            </w:r>
          </w:p>
        </w:tc>
        <w:tc>
          <w:tcPr>
            <w:tcW w:w="42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6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fire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eg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</w:t>
            </w:r>
          </w:p>
        </w:tc>
        <w:tc>
          <w:tcPr>
            <w:tcW w:w="140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96"/>
            </w:pPr>
            <w:r w:rsidRPr="005366D3">
              <w:rPr>
                <w:rFonts w:ascii="Calibri" w:hAnsi="Calibri" w:cs="Calibri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1.5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  <w:tc>
          <w:tcPr>
            <w:tcW w:w="212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24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1.5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</w:tr>
    </w:tbl>
    <w:p w:rsidR="005366D3" w:rsidRDefault="005366D3">
      <w:pPr>
        <w:kinsoku w:val="0"/>
        <w:overflowPunct w:val="0"/>
        <w:spacing w:before="35" w:line="295" w:lineRule="auto"/>
        <w:ind w:left="100" w:right="335"/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spacing w:val="-1"/>
          <w:sz w:val="16"/>
          <w:szCs w:val="16"/>
        </w:rPr>
        <w:t>^</w:t>
      </w:r>
      <w:r>
        <w:rPr>
          <w:rFonts w:ascii="Calibri" w:hAnsi="Calibri" w:cs="Calibri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z w:val="16"/>
          <w:szCs w:val="16"/>
        </w:rPr>
        <w:t>nd</w:t>
      </w:r>
      <w:r>
        <w:rPr>
          <w:rFonts w:ascii="Calibri" w:hAnsi="Calibri" w:cs="Calibri"/>
          <w:spacing w:val="-1"/>
          <w:sz w:val="16"/>
          <w:szCs w:val="16"/>
        </w:rPr>
        <w:t xml:space="preserve"> sec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W</w:t>
      </w:r>
      <w:r>
        <w:rPr>
          <w:rFonts w:ascii="Calibri" w:hAnsi="Calibri" w:cs="Calibri"/>
          <w:spacing w:val="-1"/>
          <w:sz w:val="16"/>
          <w:szCs w:val="16"/>
        </w:rPr>
        <w:t>G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 xml:space="preserve"> d</w:t>
      </w:r>
      <w:r>
        <w:rPr>
          <w:rFonts w:ascii="Calibri" w:hAnsi="Calibri" w:cs="Calibri"/>
          <w:sz w:val="16"/>
          <w:szCs w:val="16"/>
        </w:rPr>
        <w:t>ur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 xml:space="preserve">ng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pacing w:val="1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 xml:space="preserve">ng </w:t>
      </w:r>
      <w:r>
        <w:rPr>
          <w:rFonts w:ascii="Calibri" w:hAnsi="Calibri" w:cs="Calibri"/>
          <w:spacing w:val="-1"/>
          <w:sz w:val="16"/>
          <w:szCs w:val="16"/>
        </w:rPr>
        <w:t>perio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was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>c</w:t>
      </w:r>
      <w:r>
        <w:rPr>
          <w:rFonts w:ascii="Calibri" w:hAnsi="Calibri" w:cs="Calibri"/>
          <w:spacing w:val="1"/>
          <w:sz w:val="16"/>
          <w:szCs w:val="16"/>
        </w:rPr>
        <w:t>u</w:t>
      </w:r>
      <w:r>
        <w:rPr>
          <w:rFonts w:ascii="Calibri" w:hAnsi="Calibri" w:cs="Calibri"/>
          <w:spacing w:val="-1"/>
          <w:sz w:val="16"/>
          <w:szCs w:val="16"/>
        </w:rPr>
        <w:t>re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at</w:t>
      </w:r>
      <w:r>
        <w:rPr>
          <w:rFonts w:ascii="Calibri" w:hAnsi="Calibri" w:cs="Calibri"/>
          <w:spacing w:val="-2"/>
          <w:sz w:val="16"/>
          <w:szCs w:val="16"/>
        </w:rPr>
        <w:t xml:space="preserve"> t</w:t>
      </w:r>
      <w:r>
        <w:rPr>
          <w:rFonts w:ascii="Calibri" w:hAnsi="Calibri" w:cs="Calibri"/>
          <w:spacing w:val="1"/>
          <w:sz w:val="16"/>
          <w:szCs w:val="16"/>
        </w:rPr>
        <w:t>h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 xml:space="preserve">nd 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2014</w:t>
      </w:r>
      <w:r>
        <w:rPr>
          <w:rFonts w:ascii="Calibri" w:hAnsi="Calibri" w:cs="Calibri"/>
          <w:spacing w:val="1"/>
          <w:sz w:val="16"/>
          <w:szCs w:val="16"/>
        </w:rPr>
        <w:t>-</w:t>
      </w:r>
      <w:r>
        <w:rPr>
          <w:rFonts w:ascii="Calibri" w:hAnsi="Calibri" w:cs="Calibri"/>
          <w:sz w:val="16"/>
          <w:szCs w:val="16"/>
        </w:rPr>
        <w:t xml:space="preserve">15 </w:t>
      </w:r>
      <w:r>
        <w:rPr>
          <w:rFonts w:ascii="Calibri" w:hAnsi="Calibri" w:cs="Calibri"/>
          <w:spacing w:val="-2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>a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al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pacing w:val="1"/>
          <w:sz w:val="16"/>
          <w:szCs w:val="16"/>
        </w:rPr>
        <w:t>y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. As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2"/>
          <w:sz w:val="16"/>
          <w:szCs w:val="16"/>
        </w:rPr>
        <w:t>u</w:t>
      </w:r>
      <w:r>
        <w:rPr>
          <w:rFonts w:ascii="Calibri" w:hAnsi="Calibri" w:cs="Calibri"/>
          <w:spacing w:val="-1"/>
          <w:sz w:val="16"/>
          <w:szCs w:val="16"/>
        </w:rPr>
        <w:t>c</w:t>
      </w:r>
      <w:r>
        <w:rPr>
          <w:rFonts w:ascii="Calibri" w:hAnsi="Calibri" w:cs="Calibri"/>
          <w:sz w:val="16"/>
          <w:szCs w:val="16"/>
        </w:rPr>
        <w:t xml:space="preserve">h, 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ag</w:t>
      </w:r>
      <w:r>
        <w:rPr>
          <w:rFonts w:ascii="Calibri" w:hAnsi="Calibri" w:cs="Calibri"/>
          <w:spacing w:val="-4"/>
          <w:sz w:val="16"/>
          <w:szCs w:val="16"/>
        </w:rPr>
        <w:t>e</w:t>
      </w:r>
      <w:r>
        <w:rPr>
          <w:rFonts w:ascii="Calibri" w:hAnsi="Calibri" w:cs="Calibri"/>
          <w:spacing w:val="1"/>
          <w:sz w:val="16"/>
          <w:szCs w:val="16"/>
        </w:rPr>
        <w:t>m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nt</w:t>
      </w:r>
      <w:r>
        <w:rPr>
          <w:rFonts w:ascii="Calibri" w:hAnsi="Calibri" w:cs="Calibri"/>
          <w:spacing w:val="-2"/>
          <w:sz w:val="16"/>
          <w:szCs w:val="16"/>
        </w:rPr>
        <w:t xml:space="preserve"> 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 xml:space="preserve">s </w:t>
      </w:r>
      <w:r>
        <w:rPr>
          <w:rFonts w:ascii="Calibri" w:hAnsi="Calibri" w:cs="Calibri"/>
          <w:spacing w:val="-1"/>
          <w:sz w:val="16"/>
          <w:szCs w:val="16"/>
        </w:rPr>
        <w:t>l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w</w:t>
      </w:r>
      <w:r>
        <w:rPr>
          <w:rFonts w:ascii="Calibri" w:hAnsi="Calibri" w:cs="Calibri"/>
          <w:spacing w:val="-1"/>
          <w:sz w:val="16"/>
          <w:szCs w:val="16"/>
        </w:rPr>
        <w:t>il</w:t>
      </w:r>
      <w:r>
        <w:rPr>
          <w:rFonts w:ascii="Calibri" w:hAnsi="Calibri" w:cs="Calibri"/>
          <w:sz w:val="16"/>
          <w:szCs w:val="16"/>
        </w:rPr>
        <w:t>l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pacing w:val="1"/>
          <w:sz w:val="16"/>
          <w:szCs w:val="16"/>
        </w:rPr>
        <w:t>mm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1"/>
          <w:sz w:val="16"/>
          <w:szCs w:val="16"/>
        </w:rPr>
        <w:t>h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ma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g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pacing w:val="2"/>
          <w:sz w:val="16"/>
          <w:szCs w:val="16"/>
        </w:rPr>
        <w:t>m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nt</w:t>
      </w:r>
      <w:r>
        <w:rPr>
          <w:rFonts w:ascii="Calibri" w:hAnsi="Calibri" w:cs="Calibri"/>
          <w:spacing w:val="-2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gu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>li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1"/>
          <w:sz w:val="16"/>
          <w:szCs w:val="16"/>
        </w:rPr>
        <w:t>av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b</w:t>
      </w:r>
      <w:r>
        <w:rPr>
          <w:rFonts w:ascii="Calibri" w:hAnsi="Calibri" w:cs="Calibri"/>
          <w:spacing w:val="1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fi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1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li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d.</w:t>
      </w:r>
    </w:p>
    <w:p w:rsidR="005366D3" w:rsidRDefault="005366D3">
      <w:pPr>
        <w:kinsoku w:val="0"/>
        <w:overflowPunct w:val="0"/>
        <w:spacing w:before="35" w:line="295" w:lineRule="auto"/>
        <w:ind w:left="100" w:right="335"/>
        <w:rPr>
          <w:rFonts w:ascii="Calibri" w:hAnsi="Calibri" w:cs="Calibri"/>
          <w:sz w:val="16"/>
          <w:szCs w:val="16"/>
        </w:rPr>
        <w:sectPr w:rsidR="005366D3">
          <w:footerReference w:type="default" r:id="rId27"/>
          <w:pgSz w:w="11907" w:h="16860"/>
          <w:pgMar w:top="1420" w:right="1120" w:bottom="1220" w:left="1340" w:header="0" w:footer="1039" w:gutter="0"/>
          <w:pgNumType w:start="31"/>
          <w:cols w:space="720"/>
          <w:noEndnote/>
        </w:sectPr>
      </w:pPr>
    </w:p>
    <w:p w:rsidR="005366D3" w:rsidRDefault="005366D3">
      <w:pPr>
        <w:pStyle w:val="Heading1"/>
        <w:numPr>
          <w:ilvl w:val="0"/>
          <w:numId w:val="8"/>
        </w:numPr>
        <w:tabs>
          <w:tab w:val="left" w:pos="808"/>
        </w:tabs>
        <w:kinsoku w:val="0"/>
        <w:overflowPunct w:val="0"/>
        <w:spacing w:before="18" w:line="239" w:lineRule="auto"/>
        <w:ind w:left="808" w:right="298" w:hanging="708"/>
        <w:rPr>
          <w:color w:val="000000"/>
        </w:rPr>
      </w:pPr>
      <w:bookmarkStart w:id="24" w:name="bookmark23"/>
      <w:bookmarkEnd w:id="24"/>
      <w:r>
        <w:rPr>
          <w:color w:val="218591"/>
        </w:rPr>
        <w:lastRenderedPageBreak/>
        <w:t>A</w:t>
      </w:r>
      <w:r>
        <w:rPr>
          <w:color w:val="218591"/>
          <w:spacing w:val="1"/>
        </w:rPr>
        <w:t xml:space="preserve"> </w:t>
      </w:r>
      <w:r>
        <w:rPr>
          <w:color w:val="218591"/>
        </w:rPr>
        <w:t>n</w:t>
      </w:r>
      <w:r>
        <w:rPr>
          <w:color w:val="218591"/>
          <w:spacing w:val="-2"/>
        </w:rPr>
        <w:t>e</w:t>
      </w:r>
      <w:r>
        <w:rPr>
          <w:color w:val="218591"/>
        </w:rPr>
        <w:t>two</w:t>
      </w:r>
      <w:r>
        <w:rPr>
          <w:color w:val="218591"/>
          <w:spacing w:val="-2"/>
        </w:rPr>
        <w:t>r</w:t>
      </w:r>
      <w:r>
        <w:rPr>
          <w:color w:val="218591"/>
        </w:rPr>
        <w:t xml:space="preserve">k of </w:t>
      </w:r>
      <w:r>
        <w:rPr>
          <w:color w:val="218591"/>
          <w:spacing w:val="-2"/>
        </w:rPr>
        <w:t>c</w:t>
      </w:r>
      <w:r>
        <w:rPr>
          <w:color w:val="218591"/>
        </w:rPr>
        <w:t>onser</w:t>
      </w:r>
      <w:r>
        <w:rPr>
          <w:color w:val="218591"/>
          <w:spacing w:val="-2"/>
        </w:rPr>
        <w:t>v</w:t>
      </w:r>
      <w:r>
        <w:rPr>
          <w:color w:val="218591"/>
        </w:rPr>
        <w:t>ation a</w:t>
      </w:r>
      <w:r>
        <w:rPr>
          <w:color w:val="218591"/>
          <w:spacing w:val="-4"/>
        </w:rPr>
        <w:t>r</w:t>
      </w:r>
      <w:r>
        <w:rPr>
          <w:color w:val="218591"/>
        </w:rPr>
        <w:t xml:space="preserve">eas </w:t>
      </w:r>
      <w:r>
        <w:rPr>
          <w:color w:val="218591"/>
          <w:spacing w:val="-2"/>
        </w:rPr>
        <w:t>w</w:t>
      </w:r>
      <w:r>
        <w:rPr>
          <w:color w:val="218591"/>
        </w:rPr>
        <w:t xml:space="preserve">ithin </w:t>
      </w:r>
      <w:r>
        <w:rPr>
          <w:color w:val="218591"/>
          <w:spacing w:val="-2"/>
        </w:rPr>
        <w:t>t</w:t>
      </w:r>
      <w:r>
        <w:rPr>
          <w:color w:val="218591"/>
        </w:rPr>
        <w:t>he</w:t>
      </w:r>
      <w:r>
        <w:rPr>
          <w:color w:val="218591"/>
          <w:spacing w:val="-1"/>
        </w:rPr>
        <w:t xml:space="preserve"> </w:t>
      </w:r>
      <w:r>
        <w:rPr>
          <w:color w:val="218591"/>
        </w:rPr>
        <w:t>Urban G</w:t>
      </w:r>
      <w:r>
        <w:rPr>
          <w:color w:val="218591"/>
          <w:spacing w:val="-2"/>
        </w:rPr>
        <w:t>r</w:t>
      </w:r>
      <w:r>
        <w:rPr>
          <w:color w:val="218591"/>
        </w:rPr>
        <w:t>owth</w:t>
      </w:r>
      <w:r>
        <w:rPr>
          <w:color w:val="218591"/>
          <w:spacing w:val="-1"/>
        </w:rPr>
        <w:t xml:space="preserve"> </w:t>
      </w:r>
      <w:r>
        <w:rPr>
          <w:color w:val="218591"/>
        </w:rPr>
        <w:t>Boun</w:t>
      </w:r>
      <w:r>
        <w:rPr>
          <w:color w:val="218591"/>
          <w:spacing w:val="-3"/>
        </w:rPr>
        <w:t>d</w:t>
      </w:r>
      <w:r>
        <w:rPr>
          <w:color w:val="218591"/>
        </w:rPr>
        <w:t>ary is prot</w:t>
      </w:r>
      <w:r>
        <w:rPr>
          <w:color w:val="218591"/>
          <w:spacing w:val="-3"/>
        </w:rPr>
        <w:t>e</w:t>
      </w:r>
      <w:r>
        <w:rPr>
          <w:color w:val="218591"/>
        </w:rPr>
        <w:t>ct</w:t>
      </w:r>
      <w:r>
        <w:rPr>
          <w:color w:val="218591"/>
          <w:spacing w:val="-2"/>
        </w:rPr>
        <w:t>e</w:t>
      </w:r>
      <w:r>
        <w:rPr>
          <w:color w:val="218591"/>
        </w:rPr>
        <w:t>d a</w:t>
      </w:r>
      <w:r>
        <w:rPr>
          <w:color w:val="218591"/>
          <w:spacing w:val="-2"/>
        </w:rPr>
        <w:t>n</w:t>
      </w:r>
      <w:r>
        <w:rPr>
          <w:color w:val="218591"/>
        </w:rPr>
        <w:t>d m</w:t>
      </w:r>
      <w:r>
        <w:rPr>
          <w:color w:val="218591"/>
          <w:spacing w:val="-4"/>
        </w:rPr>
        <w:t>a</w:t>
      </w:r>
      <w:r>
        <w:rPr>
          <w:color w:val="218591"/>
        </w:rPr>
        <w:t>na</w:t>
      </w:r>
      <w:r>
        <w:rPr>
          <w:color w:val="218591"/>
          <w:spacing w:val="1"/>
        </w:rPr>
        <w:t>g</w:t>
      </w:r>
      <w:r>
        <w:rPr>
          <w:color w:val="218591"/>
          <w:spacing w:val="-3"/>
        </w:rPr>
        <w:t>e</w:t>
      </w:r>
      <w:r>
        <w:rPr>
          <w:color w:val="218591"/>
        </w:rPr>
        <w:t>d for matte</w:t>
      </w:r>
      <w:r>
        <w:rPr>
          <w:color w:val="218591"/>
          <w:spacing w:val="-2"/>
        </w:rPr>
        <w:t>r</w:t>
      </w:r>
      <w:r>
        <w:rPr>
          <w:color w:val="218591"/>
        </w:rPr>
        <w:t>s of</w:t>
      </w:r>
      <w:r>
        <w:rPr>
          <w:color w:val="218591"/>
          <w:spacing w:val="-1"/>
        </w:rPr>
        <w:t xml:space="preserve"> </w:t>
      </w:r>
      <w:r>
        <w:rPr>
          <w:color w:val="218591"/>
        </w:rPr>
        <w:t>nat</w:t>
      </w:r>
      <w:r>
        <w:rPr>
          <w:color w:val="218591"/>
          <w:spacing w:val="-2"/>
        </w:rPr>
        <w:t>i</w:t>
      </w:r>
      <w:r>
        <w:rPr>
          <w:color w:val="218591"/>
        </w:rPr>
        <w:t>onal env</w:t>
      </w:r>
      <w:r>
        <w:rPr>
          <w:color w:val="218591"/>
          <w:spacing w:val="-1"/>
        </w:rPr>
        <w:t>i</w:t>
      </w:r>
      <w:r>
        <w:rPr>
          <w:color w:val="218591"/>
        </w:rPr>
        <w:t>ron</w:t>
      </w:r>
      <w:r>
        <w:rPr>
          <w:color w:val="218591"/>
          <w:spacing w:val="-4"/>
        </w:rPr>
        <w:t>m</w:t>
      </w:r>
      <w:r>
        <w:rPr>
          <w:color w:val="218591"/>
        </w:rPr>
        <w:t>ental s</w:t>
      </w:r>
      <w:r>
        <w:rPr>
          <w:color w:val="218591"/>
          <w:spacing w:val="-2"/>
        </w:rPr>
        <w:t>i</w:t>
      </w:r>
      <w:r>
        <w:rPr>
          <w:color w:val="218591"/>
        </w:rPr>
        <w:t>g</w:t>
      </w:r>
      <w:r>
        <w:rPr>
          <w:color w:val="218591"/>
          <w:spacing w:val="1"/>
        </w:rPr>
        <w:t>n</w:t>
      </w:r>
      <w:r>
        <w:rPr>
          <w:color w:val="218591"/>
        </w:rPr>
        <w:t>if</w:t>
      </w:r>
      <w:r>
        <w:rPr>
          <w:color w:val="218591"/>
          <w:spacing w:val="-5"/>
        </w:rPr>
        <w:t>i</w:t>
      </w:r>
      <w:r>
        <w:rPr>
          <w:color w:val="218591"/>
        </w:rPr>
        <w:t>cance species</w:t>
      </w:r>
      <w:r>
        <w:rPr>
          <w:color w:val="218591"/>
          <w:spacing w:val="-2"/>
        </w:rPr>
        <w:t xml:space="preserve"> </w:t>
      </w:r>
      <w:r>
        <w:rPr>
          <w:color w:val="218591"/>
        </w:rPr>
        <w:t>and</w:t>
      </w:r>
      <w:r>
        <w:rPr>
          <w:color w:val="218591"/>
          <w:spacing w:val="-1"/>
        </w:rPr>
        <w:t xml:space="preserve"> </w:t>
      </w:r>
      <w:r>
        <w:rPr>
          <w:color w:val="218591"/>
        </w:rPr>
        <w:t>v</w:t>
      </w:r>
      <w:r>
        <w:rPr>
          <w:color w:val="218591"/>
          <w:spacing w:val="-4"/>
        </w:rPr>
        <w:t>e</w:t>
      </w:r>
      <w:r>
        <w:rPr>
          <w:color w:val="218591"/>
        </w:rPr>
        <w:t>getation</w:t>
      </w:r>
      <w:r>
        <w:rPr>
          <w:color w:val="218591"/>
          <w:spacing w:val="-2"/>
        </w:rPr>
        <w:t xml:space="preserve"> </w:t>
      </w:r>
      <w:r>
        <w:rPr>
          <w:color w:val="218591"/>
          <w:spacing w:val="1"/>
        </w:rPr>
        <w:t>c</w:t>
      </w:r>
      <w:r>
        <w:rPr>
          <w:color w:val="218591"/>
        </w:rPr>
        <w:t>o</w:t>
      </w:r>
      <w:r>
        <w:rPr>
          <w:color w:val="218591"/>
          <w:spacing w:val="-4"/>
        </w:rPr>
        <w:t>m</w:t>
      </w:r>
      <w:r>
        <w:rPr>
          <w:color w:val="218591"/>
        </w:rPr>
        <w:t>munit</w:t>
      </w:r>
      <w:r>
        <w:rPr>
          <w:color w:val="218591"/>
          <w:spacing w:val="-2"/>
        </w:rPr>
        <w:t>i</w:t>
      </w:r>
      <w:r>
        <w:rPr>
          <w:color w:val="218591"/>
        </w:rPr>
        <w:t>es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3"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25" w:name="bookmark24"/>
      <w:bookmarkEnd w:id="25"/>
      <w:r>
        <w:rPr>
          <w:color w:val="218591"/>
        </w:rPr>
        <w:t>In</w:t>
      </w:r>
      <w:r>
        <w:rPr>
          <w:color w:val="218591"/>
          <w:spacing w:val="1"/>
        </w:rPr>
        <w:t>t</w:t>
      </w:r>
      <w:r>
        <w:rPr>
          <w:color w:val="218591"/>
          <w:spacing w:val="-2"/>
        </w:rPr>
        <w:t>r</w:t>
      </w:r>
      <w:r>
        <w:rPr>
          <w:color w:val="218591"/>
        </w:rPr>
        <w:t>od</w:t>
      </w:r>
      <w:r>
        <w:rPr>
          <w:color w:val="218591"/>
          <w:spacing w:val="-2"/>
        </w:rPr>
        <w:t>u</w:t>
      </w:r>
      <w:r>
        <w:rPr>
          <w:color w:val="218591"/>
        </w:rPr>
        <w:t>ct</w:t>
      </w:r>
      <w:r>
        <w:rPr>
          <w:color w:val="218591"/>
          <w:spacing w:val="-2"/>
        </w:rPr>
        <w:t>i</w:t>
      </w:r>
      <w:r>
        <w:rPr>
          <w:color w:val="218591"/>
        </w:rPr>
        <w:t>on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ind w:right="223"/>
      </w:pPr>
      <w:r>
        <w:t xml:space="preserve">The </w:t>
      </w:r>
      <w:r>
        <w:rPr>
          <w:spacing w:val="-1"/>
        </w:rPr>
        <w:t>BC</w:t>
      </w:r>
      <w:r>
        <w:t>S</w:t>
      </w:r>
      <w:r>
        <w:rPr>
          <w:spacing w:val="-1"/>
        </w:rPr>
        <w:t xml:space="preserve"> </w:t>
      </w:r>
      <w:r>
        <w:t>i</w:t>
      </w:r>
      <w:r>
        <w:rPr>
          <w:spacing w:val="-2"/>
        </w:rPr>
        <w:t>d</w:t>
      </w:r>
      <w:r>
        <w:t>e</w:t>
      </w:r>
      <w:r>
        <w:rPr>
          <w:spacing w:val="-3"/>
        </w:rPr>
        <w:t>n</w:t>
      </w:r>
      <w:r>
        <w:t>tif</w:t>
      </w:r>
      <w:r>
        <w:rPr>
          <w:spacing w:val="-1"/>
        </w:rPr>
        <w:t>i</w:t>
      </w:r>
      <w:r>
        <w:t>es</w:t>
      </w:r>
      <w:r>
        <w:rPr>
          <w:spacing w:val="-2"/>
        </w:rPr>
        <w:t xml:space="preserve"> </w:t>
      </w:r>
      <w:r>
        <w:t>36</w:t>
      </w:r>
      <w:r>
        <w:rPr>
          <w:spacing w:val="-2"/>
        </w:rPr>
        <w:t xml:space="preserve"> c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2"/>
        </w:rPr>
        <w:t>e</w:t>
      </w:r>
      <w:r>
        <w:t>rvat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areas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gr</w:t>
      </w:r>
      <w:r>
        <w:rPr>
          <w:spacing w:val="-2"/>
        </w:rPr>
        <w:t>o</w:t>
      </w:r>
      <w:r>
        <w:t>wth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>rs</w:t>
      </w:r>
      <w:r>
        <w:rPr>
          <w:spacing w:val="-1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2</w:t>
      </w:r>
      <w:r>
        <w:t>0</w:t>
      </w:r>
      <w:r>
        <w:rPr>
          <w:spacing w:val="-2"/>
        </w:rPr>
        <w:t>1</w:t>
      </w:r>
      <w:r>
        <w:t>0</w:t>
      </w:r>
      <w:r>
        <w:rPr>
          <w:spacing w:val="-2"/>
        </w:rPr>
        <w:t xml:space="preserve"> </w:t>
      </w:r>
      <w:r>
        <w:t>UGB</w:t>
      </w:r>
      <w:r>
        <w:rPr>
          <w:spacing w:val="1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wi</w:t>
      </w:r>
      <w:r>
        <w:rPr>
          <w:spacing w:val="-1"/>
        </w:rPr>
        <w:t>l</w:t>
      </w:r>
      <w:r>
        <w:t xml:space="preserve">l be </w:t>
      </w:r>
      <w:r>
        <w:rPr>
          <w:spacing w:val="-1"/>
        </w:rPr>
        <w:t>p</w:t>
      </w:r>
      <w:r>
        <w:t>rote</w:t>
      </w:r>
      <w:r>
        <w:rPr>
          <w:spacing w:val="-3"/>
        </w:rPr>
        <w:t>c</w:t>
      </w:r>
      <w:r>
        <w:t>ted</w:t>
      </w:r>
      <w:r>
        <w:rPr>
          <w:spacing w:val="-1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 xml:space="preserve">ed </w:t>
      </w:r>
      <w:r>
        <w:rPr>
          <w:spacing w:val="-3"/>
        </w:rPr>
        <w:t>f</w:t>
      </w:r>
      <w:r>
        <w:rPr>
          <w:spacing w:val="-2"/>
        </w:rPr>
        <w:t>o</w:t>
      </w:r>
      <w:r>
        <w:t>r 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rPr>
          <w:spacing w:val="-1"/>
        </w:rPr>
        <w:t>n</w:t>
      </w:r>
      <w:r>
        <w:t>.</w:t>
      </w:r>
      <w:r>
        <w:rPr>
          <w:spacing w:val="-1"/>
        </w:rPr>
        <w:t xml:space="preserve"> </w:t>
      </w:r>
      <w:r>
        <w:t>These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t>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 xml:space="preserve">eas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t</w:t>
      </w:r>
      <w:r>
        <w:rPr>
          <w:spacing w:val="-2"/>
        </w:rPr>
        <w:t>e</w:t>
      </w:r>
      <w:r>
        <w:t>ct</w:t>
      </w:r>
      <w:r>
        <w:rPr>
          <w:spacing w:val="1"/>
        </w:rPr>
        <w:t xml:space="preserve"> </w:t>
      </w:r>
      <w:r>
        <w:t>t</w:t>
      </w:r>
      <w:r>
        <w:rPr>
          <w:spacing w:val="-3"/>
        </w:rPr>
        <w:t>h</w:t>
      </w:r>
      <w:r>
        <w:t>e</w:t>
      </w:r>
      <w:r>
        <w:rPr>
          <w:spacing w:val="-2"/>
        </w:rPr>
        <w:t xml:space="preserve"> </w:t>
      </w:r>
      <w:r>
        <w:t>m</w:t>
      </w:r>
      <w:r>
        <w:rPr>
          <w:spacing w:val="-2"/>
        </w:rPr>
        <w:t>o</w:t>
      </w:r>
      <w:r>
        <w:t>st</w:t>
      </w:r>
      <w:r>
        <w:rPr>
          <w:spacing w:val="1"/>
        </w:rPr>
        <w:t xml:space="preserve">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r</w:t>
      </w:r>
      <w:r>
        <w:t xml:space="preserve">tant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 for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ical</w:t>
      </w:r>
      <w:r>
        <w:rPr>
          <w:spacing w:val="-1"/>
        </w:rPr>
        <w:t xml:space="preserve"> </w:t>
      </w:r>
      <w:r>
        <w:rPr>
          <w:spacing w:val="-2"/>
        </w:rPr>
        <w:t>com</w:t>
      </w:r>
      <w:r>
        <w:t>m</w:t>
      </w:r>
      <w:r>
        <w:rPr>
          <w:spacing w:val="-1"/>
        </w:rPr>
        <w:t>un</w:t>
      </w:r>
      <w:r>
        <w:t>ities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po</w:t>
      </w:r>
      <w:r>
        <w:rPr>
          <w:spacing w:val="-1"/>
        </w:rPr>
        <w:t>pu</w:t>
      </w:r>
      <w:r>
        <w:t>lat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2"/>
        </w:rPr>
        <w:t xml:space="preserve"> o</w:t>
      </w:r>
      <w:r>
        <w:t>f</w:t>
      </w:r>
      <w:r>
        <w:rPr>
          <w:spacing w:val="1"/>
        </w:rPr>
        <w:t xml:space="preserve"> </w:t>
      </w:r>
      <w:r>
        <w:t>M</w:t>
      </w:r>
      <w:r>
        <w:rPr>
          <w:spacing w:val="-1"/>
        </w:rPr>
        <w:t>N</w:t>
      </w:r>
      <w:r>
        <w:t>ES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s</w:t>
      </w:r>
      <w:r>
        <w:t>tate</w:t>
      </w:r>
      <w:r>
        <w:rPr>
          <w:spacing w:val="-2"/>
        </w:rPr>
        <w:t xml:space="preserve"> </w:t>
      </w:r>
      <w:r>
        <w:t>sig</w:t>
      </w:r>
      <w:r>
        <w:rPr>
          <w:spacing w:val="-2"/>
        </w:rPr>
        <w:t>n</w:t>
      </w:r>
      <w:r>
        <w:t>if</w:t>
      </w:r>
      <w:r>
        <w:rPr>
          <w:spacing w:val="-1"/>
        </w:rPr>
        <w:t>i</w:t>
      </w:r>
      <w:r>
        <w:t>ca</w:t>
      </w:r>
      <w:r>
        <w:rPr>
          <w:spacing w:val="-4"/>
        </w:rPr>
        <w:t>n</w:t>
      </w:r>
      <w:r>
        <w:t>ce</w:t>
      </w:r>
      <w:r>
        <w:rPr>
          <w:spacing w:val="1"/>
        </w:rPr>
        <w:t xml:space="preserve"> </w:t>
      </w:r>
      <w:r>
        <w:t>in the</w:t>
      </w:r>
      <w:r>
        <w:rPr>
          <w:spacing w:val="-2"/>
        </w:rPr>
        <w:t xml:space="preserve"> </w:t>
      </w:r>
      <w:r>
        <w:t>gr</w:t>
      </w:r>
      <w:r>
        <w:rPr>
          <w:spacing w:val="-2"/>
        </w:rPr>
        <w:t>o</w:t>
      </w:r>
      <w:r>
        <w:t>wth c</w:t>
      </w:r>
      <w:r>
        <w:rPr>
          <w:spacing w:val="1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rPr>
          <w:spacing w:val="-3"/>
        </w:rPr>
        <w:t>r</w:t>
      </w:r>
      <w:r>
        <w:t>s, inc</w:t>
      </w:r>
      <w:r>
        <w:rPr>
          <w:spacing w:val="-1"/>
        </w:rPr>
        <w:t>lud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N</w:t>
      </w:r>
      <w:r>
        <w:t>atu</w:t>
      </w:r>
      <w:r>
        <w:rPr>
          <w:spacing w:val="-1"/>
        </w:rPr>
        <w:t>r</w:t>
      </w:r>
      <w:r>
        <w:t>al</w:t>
      </w:r>
      <w:r>
        <w:rPr>
          <w:spacing w:val="-3"/>
        </w:rPr>
        <w:t xml:space="preserve"> </w:t>
      </w:r>
      <w:r>
        <w:t>T</w:t>
      </w:r>
      <w:r>
        <w:rPr>
          <w:spacing w:val="-2"/>
        </w:rPr>
        <w:t>e</w:t>
      </w:r>
      <w:r>
        <w:t>m</w:t>
      </w:r>
      <w:r>
        <w:rPr>
          <w:spacing w:val="-1"/>
        </w:rPr>
        <w:t>p</w:t>
      </w:r>
      <w:r>
        <w:t>era</w:t>
      </w:r>
      <w:r>
        <w:rPr>
          <w:spacing w:val="-2"/>
        </w:rPr>
        <w:t>t</w:t>
      </w:r>
      <w:r>
        <w:t>e Gr</w:t>
      </w:r>
      <w:r>
        <w:rPr>
          <w:spacing w:val="-3"/>
        </w:rPr>
        <w:t>a</w:t>
      </w:r>
      <w:r>
        <w:t>ssla</w:t>
      </w:r>
      <w:r>
        <w:rPr>
          <w:spacing w:val="-2"/>
        </w:rPr>
        <w:t>n</w:t>
      </w:r>
      <w:r>
        <w:t>d, Gr</w:t>
      </w:r>
      <w:r>
        <w:rPr>
          <w:spacing w:val="-3"/>
        </w:rPr>
        <w:t>a</w:t>
      </w:r>
      <w:r>
        <w:t>ssy E</w:t>
      </w:r>
      <w:r>
        <w:rPr>
          <w:spacing w:val="-1"/>
        </w:rPr>
        <w:t>u</w:t>
      </w:r>
      <w:r>
        <w:t>ca</w:t>
      </w:r>
      <w:r>
        <w:rPr>
          <w:spacing w:val="-3"/>
        </w:rPr>
        <w:t>l</w:t>
      </w:r>
      <w:r>
        <w:t>y</w:t>
      </w:r>
      <w:r>
        <w:rPr>
          <w:spacing w:val="-1"/>
        </w:rPr>
        <w:t>p</w:t>
      </w:r>
      <w:r>
        <w:t>t</w:t>
      </w:r>
      <w:r>
        <w:rPr>
          <w:spacing w:val="-2"/>
        </w:rPr>
        <w:t xml:space="preserve"> </w:t>
      </w:r>
      <w:r>
        <w:t>W</w:t>
      </w:r>
      <w:r>
        <w:rPr>
          <w:spacing w:val="-1"/>
        </w:rPr>
        <w:t>o</w:t>
      </w:r>
      <w:r>
        <w:rPr>
          <w:spacing w:val="1"/>
        </w:rPr>
        <w:t>o</w:t>
      </w:r>
      <w:r>
        <w:rPr>
          <w:spacing w:val="-1"/>
        </w:rPr>
        <w:t>d</w:t>
      </w:r>
      <w:r>
        <w:t>la</w:t>
      </w:r>
      <w:r>
        <w:rPr>
          <w:spacing w:val="-2"/>
        </w:rPr>
        <w:t>n</w:t>
      </w:r>
      <w:r>
        <w:rPr>
          <w:spacing w:val="-1"/>
        </w:rPr>
        <w:t>d</w:t>
      </w:r>
      <w:r>
        <w:t>, S</w:t>
      </w:r>
      <w:r>
        <w:rPr>
          <w:spacing w:val="-2"/>
        </w:rPr>
        <w:t>e</w:t>
      </w:r>
      <w:r>
        <w:t>aso</w:t>
      </w:r>
      <w:r>
        <w:rPr>
          <w:spacing w:val="-1"/>
        </w:rPr>
        <w:t>n</w:t>
      </w:r>
      <w:r>
        <w:t>al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erb</w:t>
      </w:r>
      <w:r>
        <w:rPr>
          <w:spacing w:val="-3"/>
        </w:rPr>
        <w:t>a</w:t>
      </w:r>
      <w:r>
        <w:t>c</w:t>
      </w:r>
      <w:r>
        <w:rPr>
          <w:spacing w:val="-2"/>
        </w:rPr>
        <w:t>e</w:t>
      </w:r>
      <w:r>
        <w:rPr>
          <w:spacing w:val="1"/>
        </w:rPr>
        <w:t>o</w:t>
      </w:r>
      <w:r>
        <w:rPr>
          <w:spacing w:val="-1"/>
        </w:rPr>
        <w:t>u</w:t>
      </w:r>
      <w:r>
        <w:t>s Wetla</w:t>
      </w:r>
      <w:r>
        <w:rPr>
          <w:spacing w:val="-1"/>
        </w:rPr>
        <w:t>nd</w:t>
      </w:r>
      <w:r>
        <w:t>s,</w:t>
      </w:r>
      <w:r>
        <w:rPr>
          <w:spacing w:val="-2"/>
        </w:rPr>
        <w:t xml:space="preserve"> </w:t>
      </w:r>
      <w:r>
        <w:t>Gr</w:t>
      </w:r>
      <w:r>
        <w:rPr>
          <w:spacing w:val="-2"/>
        </w:rPr>
        <w:t>o</w:t>
      </w:r>
      <w:r>
        <w:t>wli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Grass</w:t>
      </w:r>
      <w:r>
        <w:rPr>
          <w:spacing w:val="-2"/>
        </w:rPr>
        <w:t xml:space="preserve"> </w:t>
      </w:r>
      <w:r>
        <w:t>F</w:t>
      </w:r>
      <w:r>
        <w:rPr>
          <w:spacing w:val="-1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 xml:space="preserve">, </w:t>
      </w:r>
      <w:r>
        <w:rPr>
          <w:spacing w:val="-2"/>
        </w:rPr>
        <w:t>G</w:t>
      </w:r>
      <w:r>
        <w:rPr>
          <w:spacing w:val="1"/>
        </w:rPr>
        <w:t>o</w:t>
      </w:r>
      <w:r>
        <w:t>l</w:t>
      </w:r>
      <w:r>
        <w:rPr>
          <w:spacing w:val="-2"/>
        </w:rPr>
        <w:t>d</w:t>
      </w:r>
      <w:r>
        <w:t>en S</w:t>
      </w:r>
      <w:r>
        <w:rPr>
          <w:spacing w:val="-2"/>
        </w:rPr>
        <w:t>u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M</w:t>
      </w:r>
      <w:r>
        <w:rPr>
          <w:spacing w:val="1"/>
        </w:rPr>
        <w:t>o</w:t>
      </w:r>
      <w:r>
        <w:t>th,</w:t>
      </w:r>
      <w:r>
        <w:rPr>
          <w:spacing w:val="-1"/>
        </w:rPr>
        <w:t xml:space="preserve"> </w:t>
      </w:r>
      <w:r>
        <w:t>S</w:t>
      </w:r>
      <w:r>
        <w:rPr>
          <w:spacing w:val="-2"/>
        </w:rPr>
        <w:t>p</w:t>
      </w:r>
      <w:r>
        <w:t>i</w:t>
      </w:r>
      <w:r>
        <w:rPr>
          <w:spacing w:val="-2"/>
        </w:rPr>
        <w:t>n</w:t>
      </w:r>
      <w:r>
        <w:t>y Ric</w:t>
      </w:r>
      <w:r>
        <w:rPr>
          <w:spacing w:val="1"/>
        </w:rPr>
        <w:t>e</w:t>
      </w:r>
      <w:r>
        <w:rPr>
          <w:spacing w:val="-1"/>
        </w:rPr>
        <w:t>-</w:t>
      </w:r>
      <w:r>
        <w:t>f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2"/>
        </w:rPr>
        <w:t>w</w:t>
      </w:r>
      <w:r>
        <w:t>er 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Mat</w:t>
      </w:r>
      <w:r>
        <w:rPr>
          <w:spacing w:val="-2"/>
        </w:rPr>
        <w:t>t</w:t>
      </w:r>
      <w:r>
        <w:t>ed</w:t>
      </w:r>
      <w:r>
        <w:rPr>
          <w:spacing w:val="-2"/>
        </w:rPr>
        <w:t xml:space="preserve"> </w:t>
      </w:r>
      <w:r>
        <w:t>F</w:t>
      </w:r>
      <w:r>
        <w:rPr>
          <w:spacing w:val="-1"/>
        </w:rPr>
        <w:t>l</w:t>
      </w:r>
      <w:r>
        <w:t>ax</w:t>
      </w:r>
      <w:r>
        <w:rPr>
          <w:spacing w:val="-1"/>
        </w:rPr>
        <w:t>-lil</w:t>
      </w:r>
      <w:r>
        <w:rPr>
          <w:spacing w:val="1"/>
        </w:rPr>
        <w:t>y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64"/>
      </w:pPr>
      <w:r>
        <w:rPr>
          <w:spacing w:val="-1"/>
        </w:rPr>
        <w:t>Add</w:t>
      </w:r>
      <w:r>
        <w:t>itio</w:t>
      </w:r>
      <w:r>
        <w:rPr>
          <w:spacing w:val="-1"/>
        </w:rPr>
        <w:t>n</w:t>
      </w:r>
      <w:r>
        <w:t>al re</w:t>
      </w:r>
      <w:r>
        <w:rPr>
          <w:spacing w:val="-3"/>
        </w:rPr>
        <w:t>s</w:t>
      </w:r>
      <w:r>
        <w:t>er</w:t>
      </w:r>
      <w:r>
        <w:rPr>
          <w:spacing w:val="-2"/>
        </w:rPr>
        <w:t>v</w:t>
      </w:r>
      <w:r>
        <w:t>es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3"/>
        </w:rPr>
        <w:t>b</w:t>
      </w:r>
      <w:r>
        <w:t xml:space="preserve">e </w:t>
      </w:r>
      <w:r>
        <w:rPr>
          <w:spacing w:val="-4"/>
        </w:rPr>
        <w:t>p</w:t>
      </w:r>
      <w:r>
        <w:t>rot</w:t>
      </w:r>
      <w:r>
        <w:rPr>
          <w:spacing w:val="-2"/>
        </w:rPr>
        <w:t>e</w:t>
      </w:r>
      <w:r>
        <w:rPr>
          <w:spacing w:val="1"/>
        </w:rPr>
        <w:t>c</w:t>
      </w:r>
      <w:r>
        <w:t>ted</w:t>
      </w:r>
      <w:r>
        <w:rPr>
          <w:spacing w:val="-1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ed</w:t>
      </w:r>
      <w:r>
        <w:rPr>
          <w:spacing w:val="-3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5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M</w:t>
      </w:r>
      <w:r>
        <w:rPr>
          <w:spacing w:val="-1"/>
        </w:rPr>
        <w:t>N</w:t>
      </w:r>
      <w:r>
        <w:t>ES 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state</w:t>
      </w:r>
      <w:r>
        <w:rPr>
          <w:spacing w:val="-2"/>
        </w:rPr>
        <w:t xml:space="preserve"> </w:t>
      </w:r>
      <w:r>
        <w:t>si</w:t>
      </w:r>
      <w:r>
        <w:rPr>
          <w:spacing w:val="-1"/>
        </w:rPr>
        <w:t>gn</w:t>
      </w:r>
      <w:r>
        <w:t>if</w:t>
      </w:r>
      <w:r>
        <w:rPr>
          <w:spacing w:val="-1"/>
        </w:rPr>
        <w:t>i</w:t>
      </w:r>
      <w:r>
        <w:t>ca</w:t>
      </w:r>
      <w:r>
        <w:rPr>
          <w:spacing w:val="-1"/>
        </w:rPr>
        <w:t>n</w:t>
      </w:r>
      <w:r>
        <w:t xml:space="preserve">ce </w:t>
      </w:r>
      <w:r>
        <w:rPr>
          <w:spacing w:val="-1"/>
        </w:rPr>
        <w:t>h</w:t>
      </w:r>
      <w:r>
        <w:t xml:space="preserve">ave </w:t>
      </w:r>
      <w:r>
        <w:rPr>
          <w:spacing w:val="-1"/>
        </w:rPr>
        <w:t>b</w:t>
      </w:r>
      <w:r>
        <w:rPr>
          <w:spacing w:val="-2"/>
        </w:rPr>
        <w:t>e</w:t>
      </w:r>
      <w:r>
        <w:t>en i</w:t>
      </w:r>
      <w:r>
        <w:rPr>
          <w:spacing w:val="-1"/>
        </w:rPr>
        <w:t>d</w:t>
      </w:r>
      <w:r>
        <w:t>entif</w:t>
      </w:r>
      <w:r>
        <w:rPr>
          <w:spacing w:val="-3"/>
        </w:rPr>
        <w:t>i</w:t>
      </w:r>
      <w:r>
        <w:t>ed in</w:t>
      </w:r>
      <w:r>
        <w:rPr>
          <w:spacing w:val="-1"/>
        </w:rPr>
        <w:t xml:space="preserve"> </w:t>
      </w:r>
      <w:r>
        <w:rPr>
          <w:spacing w:val="-2"/>
        </w:rPr>
        <w:t>1</w:t>
      </w:r>
      <w:r>
        <w:t>2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ex</w:t>
      </w:r>
      <w:r>
        <w:rPr>
          <w:spacing w:val="-3"/>
        </w:rPr>
        <w:t>i</w:t>
      </w:r>
      <w:r>
        <w:t>sting</w:t>
      </w:r>
      <w:r>
        <w:rPr>
          <w:spacing w:val="-1"/>
        </w:rPr>
        <w:t xml:space="preserve"> </w:t>
      </w:r>
      <w:r>
        <w:rPr>
          <w:spacing w:val="-2"/>
        </w:rPr>
        <w:t>2</w:t>
      </w:r>
      <w:r>
        <w:t>8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r</w:t>
      </w:r>
      <w:r>
        <w:rPr>
          <w:spacing w:val="-3"/>
        </w:rPr>
        <w:t>e</w:t>
      </w:r>
      <w:r>
        <w:t>ci</w:t>
      </w:r>
      <w:r>
        <w:rPr>
          <w:spacing w:val="-1"/>
        </w:rPr>
        <w:t>n</w:t>
      </w:r>
      <w:r>
        <w:t>cts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00</w:t>
      </w:r>
      <w:r>
        <w:t>5 UGB</w:t>
      </w:r>
      <w:r>
        <w:rPr>
          <w:spacing w:val="-2"/>
        </w:rPr>
        <w:t xml:space="preserve"> </w:t>
      </w:r>
      <w:r>
        <w:t>as a</w:t>
      </w:r>
      <w:r>
        <w:rPr>
          <w:spacing w:val="-2"/>
        </w:rPr>
        <w:t xml:space="preserve"> </w:t>
      </w:r>
      <w:r>
        <w:rPr>
          <w:spacing w:val="-3"/>
        </w:rPr>
        <w:t>r</w:t>
      </w:r>
      <w:r>
        <w:t>esult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i</w:t>
      </w:r>
      <w:r>
        <w:t>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ment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r</w:t>
      </w:r>
      <w:r>
        <w:rPr>
          <w:spacing w:val="-3"/>
        </w:rPr>
        <w:t>e</w:t>
      </w:r>
      <w:r>
        <w:t>scri</w:t>
      </w:r>
      <w:r>
        <w:rPr>
          <w:spacing w:val="-1"/>
        </w:rPr>
        <w:t>p</w:t>
      </w:r>
      <w:r>
        <w:t>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M</w:t>
      </w:r>
      <w:r>
        <w:rPr>
          <w:spacing w:val="-1"/>
        </w:rPr>
        <w:t>N</w:t>
      </w:r>
      <w:r>
        <w:t xml:space="preserve">ES </w:t>
      </w:r>
      <w:r>
        <w:rPr>
          <w:spacing w:val="-3"/>
        </w:rPr>
        <w:t>(</w:t>
      </w:r>
      <w:r>
        <w:t>see</w:t>
      </w:r>
      <w:r>
        <w:rPr>
          <w:spacing w:val="-2"/>
        </w:rPr>
        <w:t xml:space="preserve"> </w:t>
      </w:r>
      <w:r>
        <w:t>s</w:t>
      </w:r>
      <w:r>
        <w:rPr>
          <w:spacing w:val="-2"/>
        </w:rPr>
        <w:t>e</w:t>
      </w:r>
      <w:r>
        <w:t>cti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3.4</w:t>
      </w:r>
      <w:r>
        <w:rPr>
          <w:spacing w:val="-3"/>
        </w:rPr>
        <w:t>.</w:t>
      </w:r>
      <w:r>
        <w:t>2).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 xml:space="preserve">The </w:t>
      </w:r>
      <w:r>
        <w:rPr>
          <w:spacing w:val="-2"/>
        </w:rPr>
        <w:t>3</w:t>
      </w:r>
      <w:r>
        <w:t xml:space="preserve">6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eas</w:t>
      </w:r>
      <w:r>
        <w:rPr>
          <w:spacing w:val="1"/>
        </w:rPr>
        <w:t xml:space="preserve"> </w:t>
      </w:r>
      <w:r>
        <w:rPr>
          <w:spacing w:val="-3"/>
        </w:rPr>
        <w:t>i</w:t>
      </w:r>
      <w:r>
        <w:t>n</w:t>
      </w:r>
      <w:r>
        <w:rPr>
          <w:spacing w:val="-1"/>
        </w:rPr>
        <w:t xml:space="preserve"> </w:t>
      </w:r>
      <w:r>
        <w:t>the BCS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 cl</w:t>
      </w:r>
      <w:r>
        <w:rPr>
          <w:spacing w:val="-3"/>
        </w:rPr>
        <w:t>a</w:t>
      </w:r>
      <w:r>
        <w:t>ssif</w:t>
      </w:r>
      <w:r>
        <w:rPr>
          <w:spacing w:val="-1"/>
        </w:rPr>
        <w:t>i</w:t>
      </w:r>
      <w:r>
        <w:t>ed i</w:t>
      </w:r>
      <w:r>
        <w:rPr>
          <w:spacing w:val="-1"/>
        </w:rPr>
        <w:t>n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f</w:t>
      </w:r>
      <w:r>
        <w:rPr>
          <w:spacing w:val="-3"/>
        </w:rPr>
        <w:t>i</w:t>
      </w:r>
      <w:r>
        <w:t>ve</w:t>
      </w:r>
      <w:r>
        <w:rPr>
          <w:spacing w:val="-2"/>
        </w:rPr>
        <w:t xml:space="preserve"> </w:t>
      </w:r>
      <w:r>
        <w:t>main</w:t>
      </w:r>
      <w:r>
        <w:rPr>
          <w:spacing w:val="-2"/>
        </w:rPr>
        <w:t xml:space="preserve"> </w:t>
      </w:r>
      <w:r>
        <w:t>c</w:t>
      </w:r>
      <w:r>
        <w:rPr>
          <w:spacing w:val="-3"/>
        </w:rPr>
        <w:t>a</w:t>
      </w:r>
      <w:r>
        <w:t>te</w:t>
      </w:r>
      <w:r>
        <w:rPr>
          <w:spacing w:val="-4"/>
        </w:rPr>
        <w:t>g</w:t>
      </w:r>
      <w:r>
        <w:rPr>
          <w:spacing w:val="1"/>
        </w:rPr>
        <w:t>o</w:t>
      </w:r>
      <w:r>
        <w:t>rie</w:t>
      </w:r>
      <w:r>
        <w:rPr>
          <w:spacing w:val="-3"/>
        </w:rPr>
        <w:t>s</w:t>
      </w:r>
      <w:r>
        <w:t>:</w:t>
      </w:r>
    </w:p>
    <w:p w:rsidR="005366D3" w:rsidRDefault="005366D3">
      <w:pPr>
        <w:kinsoku w:val="0"/>
        <w:overflowPunct w:val="0"/>
        <w:spacing w:before="2" w:line="120" w:lineRule="exact"/>
        <w:rPr>
          <w:sz w:val="12"/>
          <w:szCs w:val="12"/>
        </w:rPr>
      </w:pPr>
    </w:p>
    <w:p w:rsidR="005366D3" w:rsidRDefault="005366D3">
      <w:pPr>
        <w:pStyle w:val="BodyText"/>
        <w:numPr>
          <w:ilvl w:val="0"/>
          <w:numId w:val="6"/>
        </w:numPr>
        <w:tabs>
          <w:tab w:val="left" w:pos="460"/>
        </w:tabs>
        <w:kinsoku w:val="0"/>
        <w:overflowPunct w:val="0"/>
        <w:spacing w:line="266" w:lineRule="exact"/>
        <w:ind w:left="460" w:right="191"/>
      </w:pPr>
      <w:r>
        <w:rPr>
          <w:i/>
          <w:iCs/>
          <w:spacing w:val="-1"/>
        </w:rPr>
        <w:t>Na</w:t>
      </w:r>
      <w:r>
        <w:rPr>
          <w:i/>
          <w:iCs/>
        </w:rPr>
        <w:t>ture co</w:t>
      </w:r>
      <w:r>
        <w:rPr>
          <w:i/>
          <w:iCs/>
          <w:spacing w:val="-2"/>
        </w:rPr>
        <w:t>n</w:t>
      </w:r>
      <w:r>
        <w:rPr>
          <w:i/>
          <w:iCs/>
        </w:rPr>
        <w:t>s</w:t>
      </w:r>
      <w:r>
        <w:rPr>
          <w:i/>
          <w:iCs/>
          <w:spacing w:val="-2"/>
        </w:rPr>
        <w:t>e</w:t>
      </w:r>
      <w:r>
        <w:rPr>
          <w:i/>
          <w:iCs/>
        </w:rPr>
        <w:t>rv</w:t>
      </w:r>
      <w:r>
        <w:rPr>
          <w:i/>
          <w:iCs/>
          <w:spacing w:val="-1"/>
        </w:rPr>
        <w:t>a</w:t>
      </w:r>
      <w:r>
        <w:rPr>
          <w:i/>
          <w:iCs/>
        </w:rPr>
        <w:t>tio</w:t>
      </w:r>
      <w:r>
        <w:rPr>
          <w:i/>
          <w:iCs/>
          <w:spacing w:val="-2"/>
        </w:rPr>
        <w:t>n</w:t>
      </w:r>
      <w:r>
        <w:rPr>
          <w:i/>
          <w:iCs/>
        </w:rPr>
        <w:t xml:space="preserve">. </w:t>
      </w:r>
      <w:r>
        <w:t>T</w:t>
      </w:r>
      <w:r>
        <w:rPr>
          <w:spacing w:val="-3"/>
        </w:rPr>
        <w:t>h</w:t>
      </w:r>
      <w:r>
        <w:t>ese</w:t>
      </w:r>
      <w:r>
        <w:rPr>
          <w:spacing w:val="-2"/>
        </w:rPr>
        <w:t xml:space="preserve"> </w:t>
      </w:r>
      <w:r>
        <w:t>areas</w:t>
      </w:r>
      <w:r>
        <w:rPr>
          <w:spacing w:val="-2"/>
        </w:rPr>
        <w:t xml:space="preserve"> </w:t>
      </w:r>
      <w:r>
        <w:t xml:space="preserve">will </w:t>
      </w:r>
      <w:r>
        <w:rPr>
          <w:spacing w:val="-1"/>
        </w:rPr>
        <w:t>b</w:t>
      </w:r>
      <w:r>
        <w:t xml:space="preserve">e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t</w:t>
      </w:r>
      <w:r>
        <w:t>ec</w:t>
      </w:r>
      <w:r>
        <w:rPr>
          <w:spacing w:val="-2"/>
        </w:rPr>
        <w:t>t</w:t>
      </w:r>
      <w:r>
        <w:t>ed a</w:t>
      </w:r>
      <w:r>
        <w:rPr>
          <w:spacing w:val="-4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ed p</w:t>
      </w:r>
      <w:r>
        <w:rPr>
          <w:spacing w:val="-1"/>
        </w:rPr>
        <w:t>r</w:t>
      </w:r>
      <w:r>
        <w:rPr>
          <w:spacing w:val="-3"/>
        </w:rPr>
        <w:t>i</w:t>
      </w:r>
      <w:r>
        <w:t>mar</w:t>
      </w:r>
      <w:r>
        <w:rPr>
          <w:spacing w:val="-1"/>
        </w:rPr>
        <w:t>i</w:t>
      </w:r>
      <w:r>
        <w:t>ly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2"/>
        </w:rPr>
        <w:t>co</w:t>
      </w:r>
      <w:r>
        <w:rPr>
          <w:spacing w:val="-1"/>
        </w:rPr>
        <w:t>n</w:t>
      </w:r>
      <w:r>
        <w:t>ser</w:t>
      </w:r>
      <w:r>
        <w:rPr>
          <w:spacing w:val="1"/>
        </w:rPr>
        <w:t>v</w:t>
      </w:r>
      <w:r>
        <w:t>at</w:t>
      </w:r>
      <w:r>
        <w:rPr>
          <w:spacing w:val="-3"/>
        </w:rPr>
        <w:t>i</w:t>
      </w:r>
      <w:r>
        <w:rPr>
          <w:spacing w:val="1"/>
        </w:rPr>
        <w:t>o</w:t>
      </w:r>
      <w:r>
        <w:t xml:space="preserve">n </w:t>
      </w:r>
      <w:r>
        <w:rPr>
          <w:spacing w:val="1"/>
        </w:rPr>
        <w:t>o</w:t>
      </w:r>
      <w:r>
        <w:t>f a ra</w:t>
      </w:r>
      <w:r>
        <w:rPr>
          <w:spacing w:val="-2"/>
        </w:rPr>
        <w:t>n</w:t>
      </w:r>
      <w:r>
        <w:rPr>
          <w:spacing w:val="-1"/>
        </w:rPr>
        <w:t>g</w:t>
      </w:r>
      <w:r>
        <w:t xml:space="preserve">e </w:t>
      </w:r>
      <w:r>
        <w:rPr>
          <w:spacing w:val="1"/>
        </w:rPr>
        <w:t>o</w:t>
      </w:r>
      <w:r>
        <w:t>f b</w:t>
      </w:r>
      <w:r>
        <w:rPr>
          <w:spacing w:val="-4"/>
        </w:rPr>
        <w:t>i</w:t>
      </w:r>
      <w:r>
        <w:rPr>
          <w:spacing w:val="1"/>
        </w:rPr>
        <w:t>o</w:t>
      </w:r>
      <w:r>
        <w:rPr>
          <w:spacing w:val="-1"/>
        </w:rPr>
        <w:t>d</w:t>
      </w:r>
      <w:r>
        <w:t>i</w:t>
      </w:r>
      <w:r>
        <w:rPr>
          <w:spacing w:val="-2"/>
        </w:rPr>
        <w:t>v</w:t>
      </w:r>
      <w:r>
        <w:t>ersi</w:t>
      </w:r>
      <w:r>
        <w:rPr>
          <w:spacing w:val="-2"/>
        </w:rPr>
        <w:t>t</w:t>
      </w:r>
      <w:r>
        <w:t xml:space="preserve">y </w:t>
      </w:r>
      <w:r>
        <w:rPr>
          <w:spacing w:val="-1"/>
        </w:rPr>
        <w:t>v</w:t>
      </w:r>
      <w:r>
        <w:t>al</w:t>
      </w:r>
      <w:r>
        <w:rPr>
          <w:spacing w:val="-2"/>
        </w:rPr>
        <w:t>u</w:t>
      </w:r>
      <w:r>
        <w:t>e</w:t>
      </w:r>
      <w:r>
        <w:rPr>
          <w:spacing w:val="-2"/>
        </w:rPr>
        <w:t>s</w:t>
      </w:r>
      <w:r>
        <w:t>, inc</w:t>
      </w:r>
      <w:r>
        <w:rPr>
          <w:spacing w:val="-1"/>
        </w:rPr>
        <w:t>l</w:t>
      </w:r>
      <w:r>
        <w:t>u</w:t>
      </w:r>
      <w:r>
        <w:rPr>
          <w:spacing w:val="-1"/>
        </w:rPr>
        <w:t>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native</w:t>
      </w:r>
      <w:r>
        <w:rPr>
          <w:spacing w:val="-2"/>
        </w:rPr>
        <w:t xml:space="preserve"> </w:t>
      </w:r>
      <w:r>
        <w:t>ve</w:t>
      </w:r>
      <w:r>
        <w:rPr>
          <w:spacing w:val="-3"/>
        </w:rPr>
        <w:t>g</w:t>
      </w:r>
      <w:r>
        <w:t>etat</w:t>
      </w:r>
      <w:r>
        <w:rPr>
          <w:spacing w:val="-3"/>
        </w:rPr>
        <w:t>i</w:t>
      </w:r>
      <w:r>
        <w:rPr>
          <w:spacing w:val="-2"/>
        </w:rPr>
        <w:t>o</w:t>
      </w:r>
      <w:r>
        <w:t>n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rPr>
          <w:spacing w:val="-1"/>
        </w:rPr>
        <w:t>N</w:t>
      </w:r>
      <w:r>
        <w:t>ES.</w:t>
      </w:r>
    </w:p>
    <w:p w:rsidR="005366D3" w:rsidRDefault="005366D3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5366D3" w:rsidRDefault="005366D3">
      <w:pPr>
        <w:numPr>
          <w:ilvl w:val="0"/>
          <w:numId w:val="6"/>
        </w:numPr>
        <w:tabs>
          <w:tab w:val="left" w:pos="460"/>
        </w:tabs>
        <w:kinsoku w:val="0"/>
        <w:overflowPunct w:val="0"/>
        <w:ind w:left="460" w:right="194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i/>
          <w:iCs/>
          <w:sz w:val="22"/>
          <w:szCs w:val="22"/>
        </w:rPr>
        <w:t>Growl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in</w:t>
      </w:r>
      <w:r>
        <w:rPr>
          <w:rFonts w:ascii="Calibri" w:hAnsi="Calibri" w:cs="Calibri"/>
          <w:i/>
          <w:iCs/>
          <w:sz w:val="22"/>
          <w:szCs w:val="22"/>
        </w:rPr>
        <w:t>g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G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ss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Frog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co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s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er</w:t>
      </w:r>
      <w:r>
        <w:rPr>
          <w:rFonts w:ascii="Calibri" w:hAnsi="Calibri" w:cs="Calibri"/>
          <w:i/>
          <w:iCs/>
          <w:sz w:val="22"/>
          <w:szCs w:val="22"/>
        </w:rPr>
        <w:t>v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tio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, flo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odp</w:t>
      </w:r>
      <w:r>
        <w:rPr>
          <w:rFonts w:ascii="Calibri" w:hAnsi="Calibri" w:cs="Calibri"/>
          <w:i/>
          <w:iCs/>
          <w:sz w:val="22"/>
          <w:szCs w:val="22"/>
        </w:rPr>
        <w:t>l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 xml:space="preserve">in 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an</w:t>
      </w:r>
      <w:r>
        <w:rPr>
          <w:rFonts w:ascii="Calibri" w:hAnsi="Calibri" w:cs="Calibri"/>
          <w:i/>
          <w:iCs/>
          <w:sz w:val="22"/>
          <w:szCs w:val="22"/>
        </w:rPr>
        <w:t>d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p</w:t>
      </w:r>
      <w:r>
        <w:rPr>
          <w:rFonts w:ascii="Calibri" w:hAnsi="Calibri" w:cs="Calibri"/>
          <w:i/>
          <w:iCs/>
          <w:sz w:val="22"/>
          <w:szCs w:val="22"/>
        </w:rPr>
        <w:t>en sp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 xml:space="preserve">ce. </w:t>
      </w:r>
      <w:r>
        <w:rPr>
          <w:rFonts w:ascii="Calibri" w:hAnsi="Calibri" w:cs="Calibri"/>
          <w:sz w:val="22"/>
          <w:szCs w:val="22"/>
        </w:rPr>
        <w:t>The</w:t>
      </w:r>
      <w:r>
        <w:rPr>
          <w:rFonts w:ascii="Calibri" w:hAnsi="Calibri" w:cs="Calibri"/>
          <w:spacing w:val="-3"/>
          <w:sz w:val="22"/>
          <w:szCs w:val="22"/>
        </w:rPr>
        <w:t>s</w:t>
      </w:r>
      <w:r>
        <w:rPr>
          <w:rFonts w:ascii="Calibri" w:hAnsi="Calibri" w:cs="Calibri"/>
          <w:sz w:val="22"/>
          <w:szCs w:val="22"/>
        </w:rPr>
        <w:t>e ar</w:t>
      </w:r>
      <w:r>
        <w:rPr>
          <w:rFonts w:ascii="Calibri" w:hAnsi="Calibri" w:cs="Calibri"/>
          <w:spacing w:val="-3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as wi</w:t>
      </w:r>
      <w:r>
        <w:rPr>
          <w:rFonts w:ascii="Calibri" w:hAnsi="Calibri" w:cs="Calibri"/>
          <w:spacing w:val="-1"/>
          <w:sz w:val="22"/>
          <w:szCs w:val="22"/>
        </w:rPr>
        <w:t>l</w:t>
      </w:r>
      <w:r>
        <w:rPr>
          <w:rFonts w:ascii="Calibri" w:hAnsi="Calibri" w:cs="Calibri"/>
          <w:sz w:val="22"/>
          <w:szCs w:val="22"/>
        </w:rPr>
        <w:t>l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be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pacing w:val="-1"/>
          <w:sz w:val="22"/>
          <w:szCs w:val="22"/>
        </w:rPr>
        <w:t>p</w:t>
      </w:r>
      <w:r>
        <w:rPr>
          <w:rFonts w:ascii="Calibri" w:hAnsi="Calibri" w:cs="Calibri"/>
          <w:sz w:val="22"/>
          <w:szCs w:val="22"/>
        </w:rPr>
        <w:t>rote</w:t>
      </w:r>
      <w:r>
        <w:rPr>
          <w:rFonts w:ascii="Calibri" w:hAnsi="Calibri" w:cs="Calibri"/>
          <w:spacing w:val="-3"/>
          <w:sz w:val="22"/>
          <w:szCs w:val="22"/>
        </w:rPr>
        <w:t>c</w:t>
      </w:r>
      <w:r>
        <w:rPr>
          <w:rFonts w:ascii="Calibri" w:hAnsi="Calibri" w:cs="Calibri"/>
          <w:sz w:val="22"/>
          <w:szCs w:val="22"/>
        </w:rPr>
        <w:t>ted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and ma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g</w:t>
      </w:r>
      <w:r>
        <w:rPr>
          <w:rFonts w:ascii="Calibri" w:hAnsi="Calibri" w:cs="Calibri"/>
          <w:sz w:val="22"/>
          <w:szCs w:val="22"/>
        </w:rPr>
        <w:t>ed p</w:t>
      </w:r>
      <w:r>
        <w:rPr>
          <w:rFonts w:ascii="Calibri" w:hAnsi="Calibri" w:cs="Calibri"/>
          <w:spacing w:val="-1"/>
          <w:sz w:val="22"/>
          <w:szCs w:val="22"/>
        </w:rPr>
        <w:t>r</w:t>
      </w:r>
      <w:r>
        <w:rPr>
          <w:rFonts w:ascii="Calibri" w:hAnsi="Calibri" w:cs="Calibri"/>
          <w:spacing w:val="-3"/>
          <w:sz w:val="22"/>
          <w:szCs w:val="22"/>
        </w:rPr>
        <w:t>i</w:t>
      </w:r>
      <w:r>
        <w:rPr>
          <w:rFonts w:ascii="Calibri" w:hAnsi="Calibri" w:cs="Calibri"/>
          <w:sz w:val="22"/>
          <w:szCs w:val="22"/>
        </w:rPr>
        <w:t>mar</w:t>
      </w:r>
      <w:r>
        <w:rPr>
          <w:rFonts w:ascii="Calibri" w:hAnsi="Calibri" w:cs="Calibri"/>
          <w:spacing w:val="-1"/>
          <w:sz w:val="22"/>
          <w:szCs w:val="22"/>
        </w:rPr>
        <w:t>i</w:t>
      </w:r>
      <w:r>
        <w:rPr>
          <w:rFonts w:ascii="Calibri" w:hAnsi="Calibri" w:cs="Calibri"/>
          <w:sz w:val="22"/>
          <w:szCs w:val="22"/>
        </w:rPr>
        <w:t>ly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f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r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Growli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g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G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ass F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pacing w:val="1"/>
          <w:sz w:val="22"/>
          <w:szCs w:val="22"/>
        </w:rPr>
        <w:t>og</w:t>
      </w:r>
      <w:r>
        <w:rPr>
          <w:rFonts w:ascii="Calibri" w:hAnsi="Calibri" w:cs="Calibri"/>
          <w:sz w:val="22"/>
          <w:szCs w:val="22"/>
        </w:rPr>
        <w:t>, b</w:t>
      </w:r>
      <w:r>
        <w:rPr>
          <w:rFonts w:ascii="Calibri" w:hAnsi="Calibri" w:cs="Calibri"/>
          <w:spacing w:val="-2"/>
          <w:sz w:val="22"/>
          <w:szCs w:val="22"/>
        </w:rPr>
        <w:t>u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2"/>
          <w:sz w:val="22"/>
          <w:szCs w:val="22"/>
        </w:rPr>
        <w:t xml:space="preserve"> w</w:t>
      </w:r>
      <w:r>
        <w:rPr>
          <w:rFonts w:ascii="Calibri" w:hAnsi="Calibri" w:cs="Calibri"/>
          <w:sz w:val="22"/>
          <w:szCs w:val="22"/>
        </w:rPr>
        <w:t>i</w:t>
      </w:r>
      <w:r>
        <w:rPr>
          <w:rFonts w:ascii="Calibri" w:hAnsi="Calibri" w:cs="Calibri"/>
          <w:spacing w:val="-1"/>
          <w:sz w:val="22"/>
          <w:szCs w:val="22"/>
        </w:rPr>
        <w:t>l</w:t>
      </w:r>
      <w:r>
        <w:rPr>
          <w:rFonts w:ascii="Calibri" w:hAnsi="Calibri" w:cs="Calibri"/>
          <w:sz w:val="22"/>
          <w:szCs w:val="22"/>
        </w:rPr>
        <w:t>l also inc</w:t>
      </w:r>
      <w:r>
        <w:rPr>
          <w:rFonts w:ascii="Calibri" w:hAnsi="Calibri" w:cs="Calibri"/>
          <w:spacing w:val="-1"/>
          <w:sz w:val="22"/>
          <w:szCs w:val="22"/>
        </w:rPr>
        <w:t>lud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areas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ma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4"/>
          <w:sz w:val="22"/>
          <w:szCs w:val="22"/>
        </w:rPr>
        <w:t>g</w:t>
      </w:r>
      <w:r>
        <w:rPr>
          <w:rFonts w:ascii="Calibri" w:hAnsi="Calibri" w:cs="Calibri"/>
          <w:sz w:val="22"/>
          <w:szCs w:val="22"/>
        </w:rPr>
        <w:t>ed f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r p</w:t>
      </w:r>
      <w:r>
        <w:rPr>
          <w:rFonts w:ascii="Calibri" w:hAnsi="Calibri" w:cs="Calibri"/>
          <w:spacing w:val="-4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ssi</w:t>
      </w:r>
      <w:r>
        <w:rPr>
          <w:rFonts w:ascii="Calibri" w:hAnsi="Calibri" w:cs="Calibri"/>
          <w:spacing w:val="-2"/>
          <w:sz w:val="22"/>
          <w:szCs w:val="22"/>
        </w:rPr>
        <w:t>v</w:t>
      </w:r>
      <w:r>
        <w:rPr>
          <w:rFonts w:ascii="Calibri" w:hAnsi="Calibri" w:cs="Calibri"/>
          <w:sz w:val="22"/>
          <w:szCs w:val="22"/>
        </w:rPr>
        <w:t>e recrea</w:t>
      </w:r>
      <w:r>
        <w:rPr>
          <w:rFonts w:ascii="Calibri" w:hAnsi="Calibri" w:cs="Calibri"/>
          <w:spacing w:val="1"/>
          <w:sz w:val="22"/>
          <w:szCs w:val="22"/>
        </w:rPr>
        <w:t>t</w:t>
      </w:r>
      <w:r>
        <w:rPr>
          <w:rFonts w:ascii="Calibri" w:hAnsi="Calibri" w:cs="Calibri"/>
          <w:spacing w:val="-3"/>
          <w:sz w:val="22"/>
          <w:szCs w:val="22"/>
        </w:rPr>
        <w:t>i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,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wa</w:t>
      </w:r>
      <w:r>
        <w:rPr>
          <w:rFonts w:ascii="Calibri" w:hAnsi="Calibri" w:cs="Calibri"/>
          <w:spacing w:val="-2"/>
          <w:sz w:val="22"/>
          <w:szCs w:val="22"/>
        </w:rPr>
        <w:t>t</w:t>
      </w:r>
      <w:r>
        <w:rPr>
          <w:rFonts w:ascii="Calibri" w:hAnsi="Calibri" w:cs="Calibri"/>
          <w:sz w:val="22"/>
          <w:szCs w:val="22"/>
        </w:rPr>
        <w:t>er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ma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g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ment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d</w:t>
      </w:r>
      <w:r>
        <w:rPr>
          <w:rFonts w:ascii="Calibri" w:hAnsi="Calibri" w:cs="Calibri"/>
          <w:spacing w:val="-1"/>
          <w:sz w:val="22"/>
          <w:szCs w:val="22"/>
        </w:rPr>
        <w:t xml:space="preserve"> o</w:t>
      </w:r>
      <w:r>
        <w:rPr>
          <w:rFonts w:ascii="Calibri" w:hAnsi="Calibri" w:cs="Calibri"/>
          <w:sz w:val="22"/>
          <w:szCs w:val="22"/>
        </w:rPr>
        <w:t>ther suita</w:t>
      </w:r>
      <w:r>
        <w:rPr>
          <w:rFonts w:ascii="Calibri" w:hAnsi="Calibri" w:cs="Calibri"/>
          <w:spacing w:val="-2"/>
          <w:sz w:val="22"/>
          <w:szCs w:val="22"/>
        </w:rPr>
        <w:t>b</w:t>
      </w:r>
      <w:r>
        <w:rPr>
          <w:rFonts w:ascii="Calibri" w:hAnsi="Calibri" w:cs="Calibri"/>
          <w:spacing w:val="-3"/>
          <w:sz w:val="22"/>
          <w:szCs w:val="22"/>
        </w:rPr>
        <w:t>l</w:t>
      </w:r>
      <w:r>
        <w:rPr>
          <w:rFonts w:ascii="Calibri" w:hAnsi="Calibri" w:cs="Calibri"/>
          <w:sz w:val="22"/>
          <w:szCs w:val="22"/>
        </w:rPr>
        <w:t>e l</w:t>
      </w:r>
      <w:r>
        <w:rPr>
          <w:rFonts w:ascii="Calibri" w:hAnsi="Calibri" w:cs="Calibri"/>
          <w:spacing w:val="-3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nd-u</w:t>
      </w:r>
      <w:r>
        <w:rPr>
          <w:rFonts w:ascii="Calibri" w:hAnsi="Calibri" w:cs="Calibri"/>
          <w:sz w:val="22"/>
          <w:szCs w:val="22"/>
        </w:rPr>
        <w:t>ses.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6"/>
        </w:numPr>
        <w:tabs>
          <w:tab w:val="left" w:pos="460"/>
        </w:tabs>
        <w:kinsoku w:val="0"/>
        <w:overflowPunct w:val="0"/>
        <w:ind w:left="460" w:right="680"/>
      </w:pPr>
      <w:r>
        <w:rPr>
          <w:i/>
          <w:iCs/>
        </w:rPr>
        <w:t>Reg</w:t>
      </w:r>
      <w:r>
        <w:rPr>
          <w:i/>
          <w:iCs/>
          <w:spacing w:val="-1"/>
        </w:rPr>
        <w:t>i</w:t>
      </w:r>
      <w:r>
        <w:rPr>
          <w:i/>
          <w:iCs/>
        </w:rPr>
        <w:t>o</w:t>
      </w:r>
      <w:r>
        <w:rPr>
          <w:i/>
          <w:iCs/>
          <w:spacing w:val="-2"/>
        </w:rPr>
        <w:t>n</w:t>
      </w:r>
      <w:r>
        <w:rPr>
          <w:i/>
          <w:iCs/>
          <w:spacing w:val="-1"/>
        </w:rPr>
        <w:t>a</w:t>
      </w:r>
      <w:r>
        <w:rPr>
          <w:i/>
          <w:iCs/>
        </w:rPr>
        <w:t>l p</w:t>
      </w:r>
      <w:r>
        <w:rPr>
          <w:i/>
          <w:iCs/>
          <w:spacing w:val="-2"/>
        </w:rPr>
        <w:t>a</w:t>
      </w:r>
      <w:r>
        <w:rPr>
          <w:i/>
          <w:iCs/>
        </w:rPr>
        <w:t>rks</w:t>
      </w:r>
      <w:r>
        <w:t>.</w:t>
      </w:r>
      <w:r>
        <w:rPr>
          <w:spacing w:val="-3"/>
        </w:rPr>
        <w:t xml:space="preserve"> </w:t>
      </w:r>
      <w:r>
        <w:t>These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>a</w:t>
      </w:r>
      <w:r>
        <w:t>s</w:t>
      </w:r>
      <w:r>
        <w:rPr>
          <w:spacing w:val="1"/>
        </w:rPr>
        <w:t xml:space="preserve"> </w:t>
      </w:r>
      <w:r>
        <w:t xml:space="preserve">will </w:t>
      </w:r>
      <w:r>
        <w:rPr>
          <w:spacing w:val="-1"/>
        </w:rPr>
        <w:t>b</w:t>
      </w:r>
      <w:r>
        <w:t>e</w:t>
      </w:r>
      <w:r>
        <w:rPr>
          <w:spacing w:val="-2"/>
        </w:rPr>
        <w:t xml:space="preserve"> </w:t>
      </w:r>
      <w:r>
        <w:t>pro</w:t>
      </w:r>
      <w:r>
        <w:rPr>
          <w:spacing w:val="-2"/>
        </w:rPr>
        <w:t>t</w:t>
      </w:r>
      <w:r>
        <w:t>ec</w:t>
      </w:r>
      <w:r>
        <w:rPr>
          <w:spacing w:val="-2"/>
        </w:rPr>
        <w:t>t</w:t>
      </w:r>
      <w:r>
        <w:t>ed and</w:t>
      </w:r>
      <w:r>
        <w:rPr>
          <w:spacing w:val="-4"/>
        </w:rPr>
        <w:t xml:space="preserve"> </w:t>
      </w:r>
      <w:r>
        <w:t>m</w:t>
      </w:r>
      <w:r>
        <w:rPr>
          <w:spacing w:val="-2"/>
        </w:rP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ed as re</w:t>
      </w:r>
      <w:r>
        <w:rPr>
          <w:spacing w:val="-1"/>
        </w:rPr>
        <w:t>g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 xml:space="preserve">al </w:t>
      </w:r>
      <w:r>
        <w:rPr>
          <w:spacing w:val="-1"/>
        </w:rPr>
        <w:t>p</w:t>
      </w:r>
      <w:r>
        <w:t>arks,</w:t>
      </w:r>
      <w:r>
        <w:rPr>
          <w:spacing w:val="-2"/>
        </w:rPr>
        <w:t xml:space="preserve"> </w:t>
      </w:r>
      <w:r>
        <w:t>w</w:t>
      </w:r>
      <w:r>
        <w:rPr>
          <w:spacing w:val="-3"/>
        </w:rPr>
        <w:t>i</w:t>
      </w:r>
      <w:r>
        <w:t>th specif</w:t>
      </w:r>
      <w:r>
        <w:rPr>
          <w:spacing w:val="-1"/>
        </w:rPr>
        <w:t>i</w:t>
      </w:r>
      <w:r>
        <w:t>c 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re</w:t>
      </w:r>
      <w:r>
        <w:rPr>
          <w:spacing w:val="-1"/>
        </w:rPr>
        <w:t>g</w:t>
      </w:r>
      <w:r>
        <w:rPr>
          <w:spacing w:val="-3"/>
        </w:rPr>
        <w:t>i</w:t>
      </w:r>
      <w:r>
        <w:t>mes</w:t>
      </w:r>
      <w:r>
        <w:rPr>
          <w:spacing w:val="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p</w:t>
      </w:r>
      <w:r>
        <w:rPr>
          <w:spacing w:val="-4"/>
        </w:rPr>
        <w:t>l</w:t>
      </w:r>
      <w:r>
        <w:t xml:space="preserve">ace </w:t>
      </w:r>
      <w:r>
        <w:rPr>
          <w:spacing w:val="-3"/>
        </w:rPr>
        <w:t>f</w:t>
      </w:r>
      <w:r>
        <w:rPr>
          <w:spacing w:val="1"/>
        </w:rPr>
        <w:t>o</w:t>
      </w:r>
      <w:r>
        <w:t>r ar</w:t>
      </w:r>
      <w:r>
        <w:rPr>
          <w:spacing w:val="-3"/>
        </w:rPr>
        <w:t>e</w:t>
      </w:r>
      <w:r>
        <w:t xml:space="preserve">as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tai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M</w:t>
      </w:r>
      <w:r>
        <w:rPr>
          <w:spacing w:val="-1"/>
        </w:rPr>
        <w:t>N</w:t>
      </w:r>
      <w:r>
        <w:t>ES.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6"/>
        </w:numPr>
        <w:tabs>
          <w:tab w:val="left" w:pos="460"/>
        </w:tabs>
        <w:kinsoku w:val="0"/>
        <w:overflowPunct w:val="0"/>
        <w:ind w:left="460" w:right="354"/>
      </w:pPr>
      <w:r>
        <w:rPr>
          <w:i/>
          <w:iCs/>
        </w:rPr>
        <w:t>Existing</w:t>
      </w:r>
      <w:r>
        <w:rPr>
          <w:i/>
          <w:iCs/>
          <w:spacing w:val="-2"/>
        </w:rPr>
        <w:t xml:space="preserve"> </w:t>
      </w:r>
      <w:r>
        <w:rPr>
          <w:i/>
          <w:iCs/>
        </w:rPr>
        <w:t>p</w:t>
      </w:r>
      <w:r>
        <w:rPr>
          <w:i/>
          <w:iCs/>
          <w:spacing w:val="-1"/>
        </w:rPr>
        <w:t>ub</w:t>
      </w:r>
      <w:r>
        <w:rPr>
          <w:i/>
          <w:iCs/>
        </w:rPr>
        <w:t>l</w:t>
      </w:r>
      <w:r>
        <w:rPr>
          <w:i/>
          <w:iCs/>
          <w:spacing w:val="-1"/>
        </w:rPr>
        <w:t>i</w:t>
      </w:r>
      <w:r>
        <w:rPr>
          <w:i/>
          <w:iCs/>
        </w:rPr>
        <w:t>c l</w:t>
      </w:r>
      <w:r>
        <w:rPr>
          <w:i/>
          <w:iCs/>
          <w:spacing w:val="-2"/>
        </w:rPr>
        <w:t>a</w:t>
      </w:r>
      <w:r>
        <w:rPr>
          <w:i/>
          <w:iCs/>
          <w:spacing w:val="-1"/>
        </w:rPr>
        <w:t>nd</w:t>
      </w:r>
      <w:r>
        <w:t>. The</w:t>
      </w:r>
      <w:r>
        <w:rPr>
          <w:spacing w:val="-3"/>
        </w:rPr>
        <w:t>s</w:t>
      </w:r>
      <w:r>
        <w:t>e</w:t>
      </w:r>
      <w:r>
        <w:rPr>
          <w:spacing w:val="-2"/>
        </w:rPr>
        <w:t xml:space="preserve"> </w:t>
      </w:r>
      <w:r>
        <w:t>areas wi</w:t>
      </w:r>
      <w:r>
        <w:rPr>
          <w:spacing w:val="-1"/>
        </w:rPr>
        <w:t>l</w:t>
      </w:r>
      <w:r>
        <w:t>l</w:t>
      </w:r>
      <w:r>
        <w:rPr>
          <w:spacing w:val="-3"/>
        </w:rPr>
        <w:t xml:space="preserve"> </w:t>
      </w:r>
      <w:r>
        <w:t xml:space="preserve">be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t</w:t>
      </w:r>
      <w:r>
        <w:rPr>
          <w:spacing w:val="-2"/>
        </w:rPr>
        <w:t>e</w:t>
      </w:r>
      <w:r>
        <w:t>ct</w:t>
      </w:r>
      <w:r>
        <w:rPr>
          <w:spacing w:val="1"/>
        </w:rPr>
        <w:t>e</w:t>
      </w:r>
      <w:r>
        <w:t>d</w:t>
      </w:r>
      <w:r>
        <w:rPr>
          <w:spacing w:val="-1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ed</w:t>
      </w:r>
      <w:r>
        <w:rPr>
          <w:spacing w:val="2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a ra</w:t>
      </w:r>
      <w:r>
        <w:rPr>
          <w:spacing w:val="-2"/>
        </w:rPr>
        <w:t>n</w:t>
      </w:r>
      <w:r>
        <w:rPr>
          <w:spacing w:val="-4"/>
        </w:rPr>
        <w:t>g</w:t>
      </w:r>
      <w:r>
        <w:t xml:space="preserve">e </w:t>
      </w:r>
      <w:r>
        <w:rPr>
          <w:spacing w:val="1"/>
        </w:rPr>
        <w:t>o</w:t>
      </w:r>
      <w:r>
        <w:t xml:space="preserve">f </w:t>
      </w:r>
      <w:r>
        <w:rPr>
          <w:spacing w:val="-1"/>
        </w:rPr>
        <w:t>b</w:t>
      </w:r>
      <w:r>
        <w:t>io</w:t>
      </w:r>
      <w:r>
        <w:rPr>
          <w:spacing w:val="-1"/>
        </w:rPr>
        <w:t>d</w:t>
      </w:r>
      <w:r>
        <w:t>iv</w:t>
      </w:r>
      <w:r>
        <w:rPr>
          <w:spacing w:val="1"/>
        </w:rPr>
        <w:t>e</w:t>
      </w:r>
      <w:r>
        <w:t>rs</w:t>
      </w:r>
      <w:r>
        <w:rPr>
          <w:spacing w:val="-3"/>
        </w:rPr>
        <w:t>i</w:t>
      </w:r>
      <w:r>
        <w:t>ty</w:t>
      </w:r>
      <w:r>
        <w:rPr>
          <w:spacing w:val="-1"/>
        </w:rPr>
        <w:t xml:space="preserve"> </w:t>
      </w:r>
      <w:r>
        <w:t>val</w:t>
      </w:r>
      <w:r>
        <w:rPr>
          <w:spacing w:val="-2"/>
        </w:rPr>
        <w:t>u</w:t>
      </w:r>
      <w:r>
        <w:t>e</w:t>
      </w:r>
      <w:r>
        <w:rPr>
          <w:spacing w:val="-2"/>
        </w:rPr>
        <w:t>s</w:t>
      </w:r>
      <w:r>
        <w:t>, inc</w:t>
      </w:r>
      <w:r>
        <w:rPr>
          <w:spacing w:val="-1"/>
        </w:rPr>
        <w:t>lud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native</w:t>
      </w:r>
      <w:r>
        <w:rPr>
          <w:spacing w:val="-2"/>
        </w:rPr>
        <w:t xml:space="preserve"> </w:t>
      </w:r>
      <w:r>
        <w:t>ve</w:t>
      </w:r>
      <w:r>
        <w:rPr>
          <w:spacing w:val="-3"/>
        </w:rPr>
        <w:t>g</w:t>
      </w:r>
      <w:r>
        <w:t>etat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rPr>
          <w:spacing w:val="-2"/>
        </w:rPr>
        <w:t>M</w:t>
      </w:r>
      <w:r>
        <w:rPr>
          <w:spacing w:val="-1"/>
        </w:rPr>
        <w:t>N</w:t>
      </w:r>
      <w:r>
        <w:t>ES,</w:t>
      </w:r>
      <w:r>
        <w:rPr>
          <w:spacing w:val="2"/>
        </w:rPr>
        <w:t xml:space="preserve"> </w:t>
      </w:r>
      <w:r>
        <w:rPr>
          <w:spacing w:val="-1"/>
        </w:rPr>
        <w:t>und</w:t>
      </w:r>
      <w:r>
        <w:t>er exi</w:t>
      </w:r>
      <w:r>
        <w:rPr>
          <w:spacing w:val="-3"/>
        </w:rPr>
        <w:t>s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arra</w:t>
      </w:r>
      <w:r>
        <w:rPr>
          <w:spacing w:val="-2"/>
        </w:rPr>
        <w:t>n</w:t>
      </w:r>
      <w:r>
        <w:rPr>
          <w:spacing w:val="-1"/>
        </w:rPr>
        <w:t>g</w:t>
      </w:r>
      <w:r>
        <w:t>e</w:t>
      </w:r>
      <w:r>
        <w:rPr>
          <w:spacing w:val="-1"/>
        </w:rPr>
        <w:t>m</w:t>
      </w:r>
      <w:r>
        <w:t>ents.</w:t>
      </w:r>
    </w:p>
    <w:p w:rsidR="005366D3" w:rsidRDefault="005366D3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6"/>
        </w:numPr>
        <w:tabs>
          <w:tab w:val="left" w:pos="460"/>
        </w:tabs>
        <w:kinsoku w:val="0"/>
        <w:overflowPunct w:val="0"/>
        <w:spacing w:line="239" w:lineRule="auto"/>
        <w:ind w:left="460" w:right="338"/>
      </w:pPr>
      <w:r>
        <w:rPr>
          <w:i/>
          <w:iCs/>
        </w:rPr>
        <w:t>O</w:t>
      </w:r>
      <w:r>
        <w:rPr>
          <w:i/>
          <w:iCs/>
          <w:spacing w:val="-2"/>
        </w:rPr>
        <w:t>p</w:t>
      </w:r>
      <w:r>
        <w:rPr>
          <w:i/>
          <w:iCs/>
        </w:rPr>
        <w:t>en sp</w:t>
      </w:r>
      <w:r>
        <w:rPr>
          <w:i/>
          <w:iCs/>
          <w:spacing w:val="-2"/>
        </w:rPr>
        <w:t>a</w:t>
      </w:r>
      <w:r>
        <w:rPr>
          <w:i/>
          <w:iCs/>
        </w:rPr>
        <w:t>c</w:t>
      </w:r>
      <w:r>
        <w:rPr>
          <w:i/>
          <w:iCs/>
          <w:spacing w:val="-1"/>
        </w:rPr>
        <w:t>e</w:t>
      </w:r>
      <w:r>
        <w:t>. The</w:t>
      </w:r>
      <w:r>
        <w:rPr>
          <w:spacing w:val="-3"/>
        </w:rPr>
        <w:t>s</w:t>
      </w:r>
      <w:r>
        <w:t>e are</w:t>
      </w:r>
      <w:r>
        <w:rPr>
          <w:spacing w:val="-3"/>
        </w:rPr>
        <w:t>a</w:t>
      </w:r>
      <w:r>
        <w:t xml:space="preserve">s </w:t>
      </w:r>
      <w:r>
        <w:rPr>
          <w:spacing w:val="-2"/>
        </w:rPr>
        <w:t>w</w:t>
      </w:r>
      <w:r>
        <w:t>i</w:t>
      </w:r>
      <w:r>
        <w:rPr>
          <w:spacing w:val="-1"/>
        </w:rPr>
        <w:t>l</w:t>
      </w:r>
      <w:r>
        <w:t>l be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ro</w:t>
      </w:r>
      <w:r>
        <w:rPr>
          <w:spacing w:val="-2"/>
        </w:rPr>
        <w:t>t</w:t>
      </w:r>
      <w:r>
        <w:t>ec</w:t>
      </w:r>
      <w:r>
        <w:rPr>
          <w:spacing w:val="-2"/>
        </w:rPr>
        <w:t>t</w:t>
      </w:r>
      <w:r>
        <w:t>ed and</w:t>
      </w:r>
      <w:r>
        <w:rPr>
          <w:spacing w:val="-4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4"/>
        </w:rPr>
        <w:t>g</w:t>
      </w:r>
      <w:r>
        <w:t>ed 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rPr>
          <w:spacing w:val="-1"/>
        </w:rPr>
        <w:t>n</w:t>
      </w:r>
      <w:r>
        <w:t>,</w:t>
      </w:r>
      <w:r>
        <w:rPr>
          <w:spacing w:val="-3"/>
        </w:rPr>
        <w:t xml:space="preserve"> </w:t>
      </w:r>
      <w:r>
        <w:t>b</w:t>
      </w:r>
      <w:r>
        <w:rPr>
          <w:spacing w:val="-2"/>
        </w:rPr>
        <w:t>u</w:t>
      </w:r>
      <w:r>
        <w:t>t w</w:t>
      </w:r>
      <w:r>
        <w:rPr>
          <w:spacing w:val="-3"/>
        </w:rPr>
        <w:t>i</w:t>
      </w:r>
      <w:r>
        <w:t>ll</w:t>
      </w:r>
      <w:r>
        <w:rPr>
          <w:spacing w:val="-1"/>
        </w:rPr>
        <w:t xml:space="preserve"> </w:t>
      </w:r>
      <w:r>
        <w:t>also</w:t>
      </w:r>
      <w:r>
        <w:rPr>
          <w:spacing w:val="1"/>
        </w:rPr>
        <w:t xml:space="preserve"> </w:t>
      </w:r>
      <w:r>
        <w:t>inc</w:t>
      </w:r>
      <w:r>
        <w:rPr>
          <w:spacing w:val="-1"/>
        </w:rPr>
        <w:t>lud</w:t>
      </w:r>
      <w:r>
        <w:t>e areas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 xml:space="preserve">ed </w:t>
      </w:r>
      <w:r>
        <w:rPr>
          <w:spacing w:val="-3"/>
        </w:rPr>
        <w:t>f</w:t>
      </w:r>
      <w:r>
        <w:rPr>
          <w:spacing w:val="1"/>
        </w:rPr>
        <w:t>o</w:t>
      </w:r>
      <w:r>
        <w:t>r pass</w:t>
      </w:r>
      <w:r>
        <w:rPr>
          <w:spacing w:val="-4"/>
        </w:rPr>
        <w:t>i</w:t>
      </w:r>
      <w:r>
        <w:t>ve</w:t>
      </w:r>
      <w:r>
        <w:rPr>
          <w:spacing w:val="-4"/>
        </w:rPr>
        <w:t xml:space="preserve"> </w:t>
      </w:r>
      <w:r>
        <w:t>recrea</w:t>
      </w:r>
      <w:r>
        <w:rPr>
          <w:spacing w:val="1"/>
        </w:rP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t>n,</w:t>
      </w:r>
      <w:r>
        <w:rPr>
          <w:spacing w:val="-2"/>
        </w:rPr>
        <w:t xml:space="preserve"> </w:t>
      </w:r>
      <w:r>
        <w:t>wa</w:t>
      </w:r>
      <w:r>
        <w:rPr>
          <w:spacing w:val="-2"/>
        </w:rPr>
        <w:t>t</w:t>
      </w:r>
      <w:r>
        <w:t>er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ther suita</w:t>
      </w:r>
      <w:r>
        <w:rPr>
          <w:spacing w:val="-2"/>
        </w:rPr>
        <w:t>b</w:t>
      </w:r>
      <w:r>
        <w:rPr>
          <w:spacing w:val="-3"/>
        </w:rPr>
        <w:t>l</w:t>
      </w:r>
      <w:r>
        <w:t>e l</w:t>
      </w:r>
      <w:r>
        <w:rPr>
          <w:spacing w:val="-3"/>
        </w:rP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>-u</w:t>
      </w:r>
      <w:r>
        <w:t>se</w:t>
      </w:r>
      <w:r>
        <w:rPr>
          <w:spacing w:val="1"/>
        </w:rPr>
        <w:t>s</w:t>
      </w:r>
      <w:r>
        <w:t>, with specif</w:t>
      </w:r>
      <w:r>
        <w:rPr>
          <w:spacing w:val="-1"/>
        </w:rPr>
        <w:t>i</w:t>
      </w:r>
      <w:r>
        <w:t>c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re</w:t>
      </w:r>
      <w:r>
        <w:rPr>
          <w:spacing w:val="-1"/>
        </w:rPr>
        <w:t>g</w:t>
      </w:r>
      <w:r>
        <w:rPr>
          <w:spacing w:val="-3"/>
        </w:rPr>
        <w:t>i</w:t>
      </w:r>
      <w:r>
        <w:t>mes</w:t>
      </w:r>
      <w:r>
        <w:rPr>
          <w:spacing w:val="-2"/>
        </w:rPr>
        <w:t xml:space="preserve"> </w:t>
      </w:r>
      <w:r>
        <w:t xml:space="preserve">in </w:t>
      </w:r>
      <w:r>
        <w:rPr>
          <w:spacing w:val="-1"/>
        </w:rPr>
        <w:t>p</w:t>
      </w:r>
      <w:r>
        <w:t xml:space="preserve">lace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areas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tai</w:t>
      </w:r>
      <w:r>
        <w:rPr>
          <w:spacing w:val="-2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rPr>
          <w:spacing w:val="-1"/>
        </w:rPr>
        <w:t>N</w:t>
      </w:r>
      <w:r>
        <w:t>ES.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5366D3" w:rsidRDefault="005366D3">
      <w:pPr>
        <w:pStyle w:val="BodyText"/>
        <w:kinsoku w:val="0"/>
        <w:overflowPunct w:val="0"/>
        <w:ind w:right="196"/>
      </w:pPr>
      <w:r>
        <w:t>This se</w:t>
      </w:r>
      <w:r>
        <w:rPr>
          <w:spacing w:val="-2"/>
        </w:rPr>
        <w:t>c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-3"/>
        </w:rPr>
        <w:t>r</w:t>
      </w:r>
      <w:r>
        <w:t>epo</w:t>
      </w:r>
      <w:r>
        <w:rPr>
          <w:spacing w:val="-3"/>
        </w:rPr>
        <w:t>r</w:t>
      </w:r>
      <w:r>
        <w:t>ts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n the</w:t>
      </w:r>
      <w:r>
        <w:rPr>
          <w:spacing w:val="-4"/>
        </w:rPr>
        <w:t xml:space="preserve"> </w:t>
      </w:r>
      <w:r>
        <w:t>esta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t>sh</w:t>
      </w:r>
      <w:r>
        <w:rPr>
          <w:spacing w:val="-2"/>
        </w:rPr>
        <w:t>m</w:t>
      </w:r>
      <w:r>
        <w:t>ent and</w:t>
      </w:r>
      <w:r>
        <w:rPr>
          <w:spacing w:val="-3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 36</w:t>
      </w:r>
      <w:r>
        <w:rPr>
          <w:spacing w:val="-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-2"/>
        </w:rPr>
        <w:t>o</w:t>
      </w:r>
      <w:r>
        <w:t>n</w:t>
      </w:r>
      <w:r>
        <w:rPr>
          <w:spacing w:val="-1"/>
        </w:rPr>
        <w:t xml:space="preserve"> </w:t>
      </w:r>
      <w:r>
        <w:t>areas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d</w:t>
      </w:r>
      <w:r>
        <w:t>entif</w:t>
      </w:r>
      <w:r>
        <w:rPr>
          <w:spacing w:val="-3"/>
        </w:rPr>
        <w:t>i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BC</w:t>
      </w:r>
      <w:r>
        <w:rPr>
          <w:spacing w:val="-1"/>
        </w:rPr>
        <w:t>S</w:t>
      </w:r>
      <w:r>
        <w:t xml:space="preserve">, </w:t>
      </w:r>
      <w:r>
        <w:rPr>
          <w:spacing w:val="-2"/>
        </w:rPr>
        <w:t>a</w:t>
      </w:r>
      <w:r>
        <w:t xml:space="preserve">s </w:t>
      </w:r>
      <w:r>
        <w:rPr>
          <w:spacing w:val="-2"/>
        </w:rPr>
        <w:t>w</w:t>
      </w:r>
      <w:r>
        <w:t>ell as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T</w:t>
      </w:r>
      <w:r>
        <w:rPr>
          <w:spacing w:val="-3"/>
        </w:rPr>
        <w:t>r</w:t>
      </w:r>
      <w:r>
        <w:rPr>
          <w:spacing w:val="-1"/>
        </w:rPr>
        <w:t>ug</w:t>
      </w:r>
      <w:r>
        <w:t>a</w:t>
      </w:r>
      <w:r>
        <w:rPr>
          <w:spacing w:val="-1"/>
        </w:rPr>
        <w:t>n</w:t>
      </w:r>
      <w:r>
        <w:t>i</w:t>
      </w:r>
      <w:r>
        <w:rPr>
          <w:spacing w:val="-1"/>
        </w:rPr>
        <w:t>n</w:t>
      </w:r>
      <w:r>
        <w:t>a So</w:t>
      </w:r>
      <w:r>
        <w:rPr>
          <w:spacing w:val="-1"/>
        </w:rPr>
        <w:t>u</w:t>
      </w:r>
      <w:r>
        <w:t>th Co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-2"/>
        </w:rPr>
        <w:t>o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R</w:t>
      </w:r>
      <w:r>
        <w:t>ese</w:t>
      </w:r>
      <w:r>
        <w:rPr>
          <w:spacing w:val="-3"/>
        </w:rPr>
        <w:t>r</w:t>
      </w:r>
      <w:r>
        <w:t>ve</w:t>
      </w:r>
      <w:r>
        <w:rPr>
          <w:spacing w:val="-2"/>
        </w:rPr>
        <w:t xml:space="preserve"> </w:t>
      </w:r>
      <w:r>
        <w:t>estab</w:t>
      </w:r>
      <w:r>
        <w:rPr>
          <w:spacing w:val="-1"/>
        </w:rPr>
        <w:t>l</w:t>
      </w:r>
      <w:r>
        <w:t>is</w:t>
      </w:r>
      <w:r>
        <w:rPr>
          <w:spacing w:val="-4"/>
        </w:rPr>
        <w:t>h</w:t>
      </w:r>
      <w:r>
        <w:t>ed</w:t>
      </w:r>
      <w:r>
        <w:rPr>
          <w:spacing w:val="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rPr>
          <w:spacing w:val="-4"/>
        </w:rPr>
        <w:t>n</w:t>
      </w:r>
      <w:r>
        <w:t xml:space="preserve">e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 xml:space="preserve">12 </w:t>
      </w:r>
      <w:r>
        <w:rPr>
          <w:spacing w:val="-1"/>
        </w:rPr>
        <w:t>p</w:t>
      </w:r>
      <w:r>
        <w:t>reci</w:t>
      </w:r>
      <w:r>
        <w:rPr>
          <w:spacing w:val="-1"/>
        </w:rPr>
        <w:t>n</w:t>
      </w:r>
      <w:r>
        <w:t>cts. T</w:t>
      </w:r>
      <w:r>
        <w:rPr>
          <w:spacing w:val="-3"/>
        </w:rPr>
        <w:t>h</w:t>
      </w:r>
      <w:r>
        <w:t>e st</w:t>
      </w:r>
      <w:r>
        <w:rPr>
          <w:spacing w:val="-2"/>
        </w:rPr>
        <w:t>a</w:t>
      </w:r>
      <w:r>
        <w:t>tus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t</w:t>
      </w:r>
      <w:r>
        <w:rPr>
          <w:spacing w:val="-3"/>
        </w:rPr>
        <w:t>h</w:t>
      </w:r>
      <w:r>
        <w:t xml:space="preserve">er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areas</w:t>
      </w:r>
      <w:r>
        <w:rPr>
          <w:spacing w:val="-2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</w:t>
      </w:r>
      <w:r>
        <w:rPr>
          <w:spacing w:val="-3"/>
        </w:rPr>
        <w:t>h</w:t>
      </w:r>
      <w:r>
        <w:t xml:space="preserve">e </w:t>
      </w:r>
      <w:r>
        <w:rPr>
          <w:spacing w:val="-2"/>
        </w:rPr>
        <w:t>1</w:t>
      </w:r>
      <w:r>
        <w:t>2 pr</w:t>
      </w:r>
      <w:r>
        <w:rPr>
          <w:spacing w:val="-3"/>
        </w:rPr>
        <w:t>e</w:t>
      </w:r>
      <w:r>
        <w:t>ci</w:t>
      </w:r>
      <w:r>
        <w:rPr>
          <w:spacing w:val="-1"/>
        </w:rPr>
        <w:t>n</w:t>
      </w:r>
      <w:r>
        <w:t>cts</w:t>
      </w:r>
      <w:r>
        <w:rPr>
          <w:spacing w:val="-2"/>
        </w:rPr>
        <w:t xml:space="preserve"> </w:t>
      </w:r>
      <w:r>
        <w:t xml:space="preserve">will </w:t>
      </w:r>
      <w:r>
        <w:rPr>
          <w:spacing w:val="-1"/>
        </w:rPr>
        <w:t>b</w:t>
      </w:r>
      <w:r>
        <w:t>e i</w:t>
      </w:r>
      <w:r>
        <w:rPr>
          <w:spacing w:val="-2"/>
        </w:rPr>
        <w:t>n</w:t>
      </w:r>
      <w:r>
        <w:t>cl</w:t>
      </w:r>
      <w:r>
        <w:rPr>
          <w:spacing w:val="-4"/>
        </w:rPr>
        <w:t>u</w:t>
      </w:r>
      <w:r>
        <w:rPr>
          <w:spacing w:val="-1"/>
        </w:rPr>
        <w:t>d</w:t>
      </w:r>
      <w:r>
        <w:t>ed in</w:t>
      </w:r>
      <w:r>
        <w:rPr>
          <w:spacing w:val="-1"/>
        </w:rPr>
        <w:t xml:space="preserve"> </w:t>
      </w:r>
      <w:r>
        <w:t>futu</w:t>
      </w:r>
      <w:r>
        <w:rPr>
          <w:spacing w:val="-1"/>
        </w:rPr>
        <w:t>r</w:t>
      </w:r>
      <w:r>
        <w:t>e reporti</w:t>
      </w:r>
      <w:r>
        <w:rPr>
          <w:spacing w:val="-1"/>
        </w:rPr>
        <w:t>ng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708"/>
      </w:pP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</w:t>
      </w:r>
      <w:r>
        <w:rPr>
          <w:spacing w:val="-2"/>
        </w:rPr>
        <w:t>a</w:t>
      </w:r>
      <w:r>
        <w:t>s wi</w:t>
      </w:r>
      <w:r>
        <w:rPr>
          <w:spacing w:val="-1"/>
        </w:rPr>
        <w:t>l</w:t>
      </w:r>
      <w:r>
        <w:t>l</w:t>
      </w:r>
      <w:r>
        <w:rPr>
          <w:spacing w:val="-3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sec</w:t>
      </w:r>
      <w:r>
        <w:rPr>
          <w:spacing w:val="-1"/>
        </w:rPr>
        <w:t>u</w:t>
      </w:r>
      <w:r>
        <w:t xml:space="preserve">red </w:t>
      </w:r>
      <w:r>
        <w:rPr>
          <w:spacing w:val="-3"/>
        </w:rPr>
        <w:t>f</w:t>
      </w:r>
      <w:r>
        <w:rPr>
          <w:spacing w:val="1"/>
        </w:rPr>
        <w:t>o</w:t>
      </w:r>
      <w:r>
        <w:t xml:space="preserve">r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2"/>
        </w:rPr>
        <w:t xml:space="preserve"> o</w:t>
      </w:r>
      <w:r>
        <w:t>ver</w:t>
      </w:r>
      <w:r>
        <w:rPr>
          <w:spacing w:val="-2"/>
        </w:rPr>
        <w:t xml:space="preserve"> </w:t>
      </w:r>
      <w:r>
        <w:t>ti</w:t>
      </w:r>
      <w:r>
        <w:rPr>
          <w:spacing w:val="-1"/>
        </w:rPr>
        <w:t>m</w:t>
      </w:r>
      <w:r>
        <w:t>e as</w:t>
      </w:r>
      <w:r>
        <w:rPr>
          <w:spacing w:val="-2"/>
        </w:rPr>
        <w:t xml:space="preserve"> </w:t>
      </w:r>
      <w:r>
        <w:t>P</w:t>
      </w:r>
      <w:r>
        <w:rPr>
          <w:spacing w:val="-3"/>
        </w:rPr>
        <w:t>S</w:t>
      </w:r>
      <w:r>
        <w:t>Ps a</w:t>
      </w:r>
      <w:r>
        <w:rPr>
          <w:spacing w:val="-3"/>
        </w:rPr>
        <w:t>r</w:t>
      </w:r>
      <w:r>
        <w:t xml:space="preserve">e </w:t>
      </w:r>
      <w:r>
        <w:rPr>
          <w:spacing w:val="-1"/>
        </w:rPr>
        <w:t>p</w:t>
      </w:r>
      <w:r>
        <w:t>rep</w:t>
      </w:r>
      <w:r>
        <w:rPr>
          <w:spacing w:val="-1"/>
        </w:rPr>
        <w:t>a</w:t>
      </w:r>
      <w:r>
        <w:rPr>
          <w:spacing w:val="-3"/>
        </w:rPr>
        <w:t>r</w:t>
      </w:r>
      <w:r>
        <w:t>ed and</w:t>
      </w:r>
      <w:r>
        <w:rPr>
          <w:spacing w:val="-2"/>
        </w:rPr>
        <w:t xml:space="preserve"> </w:t>
      </w:r>
      <w:r>
        <w:t>ur</w:t>
      </w:r>
      <w:r>
        <w:rPr>
          <w:spacing w:val="-2"/>
        </w:rPr>
        <w:t>b</w:t>
      </w:r>
      <w:r>
        <w:t xml:space="preserve">an </w:t>
      </w:r>
      <w:r>
        <w:rPr>
          <w:spacing w:val="-1"/>
        </w:rPr>
        <w:t>d</w:t>
      </w:r>
      <w:r>
        <w:t>e</w:t>
      </w:r>
      <w:r>
        <w:rPr>
          <w:spacing w:val="1"/>
        </w:rPr>
        <w:t>v</w:t>
      </w:r>
      <w:r>
        <w:t>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 p</w:t>
      </w:r>
      <w:r>
        <w:rPr>
          <w:spacing w:val="-3"/>
        </w:rPr>
        <w:t>r</w:t>
      </w:r>
      <w:r>
        <w:rPr>
          <w:spacing w:val="1"/>
        </w:rPr>
        <w:t>o</w:t>
      </w:r>
      <w:r>
        <w:t>c</w:t>
      </w:r>
      <w:r>
        <w:rPr>
          <w:spacing w:val="-2"/>
        </w:rPr>
        <w:t>e</w:t>
      </w:r>
      <w:r>
        <w:t>eds in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g</w:t>
      </w:r>
      <w:r>
        <w:t>r</w:t>
      </w:r>
      <w:r>
        <w:rPr>
          <w:spacing w:val="-2"/>
        </w:rPr>
        <w:t>o</w:t>
      </w:r>
      <w:r>
        <w:t>wth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id</w:t>
      </w:r>
      <w:r>
        <w:rPr>
          <w:spacing w:val="1"/>
        </w:rPr>
        <w:t>o</w:t>
      </w:r>
      <w:r>
        <w:rPr>
          <w:spacing w:val="-3"/>
        </w:rPr>
        <w:t>r</w:t>
      </w:r>
      <w:r>
        <w:t>s,</w:t>
      </w:r>
      <w:r>
        <w:rPr>
          <w:spacing w:val="2"/>
        </w:rPr>
        <w:t xml:space="preserve"> </w:t>
      </w:r>
      <w:r>
        <w:t>th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4"/>
        </w:rPr>
        <w:t>u</w:t>
      </w:r>
      <w:r>
        <w:rPr>
          <w:spacing w:val="-1"/>
        </w:rPr>
        <w:t>g</w:t>
      </w:r>
      <w:r>
        <w:t>h the f</w:t>
      </w:r>
      <w:r>
        <w:rPr>
          <w:spacing w:val="1"/>
        </w:rPr>
        <w:t>o</w:t>
      </w:r>
      <w:r>
        <w:t>l</w:t>
      </w:r>
      <w:r>
        <w:rPr>
          <w:spacing w:val="-3"/>
        </w:rPr>
        <w:t>l</w:t>
      </w:r>
      <w:r>
        <w:rPr>
          <w:spacing w:val="1"/>
        </w:rPr>
        <w:t>o</w:t>
      </w:r>
      <w:r>
        <w:t>wing</w:t>
      </w:r>
      <w:r>
        <w:rPr>
          <w:spacing w:val="-3"/>
        </w:rPr>
        <w:t xml:space="preserve"> </w:t>
      </w:r>
      <w:r>
        <w:rPr>
          <w:spacing w:val="-2"/>
        </w:rPr>
        <w:t>m</w:t>
      </w:r>
      <w:r>
        <w:t>echa</w:t>
      </w:r>
      <w:r>
        <w:rPr>
          <w:spacing w:val="-1"/>
        </w:rPr>
        <w:t>n</w:t>
      </w:r>
      <w:r>
        <w:t>i</w:t>
      </w:r>
      <w:r>
        <w:rPr>
          <w:spacing w:val="-3"/>
        </w:rPr>
        <w:t>s</w:t>
      </w:r>
      <w:r>
        <w:t>m</w:t>
      </w:r>
      <w:r>
        <w:rPr>
          <w:spacing w:val="1"/>
        </w:rPr>
        <w:t>s</w:t>
      </w:r>
      <w:r>
        <w:t>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numPr>
          <w:ilvl w:val="1"/>
          <w:numId w:val="6"/>
        </w:numPr>
        <w:tabs>
          <w:tab w:val="left" w:pos="820"/>
        </w:tabs>
        <w:kinsoku w:val="0"/>
        <w:overflowPunct w:val="0"/>
        <w:ind w:left="820" w:right="461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pacing w:val="-1"/>
          <w:sz w:val="22"/>
          <w:szCs w:val="22"/>
        </w:rPr>
        <w:t>V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l</w:t>
      </w:r>
      <w:r>
        <w:rPr>
          <w:rFonts w:ascii="Calibri" w:hAnsi="Calibri" w:cs="Calibri"/>
          <w:spacing w:val="-2"/>
          <w:sz w:val="22"/>
          <w:szCs w:val="22"/>
        </w:rPr>
        <w:t>u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tary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ac</w:t>
      </w:r>
      <w:r>
        <w:rPr>
          <w:rFonts w:ascii="Calibri" w:hAnsi="Calibri" w:cs="Calibri"/>
          <w:spacing w:val="-1"/>
          <w:sz w:val="22"/>
          <w:szCs w:val="22"/>
        </w:rPr>
        <w:t>qu</w:t>
      </w:r>
      <w:r>
        <w:rPr>
          <w:rFonts w:ascii="Calibri" w:hAnsi="Calibri" w:cs="Calibri"/>
          <w:sz w:val="22"/>
          <w:szCs w:val="22"/>
        </w:rPr>
        <w:t>is</w:t>
      </w:r>
      <w:r>
        <w:rPr>
          <w:rFonts w:ascii="Calibri" w:hAnsi="Calibri" w:cs="Calibri"/>
          <w:spacing w:val="-1"/>
          <w:sz w:val="22"/>
          <w:szCs w:val="22"/>
        </w:rPr>
        <w:t>i</w:t>
      </w:r>
      <w:r>
        <w:rPr>
          <w:rFonts w:ascii="Calibri" w:hAnsi="Calibri" w:cs="Calibri"/>
          <w:sz w:val="22"/>
          <w:szCs w:val="22"/>
        </w:rPr>
        <w:t>ti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n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by</w:t>
      </w:r>
      <w:r>
        <w:rPr>
          <w:rFonts w:ascii="Calibri" w:hAnsi="Calibri" w:cs="Calibri"/>
          <w:spacing w:val="1"/>
          <w:sz w:val="22"/>
          <w:szCs w:val="22"/>
        </w:rPr>
        <w:t xml:space="preserve"> t</w:t>
      </w:r>
      <w:r>
        <w:rPr>
          <w:rFonts w:ascii="Calibri" w:hAnsi="Calibri" w:cs="Calibri"/>
          <w:spacing w:val="-4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 Cr</w:t>
      </w:r>
      <w:r>
        <w:rPr>
          <w:rFonts w:ascii="Calibri" w:hAnsi="Calibri" w:cs="Calibri"/>
          <w:spacing w:val="-2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wn and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ese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vat</w:t>
      </w:r>
      <w:r>
        <w:rPr>
          <w:rFonts w:ascii="Calibri" w:hAnsi="Calibri" w:cs="Calibri"/>
          <w:spacing w:val="-3"/>
          <w:sz w:val="22"/>
          <w:szCs w:val="22"/>
        </w:rPr>
        <w:t>i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n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pacing w:val="-3"/>
          <w:sz w:val="22"/>
          <w:szCs w:val="22"/>
        </w:rPr>
        <w:t>u</w:t>
      </w:r>
      <w:r>
        <w:rPr>
          <w:rFonts w:ascii="Calibri" w:hAnsi="Calibri" w:cs="Calibri"/>
          <w:spacing w:val="-1"/>
          <w:sz w:val="22"/>
          <w:szCs w:val="22"/>
        </w:rPr>
        <w:t>nd</w:t>
      </w:r>
      <w:r>
        <w:rPr>
          <w:rFonts w:ascii="Calibri" w:hAnsi="Calibri" w:cs="Calibri"/>
          <w:sz w:val="22"/>
          <w:szCs w:val="22"/>
        </w:rPr>
        <w:t>er the</w:t>
      </w:r>
      <w:r>
        <w:rPr>
          <w:rFonts w:ascii="Calibri" w:hAnsi="Calibri" w:cs="Calibri"/>
          <w:spacing w:val="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C</w:t>
      </w:r>
      <w:r>
        <w:rPr>
          <w:rFonts w:ascii="Calibri" w:hAnsi="Calibri" w:cs="Calibri"/>
          <w:i/>
          <w:iCs/>
          <w:sz w:val="22"/>
          <w:szCs w:val="22"/>
        </w:rPr>
        <w:t>rown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L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an</w:t>
      </w:r>
      <w:r>
        <w:rPr>
          <w:rFonts w:ascii="Calibri" w:hAnsi="Calibri" w:cs="Calibri"/>
          <w:i/>
          <w:iCs/>
          <w:sz w:val="22"/>
          <w:szCs w:val="22"/>
        </w:rPr>
        <w:t>d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(R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e</w:t>
      </w:r>
      <w:r>
        <w:rPr>
          <w:rFonts w:ascii="Calibri" w:hAnsi="Calibri" w:cs="Calibri"/>
          <w:i/>
          <w:iCs/>
          <w:sz w:val="22"/>
          <w:szCs w:val="22"/>
        </w:rPr>
        <w:t>s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e</w:t>
      </w:r>
      <w:r>
        <w:rPr>
          <w:rFonts w:ascii="Calibri" w:hAnsi="Calibri" w:cs="Calibri"/>
          <w:i/>
          <w:iCs/>
          <w:sz w:val="22"/>
          <w:szCs w:val="22"/>
        </w:rPr>
        <w:t>rves)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c</w:t>
      </w:r>
      <w:r>
        <w:rPr>
          <w:rFonts w:ascii="Calibri" w:hAnsi="Calibri" w:cs="Calibri"/>
          <w:i/>
          <w:iCs/>
          <w:sz w:val="22"/>
          <w:szCs w:val="22"/>
        </w:rPr>
        <w:t>t 1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9</w:t>
      </w:r>
      <w:r>
        <w:rPr>
          <w:rFonts w:ascii="Calibri" w:hAnsi="Calibri" w:cs="Calibri"/>
          <w:i/>
          <w:iCs/>
          <w:sz w:val="22"/>
          <w:szCs w:val="22"/>
        </w:rPr>
        <w:t>7</w:t>
      </w:r>
      <w:r>
        <w:rPr>
          <w:rFonts w:ascii="Calibri" w:hAnsi="Calibri" w:cs="Calibri"/>
          <w:i/>
          <w:iCs/>
          <w:spacing w:val="1"/>
          <w:sz w:val="22"/>
          <w:szCs w:val="22"/>
        </w:rPr>
        <w:t>8</w:t>
      </w:r>
      <w:r>
        <w:rPr>
          <w:rFonts w:ascii="Calibri" w:hAnsi="Calibri" w:cs="Calibri"/>
          <w:sz w:val="22"/>
          <w:szCs w:val="22"/>
        </w:rPr>
        <w:t>,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r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numPr>
          <w:ilvl w:val="1"/>
          <w:numId w:val="6"/>
        </w:numPr>
        <w:tabs>
          <w:tab w:val="left" w:pos="820"/>
        </w:tabs>
        <w:kinsoku w:val="0"/>
        <w:overflowPunct w:val="0"/>
        <w:ind w:left="820" w:right="111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O</w:t>
      </w:r>
      <w:r>
        <w:rPr>
          <w:rFonts w:ascii="Calibri" w:hAnsi="Calibri" w:cs="Calibri"/>
          <w:spacing w:val="-1"/>
          <w:sz w:val="22"/>
          <w:szCs w:val="22"/>
        </w:rPr>
        <w:t>n-</w:t>
      </w:r>
      <w:r>
        <w:rPr>
          <w:rFonts w:ascii="Calibri" w:hAnsi="Calibri" w:cs="Calibri"/>
          <w:sz w:val="22"/>
          <w:szCs w:val="22"/>
        </w:rPr>
        <w:t>title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ma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g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me</w:t>
      </w:r>
      <w:r>
        <w:rPr>
          <w:rFonts w:ascii="Calibri" w:hAnsi="Calibri" w:cs="Calibri"/>
          <w:spacing w:val="-3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t a</w:t>
      </w:r>
      <w:r>
        <w:rPr>
          <w:rFonts w:ascii="Calibri" w:hAnsi="Calibri" w:cs="Calibri"/>
          <w:spacing w:val="-1"/>
          <w:sz w:val="22"/>
          <w:szCs w:val="22"/>
        </w:rPr>
        <w:t>g</w:t>
      </w:r>
      <w:r>
        <w:rPr>
          <w:rFonts w:ascii="Calibri" w:hAnsi="Calibri" w:cs="Calibri"/>
          <w:sz w:val="22"/>
          <w:szCs w:val="22"/>
        </w:rPr>
        <w:t>r</w:t>
      </w:r>
      <w:r>
        <w:rPr>
          <w:rFonts w:ascii="Calibri" w:hAnsi="Calibri" w:cs="Calibri"/>
          <w:spacing w:val="-3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1"/>
          <w:sz w:val="22"/>
          <w:szCs w:val="22"/>
        </w:rPr>
        <w:t>m</w:t>
      </w:r>
      <w:r>
        <w:rPr>
          <w:rFonts w:ascii="Calibri" w:hAnsi="Calibri" w:cs="Calibri"/>
          <w:sz w:val="22"/>
          <w:szCs w:val="22"/>
        </w:rPr>
        <w:t xml:space="preserve">ents </w:t>
      </w:r>
      <w:r>
        <w:rPr>
          <w:rFonts w:ascii="Calibri" w:hAnsi="Calibri" w:cs="Calibri"/>
          <w:spacing w:val="-1"/>
          <w:sz w:val="22"/>
          <w:szCs w:val="22"/>
        </w:rPr>
        <w:t>und</w:t>
      </w:r>
      <w:r>
        <w:rPr>
          <w:rFonts w:ascii="Calibri" w:hAnsi="Calibri" w:cs="Calibri"/>
          <w:sz w:val="22"/>
          <w:szCs w:val="22"/>
        </w:rPr>
        <w:t xml:space="preserve">er </w:t>
      </w:r>
      <w:r>
        <w:rPr>
          <w:rFonts w:ascii="Calibri" w:hAnsi="Calibri" w:cs="Calibri"/>
          <w:spacing w:val="-3"/>
          <w:sz w:val="22"/>
          <w:szCs w:val="22"/>
        </w:rPr>
        <w:t>s</w:t>
      </w:r>
      <w:r>
        <w:rPr>
          <w:rFonts w:ascii="Calibri" w:hAnsi="Calibri" w:cs="Calibri"/>
          <w:sz w:val="22"/>
          <w:szCs w:val="22"/>
        </w:rPr>
        <w:t>ec</w:t>
      </w:r>
      <w:r>
        <w:rPr>
          <w:rFonts w:ascii="Calibri" w:hAnsi="Calibri" w:cs="Calibri"/>
          <w:spacing w:val="1"/>
          <w:sz w:val="22"/>
          <w:szCs w:val="22"/>
        </w:rPr>
        <w:t>t</w:t>
      </w:r>
      <w:r>
        <w:rPr>
          <w:rFonts w:ascii="Calibri" w:hAnsi="Calibri" w:cs="Calibri"/>
          <w:spacing w:val="-3"/>
          <w:sz w:val="22"/>
          <w:szCs w:val="22"/>
        </w:rPr>
        <w:t>i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n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69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f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4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Co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s</w:t>
      </w:r>
      <w:r>
        <w:rPr>
          <w:rFonts w:ascii="Calibri" w:hAnsi="Calibri" w:cs="Calibri"/>
          <w:i/>
          <w:iCs/>
          <w:sz w:val="22"/>
          <w:szCs w:val="22"/>
        </w:rPr>
        <w:t>e</w:t>
      </w:r>
      <w:r>
        <w:rPr>
          <w:rFonts w:ascii="Calibri" w:hAnsi="Calibri" w:cs="Calibri"/>
          <w:i/>
          <w:iCs/>
          <w:spacing w:val="1"/>
          <w:sz w:val="22"/>
          <w:szCs w:val="22"/>
        </w:rPr>
        <w:t>r</w:t>
      </w:r>
      <w:r>
        <w:rPr>
          <w:rFonts w:ascii="Calibri" w:hAnsi="Calibri" w:cs="Calibri"/>
          <w:i/>
          <w:iCs/>
          <w:sz w:val="22"/>
          <w:szCs w:val="22"/>
        </w:rPr>
        <w:t>v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tion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re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s</w:t>
      </w:r>
      <w:r>
        <w:rPr>
          <w:rFonts w:ascii="Calibri" w:hAnsi="Calibri" w:cs="Calibri"/>
          <w:i/>
          <w:iCs/>
          <w:sz w:val="22"/>
          <w:szCs w:val="22"/>
        </w:rPr>
        <w:t xml:space="preserve">ts 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d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1"/>
          <w:sz w:val="22"/>
          <w:szCs w:val="22"/>
        </w:rPr>
        <w:t>L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an</w:t>
      </w:r>
      <w:r>
        <w:rPr>
          <w:rFonts w:ascii="Calibri" w:hAnsi="Calibri" w:cs="Calibri"/>
          <w:i/>
          <w:iCs/>
          <w:sz w:val="22"/>
          <w:szCs w:val="22"/>
        </w:rPr>
        <w:t>d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c</w:t>
      </w:r>
      <w:r>
        <w:rPr>
          <w:rFonts w:ascii="Calibri" w:hAnsi="Calibri" w:cs="Calibri"/>
          <w:i/>
          <w:iCs/>
          <w:sz w:val="22"/>
          <w:szCs w:val="22"/>
        </w:rPr>
        <w:t>t 1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9</w:t>
      </w:r>
      <w:r>
        <w:rPr>
          <w:rFonts w:ascii="Calibri" w:hAnsi="Calibri" w:cs="Calibri"/>
          <w:i/>
          <w:iCs/>
          <w:sz w:val="22"/>
          <w:szCs w:val="22"/>
        </w:rPr>
        <w:t>8</w:t>
      </w:r>
      <w:r>
        <w:rPr>
          <w:rFonts w:ascii="Calibri" w:hAnsi="Calibri" w:cs="Calibri"/>
          <w:i/>
          <w:iCs/>
          <w:spacing w:val="1"/>
          <w:sz w:val="22"/>
          <w:szCs w:val="22"/>
        </w:rPr>
        <w:t>7</w:t>
      </w:r>
      <w:r>
        <w:rPr>
          <w:rFonts w:ascii="Calibri" w:hAnsi="Calibri" w:cs="Calibri"/>
          <w:sz w:val="22"/>
          <w:szCs w:val="22"/>
        </w:rPr>
        <w:t>,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pacing w:val="1"/>
          <w:sz w:val="22"/>
          <w:szCs w:val="22"/>
        </w:rPr>
        <w:t>or</w:t>
      </w:r>
    </w:p>
    <w:p w:rsidR="005366D3" w:rsidRDefault="005366D3">
      <w:pPr>
        <w:kinsoku w:val="0"/>
        <w:overflowPunct w:val="0"/>
        <w:spacing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1"/>
          <w:numId w:val="6"/>
        </w:numPr>
        <w:tabs>
          <w:tab w:val="left" w:pos="820"/>
        </w:tabs>
        <w:kinsoku w:val="0"/>
        <w:overflowPunct w:val="0"/>
        <w:ind w:left="820"/>
      </w:pPr>
      <w:r>
        <w:rPr>
          <w:spacing w:val="-1"/>
        </w:rPr>
        <w:t>V</w:t>
      </w:r>
      <w:r>
        <w:t>esti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l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in a p</w:t>
      </w:r>
      <w:r>
        <w:rPr>
          <w:spacing w:val="-2"/>
        </w:rPr>
        <w:t>u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t>c a</w:t>
      </w:r>
      <w:r>
        <w:rPr>
          <w:spacing w:val="-1"/>
        </w:rPr>
        <w:t>u</w:t>
      </w:r>
      <w:r>
        <w:t>thori</w:t>
      </w:r>
      <w:r>
        <w:rPr>
          <w:spacing w:val="-3"/>
        </w:rPr>
        <w:t>t</w:t>
      </w:r>
      <w:r>
        <w:t>y.</w:t>
      </w:r>
    </w:p>
    <w:p w:rsidR="005366D3" w:rsidRDefault="005366D3">
      <w:pPr>
        <w:pStyle w:val="BodyText"/>
        <w:numPr>
          <w:ilvl w:val="1"/>
          <w:numId w:val="6"/>
        </w:numPr>
        <w:tabs>
          <w:tab w:val="left" w:pos="820"/>
        </w:tabs>
        <w:kinsoku w:val="0"/>
        <w:overflowPunct w:val="0"/>
        <w:ind w:left="820"/>
        <w:sectPr w:rsidR="005366D3">
          <w:pgSz w:w="11907" w:h="16860"/>
          <w:pgMar w:top="1420" w:right="1340" w:bottom="1220" w:left="1340" w:header="0" w:footer="1039" w:gutter="0"/>
          <w:cols w:space="720" w:equalWidth="0">
            <w:col w:w="9227"/>
          </w:cols>
          <w:noEndnote/>
        </w:sectPr>
      </w:pPr>
    </w:p>
    <w:p w:rsidR="005366D3" w:rsidRDefault="005366D3">
      <w:pPr>
        <w:kinsoku w:val="0"/>
        <w:overflowPunct w:val="0"/>
        <w:spacing w:before="2" w:line="180" w:lineRule="exact"/>
        <w:rPr>
          <w:sz w:val="18"/>
          <w:szCs w:val="18"/>
        </w:rPr>
      </w:pPr>
    </w:p>
    <w:p w:rsidR="005366D3" w:rsidRDefault="005366D3">
      <w:pPr>
        <w:pStyle w:val="BodyText"/>
        <w:kinsoku w:val="0"/>
        <w:overflowPunct w:val="0"/>
        <w:spacing w:before="56" w:line="239" w:lineRule="auto"/>
        <w:ind w:right="374"/>
      </w:pPr>
      <w:r>
        <w:t>The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areas</w:t>
      </w:r>
      <w:r>
        <w:rPr>
          <w:spacing w:val="-1"/>
        </w:rPr>
        <w:t xml:space="preserve"> </w:t>
      </w:r>
      <w:r>
        <w:t xml:space="preserve">will </w:t>
      </w:r>
      <w:r>
        <w:rPr>
          <w:spacing w:val="-4"/>
        </w:rPr>
        <w:t>g</w:t>
      </w:r>
      <w:r>
        <w:t>eneral</w:t>
      </w:r>
      <w:r>
        <w:rPr>
          <w:spacing w:val="-1"/>
        </w:rPr>
        <w:t>l</w:t>
      </w:r>
      <w:r>
        <w:t>y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-1"/>
        </w:rPr>
        <w:t>und</w:t>
      </w:r>
      <w:r>
        <w:t>erta</w:t>
      </w:r>
      <w:r>
        <w:rPr>
          <w:spacing w:val="-2"/>
        </w:rPr>
        <w:t>k</w:t>
      </w:r>
      <w:r>
        <w:t>en by</w:t>
      </w:r>
      <w:r>
        <w:rPr>
          <w:spacing w:val="1"/>
        </w:rPr>
        <w:t xml:space="preserve"> </w:t>
      </w:r>
      <w:r>
        <w:rPr>
          <w:spacing w:val="-1"/>
        </w:rPr>
        <w:t>pub</w:t>
      </w:r>
      <w:r>
        <w:t>l</w:t>
      </w:r>
      <w:r>
        <w:rPr>
          <w:spacing w:val="-1"/>
        </w:rPr>
        <w:t>i</w:t>
      </w:r>
      <w:r>
        <w:t>c l</w:t>
      </w:r>
      <w:r>
        <w:rPr>
          <w:spacing w:val="-3"/>
        </w:rP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ers. Priv</w:t>
      </w:r>
      <w:r>
        <w:rPr>
          <w:spacing w:val="-2"/>
        </w:rPr>
        <w:t>a</w:t>
      </w:r>
      <w:r>
        <w:t>te la</w:t>
      </w:r>
      <w:r>
        <w:rPr>
          <w:spacing w:val="-1"/>
        </w:rPr>
        <w:t>n</w:t>
      </w:r>
      <w:r>
        <w:rPr>
          <w:spacing w:val="-4"/>
        </w:rPr>
        <w:t>d</w:t>
      </w:r>
      <w:r>
        <w:rPr>
          <w:spacing w:val="1"/>
        </w:rPr>
        <w:t>o</w:t>
      </w:r>
      <w:r>
        <w:t>wne</w:t>
      </w:r>
      <w:r>
        <w:rPr>
          <w:spacing w:val="-3"/>
        </w:rPr>
        <w:t>r</w:t>
      </w:r>
      <w:r>
        <w:t>s wi</w:t>
      </w:r>
      <w:r>
        <w:rPr>
          <w:spacing w:val="-1"/>
        </w:rPr>
        <w:t>l</w:t>
      </w:r>
      <w:r>
        <w:t>l</w:t>
      </w:r>
      <w:r>
        <w:rPr>
          <w:spacing w:val="-2"/>
        </w:rPr>
        <w:t xml:space="preserve"> </w:t>
      </w:r>
      <w:r>
        <w:t>m</w:t>
      </w:r>
      <w:r>
        <w:rPr>
          <w:spacing w:val="-3"/>
        </w:rP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2"/>
        </w:rPr>
        <w:t xml:space="preserve"> </w:t>
      </w:r>
      <w:r>
        <w:t>these</w:t>
      </w:r>
      <w:r>
        <w:rPr>
          <w:spacing w:val="-1"/>
        </w:rPr>
        <w:t xml:space="preserve"> </w:t>
      </w:r>
      <w:r>
        <w:t>are</w:t>
      </w:r>
      <w:r>
        <w:rPr>
          <w:spacing w:val="-3"/>
        </w:rPr>
        <w:t>a</w:t>
      </w:r>
      <w:r>
        <w:t>s w</w:t>
      </w:r>
      <w:r>
        <w:rPr>
          <w:spacing w:val="-1"/>
        </w:rPr>
        <w:t>h</w:t>
      </w:r>
      <w:r>
        <w:rPr>
          <w:spacing w:val="-2"/>
        </w:rPr>
        <w:t>e</w:t>
      </w:r>
      <w:r>
        <w:t>re t</w:t>
      </w:r>
      <w:r>
        <w:rPr>
          <w:spacing w:val="-3"/>
        </w:rPr>
        <w:t>h</w:t>
      </w:r>
      <w:r>
        <w:t>e la</w:t>
      </w:r>
      <w:r>
        <w:rPr>
          <w:spacing w:val="-2"/>
        </w:rPr>
        <w:t>n</w:t>
      </w:r>
      <w:r>
        <w:t>d</w:t>
      </w:r>
      <w:r>
        <w:rPr>
          <w:spacing w:val="1"/>
        </w:rPr>
        <w:t xml:space="preserve"> </w:t>
      </w:r>
      <w:r>
        <w:t xml:space="preserve">is </w:t>
      </w:r>
      <w:r>
        <w:rPr>
          <w:spacing w:val="-3"/>
        </w:rPr>
        <w:t>n</w:t>
      </w:r>
      <w:r>
        <w:rPr>
          <w:spacing w:val="1"/>
        </w:rPr>
        <w:t>o</w:t>
      </w:r>
      <w:r>
        <w:t>t</w:t>
      </w:r>
      <w:r>
        <w:rPr>
          <w:spacing w:val="-2"/>
        </w:rPr>
        <w:t xml:space="preserve"> </w:t>
      </w:r>
      <w:r>
        <w:t>ve</w:t>
      </w:r>
      <w:r>
        <w:rPr>
          <w:spacing w:val="-2"/>
        </w:rPr>
        <w:t>s</w:t>
      </w:r>
      <w:r>
        <w:t>ted</w:t>
      </w:r>
      <w:r>
        <w:rPr>
          <w:spacing w:val="-1"/>
        </w:rPr>
        <w:t xml:space="preserve"> </w:t>
      </w:r>
      <w:r>
        <w:t>in a p</w:t>
      </w:r>
      <w:r>
        <w:rPr>
          <w:spacing w:val="-4"/>
        </w:rPr>
        <w:t>u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t>c a</w:t>
      </w:r>
      <w:r>
        <w:rPr>
          <w:spacing w:val="-1"/>
        </w:rPr>
        <w:t>u</w:t>
      </w:r>
      <w:r>
        <w:t>thori</w:t>
      </w:r>
      <w:r>
        <w:rPr>
          <w:spacing w:val="-3"/>
        </w:rPr>
        <w:t>t</w:t>
      </w:r>
      <w:r>
        <w:t>y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r v</w:t>
      </w:r>
      <w:r>
        <w:rPr>
          <w:spacing w:val="1"/>
        </w:rPr>
        <w:t>o</w:t>
      </w:r>
      <w:r>
        <w:t>l</w:t>
      </w:r>
      <w:r>
        <w:rPr>
          <w:spacing w:val="-2"/>
        </w:rPr>
        <w:t>u</w:t>
      </w:r>
      <w:r>
        <w:rPr>
          <w:spacing w:val="-1"/>
        </w:rPr>
        <w:t>n</w:t>
      </w:r>
      <w:r>
        <w:t>tari</w:t>
      </w:r>
      <w:r>
        <w:rPr>
          <w:spacing w:val="-3"/>
        </w:rPr>
        <w:t>l</w:t>
      </w:r>
      <w:r>
        <w:t>y acq</w:t>
      </w:r>
      <w:r>
        <w:rPr>
          <w:spacing w:val="-2"/>
        </w:rPr>
        <w:t>u</w:t>
      </w:r>
      <w:r>
        <w:t>ired</w:t>
      </w:r>
      <w:r>
        <w:rPr>
          <w:spacing w:val="-1"/>
        </w:rPr>
        <w:t xml:space="preserve"> </w:t>
      </w:r>
      <w:r>
        <w:rPr>
          <w:spacing w:val="-3"/>
        </w:rPr>
        <w:t>b</w:t>
      </w:r>
      <w:r>
        <w:t>y t</w:t>
      </w:r>
      <w:r>
        <w:rPr>
          <w:spacing w:val="-4"/>
        </w:rPr>
        <w:t>h</w:t>
      </w:r>
      <w:r>
        <w:t>e</w:t>
      </w:r>
      <w:r>
        <w:rPr>
          <w:spacing w:val="-2"/>
        </w:rPr>
        <w:t xml:space="preserve"> </w:t>
      </w:r>
      <w:r>
        <w:t>Crown.</w:t>
      </w:r>
      <w:r>
        <w:rPr>
          <w:spacing w:val="-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la</w:t>
      </w:r>
      <w:r>
        <w:rPr>
          <w:spacing w:val="-2"/>
        </w:rPr>
        <w:t>n</w:t>
      </w:r>
      <w:r>
        <w:t>d</w:t>
      </w:r>
      <w:r>
        <w:rPr>
          <w:spacing w:val="-3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em</w:t>
      </w:r>
      <w:r>
        <w:t>ent re</w:t>
      </w:r>
      <w:r>
        <w:rPr>
          <w:spacing w:val="-1"/>
        </w:rPr>
        <w:t>qu</w:t>
      </w:r>
      <w:r>
        <w:t>ir</w:t>
      </w:r>
      <w:r>
        <w:rPr>
          <w:spacing w:val="-3"/>
        </w:rPr>
        <w:t>e</w:t>
      </w:r>
      <w:r>
        <w:t>me</w:t>
      </w:r>
      <w:r>
        <w:rPr>
          <w:spacing w:val="-3"/>
        </w:rPr>
        <w:t>n</w:t>
      </w:r>
      <w:r>
        <w:t>ts</w:t>
      </w:r>
      <w:r>
        <w:rPr>
          <w:spacing w:val="2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 xml:space="preserve">r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2"/>
        </w:rPr>
        <w:t>e</w:t>
      </w:r>
      <w:r>
        <w:t>rvat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 xml:space="preserve">areas will </w:t>
      </w:r>
      <w:r>
        <w:rPr>
          <w:spacing w:val="-1"/>
        </w:rPr>
        <w:t>b</w:t>
      </w:r>
      <w:r>
        <w:t>e set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</w:t>
      </w:r>
      <w:r>
        <w:rPr>
          <w:spacing w:val="-2"/>
        </w:rPr>
        <w:t xml:space="preserve"> </w:t>
      </w:r>
      <w:r>
        <w:t xml:space="preserve">in </w:t>
      </w:r>
      <w:r>
        <w:rPr>
          <w:spacing w:val="-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t>s an</w:t>
      </w:r>
      <w:r>
        <w:rPr>
          <w:spacing w:val="-2"/>
        </w:rPr>
        <w:t>d</w:t>
      </w:r>
      <w:r>
        <w:t>/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>-</w:t>
      </w:r>
      <w:r>
        <w:t>tit</w:t>
      </w:r>
      <w:r>
        <w:rPr>
          <w:spacing w:val="-2"/>
        </w:rPr>
        <w:t>l</w:t>
      </w:r>
      <w:r>
        <w:t>e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rPr>
          <w:spacing w:val="-3"/>
        </w:rPr>
        <w:t>a</w:t>
      </w:r>
      <w:r>
        <w:rPr>
          <w:spacing w:val="-1"/>
        </w:rPr>
        <w:t>g</w:t>
      </w:r>
      <w:r>
        <w:t>e</w:t>
      </w:r>
      <w:r>
        <w:rPr>
          <w:spacing w:val="1"/>
        </w:rPr>
        <w:t>m</w:t>
      </w:r>
      <w:r>
        <w:t>e</w:t>
      </w:r>
      <w:r>
        <w:rPr>
          <w:spacing w:val="-3"/>
        </w:rPr>
        <w:t>n</w:t>
      </w:r>
      <w:r>
        <w:t>t a</w:t>
      </w:r>
      <w:r>
        <w:rPr>
          <w:spacing w:val="-1"/>
        </w:rPr>
        <w:t>g</w:t>
      </w:r>
      <w:r>
        <w:t>r</w:t>
      </w:r>
      <w:r>
        <w:rPr>
          <w:spacing w:val="-3"/>
        </w:rPr>
        <w:t>e</w:t>
      </w:r>
      <w:r>
        <w:t>e</w:t>
      </w:r>
      <w:r>
        <w:rPr>
          <w:spacing w:val="-1"/>
        </w:rPr>
        <w:t>m</w:t>
      </w:r>
      <w:r>
        <w:t xml:space="preserve">ents </w:t>
      </w:r>
      <w:r>
        <w:rPr>
          <w:spacing w:val="-1"/>
        </w:rPr>
        <w:t>p</w:t>
      </w:r>
      <w:r>
        <w:rPr>
          <w:spacing w:val="-3"/>
        </w:rPr>
        <w:t>r</w:t>
      </w:r>
      <w:r>
        <w:t>epa</w:t>
      </w:r>
      <w:r>
        <w:rPr>
          <w:spacing w:val="-1"/>
        </w:rPr>
        <w:t>r</w:t>
      </w:r>
      <w:r>
        <w:t>ed</w:t>
      </w:r>
      <w:r>
        <w:rPr>
          <w:spacing w:val="2"/>
        </w:rPr>
        <w:t xml:space="preserve"> </w:t>
      </w:r>
      <w:r>
        <w:rPr>
          <w:spacing w:val="-1"/>
        </w:rPr>
        <w:t>b</w:t>
      </w:r>
      <w:r>
        <w:t>y t</w:t>
      </w:r>
      <w:r>
        <w:rPr>
          <w:spacing w:val="-4"/>
        </w:rPr>
        <w:t>h</w:t>
      </w:r>
      <w:r>
        <w:t>e la</w:t>
      </w:r>
      <w:r>
        <w:rPr>
          <w:spacing w:val="-2"/>
        </w:rPr>
        <w:t>n</w:t>
      </w:r>
      <w:r>
        <w:t>d 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er in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su</w:t>
      </w:r>
      <w:r>
        <w:rPr>
          <w:spacing w:val="-2"/>
        </w:rPr>
        <w:t>l</w:t>
      </w:r>
      <w:r>
        <w:t>t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w</w:t>
      </w:r>
      <w:r>
        <w:rPr>
          <w:spacing w:val="-3"/>
        </w:rPr>
        <w:t>i</w:t>
      </w:r>
      <w:r>
        <w:t xml:space="preserve">th </w:t>
      </w:r>
      <w:r>
        <w:rPr>
          <w:spacing w:val="1"/>
        </w:rPr>
        <w:t>D</w:t>
      </w:r>
      <w:r>
        <w:rPr>
          <w:spacing w:val="-1"/>
        </w:rPr>
        <w:t>E</w:t>
      </w:r>
      <w:r>
        <w:t>L</w:t>
      </w:r>
      <w:r>
        <w:rPr>
          <w:spacing w:val="-3"/>
        </w:rPr>
        <w:t>W</w:t>
      </w:r>
      <w:r>
        <w:rPr>
          <w:spacing w:val="1"/>
        </w:rPr>
        <w:t>P</w:t>
      </w:r>
      <w:r>
        <w:t>. This</w:t>
      </w:r>
      <w:r>
        <w:rPr>
          <w:spacing w:val="-3"/>
        </w:rPr>
        <w:t xml:space="preserve"> </w:t>
      </w:r>
      <w:r>
        <w:t>will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ccur</w:t>
      </w:r>
      <w:r>
        <w:rPr>
          <w:spacing w:val="-3"/>
        </w:rPr>
        <w:t xml:space="preserve"> </w:t>
      </w:r>
      <w:r>
        <w:rPr>
          <w:spacing w:val="-2"/>
        </w:rPr>
        <w:t>o</w:t>
      </w:r>
      <w:r>
        <w:rPr>
          <w:spacing w:val="-1"/>
        </w:rPr>
        <w:t>n</w:t>
      </w:r>
      <w:r>
        <w:t>ce</w:t>
      </w:r>
      <w:r>
        <w:rPr>
          <w:spacing w:val="1"/>
        </w:rPr>
        <w:t xml:space="preserve"> </w:t>
      </w:r>
      <w:r>
        <w:t>re</w:t>
      </w:r>
      <w:r>
        <w:rPr>
          <w:spacing w:val="-3"/>
        </w:rPr>
        <w:t>l</w:t>
      </w:r>
      <w:r>
        <w:t>e</w:t>
      </w:r>
      <w:r>
        <w:rPr>
          <w:spacing w:val="1"/>
        </w:rPr>
        <w:t>v</w:t>
      </w:r>
      <w:r>
        <w:t>a</w:t>
      </w:r>
      <w:r>
        <w:rPr>
          <w:spacing w:val="-1"/>
        </w:rPr>
        <w:t>n</w:t>
      </w:r>
      <w:r>
        <w:t>t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4"/>
        </w:rPr>
        <w:t>g</w:t>
      </w:r>
      <w:r>
        <w:t>e</w:t>
      </w:r>
      <w:r>
        <w:rPr>
          <w:spacing w:val="-2"/>
        </w:rPr>
        <w:t>r</w:t>
      </w:r>
      <w:r>
        <w:t xml:space="preserve">s </w:t>
      </w:r>
      <w:r>
        <w:rPr>
          <w:spacing w:val="-1"/>
        </w:rPr>
        <w:t>h</w:t>
      </w:r>
      <w:r>
        <w:t>ave</w:t>
      </w:r>
      <w:r>
        <w:rPr>
          <w:spacing w:val="-2"/>
        </w:rPr>
        <w:t xml:space="preserve"> </w:t>
      </w:r>
      <w:r>
        <w:t>been i</w:t>
      </w:r>
      <w:r>
        <w:rPr>
          <w:spacing w:val="-2"/>
        </w:rPr>
        <w:t>d</w:t>
      </w:r>
      <w:r>
        <w:t>entif</w:t>
      </w:r>
      <w:r>
        <w:rPr>
          <w:spacing w:val="-1"/>
        </w:rPr>
        <w:t>i</w:t>
      </w:r>
      <w:r>
        <w:t>ed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-2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1"/>
        </w:rPr>
        <w:t xml:space="preserve"> </w:t>
      </w:r>
      <w:r>
        <w:rPr>
          <w:spacing w:val="-1"/>
        </w:rPr>
        <w:t>a</w:t>
      </w:r>
      <w:r>
        <w:rPr>
          <w:spacing w:val="-3"/>
        </w:rPr>
        <w:t>r</w:t>
      </w:r>
      <w:r>
        <w:t>e</w:t>
      </w:r>
      <w:r>
        <w:rPr>
          <w:spacing w:val="-1"/>
        </w:rPr>
        <w:t>a</w:t>
      </w:r>
      <w:r>
        <w:t xml:space="preserve">s </w:t>
      </w:r>
      <w:r>
        <w:rPr>
          <w:spacing w:val="-1"/>
        </w:rPr>
        <w:t>h</w:t>
      </w:r>
      <w:r>
        <w:rPr>
          <w:spacing w:val="-3"/>
        </w:rPr>
        <w:t>a</w:t>
      </w:r>
      <w:r>
        <w:t xml:space="preserve">ve </w:t>
      </w:r>
      <w:r>
        <w:rPr>
          <w:spacing w:val="-1"/>
        </w:rPr>
        <w:t>b</w:t>
      </w:r>
      <w:r>
        <w:rPr>
          <w:spacing w:val="-2"/>
        </w:rPr>
        <w:t>e</w:t>
      </w:r>
      <w:r>
        <w:t>en s</w:t>
      </w:r>
      <w:r>
        <w:rPr>
          <w:spacing w:val="-2"/>
        </w:rPr>
        <w:t>e</w:t>
      </w:r>
      <w:r>
        <w:t>cu</w:t>
      </w:r>
      <w:r>
        <w:rPr>
          <w:spacing w:val="-4"/>
        </w:rPr>
        <w:t>r</w:t>
      </w:r>
      <w:r>
        <w:t>ed 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rPr>
          <w:spacing w:val="-1"/>
        </w:rPr>
        <w:t>n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435"/>
      </w:pPr>
      <w:r>
        <w:t xml:space="preserve">The </w:t>
      </w:r>
      <w:r>
        <w:rPr>
          <w:spacing w:val="-3"/>
        </w:rPr>
        <w:t>f</w:t>
      </w:r>
      <w:r>
        <w:rPr>
          <w:spacing w:val="1"/>
        </w:rPr>
        <w:t>o</w:t>
      </w:r>
      <w:r>
        <w:t>rm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rPr>
          <w:spacing w:val="1"/>
        </w:rPr>
        <w:t>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4"/>
        </w:rPr>
        <w:t>g</w:t>
      </w:r>
      <w:r>
        <w:t>e</w:t>
      </w:r>
      <w:r>
        <w:rPr>
          <w:spacing w:val="-1"/>
        </w:rPr>
        <w:t>m</w:t>
      </w:r>
      <w:r>
        <w:t xml:space="preserve">ent </w:t>
      </w:r>
      <w:r>
        <w:rPr>
          <w:spacing w:val="-2"/>
        </w:rPr>
        <w:t>a</w:t>
      </w:r>
      <w:r>
        <w:t>rr</w:t>
      </w:r>
      <w:r>
        <w:rPr>
          <w:spacing w:val="-1"/>
        </w:rPr>
        <w:t>ang</w:t>
      </w:r>
      <w:r>
        <w:t>e</w:t>
      </w:r>
      <w:r>
        <w:rPr>
          <w:spacing w:val="1"/>
        </w:rPr>
        <w:t>m</w:t>
      </w:r>
      <w:r>
        <w:t>e</w:t>
      </w:r>
      <w:r>
        <w:rPr>
          <w:spacing w:val="-3"/>
        </w:rPr>
        <w:t>n</w:t>
      </w:r>
      <w:r>
        <w:t>t</w:t>
      </w:r>
      <w:r>
        <w:rPr>
          <w:spacing w:val="2"/>
        </w:rPr>
        <w:t xml:space="preserve"> </w:t>
      </w:r>
      <w:r>
        <w:t>f</w:t>
      </w:r>
      <w:r>
        <w:rPr>
          <w:spacing w:val="-2"/>
        </w:rPr>
        <w:t>o</w:t>
      </w:r>
      <w:r>
        <w:t xml:space="preserve">r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</w:t>
      </w:r>
      <w:r>
        <w:rPr>
          <w:spacing w:val="-2"/>
        </w:rPr>
        <w:t>a</w:t>
      </w:r>
      <w:r>
        <w:t>s</w:t>
      </w:r>
      <w:r>
        <w:rPr>
          <w:spacing w:val="1"/>
        </w:rPr>
        <w:t xml:space="preserve"> </w:t>
      </w:r>
      <w:r>
        <w:t xml:space="preserve">will </w:t>
      </w:r>
      <w:r>
        <w:rPr>
          <w:spacing w:val="-4"/>
        </w:rPr>
        <w:t>d</w:t>
      </w:r>
      <w:r>
        <w:t>epend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t</w:t>
      </w:r>
      <w:r>
        <w:rPr>
          <w:spacing w:val="-4"/>
        </w:rPr>
        <w:t>h</w:t>
      </w:r>
      <w:r>
        <w:t>e 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t>secu</w:t>
      </w:r>
      <w:r>
        <w:rPr>
          <w:spacing w:val="-1"/>
        </w:rPr>
        <w:t>r</w:t>
      </w:r>
      <w:r>
        <w:rPr>
          <w:spacing w:val="-3"/>
        </w:rPr>
        <w:t>i</w:t>
      </w:r>
      <w:r>
        <w:t>ty ar</w:t>
      </w:r>
      <w:r>
        <w:rPr>
          <w:spacing w:val="-1"/>
        </w:rPr>
        <w:t>r</w:t>
      </w:r>
      <w:r>
        <w:t>a</w:t>
      </w:r>
      <w:r>
        <w:rPr>
          <w:spacing w:val="-1"/>
        </w:rPr>
        <w:t>ng</w:t>
      </w:r>
      <w:r>
        <w:t>e</w:t>
      </w:r>
      <w:r>
        <w:rPr>
          <w:spacing w:val="1"/>
        </w:rPr>
        <w:t>m</w:t>
      </w:r>
      <w:r>
        <w:t>e</w:t>
      </w:r>
      <w:r>
        <w:rPr>
          <w:spacing w:val="-3"/>
        </w:rPr>
        <w:t>n</w:t>
      </w:r>
      <w:r>
        <w:t>ts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 xml:space="preserve">e </w:t>
      </w:r>
      <w:r>
        <w:rPr>
          <w:spacing w:val="-2"/>
        </w:rPr>
        <w:t>t</w:t>
      </w:r>
      <w:r>
        <w:t>y</w:t>
      </w:r>
      <w:r>
        <w:rPr>
          <w:spacing w:val="-1"/>
        </w:rPr>
        <w:t>p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er.</w:t>
      </w:r>
      <w:r>
        <w:rPr>
          <w:spacing w:val="2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nat</w:t>
      </w:r>
      <w:r>
        <w:rPr>
          <w:spacing w:val="-2"/>
        </w:rPr>
        <w:t>u</w:t>
      </w:r>
      <w:r>
        <w:rPr>
          <w:spacing w:val="-3"/>
        </w:rPr>
        <w:t>r</w:t>
      </w:r>
      <w:r>
        <w:t xml:space="preserve">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</w:t>
      </w:r>
      <w:r>
        <w:rPr>
          <w:spacing w:val="-2"/>
        </w:rPr>
        <w:t>s</w:t>
      </w:r>
      <w:r>
        <w:t>,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rPr>
          <w:spacing w:val="-3"/>
        </w:rPr>
        <w:t>a</w:t>
      </w:r>
      <w:r>
        <w:rPr>
          <w:spacing w:val="-1"/>
        </w:rPr>
        <w:t>g</w:t>
      </w:r>
      <w:r>
        <w:t>e</w:t>
      </w:r>
      <w:r>
        <w:rPr>
          <w:spacing w:val="1"/>
        </w:rPr>
        <w:t>m</w:t>
      </w:r>
      <w:r>
        <w:t>e</w:t>
      </w:r>
      <w:r>
        <w:rPr>
          <w:spacing w:val="-3"/>
        </w:rPr>
        <w:t>n</w:t>
      </w:r>
      <w:r>
        <w:t xml:space="preserve">t </w:t>
      </w:r>
      <w:r>
        <w:rPr>
          <w:spacing w:val="-1"/>
        </w:rPr>
        <w:t>p</w:t>
      </w:r>
      <w:r>
        <w:t>la</w:t>
      </w:r>
      <w:r>
        <w:rPr>
          <w:spacing w:val="-2"/>
        </w:rPr>
        <w:t>n</w:t>
      </w:r>
      <w:r>
        <w:t>s wi</w:t>
      </w:r>
      <w:r>
        <w:rPr>
          <w:spacing w:val="-1"/>
        </w:rPr>
        <w:t>l</w:t>
      </w:r>
      <w:r>
        <w:t xml:space="preserve">l </w:t>
      </w:r>
      <w:r>
        <w:rPr>
          <w:spacing w:val="-1"/>
        </w:rPr>
        <w:t>b</w:t>
      </w:r>
      <w:r>
        <w:t xml:space="preserve">e </w:t>
      </w:r>
      <w:r>
        <w:rPr>
          <w:spacing w:val="-1"/>
        </w:rPr>
        <w:t>gu</w:t>
      </w:r>
      <w:r>
        <w:t>i</w:t>
      </w:r>
      <w:r>
        <w:rPr>
          <w:spacing w:val="-2"/>
        </w:rPr>
        <w:t>d</w:t>
      </w:r>
      <w:r>
        <w:t>ed by la</w:t>
      </w:r>
      <w:r>
        <w:rPr>
          <w:spacing w:val="-2"/>
        </w:rPr>
        <w:t>n</w:t>
      </w:r>
      <w:r>
        <w:t>d</w:t>
      </w:r>
      <w:r>
        <w:rPr>
          <w:spacing w:val="-3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g</w:t>
      </w:r>
      <w:r>
        <w:rPr>
          <w:spacing w:val="-2"/>
        </w:rPr>
        <w:t>u</w:t>
      </w:r>
      <w:r>
        <w:t>i</w:t>
      </w:r>
      <w:r>
        <w:rPr>
          <w:spacing w:val="-2"/>
        </w:rPr>
        <w:t>d</w:t>
      </w:r>
      <w:r>
        <w:t>eli</w:t>
      </w:r>
      <w:r>
        <w:rPr>
          <w:spacing w:val="-1"/>
        </w:rPr>
        <w:t>n</w:t>
      </w:r>
      <w:r>
        <w:t>es</w:t>
      </w:r>
      <w:r>
        <w:rPr>
          <w:spacing w:val="1"/>
        </w:rPr>
        <w:t xml:space="preserve"> </w:t>
      </w:r>
      <w:r>
        <w:t>th</w:t>
      </w:r>
      <w:r>
        <w:rPr>
          <w:spacing w:val="-3"/>
        </w:rPr>
        <w:t>a</w:t>
      </w:r>
      <w:r>
        <w:t xml:space="preserve">t will </w:t>
      </w:r>
      <w:r>
        <w:rPr>
          <w:spacing w:val="-4"/>
        </w:rPr>
        <w:t>b</w:t>
      </w:r>
      <w:r>
        <w:t xml:space="preserve">e </w:t>
      </w:r>
      <w:r>
        <w:rPr>
          <w:spacing w:val="-1"/>
        </w:rPr>
        <w:t>p</w:t>
      </w:r>
      <w:r>
        <w:t>rep</w:t>
      </w:r>
      <w:r>
        <w:rPr>
          <w:spacing w:val="-1"/>
        </w:rPr>
        <w:t>a</w:t>
      </w:r>
      <w:r>
        <w:t xml:space="preserve">red </w:t>
      </w:r>
      <w:r>
        <w:rPr>
          <w:spacing w:val="-4"/>
        </w:rPr>
        <w:t>b</w:t>
      </w:r>
      <w:r>
        <w:t>y</w:t>
      </w:r>
      <w:r>
        <w:rPr>
          <w:spacing w:val="-2"/>
        </w:rPr>
        <w:t xml:space="preserve"> </w:t>
      </w:r>
      <w:r>
        <w:t>D</w:t>
      </w:r>
      <w:r>
        <w:rPr>
          <w:spacing w:val="3"/>
        </w:rPr>
        <w:t>E</w:t>
      </w:r>
      <w:r>
        <w:rPr>
          <w:spacing w:val="-2"/>
        </w:rPr>
        <w:t>L</w:t>
      </w:r>
      <w:r>
        <w:t>WP</w:t>
      </w:r>
      <w:r>
        <w:rPr>
          <w:spacing w:val="-1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rPr>
          <w:spacing w:val="-2"/>
        </w:rPr>
        <w:t>e</w:t>
      </w:r>
      <w:r>
        <w:t>ach</w:t>
      </w:r>
      <w:r>
        <w:rPr>
          <w:spacing w:val="-1"/>
        </w:rPr>
        <w:t xml:space="preserve"> </w:t>
      </w:r>
      <w:r>
        <w:t>acq</w:t>
      </w:r>
      <w:r>
        <w:rPr>
          <w:spacing w:val="-2"/>
        </w:rPr>
        <w:t>u</w:t>
      </w:r>
      <w:r>
        <w:t>ired la</w:t>
      </w:r>
      <w:r>
        <w:rPr>
          <w:spacing w:val="-2"/>
        </w:rPr>
        <w:t>n</w:t>
      </w:r>
      <w:r>
        <w:t xml:space="preserve">d </w:t>
      </w:r>
      <w:r>
        <w:rPr>
          <w:spacing w:val="-1"/>
        </w:rPr>
        <w:t>p</w:t>
      </w:r>
      <w:r>
        <w:t>arcel. The</w:t>
      </w:r>
      <w:r>
        <w:rPr>
          <w:spacing w:val="-3"/>
        </w:rPr>
        <w:t xml:space="preserve"> </w:t>
      </w:r>
      <w:r>
        <w:t>g</w:t>
      </w:r>
      <w:r>
        <w:rPr>
          <w:spacing w:val="-2"/>
        </w:rPr>
        <w:t>u</w:t>
      </w:r>
      <w:r>
        <w:t>i</w:t>
      </w:r>
      <w:r>
        <w:rPr>
          <w:spacing w:val="-2"/>
        </w:rPr>
        <w:t>d</w:t>
      </w:r>
      <w:r>
        <w:t>eli</w:t>
      </w:r>
      <w:r>
        <w:rPr>
          <w:spacing w:val="-1"/>
        </w:rPr>
        <w:t>n</w:t>
      </w:r>
      <w:r>
        <w:t>es</w:t>
      </w:r>
      <w:r>
        <w:rPr>
          <w:spacing w:val="1"/>
        </w:rPr>
        <w:t xml:space="preserve"> </w:t>
      </w:r>
      <w:r>
        <w:t>will</w:t>
      </w:r>
      <w:r>
        <w:rPr>
          <w:spacing w:val="-5"/>
        </w:rPr>
        <w:t xml:space="preserve"> </w:t>
      </w:r>
      <w:r>
        <w:rPr>
          <w:spacing w:val="-1"/>
        </w:rPr>
        <w:t>b</w:t>
      </w:r>
      <w:r>
        <w:t>e i</w:t>
      </w:r>
      <w:r>
        <w:rPr>
          <w:spacing w:val="-2"/>
        </w:rPr>
        <w:t>n</w:t>
      </w:r>
      <w:r>
        <w:t>fo</w:t>
      </w:r>
      <w:r>
        <w:rPr>
          <w:spacing w:val="-3"/>
        </w:rPr>
        <w:t>r</w:t>
      </w:r>
      <w:r>
        <w:t xml:space="preserve">med </w:t>
      </w:r>
      <w:r>
        <w:rPr>
          <w:spacing w:val="-3"/>
        </w:rPr>
        <w:t>b</w:t>
      </w:r>
      <w:r>
        <w:t>y su</w:t>
      </w:r>
      <w:r>
        <w:rPr>
          <w:spacing w:val="-3"/>
        </w:rPr>
        <w:t>r</w:t>
      </w:r>
      <w:r>
        <w:t>ve</w:t>
      </w:r>
      <w:r>
        <w:rPr>
          <w:spacing w:val="-1"/>
        </w:rPr>
        <w:t>y</w:t>
      </w:r>
      <w:r>
        <w:t>s a</w:t>
      </w:r>
      <w:r>
        <w:rPr>
          <w:spacing w:val="-3"/>
        </w:rPr>
        <w:t>n</w:t>
      </w:r>
      <w:r>
        <w:t>d</w:t>
      </w:r>
      <w:r>
        <w:rPr>
          <w:spacing w:val="-1"/>
        </w:rPr>
        <w:t xml:space="preserve"> </w:t>
      </w:r>
      <w:r>
        <w:t>inve</w:t>
      </w:r>
      <w:r>
        <w:rPr>
          <w:spacing w:val="-1"/>
        </w:rPr>
        <w:t>n</w:t>
      </w:r>
      <w:r>
        <w:rPr>
          <w:spacing w:val="-2"/>
        </w:rPr>
        <w:t>t</w:t>
      </w:r>
      <w:r>
        <w:rPr>
          <w:spacing w:val="1"/>
        </w:rPr>
        <w:t>o</w:t>
      </w:r>
      <w:r>
        <w:t>ry</w:t>
      </w:r>
      <w:r>
        <w:rPr>
          <w:spacing w:val="-1"/>
        </w:rPr>
        <w:t xml:space="preserve"> </w:t>
      </w:r>
      <w:r>
        <w:t>repo</w:t>
      </w:r>
      <w:r>
        <w:rPr>
          <w:spacing w:val="-3"/>
        </w:rPr>
        <w:t>r</w:t>
      </w:r>
      <w:r>
        <w:t>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each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parcel th</w:t>
      </w:r>
      <w:r>
        <w:rPr>
          <w:spacing w:val="-3"/>
        </w:rPr>
        <w:t>a</w:t>
      </w:r>
      <w:r>
        <w:t xml:space="preserve">t </w:t>
      </w:r>
      <w:r>
        <w:rPr>
          <w:spacing w:val="-1"/>
        </w:rPr>
        <w:t>d</w:t>
      </w:r>
      <w:r>
        <w:rPr>
          <w:spacing w:val="1"/>
        </w:rPr>
        <w:t>o</w:t>
      </w:r>
      <w:r>
        <w:t>cu</w:t>
      </w:r>
      <w:r>
        <w:rPr>
          <w:spacing w:val="-2"/>
        </w:rPr>
        <w:t>m</w:t>
      </w:r>
      <w:r>
        <w:t>ent t</w:t>
      </w:r>
      <w:r>
        <w:rPr>
          <w:spacing w:val="-4"/>
        </w:rPr>
        <w:t>h</w:t>
      </w:r>
      <w:r>
        <w:t xml:space="preserve">e </w:t>
      </w:r>
      <w:r>
        <w:rPr>
          <w:spacing w:val="-3"/>
        </w:rPr>
        <w:t>l</w:t>
      </w:r>
      <w:r>
        <w:rPr>
          <w:spacing w:val="1"/>
        </w:rPr>
        <w:t>o</w:t>
      </w:r>
      <w:r>
        <w:t>cat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3"/>
        </w:rPr>
        <w:t>b</w:t>
      </w:r>
      <w:r>
        <w:t>io</w:t>
      </w:r>
      <w:r>
        <w:rPr>
          <w:spacing w:val="-1"/>
        </w:rPr>
        <w:t>d</w:t>
      </w:r>
      <w:r>
        <w:t>iv</w:t>
      </w:r>
      <w:r>
        <w:rPr>
          <w:spacing w:val="1"/>
        </w:rPr>
        <w:t>e</w:t>
      </w:r>
      <w:r>
        <w:rPr>
          <w:spacing w:val="-3"/>
        </w:rPr>
        <w:t>r</w:t>
      </w:r>
      <w:r>
        <w:t>sity</w:t>
      </w:r>
      <w:r>
        <w:rPr>
          <w:spacing w:val="-2"/>
        </w:rPr>
        <w:t xml:space="preserve"> </w:t>
      </w:r>
      <w:r>
        <w:rPr>
          <w:spacing w:val="1"/>
        </w:rPr>
        <w:t>v</w:t>
      </w:r>
      <w:r>
        <w:t>al</w:t>
      </w:r>
      <w:r>
        <w:rPr>
          <w:spacing w:val="-2"/>
        </w:rPr>
        <w:t>ue</w:t>
      </w:r>
      <w:r>
        <w:t>s and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risks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4"/>
        </w:rPr>
        <w:t>p</w:t>
      </w:r>
      <w:r>
        <w:rPr>
          <w:spacing w:val="1"/>
        </w:rPr>
        <w:t>o</w:t>
      </w:r>
      <w:r>
        <w:t>rtu</w:t>
      </w:r>
      <w:r>
        <w:rPr>
          <w:spacing w:val="-2"/>
        </w:rPr>
        <w:t>n</w:t>
      </w:r>
      <w:r>
        <w:t>ities.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The</w:t>
      </w:r>
      <w:r>
        <w:rPr>
          <w:spacing w:val="-2"/>
        </w:rPr>
        <w:t xml:space="preserve"> </w:t>
      </w:r>
      <w:r>
        <w:t>met</w:t>
      </w:r>
      <w:r>
        <w:rPr>
          <w:spacing w:val="-4"/>
        </w:rPr>
        <w:t>h</w:t>
      </w:r>
      <w:r>
        <w:rPr>
          <w:spacing w:val="1"/>
        </w:rPr>
        <w:t>o</w:t>
      </w:r>
      <w:r>
        <w:rPr>
          <w:spacing w:val="-1"/>
        </w:rPr>
        <w:t>d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y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t>l</w:t>
      </w:r>
      <w:r>
        <w:rPr>
          <w:spacing w:val="-3"/>
        </w:rPr>
        <w:t>l</w:t>
      </w:r>
      <w:r>
        <w:t>e</w:t>
      </w:r>
      <w:r>
        <w:rPr>
          <w:spacing w:val="-2"/>
        </w:rPr>
        <w:t>c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ana</w:t>
      </w:r>
      <w:r>
        <w:rPr>
          <w:spacing w:val="-1"/>
        </w:rPr>
        <w:t>l</w:t>
      </w:r>
      <w:r>
        <w:t>ysi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in t</w:t>
      </w:r>
      <w:r>
        <w:rPr>
          <w:spacing w:val="2"/>
        </w:rPr>
        <w:t>h</w:t>
      </w:r>
      <w:r>
        <w:t xml:space="preserve">e </w:t>
      </w:r>
      <w:r>
        <w:rPr>
          <w:spacing w:val="-2"/>
        </w:rPr>
        <w:t>t</w:t>
      </w:r>
      <w:r>
        <w:t>a</w:t>
      </w:r>
      <w:r>
        <w:rPr>
          <w:spacing w:val="-1"/>
        </w:rPr>
        <w:t>b</w:t>
      </w:r>
      <w:r>
        <w:t>les be</w:t>
      </w:r>
      <w:r>
        <w:rPr>
          <w:spacing w:val="-3"/>
        </w:rPr>
        <w:t>l</w:t>
      </w:r>
      <w:r>
        <w:rPr>
          <w:spacing w:val="1"/>
        </w:rPr>
        <w:t>o</w:t>
      </w:r>
      <w:r>
        <w:t>w</w:t>
      </w:r>
      <w:r>
        <w:rPr>
          <w:spacing w:val="-2"/>
        </w:rPr>
        <w:t xml:space="preserve"> </w:t>
      </w:r>
      <w:r>
        <w:t xml:space="preserve">is </w:t>
      </w:r>
      <w:r>
        <w:rPr>
          <w:spacing w:val="-3"/>
        </w:rPr>
        <w:t>s</w:t>
      </w:r>
      <w:r>
        <w:t>et</w:t>
      </w:r>
      <w:r>
        <w:rPr>
          <w:spacing w:val="-2"/>
        </w:rPr>
        <w:t xml:space="preserve"> o</w:t>
      </w:r>
      <w:r>
        <w:rPr>
          <w:spacing w:val="-1"/>
        </w:rPr>
        <w:t>u</w:t>
      </w:r>
      <w:r>
        <w:t>t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</w:p>
    <w:p w:rsidR="005366D3" w:rsidRDefault="005366D3">
      <w:pPr>
        <w:kinsoku w:val="0"/>
        <w:overflowPunct w:val="0"/>
        <w:spacing w:before="1"/>
        <w:ind w:left="10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i/>
          <w:iCs/>
          <w:sz w:val="22"/>
          <w:szCs w:val="22"/>
        </w:rPr>
        <w:t>Mo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itoring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d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R</w:t>
      </w:r>
      <w:r>
        <w:rPr>
          <w:rFonts w:ascii="Calibri" w:hAnsi="Calibri" w:cs="Calibri"/>
          <w:i/>
          <w:iCs/>
          <w:sz w:val="22"/>
          <w:szCs w:val="22"/>
        </w:rPr>
        <w:t>ep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rting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Framew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k</w:t>
      </w:r>
      <w:r>
        <w:rPr>
          <w:rFonts w:ascii="Calibri" w:hAnsi="Calibri" w:cs="Calibri"/>
          <w:i/>
          <w:iCs/>
          <w:sz w:val="22"/>
          <w:szCs w:val="22"/>
        </w:rPr>
        <w:t xml:space="preserve">: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T</w:t>
      </w:r>
      <w:r>
        <w:rPr>
          <w:rFonts w:ascii="Calibri" w:hAnsi="Calibri" w:cs="Calibri"/>
          <w:i/>
          <w:iCs/>
          <w:sz w:val="22"/>
          <w:szCs w:val="22"/>
        </w:rPr>
        <w:t>ec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h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i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ca</w:t>
      </w:r>
      <w:r>
        <w:rPr>
          <w:rFonts w:ascii="Calibri" w:hAnsi="Calibri" w:cs="Calibri"/>
          <w:i/>
          <w:iCs/>
          <w:sz w:val="22"/>
          <w:szCs w:val="22"/>
        </w:rPr>
        <w:t>l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Pr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t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c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l</w:t>
      </w:r>
      <w:r>
        <w:rPr>
          <w:rFonts w:ascii="Calibri" w:hAnsi="Calibri" w:cs="Calibri"/>
          <w:i/>
          <w:iCs/>
          <w:sz w:val="22"/>
          <w:szCs w:val="22"/>
        </w:rPr>
        <w:t>s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for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Pro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>g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m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>u</w:t>
      </w:r>
      <w:r>
        <w:rPr>
          <w:rFonts w:ascii="Calibri" w:hAnsi="Calibri" w:cs="Calibri"/>
          <w:i/>
          <w:iCs/>
          <w:sz w:val="22"/>
          <w:szCs w:val="22"/>
        </w:rPr>
        <w:t>tp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u</w:t>
      </w:r>
      <w:r>
        <w:rPr>
          <w:rFonts w:ascii="Calibri" w:hAnsi="Calibri" w:cs="Calibri"/>
          <w:i/>
          <w:iCs/>
          <w:sz w:val="22"/>
          <w:szCs w:val="22"/>
        </w:rPr>
        <w:t>ts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(DE</w:t>
      </w:r>
      <w:r>
        <w:rPr>
          <w:rFonts w:ascii="Calibri" w:hAnsi="Calibri" w:cs="Calibri"/>
          <w:spacing w:val="-2"/>
          <w:sz w:val="22"/>
          <w:szCs w:val="22"/>
        </w:rPr>
        <w:t>L</w:t>
      </w:r>
      <w:r>
        <w:rPr>
          <w:rFonts w:ascii="Calibri" w:hAnsi="Calibri" w:cs="Calibri"/>
          <w:spacing w:val="-3"/>
          <w:sz w:val="22"/>
          <w:szCs w:val="22"/>
        </w:rPr>
        <w:t>W</w:t>
      </w:r>
      <w:r>
        <w:rPr>
          <w:rFonts w:ascii="Calibri" w:hAnsi="Calibri" w:cs="Calibri"/>
          <w:sz w:val="22"/>
          <w:szCs w:val="22"/>
        </w:rPr>
        <w:t>P,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2</w:t>
      </w:r>
      <w:r>
        <w:rPr>
          <w:rFonts w:ascii="Calibri" w:hAnsi="Calibri" w:cs="Calibri"/>
          <w:spacing w:val="-2"/>
          <w:sz w:val="22"/>
          <w:szCs w:val="22"/>
        </w:rPr>
        <w:t>0</w:t>
      </w:r>
      <w:r>
        <w:rPr>
          <w:rFonts w:ascii="Calibri" w:hAnsi="Calibri" w:cs="Calibri"/>
          <w:sz w:val="22"/>
          <w:szCs w:val="22"/>
        </w:rPr>
        <w:t>15b).</w:t>
      </w:r>
    </w:p>
    <w:p w:rsidR="005366D3" w:rsidRDefault="005366D3">
      <w:pPr>
        <w:kinsoku w:val="0"/>
        <w:overflowPunct w:val="0"/>
        <w:spacing w:before="5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26" w:name="bookmark25"/>
      <w:bookmarkEnd w:id="26"/>
      <w:r>
        <w:rPr>
          <w:color w:val="218591"/>
        </w:rPr>
        <w:t>Progr</w:t>
      </w:r>
      <w:r>
        <w:rPr>
          <w:color w:val="218591"/>
          <w:spacing w:val="-2"/>
        </w:rPr>
        <w:t>e</w:t>
      </w:r>
      <w:r>
        <w:rPr>
          <w:color w:val="218591"/>
        </w:rPr>
        <w:t>ss so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3"/>
        </w:rPr>
        <w:t>f</w:t>
      </w:r>
      <w:r>
        <w:rPr>
          <w:color w:val="218591"/>
        </w:rPr>
        <w:t>ar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</w:pPr>
      <w:r>
        <w:t xml:space="preserve">The </w:t>
      </w:r>
      <w:r>
        <w:rPr>
          <w:spacing w:val="-1"/>
        </w:rPr>
        <w:t>h</w:t>
      </w:r>
      <w:r>
        <w:t>i</w:t>
      </w:r>
      <w:r>
        <w:rPr>
          <w:spacing w:val="-1"/>
        </w:rPr>
        <w:t>gh</w:t>
      </w:r>
      <w:r>
        <w:t>l</w:t>
      </w:r>
      <w:r>
        <w:rPr>
          <w:spacing w:val="-1"/>
        </w:rPr>
        <w:t>igh</w:t>
      </w:r>
      <w:r>
        <w:t>ts</w:t>
      </w:r>
      <w:r>
        <w:rPr>
          <w:spacing w:val="1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is </w:t>
      </w:r>
      <w:r>
        <w:rPr>
          <w:spacing w:val="-2"/>
        </w:rPr>
        <w:t>com</w:t>
      </w:r>
      <w:r>
        <w:t>mi</w:t>
      </w:r>
      <w:r>
        <w:rPr>
          <w:spacing w:val="-3"/>
        </w:rPr>
        <w:t>t</w:t>
      </w:r>
      <w:r>
        <w:t>ment</w:t>
      </w:r>
      <w:r>
        <w:rPr>
          <w:spacing w:val="-2"/>
        </w:rPr>
        <w:t xml:space="preserve"> 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3</w:t>
      </w:r>
      <w:r>
        <w:t>0 J</w:t>
      </w:r>
      <w:r>
        <w:rPr>
          <w:spacing w:val="-2"/>
        </w:rPr>
        <w:t>u</w:t>
      </w:r>
      <w:r>
        <w:rPr>
          <w:spacing w:val="-1"/>
        </w:rPr>
        <w:t>n</w:t>
      </w:r>
      <w:r>
        <w:t>e 2</w:t>
      </w:r>
      <w:r>
        <w:rPr>
          <w:spacing w:val="-2"/>
        </w:rPr>
        <w:t>0</w:t>
      </w:r>
      <w:r>
        <w:t>15</w:t>
      </w:r>
      <w:r>
        <w:rPr>
          <w:spacing w:val="-1"/>
        </w:rPr>
        <w:t xml:space="preserve"> </w:t>
      </w:r>
      <w:r>
        <w:rPr>
          <w:spacing w:val="-3"/>
        </w:rPr>
        <w:t>a</w:t>
      </w:r>
      <w:r>
        <w:t>re: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8"/>
        </w:numPr>
        <w:tabs>
          <w:tab w:val="left" w:pos="820"/>
        </w:tabs>
        <w:kinsoku w:val="0"/>
        <w:overflowPunct w:val="0"/>
        <w:ind w:left="820"/>
      </w:pPr>
      <w:r>
        <w:t>82.8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t xml:space="preserve">in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eas</w:t>
      </w:r>
      <w:r>
        <w:rPr>
          <w:spacing w:val="-1"/>
        </w:rPr>
        <w:t xml:space="preserve"> </w:t>
      </w:r>
      <w:r>
        <w:t>was</w:t>
      </w:r>
      <w:r>
        <w:rPr>
          <w:spacing w:val="1"/>
        </w:rPr>
        <w:t xml:space="preserve"> </w:t>
      </w:r>
      <w:r>
        <w:rPr>
          <w:spacing w:val="-3"/>
        </w:rPr>
        <w:t>s</w:t>
      </w:r>
      <w:r>
        <w:t xml:space="preserve">ecured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8"/>
        </w:numPr>
        <w:tabs>
          <w:tab w:val="left" w:pos="820"/>
        </w:tabs>
        <w:kinsoku w:val="0"/>
        <w:overflowPunct w:val="0"/>
        <w:ind w:left="820"/>
      </w:pPr>
      <w:r>
        <w:t>3</w:t>
      </w:r>
      <w:r>
        <w:rPr>
          <w:spacing w:val="-1"/>
        </w:rPr>
        <w:t>.</w:t>
      </w:r>
      <w:r>
        <w:t>8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1"/>
        </w:rPr>
        <w:t>N</w:t>
      </w:r>
      <w:r>
        <w:rPr>
          <w:spacing w:val="-3"/>
        </w:rPr>
        <w:t>a</w:t>
      </w:r>
      <w:r>
        <w:t>tur</w:t>
      </w:r>
      <w:r>
        <w:rPr>
          <w:spacing w:val="-1"/>
        </w:rPr>
        <w:t>a</w:t>
      </w:r>
      <w:r>
        <w:t>l T</w:t>
      </w:r>
      <w:r>
        <w:rPr>
          <w:spacing w:val="-2"/>
        </w:rPr>
        <w:t>e</w:t>
      </w:r>
      <w:r>
        <w:t>m</w:t>
      </w:r>
      <w:r>
        <w:rPr>
          <w:spacing w:val="-1"/>
        </w:rPr>
        <w:t>p</w:t>
      </w:r>
      <w:r>
        <w:rPr>
          <w:spacing w:val="-2"/>
        </w:rPr>
        <w:t>e</w:t>
      </w:r>
      <w:r>
        <w:t>ra</w:t>
      </w:r>
      <w:r>
        <w:rPr>
          <w:spacing w:val="-3"/>
        </w:rPr>
        <w:t>t</w:t>
      </w:r>
      <w:r>
        <w:t>e Grass</w:t>
      </w:r>
      <w:r>
        <w:rPr>
          <w:spacing w:val="-1"/>
        </w:rPr>
        <w:t>l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 xml:space="preserve">was </w:t>
      </w:r>
      <w:r>
        <w:rPr>
          <w:spacing w:val="-3"/>
        </w:rPr>
        <w:t>s</w:t>
      </w:r>
      <w:r>
        <w:t>ecured in</w:t>
      </w:r>
      <w:r>
        <w:rPr>
          <w:spacing w:val="-4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eas.</w:t>
      </w:r>
    </w:p>
    <w:p w:rsidR="005366D3" w:rsidRDefault="005366D3">
      <w:pPr>
        <w:kinsoku w:val="0"/>
        <w:overflowPunct w:val="0"/>
        <w:spacing w:before="5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27" w:name="bookmark26"/>
      <w:bookmarkEnd w:id="27"/>
      <w:r>
        <w:rPr>
          <w:color w:val="218591"/>
        </w:rPr>
        <w:t>Progr</w:t>
      </w:r>
      <w:r>
        <w:rPr>
          <w:color w:val="218591"/>
          <w:spacing w:val="-2"/>
        </w:rPr>
        <w:t>e</w:t>
      </w:r>
      <w:r>
        <w:rPr>
          <w:color w:val="218591"/>
        </w:rPr>
        <w:t>ss ag</w:t>
      </w:r>
      <w:r>
        <w:rPr>
          <w:color w:val="218591"/>
          <w:spacing w:val="-3"/>
        </w:rPr>
        <w:t>a</w:t>
      </w:r>
      <w:r>
        <w:rPr>
          <w:color w:val="218591"/>
        </w:rPr>
        <w:t>in</w:t>
      </w:r>
      <w:r>
        <w:rPr>
          <w:color w:val="218591"/>
          <w:spacing w:val="-2"/>
        </w:rPr>
        <w:t>s</w:t>
      </w:r>
      <w:r>
        <w:rPr>
          <w:color w:val="218591"/>
        </w:rPr>
        <w:t>t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1"/>
        </w:rPr>
        <w:t>k</w:t>
      </w:r>
      <w:r>
        <w:rPr>
          <w:color w:val="218591"/>
        </w:rPr>
        <w:t>ey</w:t>
      </w:r>
      <w:r>
        <w:rPr>
          <w:color w:val="218591"/>
          <w:spacing w:val="-2"/>
        </w:rPr>
        <w:t xml:space="preserve"> </w:t>
      </w:r>
      <w:r>
        <w:rPr>
          <w:color w:val="218591"/>
        </w:rPr>
        <w:t>pe</w:t>
      </w:r>
      <w:r>
        <w:rPr>
          <w:color w:val="218591"/>
          <w:spacing w:val="1"/>
        </w:rPr>
        <w:t>r</w:t>
      </w:r>
      <w:r>
        <w:rPr>
          <w:color w:val="218591"/>
          <w:spacing w:val="-3"/>
        </w:rPr>
        <w:t>f</w:t>
      </w:r>
      <w:r>
        <w:rPr>
          <w:color w:val="218591"/>
        </w:rPr>
        <w:t>or</w:t>
      </w:r>
      <w:r>
        <w:rPr>
          <w:color w:val="218591"/>
          <w:spacing w:val="-3"/>
        </w:rPr>
        <w:t>m</w:t>
      </w:r>
      <w:r>
        <w:rPr>
          <w:color w:val="218591"/>
        </w:rPr>
        <w:t>ance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3"/>
        </w:rPr>
        <w:t>i</w:t>
      </w:r>
      <w:r>
        <w:rPr>
          <w:color w:val="218591"/>
        </w:rPr>
        <w:t>nd</w:t>
      </w:r>
      <w:r>
        <w:rPr>
          <w:color w:val="218591"/>
          <w:spacing w:val="-1"/>
        </w:rPr>
        <w:t>i</w:t>
      </w:r>
      <w:r>
        <w:rPr>
          <w:color w:val="218591"/>
        </w:rPr>
        <w:t>c</w:t>
      </w:r>
      <w:r>
        <w:rPr>
          <w:color w:val="218591"/>
          <w:spacing w:val="-2"/>
        </w:rPr>
        <w:t>at</w:t>
      </w:r>
      <w:r>
        <w:rPr>
          <w:color w:val="218591"/>
        </w:rPr>
        <w:t>ors</w:t>
      </w:r>
    </w:p>
    <w:p w:rsidR="005366D3" w:rsidRDefault="005366D3">
      <w:pPr>
        <w:kinsoku w:val="0"/>
        <w:overflowPunct w:val="0"/>
        <w:spacing w:line="140" w:lineRule="exact"/>
        <w:rPr>
          <w:sz w:val="14"/>
          <w:szCs w:val="14"/>
        </w:rPr>
      </w:pPr>
    </w:p>
    <w:p w:rsidR="005366D3" w:rsidRDefault="005366D3">
      <w:pPr>
        <w:pStyle w:val="Heading3"/>
        <w:numPr>
          <w:ilvl w:val="2"/>
          <w:numId w:val="5"/>
        </w:numPr>
        <w:tabs>
          <w:tab w:val="left" w:pos="820"/>
        </w:tabs>
        <w:kinsoku w:val="0"/>
        <w:overflowPunct w:val="0"/>
        <w:ind w:left="100" w:firstLine="0"/>
        <w:rPr>
          <w:b w:val="0"/>
          <w:bCs w:val="0"/>
        </w:rPr>
      </w:pPr>
      <w:r>
        <w:rPr>
          <w:spacing w:val="-1"/>
        </w:rPr>
        <w:t>La</w:t>
      </w:r>
      <w:r>
        <w:t>nd</w:t>
      </w:r>
      <w:r>
        <w:rPr>
          <w:spacing w:val="-4"/>
        </w:rPr>
        <w:t xml:space="preserve"> </w:t>
      </w:r>
      <w:r>
        <w:t>secur</w:t>
      </w:r>
      <w:r>
        <w:rPr>
          <w:spacing w:val="-1"/>
        </w:rPr>
        <w:t>e</w:t>
      </w:r>
      <w:r>
        <w:t>d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cons</w:t>
      </w:r>
      <w:r>
        <w:rPr>
          <w:spacing w:val="-3"/>
        </w:rPr>
        <w:t>e</w:t>
      </w:r>
      <w:r>
        <w:t>rv</w:t>
      </w:r>
      <w:r>
        <w:rPr>
          <w:spacing w:val="-2"/>
        </w:rPr>
        <w:t>a</w:t>
      </w:r>
      <w:r>
        <w:t>t</w:t>
      </w:r>
      <w:r>
        <w:rPr>
          <w:spacing w:val="1"/>
        </w:rPr>
        <w:t>i</w:t>
      </w:r>
      <w:r>
        <w:t>on</w:t>
      </w:r>
      <w:r>
        <w:rPr>
          <w:spacing w:val="-3"/>
        </w:rPr>
        <w:t xml:space="preserve"> </w:t>
      </w:r>
      <w:r>
        <w:rPr>
          <w:spacing w:val="-1"/>
        </w:rPr>
        <w:t>a</w:t>
      </w:r>
      <w:r>
        <w:t>r</w:t>
      </w:r>
      <w:r>
        <w:rPr>
          <w:spacing w:val="-1"/>
        </w:rPr>
        <w:t>e</w:t>
      </w:r>
      <w:r>
        <w:rPr>
          <w:spacing w:val="2"/>
        </w:rPr>
        <w:t>a</w:t>
      </w:r>
      <w:r>
        <w:t>s</w:t>
      </w:r>
    </w:p>
    <w:p w:rsidR="005366D3" w:rsidRDefault="005366D3">
      <w:pPr>
        <w:pStyle w:val="BodyText"/>
        <w:kinsoku w:val="0"/>
        <w:overflowPunct w:val="0"/>
        <w:spacing w:before="55"/>
        <w:ind w:right="288"/>
      </w:pPr>
      <w:r>
        <w:t>A t</w:t>
      </w:r>
      <w:r>
        <w:rPr>
          <w:spacing w:val="1"/>
        </w:rPr>
        <w:t>o</w:t>
      </w:r>
      <w:r>
        <w:rPr>
          <w:spacing w:val="-2"/>
        </w:rPr>
        <w:t>t</w:t>
      </w:r>
      <w:r>
        <w:t>al of</w:t>
      </w:r>
      <w:r>
        <w:rPr>
          <w:spacing w:val="-2"/>
        </w:rPr>
        <w:t xml:space="preserve"> 7</w:t>
      </w:r>
      <w:r>
        <w:t>2</w:t>
      </w:r>
      <w:r>
        <w:rPr>
          <w:spacing w:val="-1"/>
        </w:rPr>
        <w:t>.</w:t>
      </w:r>
      <w:r>
        <w:t>3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w</w:t>
      </w:r>
      <w:r>
        <w:t>as secu</w:t>
      </w:r>
      <w:r>
        <w:rPr>
          <w:spacing w:val="-4"/>
        </w:rPr>
        <w:t>r</w:t>
      </w:r>
      <w:r>
        <w:t>ed 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-2"/>
        </w:rPr>
        <w:t>o</w:t>
      </w:r>
      <w:r>
        <w:t>n</w:t>
      </w:r>
      <w:r>
        <w:rPr>
          <w:spacing w:val="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re</w:t>
      </w:r>
      <w:r>
        <w:rPr>
          <w:spacing w:val="-3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1"/>
        </w:rPr>
        <w:t>o</w:t>
      </w:r>
      <w:r>
        <w:t>d</w:t>
      </w:r>
      <w:r>
        <w:rPr>
          <w:spacing w:val="-2"/>
        </w:rPr>
        <w:t xml:space="preserve"> m</w:t>
      </w:r>
      <w:r>
        <w:t>aki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rPr>
          <w:spacing w:val="1"/>
        </w:rPr>
        <w:t>o</w:t>
      </w:r>
      <w:r>
        <w:t>tal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82</w:t>
      </w:r>
      <w:r>
        <w:rPr>
          <w:spacing w:val="-3"/>
        </w:rPr>
        <w:t>.</w:t>
      </w:r>
      <w:r>
        <w:t xml:space="preserve">8 </w:t>
      </w:r>
      <w:r>
        <w:rPr>
          <w:spacing w:val="-1"/>
        </w:rPr>
        <w:t>h</w:t>
      </w:r>
      <w:r>
        <w:t>a sec</w:t>
      </w:r>
      <w:r>
        <w:rPr>
          <w:spacing w:val="-1"/>
        </w:rPr>
        <w:t>u</w:t>
      </w:r>
      <w:r>
        <w:t xml:space="preserve">red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-2"/>
        </w:rPr>
        <w:t>o</w:t>
      </w:r>
      <w:r>
        <w:t>n si</w:t>
      </w:r>
      <w:r>
        <w:rPr>
          <w:spacing w:val="-2"/>
        </w:rPr>
        <w:t>n</w:t>
      </w:r>
      <w:r>
        <w:t>ce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t>m</w:t>
      </w:r>
      <w:r>
        <w:rPr>
          <w:spacing w:val="-2"/>
        </w:rPr>
        <w:t>m</w:t>
      </w:r>
      <w:r>
        <w:t>enc</w:t>
      </w:r>
      <w:r>
        <w:rPr>
          <w:spacing w:val="-2"/>
        </w:rPr>
        <w:t>e</w:t>
      </w:r>
      <w:r>
        <w:t>me</w:t>
      </w:r>
      <w:r>
        <w:rPr>
          <w:spacing w:val="-3"/>
        </w:rPr>
        <w:t>n</w:t>
      </w:r>
      <w:r>
        <w:t xml:space="preserve">t </w:t>
      </w:r>
      <w:r>
        <w:rPr>
          <w:spacing w:val="1"/>
        </w:rPr>
        <w:t>o</w:t>
      </w:r>
      <w:r>
        <w:t>f</w:t>
      </w:r>
      <w:r>
        <w:rPr>
          <w:spacing w:val="-5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MSA</w:t>
      </w:r>
      <w:r>
        <w:rPr>
          <w:spacing w:val="-4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30 J</w:t>
      </w:r>
      <w:r>
        <w:rPr>
          <w:spacing w:val="-2"/>
        </w:rPr>
        <w:t>u</w:t>
      </w:r>
      <w:r>
        <w:rPr>
          <w:spacing w:val="-4"/>
        </w:rPr>
        <w:t>n</w:t>
      </w:r>
      <w:r>
        <w:t>e</w:t>
      </w:r>
      <w:r>
        <w:rPr>
          <w:spacing w:val="1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1"/>
        </w:rPr>
        <w:t>5</w:t>
      </w:r>
      <w:r>
        <w:t>.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spacing w:line="266" w:lineRule="exact"/>
        <w:ind w:right="107"/>
      </w:pP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secu</w:t>
      </w:r>
      <w:r>
        <w:rPr>
          <w:spacing w:val="-4"/>
        </w:rPr>
        <w:t>r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is </w:t>
      </w:r>
      <w:r>
        <w:rPr>
          <w:spacing w:val="-3"/>
        </w:rPr>
        <w:t>r</w:t>
      </w:r>
      <w:r>
        <w:t>eport</w:t>
      </w:r>
      <w:r>
        <w:rPr>
          <w:spacing w:val="-3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period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>m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art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4"/>
        </w:rPr>
        <w:t>n</w:t>
      </w:r>
      <w:r>
        <w:t>ser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 xml:space="preserve">n </w:t>
      </w:r>
      <w:r>
        <w:rPr>
          <w:spacing w:val="-1"/>
        </w:rPr>
        <w:t>a</w:t>
      </w:r>
      <w:r>
        <w:rPr>
          <w:spacing w:val="-3"/>
        </w:rPr>
        <w:t>r</w:t>
      </w:r>
      <w:r>
        <w:t>ea</w:t>
      </w:r>
      <w:r>
        <w:rPr>
          <w:spacing w:val="-2"/>
        </w:rPr>
        <w:t xml:space="preserve"> </w:t>
      </w:r>
      <w:r>
        <w:t>26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Tr</w:t>
      </w:r>
      <w:r>
        <w:rPr>
          <w:spacing w:val="-1"/>
        </w:rPr>
        <w:t>u</w:t>
      </w:r>
      <w:r>
        <w:rPr>
          <w:spacing w:val="-4"/>
        </w:rPr>
        <w:t>g</w:t>
      </w:r>
      <w:r>
        <w:t>a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a So</w:t>
      </w:r>
      <w:r>
        <w:rPr>
          <w:spacing w:val="-1"/>
        </w:rPr>
        <w:t>u</w:t>
      </w:r>
      <w:r>
        <w:t>th Co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R</w:t>
      </w:r>
      <w:r>
        <w:rPr>
          <w:spacing w:val="-2"/>
        </w:rPr>
        <w:t>e</w:t>
      </w:r>
      <w:r>
        <w:t>se</w:t>
      </w:r>
      <w:r>
        <w:rPr>
          <w:spacing w:val="-3"/>
        </w:rPr>
        <w:t>r</w:t>
      </w:r>
      <w:r>
        <w:t>ve.</w:t>
      </w:r>
    </w:p>
    <w:p w:rsidR="005366D3" w:rsidRDefault="005366D3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467"/>
      </w:pP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secu</w:t>
      </w:r>
      <w:r>
        <w:rPr>
          <w:spacing w:val="-4"/>
        </w:rPr>
        <w:t>r</w:t>
      </w:r>
      <w:r>
        <w:t xml:space="preserve">ed </w:t>
      </w:r>
      <w:r>
        <w:rPr>
          <w:spacing w:val="-1"/>
        </w:rPr>
        <w:t>p</w:t>
      </w:r>
      <w:r>
        <w:t>rior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14</w:t>
      </w:r>
      <w:r>
        <w:rPr>
          <w:spacing w:val="-1"/>
        </w:rPr>
        <w:t>-</w:t>
      </w:r>
      <w:r>
        <w:t>15</w:t>
      </w:r>
      <w:r>
        <w:rPr>
          <w:spacing w:val="2"/>
        </w:rPr>
        <w:t xml:space="preserve"> </w:t>
      </w:r>
      <w:r>
        <w:t>al</w:t>
      </w:r>
      <w:r>
        <w:rPr>
          <w:spacing w:val="-3"/>
        </w:rPr>
        <w:t>s</w:t>
      </w:r>
      <w:r>
        <w:t>o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t>cl</w:t>
      </w:r>
      <w:r>
        <w:rPr>
          <w:spacing w:val="-1"/>
        </w:rPr>
        <w:t>ud</w:t>
      </w:r>
      <w:r>
        <w:rPr>
          <w:spacing w:val="-2"/>
        </w:rPr>
        <w:t>e</w:t>
      </w:r>
      <w:r>
        <w:t xml:space="preserve">s </w:t>
      </w:r>
      <w:r>
        <w:rPr>
          <w:spacing w:val="-1"/>
        </w:rPr>
        <w:t>p</w:t>
      </w:r>
      <w:r>
        <w:t>art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</w:t>
      </w:r>
      <w:r>
        <w:rPr>
          <w:spacing w:val="-3"/>
        </w:rPr>
        <w:t>r</w:t>
      </w:r>
      <w:r>
        <w:rPr>
          <w:spacing w:val="-1"/>
        </w:rPr>
        <w:t>ug</w:t>
      </w:r>
      <w:r>
        <w:t>a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a</w:t>
      </w:r>
      <w:r>
        <w:rPr>
          <w:spacing w:val="1"/>
        </w:rPr>
        <w:t xml:space="preserve"> </w:t>
      </w:r>
      <w:r>
        <w:t>So</w:t>
      </w:r>
      <w:r>
        <w:rPr>
          <w:spacing w:val="-1"/>
        </w:rPr>
        <w:t>u</w:t>
      </w:r>
      <w:r>
        <w:t>th Co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-2"/>
        </w:rPr>
        <w:t>o</w:t>
      </w:r>
      <w:r>
        <w:t>n</w:t>
      </w:r>
      <w:r>
        <w:rPr>
          <w:spacing w:val="-1"/>
        </w:rPr>
        <w:t xml:space="preserve"> </w:t>
      </w:r>
      <w:r>
        <w:t>R</w:t>
      </w:r>
      <w:r>
        <w:rPr>
          <w:spacing w:val="1"/>
        </w:rPr>
        <w:t>e</w:t>
      </w:r>
      <w:r>
        <w:t>se</w:t>
      </w:r>
      <w:r>
        <w:rPr>
          <w:spacing w:val="-3"/>
        </w:rPr>
        <w:t>r</w:t>
      </w:r>
      <w:r>
        <w:t>v</w:t>
      </w:r>
      <w:r>
        <w:rPr>
          <w:spacing w:val="2"/>
        </w:rPr>
        <w:t>e</w:t>
      </w:r>
      <w:r>
        <w:t>,</w:t>
      </w:r>
      <w:r>
        <w:rPr>
          <w:spacing w:val="-3"/>
        </w:rPr>
        <w:t xml:space="preserve"> </w:t>
      </w:r>
      <w:r>
        <w:t>w</w:t>
      </w:r>
      <w:r>
        <w:rPr>
          <w:spacing w:val="-1"/>
        </w:rPr>
        <w:t>h</w:t>
      </w:r>
      <w:r>
        <w:t>ich</w:t>
      </w:r>
      <w:r>
        <w:rPr>
          <w:spacing w:val="-1"/>
        </w:rPr>
        <w:t xml:space="preserve"> </w:t>
      </w:r>
      <w:r>
        <w:t xml:space="preserve">is </w:t>
      </w:r>
      <w:r>
        <w:rPr>
          <w:spacing w:val="-1"/>
        </w:rPr>
        <w:t>b</w:t>
      </w:r>
      <w:r>
        <w:t>ei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estab</w:t>
      </w:r>
      <w:r>
        <w:rPr>
          <w:spacing w:val="-1"/>
        </w:rPr>
        <w:t>l</w:t>
      </w:r>
      <w:r>
        <w:t>is</w:t>
      </w:r>
      <w:r>
        <w:rPr>
          <w:spacing w:val="-2"/>
        </w:rPr>
        <w:t>h</w:t>
      </w:r>
      <w:r>
        <w:t xml:space="preserve">ed </w:t>
      </w:r>
      <w:r>
        <w:rPr>
          <w:spacing w:val="-3"/>
        </w:rPr>
        <w:t>a</w:t>
      </w:r>
      <w:r>
        <w:t>s part</w:t>
      </w:r>
      <w:r>
        <w:rPr>
          <w:spacing w:val="-2"/>
        </w:rPr>
        <w:t xml:space="preserve"> o</w:t>
      </w:r>
      <w:r>
        <w:t>f 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</w:t>
      </w:r>
      <w:r>
        <w:t>re</w:t>
      </w:r>
      <w:r>
        <w:rPr>
          <w:spacing w:val="-3"/>
        </w:rPr>
        <w:t>s</w:t>
      </w:r>
      <w:r>
        <w:t>cri</w:t>
      </w:r>
      <w:r>
        <w:rPr>
          <w:spacing w:val="-1"/>
        </w:rPr>
        <w:t>p</w:t>
      </w:r>
      <w:r>
        <w:t>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  <w:r>
        <w:rPr>
          <w:spacing w:val="-3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GS</w:t>
      </w:r>
      <w:r>
        <w:rPr>
          <w:spacing w:val="-2"/>
        </w:rPr>
        <w:t>M</w:t>
      </w:r>
      <w:r>
        <w:t>.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und</w:t>
      </w:r>
      <w:r>
        <w:t>a</w:t>
      </w:r>
      <w:r>
        <w:rPr>
          <w:spacing w:val="-3"/>
        </w:rPr>
        <w:t>r</w:t>
      </w:r>
      <w:r>
        <w:t>y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1"/>
        </w:rPr>
        <w:t xml:space="preserve"> </w:t>
      </w:r>
      <w:r>
        <w:t>Tru</w:t>
      </w:r>
      <w:r>
        <w:rPr>
          <w:spacing w:val="-2"/>
        </w:rPr>
        <w:t>g</w:t>
      </w:r>
      <w:r>
        <w:t>a</w:t>
      </w:r>
      <w:r>
        <w:rPr>
          <w:spacing w:val="-1"/>
        </w:rPr>
        <w:t>n</w:t>
      </w:r>
      <w:r>
        <w:t>i</w:t>
      </w:r>
      <w:r>
        <w:rPr>
          <w:spacing w:val="-4"/>
        </w:rPr>
        <w:t>n</w:t>
      </w:r>
      <w:r>
        <w:t>a So</w:t>
      </w:r>
      <w:r>
        <w:rPr>
          <w:spacing w:val="-1"/>
        </w:rPr>
        <w:t>u</w:t>
      </w:r>
      <w:r>
        <w:t>th Co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R</w:t>
      </w:r>
      <w:r>
        <w:rPr>
          <w:spacing w:val="-2"/>
        </w:rPr>
        <w:t>e</w:t>
      </w:r>
      <w:r>
        <w:t>se</w:t>
      </w:r>
      <w:r>
        <w:rPr>
          <w:spacing w:val="-3"/>
        </w:rPr>
        <w:t>r</w:t>
      </w:r>
      <w:r>
        <w:t>ve</w:t>
      </w:r>
      <w:r>
        <w:rPr>
          <w:spacing w:val="1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s</w:t>
      </w:r>
      <w:r>
        <w:rPr>
          <w:spacing w:val="-3"/>
        </w:rPr>
        <w:t>h</w:t>
      </w:r>
      <w:r>
        <w:rPr>
          <w:spacing w:val="1"/>
        </w:rPr>
        <w:t>o</w:t>
      </w:r>
      <w:r>
        <w:t>wn in</w:t>
      </w:r>
      <w:r>
        <w:rPr>
          <w:spacing w:val="-3"/>
        </w:rPr>
        <w:t xml:space="preserve"> </w:t>
      </w:r>
      <w:r>
        <w:t>the Tr</w:t>
      </w:r>
      <w:r>
        <w:rPr>
          <w:spacing w:val="-1"/>
        </w:rPr>
        <w:t>ug</w:t>
      </w:r>
      <w:r>
        <w:t>a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 xml:space="preserve">a </w:t>
      </w:r>
      <w:r>
        <w:rPr>
          <w:spacing w:val="-3"/>
        </w:rPr>
        <w:t>S</w:t>
      </w:r>
      <w:r>
        <w:rPr>
          <w:spacing w:val="1"/>
        </w:rPr>
        <w:t>o</w:t>
      </w:r>
      <w:r>
        <w:rPr>
          <w:spacing w:val="-1"/>
        </w:rPr>
        <w:t>u</w:t>
      </w:r>
      <w:r>
        <w:rPr>
          <w:spacing w:val="-2"/>
        </w:rPr>
        <w:t>t</w:t>
      </w:r>
      <w:r>
        <w:t>h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t>SP.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4" w:line="280" w:lineRule="exact"/>
        <w:rPr>
          <w:sz w:val="28"/>
          <w:szCs w:val="28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 xml:space="preserve">le </w:t>
      </w:r>
      <w:r>
        <w:rPr>
          <w:color w:val="404040"/>
          <w:spacing w:val="-2"/>
        </w:rPr>
        <w:t>1</w:t>
      </w:r>
      <w:r>
        <w:rPr>
          <w:color w:val="404040"/>
        </w:rPr>
        <w:t>9: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L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n</w:t>
      </w:r>
      <w:r>
        <w:rPr>
          <w:color w:val="404040"/>
        </w:rPr>
        <w:t>d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s</w:t>
      </w:r>
      <w:r>
        <w:rPr>
          <w:color w:val="404040"/>
          <w:spacing w:val="-4"/>
        </w:rPr>
        <w:t>e</w:t>
      </w:r>
      <w:r>
        <w:rPr>
          <w:color w:val="404040"/>
          <w:spacing w:val="1"/>
        </w:rPr>
        <w:t>c</w:t>
      </w:r>
      <w:r>
        <w:rPr>
          <w:color w:val="404040"/>
          <w:spacing w:val="-1"/>
        </w:rPr>
        <w:t>u</w:t>
      </w:r>
      <w:r>
        <w:rPr>
          <w:color w:val="404040"/>
        </w:rPr>
        <w:t>r</w:t>
      </w:r>
      <w:r>
        <w:rPr>
          <w:color w:val="404040"/>
          <w:spacing w:val="-1"/>
        </w:rPr>
        <w:t>e</w:t>
      </w:r>
      <w:r>
        <w:rPr>
          <w:color w:val="404040"/>
        </w:rPr>
        <w:t>d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1"/>
        </w:rPr>
        <w:t>i</w:t>
      </w:r>
      <w:r>
        <w:rPr>
          <w:color w:val="404040"/>
        </w:rPr>
        <w:t>n</w:t>
      </w:r>
      <w:r>
        <w:rPr>
          <w:color w:val="404040"/>
          <w:spacing w:val="-3"/>
        </w:rPr>
        <w:t xml:space="preserve"> </w:t>
      </w:r>
      <w:r>
        <w:rPr>
          <w:color w:val="404040"/>
          <w:spacing w:val="-2"/>
        </w:rPr>
        <w:t>c</w:t>
      </w:r>
      <w:r>
        <w:rPr>
          <w:color w:val="404040"/>
          <w:spacing w:val="-1"/>
        </w:rPr>
        <w:t>on</w:t>
      </w:r>
      <w:r>
        <w:rPr>
          <w:color w:val="404040"/>
        </w:rPr>
        <w:t>s</w:t>
      </w:r>
      <w:r>
        <w:rPr>
          <w:color w:val="404040"/>
          <w:spacing w:val="-1"/>
        </w:rPr>
        <w:t>e</w:t>
      </w:r>
      <w:r>
        <w:rPr>
          <w:color w:val="404040"/>
        </w:rPr>
        <w:t>rv</w:t>
      </w:r>
      <w:r>
        <w:rPr>
          <w:color w:val="404040"/>
          <w:spacing w:val="-2"/>
        </w:rPr>
        <w:t>a</w:t>
      </w:r>
      <w:r>
        <w:rPr>
          <w:color w:val="404040"/>
        </w:rPr>
        <w:t>t</w:t>
      </w:r>
      <w:r>
        <w:rPr>
          <w:color w:val="404040"/>
          <w:spacing w:val="1"/>
        </w:rPr>
        <w:t>i</w:t>
      </w:r>
      <w:r>
        <w:rPr>
          <w:color w:val="404040"/>
          <w:spacing w:val="-1"/>
        </w:rPr>
        <w:t>o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are</w:t>
      </w:r>
      <w:r>
        <w:rPr>
          <w:color w:val="404040"/>
          <w:spacing w:val="-2"/>
        </w:rPr>
        <w:t>a</w:t>
      </w:r>
      <w:r>
        <w:rPr>
          <w:color w:val="404040"/>
        </w:rPr>
        <w:t>s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52"/>
        <w:gridCol w:w="1971"/>
        <w:gridCol w:w="1328"/>
        <w:gridCol w:w="1498"/>
        <w:gridCol w:w="1193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938"/>
        </w:trPr>
        <w:tc>
          <w:tcPr>
            <w:tcW w:w="3252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rv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area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442" w:right="342" w:firstLine="91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l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si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ze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f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rv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1222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339" w:right="249" w:firstLine="300"/>
              <w:jc w:val="both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 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 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448" w:right="331" w:hanging="200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 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</w:t>
            </w:r>
          </w:p>
        </w:tc>
        <w:tc>
          <w:tcPr>
            <w:tcW w:w="1193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369" w:right="105" w:hanging="39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r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 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7"/>
        </w:trPr>
        <w:tc>
          <w:tcPr>
            <w:tcW w:w="325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44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Tru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 So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th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ion Res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ve</w:t>
            </w:r>
          </w:p>
        </w:tc>
        <w:tc>
          <w:tcPr>
            <w:tcW w:w="197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96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38.1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ha</w:t>
            </w:r>
          </w:p>
        </w:tc>
        <w:tc>
          <w:tcPr>
            <w:tcW w:w="132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26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3.8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  <w:tc>
          <w:tcPr>
            <w:tcW w:w="149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04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14.3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  <w:tc>
          <w:tcPr>
            <w:tcW w:w="119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37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37.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%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325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</w:p>
        </w:tc>
        <w:tc>
          <w:tcPr>
            <w:tcW w:w="197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855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 ha</w:t>
            </w:r>
          </w:p>
        </w:tc>
        <w:tc>
          <w:tcPr>
            <w:tcW w:w="132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416"/>
            </w:pPr>
            <w:r w:rsidRPr="005366D3">
              <w:rPr>
                <w:rFonts w:ascii="Calibri" w:hAnsi="Calibri" w:cs="Calibri"/>
                <w:sz w:val="22"/>
                <w:szCs w:val="22"/>
              </w:rPr>
              <w:t>68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ha</w:t>
            </w:r>
          </w:p>
        </w:tc>
        <w:tc>
          <w:tcPr>
            <w:tcW w:w="149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04"/>
            </w:pPr>
            <w:r w:rsidRPr="005366D3">
              <w:rPr>
                <w:rFonts w:ascii="Calibri" w:hAnsi="Calibri" w:cs="Calibri"/>
                <w:sz w:val="22"/>
                <w:szCs w:val="22"/>
              </w:rPr>
              <w:t>68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ha</w:t>
            </w:r>
          </w:p>
        </w:tc>
        <w:tc>
          <w:tcPr>
            <w:tcW w:w="119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537"/>
            </w:pPr>
            <w:r w:rsidRPr="005366D3">
              <w:rPr>
                <w:rFonts w:ascii="Calibri" w:hAnsi="Calibri" w:cs="Calibri"/>
                <w:sz w:val="22"/>
                <w:szCs w:val="22"/>
              </w:rPr>
              <w:t>61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%</w:t>
            </w:r>
          </w:p>
        </w:tc>
      </w:tr>
    </w:tbl>
    <w:p w:rsidR="005366D3" w:rsidRDefault="005366D3">
      <w:pPr>
        <w:sectPr w:rsidR="005366D3">
          <w:pgSz w:w="11907" w:h="16860"/>
          <w:pgMar w:top="1580" w:right="1120" w:bottom="1220" w:left="1340" w:header="0" w:footer="1039" w:gutter="0"/>
          <w:cols w:space="720" w:equalWidth="0">
            <w:col w:w="9447"/>
          </w:cols>
          <w:noEndnote/>
        </w:sectPr>
      </w:pPr>
    </w:p>
    <w:p w:rsidR="005366D3" w:rsidRDefault="005366D3">
      <w:pPr>
        <w:numPr>
          <w:ilvl w:val="2"/>
          <w:numId w:val="5"/>
        </w:numPr>
        <w:tabs>
          <w:tab w:val="left" w:pos="820"/>
        </w:tabs>
        <w:kinsoku w:val="0"/>
        <w:overflowPunct w:val="0"/>
        <w:spacing w:before="45"/>
        <w:ind w:left="820"/>
        <w:rPr>
          <w:rFonts w:ascii="Calibri" w:hAnsi="Calibri" w:cs="Calibri"/>
        </w:rPr>
      </w:pPr>
      <w:r>
        <w:rPr>
          <w:rFonts w:ascii="Calibri" w:hAnsi="Calibri" w:cs="Calibri"/>
          <w:b/>
          <w:bCs/>
        </w:rPr>
        <w:lastRenderedPageBreak/>
        <w:t>Nat</w:t>
      </w:r>
      <w:r>
        <w:rPr>
          <w:rFonts w:ascii="Calibri" w:hAnsi="Calibri" w:cs="Calibri"/>
          <w:b/>
          <w:bCs/>
          <w:spacing w:val="1"/>
        </w:rPr>
        <w:t>i</w:t>
      </w:r>
      <w:r>
        <w:rPr>
          <w:rFonts w:ascii="Calibri" w:hAnsi="Calibri" w:cs="Calibri"/>
          <w:b/>
          <w:bCs/>
        </w:rPr>
        <w:t>ve</w:t>
      </w:r>
      <w:r>
        <w:rPr>
          <w:rFonts w:ascii="Calibri" w:hAnsi="Calibri" w:cs="Calibri"/>
          <w:b/>
          <w:bCs/>
          <w:spacing w:val="-7"/>
        </w:rPr>
        <w:t xml:space="preserve"> </w:t>
      </w:r>
      <w:r>
        <w:rPr>
          <w:rFonts w:ascii="Calibri" w:hAnsi="Calibri" w:cs="Calibri"/>
          <w:b/>
          <w:bCs/>
        </w:rPr>
        <w:t>v</w:t>
      </w:r>
      <w:r>
        <w:rPr>
          <w:rFonts w:ascii="Calibri" w:hAnsi="Calibri" w:cs="Calibri"/>
          <w:b/>
          <w:bCs/>
          <w:spacing w:val="-2"/>
        </w:rPr>
        <w:t>e</w:t>
      </w:r>
      <w:r>
        <w:rPr>
          <w:rFonts w:ascii="Calibri" w:hAnsi="Calibri" w:cs="Calibri"/>
          <w:b/>
          <w:bCs/>
          <w:spacing w:val="-1"/>
        </w:rPr>
        <w:t>ge</w:t>
      </w:r>
      <w:r>
        <w:rPr>
          <w:rFonts w:ascii="Calibri" w:hAnsi="Calibri" w:cs="Calibri"/>
          <w:b/>
          <w:bCs/>
        </w:rPr>
        <w:t>tat</w:t>
      </w:r>
      <w:r>
        <w:rPr>
          <w:rFonts w:ascii="Calibri" w:hAnsi="Calibri" w:cs="Calibri"/>
          <w:b/>
          <w:bCs/>
          <w:spacing w:val="1"/>
        </w:rPr>
        <w:t>i</w:t>
      </w:r>
      <w:r>
        <w:rPr>
          <w:rFonts w:ascii="Calibri" w:hAnsi="Calibri" w:cs="Calibri"/>
          <w:b/>
          <w:bCs/>
        </w:rPr>
        <w:t>on</w:t>
      </w:r>
      <w:r>
        <w:rPr>
          <w:rFonts w:ascii="Calibri" w:hAnsi="Calibri" w:cs="Calibri"/>
          <w:b/>
          <w:bCs/>
          <w:spacing w:val="-2"/>
        </w:rPr>
        <w:t xml:space="preserve"> 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nd</w:t>
      </w:r>
      <w:r>
        <w:rPr>
          <w:rFonts w:ascii="Calibri" w:hAnsi="Calibri" w:cs="Calibri"/>
          <w:b/>
          <w:bCs/>
          <w:spacing w:val="-5"/>
        </w:rPr>
        <w:t xml:space="preserve"> </w:t>
      </w:r>
      <w:r>
        <w:rPr>
          <w:rFonts w:ascii="Calibri" w:hAnsi="Calibri" w:cs="Calibri"/>
          <w:b/>
          <w:bCs/>
          <w:spacing w:val="-3"/>
        </w:rPr>
        <w:t>k</w:t>
      </w:r>
      <w:r>
        <w:rPr>
          <w:rFonts w:ascii="Calibri" w:hAnsi="Calibri" w:cs="Calibri"/>
          <w:b/>
          <w:bCs/>
          <w:spacing w:val="-1"/>
        </w:rPr>
        <w:t>e</w:t>
      </w:r>
      <w:r>
        <w:rPr>
          <w:rFonts w:ascii="Calibri" w:hAnsi="Calibri" w:cs="Calibri"/>
          <w:b/>
          <w:bCs/>
        </w:rPr>
        <w:t>y</w:t>
      </w:r>
      <w:r>
        <w:rPr>
          <w:rFonts w:ascii="Calibri" w:hAnsi="Calibri" w:cs="Calibri"/>
          <w:b/>
          <w:bCs/>
          <w:spacing w:val="-6"/>
        </w:rPr>
        <w:t xml:space="preserve"> </w:t>
      </w:r>
      <w:r>
        <w:rPr>
          <w:rFonts w:ascii="Calibri" w:hAnsi="Calibri" w:cs="Calibri"/>
          <w:b/>
          <w:bCs/>
        </w:rPr>
        <w:t>po</w:t>
      </w:r>
      <w:r>
        <w:rPr>
          <w:rFonts w:ascii="Calibri" w:hAnsi="Calibri" w:cs="Calibri"/>
          <w:b/>
          <w:bCs/>
          <w:spacing w:val="1"/>
        </w:rPr>
        <w:t>p</w:t>
      </w:r>
      <w:r>
        <w:rPr>
          <w:rFonts w:ascii="Calibri" w:hAnsi="Calibri" w:cs="Calibri"/>
          <w:b/>
          <w:bCs/>
        </w:rPr>
        <w:t>ul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  <w:spacing w:val="-2"/>
        </w:rPr>
        <w:t>t</w:t>
      </w:r>
      <w:r>
        <w:rPr>
          <w:rFonts w:ascii="Calibri" w:hAnsi="Calibri" w:cs="Calibri"/>
          <w:b/>
          <w:bCs/>
        </w:rPr>
        <w:t>io</w:t>
      </w:r>
      <w:r>
        <w:rPr>
          <w:rFonts w:ascii="Calibri" w:hAnsi="Calibri" w:cs="Calibri"/>
          <w:b/>
          <w:bCs/>
          <w:spacing w:val="1"/>
        </w:rPr>
        <w:t>n</w:t>
      </w:r>
      <w:r>
        <w:rPr>
          <w:rFonts w:ascii="Calibri" w:hAnsi="Calibri" w:cs="Calibri"/>
          <w:b/>
          <w:bCs/>
        </w:rPr>
        <w:t>s</w:t>
      </w:r>
      <w:r>
        <w:rPr>
          <w:rFonts w:ascii="Calibri" w:hAnsi="Calibri" w:cs="Calibri"/>
          <w:b/>
          <w:bCs/>
          <w:spacing w:val="-7"/>
        </w:rPr>
        <w:t xml:space="preserve"> </w:t>
      </w:r>
      <w:r>
        <w:rPr>
          <w:rFonts w:ascii="Calibri" w:hAnsi="Calibri" w:cs="Calibri"/>
          <w:b/>
          <w:bCs/>
        </w:rPr>
        <w:t>sec</w:t>
      </w:r>
      <w:r>
        <w:rPr>
          <w:rFonts w:ascii="Calibri" w:hAnsi="Calibri" w:cs="Calibri"/>
          <w:b/>
          <w:bCs/>
          <w:spacing w:val="-2"/>
        </w:rPr>
        <w:t>u</w:t>
      </w:r>
      <w:r>
        <w:rPr>
          <w:rFonts w:ascii="Calibri" w:hAnsi="Calibri" w:cs="Calibri"/>
          <w:b/>
          <w:bCs/>
        </w:rPr>
        <w:t>r</w:t>
      </w:r>
      <w:r>
        <w:rPr>
          <w:rFonts w:ascii="Calibri" w:hAnsi="Calibri" w:cs="Calibri"/>
          <w:b/>
          <w:bCs/>
          <w:spacing w:val="-1"/>
        </w:rPr>
        <w:t>e</w:t>
      </w:r>
      <w:r>
        <w:rPr>
          <w:rFonts w:ascii="Calibri" w:hAnsi="Calibri" w:cs="Calibri"/>
          <w:b/>
          <w:bCs/>
        </w:rPr>
        <w:t>d</w:t>
      </w:r>
      <w:r>
        <w:rPr>
          <w:rFonts w:ascii="Calibri" w:hAnsi="Calibri" w:cs="Calibri"/>
          <w:b/>
          <w:bCs/>
          <w:spacing w:val="-4"/>
        </w:rPr>
        <w:t xml:space="preserve"> </w:t>
      </w:r>
      <w:r>
        <w:rPr>
          <w:rFonts w:ascii="Calibri" w:hAnsi="Calibri" w:cs="Calibri"/>
          <w:b/>
          <w:bCs/>
          <w:spacing w:val="-2"/>
        </w:rPr>
        <w:t>i</w:t>
      </w:r>
      <w:r>
        <w:rPr>
          <w:rFonts w:ascii="Calibri" w:hAnsi="Calibri" w:cs="Calibri"/>
          <w:b/>
          <w:bCs/>
        </w:rPr>
        <w:t>n</w:t>
      </w:r>
      <w:r>
        <w:rPr>
          <w:rFonts w:ascii="Calibri" w:hAnsi="Calibri" w:cs="Calibri"/>
          <w:b/>
          <w:bCs/>
          <w:spacing w:val="-5"/>
        </w:rPr>
        <w:t xml:space="preserve"> </w:t>
      </w:r>
      <w:r>
        <w:rPr>
          <w:rFonts w:ascii="Calibri" w:hAnsi="Calibri" w:cs="Calibri"/>
          <w:b/>
          <w:bCs/>
        </w:rPr>
        <w:t>co</w:t>
      </w:r>
      <w:r>
        <w:rPr>
          <w:rFonts w:ascii="Calibri" w:hAnsi="Calibri" w:cs="Calibri"/>
          <w:b/>
          <w:bCs/>
          <w:spacing w:val="-2"/>
        </w:rPr>
        <w:t>n</w:t>
      </w:r>
      <w:r>
        <w:rPr>
          <w:rFonts w:ascii="Calibri" w:hAnsi="Calibri" w:cs="Calibri"/>
          <w:b/>
          <w:bCs/>
        </w:rPr>
        <w:t>serv</w:t>
      </w:r>
      <w:r>
        <w:rPr>
          <w:rFonts w:ascii="Calibri" w:hAnsi="Calibri" w:cs="Calibri"/>
          <w:b/>
          <w:bCs/>
          <w:spacing w:val="-2"/>
        </w:rPr>
        <w:t>a</w:t>
      </w:r>
      <w:r>
        <w:rPr>
          <w:rFonts w:ascii="Calibri" w:hAnsi="Calibri" w:cs="Calibri"/>
          <w:b/>
          <w:bCs/>
        </w:rPr>
        <w:t>t</w:t>
      </w:r>
      <w:r>
        <w:rPr>
          <w:rFonts w:ascii="Calibri" w:hAnsi="Calibri" w:cs="Calibri"/>
          <w:b/>
          <w:bCs/>
          <w:spacing w:val="1"/>
        </w:rPr>
        <w:t>i</w:t>
      </w:r>
      <w:r>
        <w:rPr>
          <w:rFonts w:ascii="Calibri" w:hAnsi="Calibri" w:cs="Calibri"/>
          <w:b/>
          <w:bCs/>
        </w:rPr>
        <w:t>on</w:t>
      </w:r>
      <w:r>
        <w:rPr>
          <w:rFonts w:ascii="Calibri" w:hAnsi="Calibri" w:cs="Calibri"/>
          <w:b/>
          <w:bCs/>
          <w:spacing w:val="-6"/>
        </w:rPr>
        <w:t xml:space="preserve"> 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r</w:t>
      </w:r>
      <w:r>
        <w:rPr>
          <w:rFonts w:ascii="Calibri" w:hAnsi="Calibri" w:cs="Calibri"/>
          <w:b/>
          <w:bCs/>
          <w:spacing w:val="-1"/>
        </w:rPr>
        <w:t>ea</w:t>
      </w:r>
      <w:r>
        <w:rPr>
          <w:rFonts w:ascii="Calibri" w:hAnsi="Calibri" w:cs="Calibri"/>
          <w:b/>
          <w:bCs/>
        </w:rPr>
        <w:t>s</w:t>
      </w:r>
    </w:p>
    <w:p w:rsidR="005366D3" w:rsidRDefault="005366D3">
      <w:pPr>
        <w:pStyle w:val="BodyText"/>
        <w:kinsoku w:val="0"/>
        <w:overflowPunct w:val="0"/>
        <w:spacing w:before="55"/>
        <w:ind w:right="427"/>
      </w:pPr>
      <w:r>
        <w:t>La</w:t>
      </w:r>
      <w:r>
        <w:rPr>
          <w:spacing w:val="-1"/>
        </w:rPr>
        <w:t>n</w:t>
      </w:r>
      <w:r>
        <w:t>d sec</w:t>
      </w:r>
      <w:r>
        <w:rPr>
          <w:spacing w:val="-1"/>
        </w:rPr>
        <w:t>u</w:t>
      </w:r>
      <w:r>
        <w:rPr>
          <w:spacing w:val="-3"/>
        </w:rPr>
        <w:t>r</w:t>
      </w:r>
      <w:r>
        <w:t>ed in</w:t>
      </w:r>
      <w:r>
        <w:rPr>
          <w:spacing w:val="-1"/>
        </w:rPr>
        <w:t xml:space="preserve"> </w:t>
      </w:r>
      <w:r>
        <w:t>Tr</w:t>
      </w:r>
      <w:r>
        <w:rPr>
          <w:spacing w:val="-1"/>
        </w:rPr>
        <w:t>ug</w:t>
      </w:r>
      <w:r>
        <w:t>a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a</w:t>
      </w:r>
      <w:r>
        <w:rPr>
          <w:spacing w:val="-2"/>
        </w:rPr>
        <w:t xml:space="preserve"> </w:t>
      </w:r>
      <w:r>
        <w:t>So</w:t>
      </w:r>
      <w:r>
        <w:rPr>
          <w:spacing w:val="-1"/>
        </w:rPr>
        <w:t>u</w:t>
      </w:r>
      <w:r>
        <w:t>th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3"/>
        </w:rPr>
        <w:t>s</w:t>
      </w:r>
      <w:r>
        <w:t>er</w:t>
      </w:r>
      <w:r>
        <w:rPr>
          <w:spacing w:val="-2"/>
        </w:rPr>
        <w:t>v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rior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1"/>
        </w:rPr>
        <w:t>4</w:t>
      </w:r>
      <w:r>
        <w:rPr>
          <w:spacing w:val="-1"/>
        </w:rPr>
        <w:t>-</w:t>
      </w:r>
      <w:r>
        <w:rPr>
          <w:spacing w:val="-2"/>
        </w:rPr>
        <w:t>1</w:t>
      </w:r>
      <w:r>
        <w:t>5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t>cl</w:t>
      </w:r>
      <w:r>
        <w:rPr>
          <w:spacing w:val="-1"/>
        </w:rPr>
        <w:t>ud</w:t>
      </w:r>
      <w:r>
        <w:t>es</w:t>
      </w:r>
      <w:r>
        <w:rPr>
          <w:spacing w:val="-4"/>
        </w:rPr>
        <w:t xml:space="preserve"> </w:t>
      </w:r>
      <w:r>
        <w:t>1.8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1"/>
        </w:rPr>
        <w:t xml:space="preserve"> </w:t>
      </w:r>
      <w:r>
        <w:rPr>
          <w:spacing w:val="-1"/>
        </w:rPr>
        <w:t>N</w:t>
      </w:r>
      <w:r>
        <w:rPr>
          <w:spacing w:val="-3"/>
        </w:rPr>
        <w:t>a</w:t>
      </w:r>
      <w:r>
        <w:t>tur</w:t>
      </w:r>
      <w:r>
        <w:rPr>
          <w:spacing w:val="-1"/>
        </w:rPr>
        <w:t>a</w:t>
      </w:r>
      <w:r>
        <w:t>l Tem</w:t>
      </w:r>
      <w:r>
        <w:rPr>
          <w:spacing w:val="-4"/>
        </w:rPr>
        <w:t>p</w:t>
      </w:r>
      <w:r>
        <w:t>era</w:t>
      </w:r>
      <w:r>
        <w:rPr>
          <w:spacing w:val="-2"/>
        </w:rPr>
        <w:t>t</w:t>
      </w:r>
      <w:r>
        <w:t>e Grass</w:t>
      </w:r>
      <w:r>
        <w:rPr>
          <w:spacing w:val="-1"/>
        </w:rPr>
        <w:t>l</w:t>
      </w:r>
      <w:r>
        <w:t>a</w:t>
      </w:r>
      <w:r>
        <w:rPr>
          <w:spacing w:val="-1"/>
        </w:rPr>
        <w:t>nd</w:t>
      </w:r>
      <w:r>
        <w:t>,</w:t>
      </w:r>
      <w:r>
        <w:rPr>
          <w:spacing w:val="-2"/>
        </w:rPr>
        <w:t xml:space="preserve"> </w:t>
      </w:r>
      <w:r>
        <w:t>whi</w:t>
      </w:r>
      <w:r>
        <w:rPr>
          <w:spacing w:val="-3"/>
        </w:rPr>
        <w:t>c</w:t>
      </w:r>
      <w:r>
        <w:t>h</w:t>
      </w:r>
      <w:r>
        <w:rPr>
          <w:spacing w:val="-1"/>
        </w:rPr>
        <w:t xml:space="preserve"> </w:t>
      </w:r>
      <w:r>
        <w:t>is eq</w:t>
      </w:r>
      <w:r>
        <w:rPr>
          <w:spacing w:val="-2"/>
        </w:rPr>
        <w:t>u</w:t>
      </w:r>
      <w:r>
        <w:t>iva</w:t>
      </w:r>
      <w:r>
        <w:rPr>
          <w:spacing w:val="-3"/>
        </w:rPr>
        <w:t>l</w:t>
      </w:r>
      <w:r>
        <w:t xml:space="preserve">ent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t</w:t>
      </w:r>
      <w:r>
        <w:rPr>
          <w:spacing w:val="-4"/>
        </w:rPr>
        <w:t>h</w:t>
      </w:r>
      <w:r>
        <w:t>e EVC</w:t>
      </w:r>
      <w:r>
        <w:rPr>
          <w:spacing w:val="-3"/>
        </w:rPr>
        <w:t xml:space="preserve"> </w:t>
      </w:r>
      <w:r>
        <w:rPr>
          <w:spacing w:val="-2"/>
        </w:rPr>
        <w:t>‘</w:t>
      </w:r>
      <w:r>
        <w:t>Pla</w:t>
      </w:r>
      <w:r>
        <w:rPr>
          <w:spacing w:val="-1"/>
        </w:rPr>
        <w:t>in</w:t>
      </w:r>
      <w:r>
        <w:t>s Grass</w:t>
      </w:r>
      <w:r>
        <w:rPr>
          <w:spacing w:val="-3"/>
        </w:rPr>
        <w:t>l</w:t>
      </w:r>
      <w:r>
        <w:t>a</w:t>
      </w:r>
      <w:r>
        <w:rPr>
          <w:spacing w:val="-1"/>
        </w:rPr>
        <w:t>nd</w:t>
      </w:r>
      <w:r>
        <w:t>’.</w:t>
      </w:r>
      <w:r>
        <w:rPr>
          <w:spacing w:val="3"/>
        </w:rPr>
        <w:t xml:space="preserve"> </w:t>
      </w:r>
      <w:r>
        <w:t>The a</w:t>
      </w:r>
      <w:r>
        <w:rPr>
          <w:spacing w:val="-1"/>
        </w:rPr>
        <w:t>dd</w:t>
      </w:r>
      <w:r>
        <w:t>i</w:t>
      </w:r>
      <w:r>
        <w:rPr>
          <w:spacing w:val="-3"/>
        </w:rPr>
        <w:t>t</w:t>
      </w:r>
      <w:r>
        <w:t>io</w:t>
      </w:r>
      <w:r>
        <w:rPr>
          <w:spacing w:val="-1"/>
        </w:rPr>
        <w:t>n</w:t>
      </w:r>
      <w:r>
        <w:t>al 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s</w:t>
      </w:r>
      <w:r>
        <w:rPr>
          <w:spacing w:val="-2"/>
        </w:rPr>
        <w:t>e</w:t>
      </w:r>
      <w:r>
        <w:t>cu</w:t>
      </w:r>
      <w:r>
        <w:rPr>
          <w:spacing w:val="-1"/>
        </w:rPr>
        <w:t>r</w:t>
      </w:r>
      <w:r>
        <w:t>ed in</w:t>
      </w:r>
      <w:r>
        <w:rPr>
          <w:spacing w:val="-1"/>
        </w:rPr>
        <w:t xml:space="preserve"> </w:t>
      </w:r>
      <w:r>
        <w:t>Tru</w:t>
      </w:r>
      <w:r>
        <w:rPr>
          <w:spacing w:val="-2"/>
        </w:rPr>
        <w:t>g</w:t>
      </w:r>
      <w:r>
        <w:t>a</w:t>
      </w:r>
      <w:r>
        <w:rPr>
          <w:spacing w:val="-2"/>
        </w:rPr>
        <w:t>n</w:t>
      </w:r>
      <w:r>
        <w:t>i</w:t>
      </w:r>
      <w:r>
        <w:rPr>
          <w:spacing w:val="-2"/>
        </w:rPr>
        <w:t>n</w:t>
      </w:r>
      <w:r>
        <w:t>a So</w:t>
      </w:r>
      <w:r>
        <w:rPr>
          <w:spacing w:val="-1"/>
        </w:rPr>
        <w:t>u</w:t>
      </w:r>
      <w:r>
        <w:t xml:space="preserve">th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rPr>
          <w:spacing w:val="-2"/>
        </w:rPr>
        <w:t>v</w:t>
      </w:r>
      <w:r>
        <w:t xml:space="preserve">ation </w:t>
      </w:r>
      <w:r>
        <w:rPr>
          <w:spacing w:val="-3"/>
        </w:rPr>
        <w:t>R</w:t>
      </w:r>
      <w:r>
        <w:t>ese</w:t>
      </w:r>
      <w:r>
        <w:rPr>
          <w:spacing w:val="-3"/>
        </w:rPr>
        <w:t>r</w:t>
      </w:r>
      <w:r>
        <w:t>ve</w:t>
      </w:r>
      <w:r>
        <w:rPr>
          <w:spacing w:val="-2"/>
        </w:rPr>
        <w:t xml:space="preserve"> </w:t>
      </w:r>
      <w:r>
        <w:t xml:space="preserve">in the </w:t>
      </w:r>
      <w:r>
        <w:rPr>
          <w:spacing w:val="-2"/>
        </w:rPr>
        <w:t>r</w:t>
      </w:r>
      <w:r>
        <w:t>epo</w:t>
      </w:r>
      <w:r>
        <w:rPr>
          <w:spacing w:val="-3"/>
        </w:rPr>
        <w:t>r</w:t>
      </w:r>
      <w:r>
        <w:t>t</w:t>
      </w:r>
      <w:r>
        <w:rPr>
          <w:spacing w:val="-3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period i</w:t>
      </w:r>
      <w:r>
        <w:rPr>
          <w:spacing w:val="-2"/>
        </w:rPr>
        <w:t>n</w:t>
      </w:r>
      <w:r>
        <w:t>cl</w:t>
      </w:r>
      <w:r>
        <w:rPr>
          <w:spacing w:val="-1"/>
        </w:rPr>
        <w:t>ud</w:t>
      </w:r>
      <w:r>
        <w:t>es</w:t>
      </w:r>
      <w:r>
        <w:rPr>
          <w:spacing w:val="-2"/>
        </w:rPr>
        <w:t xml:space="preserve"> </w:t>
      </w:r>
      <w:r>
        <w:t>2.0</w:t>
      </w:r>
      <w:r>
        <w:rPr>
          <w:spacing w:val="-2"/>
        </w:rPr>
        <w:t xml:space="preserve"> </w:t>
      </w:r>
      <w:r>
        <w:t>hec</w:t>
      </w:r>
      <w:r>
        <w:rPr>
          <w:spacing w:val="-2"/>
        </w:rPr>
        <w:t>t</w:t>
      </w:r>
      <w:r>
        <w:t xml:space="preserve">ares </w:t>
      </w:r>
      <w:r>
        <w:rPr>
          <w:spacing w:val="-1"/>
        </w:rPr>
        <w:t>N</w:t>
      </w:r>
      <w:r>
        <w:t>atu</w:t>
      </w:r>
      <w:r>
        <w:rPr>
          <w:spacing w:val="-1"/>
        </w:rPr>
        <w:t>r</w:t>
      </w:r>
      <w:r>
        <w:t>al Tem</w:t>
      </w:r>
      <w:r>
        <w:rPr>
          <w:spacing w:val="-4"/>
        </w:rPr>
        <w:t>p</w:t>
      </w:r>
      <w:r>
        <w:t>era</w:t>
      </w:r>
      <w:r>
        <w:rPr>
          <w:spacing w:val="-2"/>
        </w:rPr>
        <w:t>t</w:t>
      </w:r>
      <w:r>
        <w:t>e Grass</w:t>
      </w:r>
      <w:r>
        <w:rPr>
          <w:spacing w:val="-1"/>
        </w:rPr>
        <w:t>l</w:t>
      </w:r>
      <w:r>
        <w:t>a</w:t>
      </w:r>
      <w:r>
        <w:rPr>
          <w:spacing w:val="-1"/>
        </w:rPr>
        <w:t>n</w:t>
      </w:r>
      <w:r>
        <w:t>d.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239" w:lineRule="auto"/>
        <w:ind w:right="409"/>
      </w:pPr>
      <w:r>
        <w:t>La</w:t>
      </w:r>
      <w:r>
        <w:rPr>
          <w:spacing w:val="-1"/>
        </w:rPr>
        <w:t>n</w:t>
      </w:r>
      <w:r>
        <w:t>d sec</w:t>
      </w:r>
      <w:r>
        <w:rPr>
          <w:spacing w:val="-1"/>
        </w:rPr>
        <w:t>u</w:t>
      </w:r>
      <w:r>
        <w:rPr>
          <w:spacing w:val="-3"/>
        </w:rPr>
        <w:t>r</w:t>
      </w:r>
      <w:r>
        <w:t>ed in</w:t>
      </w:r>
      <w:r>
        <w:rPr>
          <w:spacing w:val="-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area</w:t>
      </w:r>
      <w:r>
        <w:rPr>
          <w:spacing w:val="-2"/>
        </w:rPr>
        <w:t xml:space="preserve"> 2</w:t>
      </w:r>
      <w:r>
        <w:t>6</w:t>
      </w:r>
      <w:r>
        <w:rPr>
          <w:spacing w:val="2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tai</w:t>
      </w:r>
      <w:r>
        <w:rPr>
          <w:spacing w:val="-1"/>
        </w:rPr>
        <w:t>n</w:t>
      </w:r>
      <w:r>
        <w:t>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>P</w:t>
      </w:r>
      <w:r>
        <w:t>B</w:t>
      </w:r>
      <w:r>
        <w:rPr>
          <w:spacing w:val="-1"/>
        </w:rPr>
        <w:t>C-</w:t>
      </w:r>
      <w:r>
        <w:t>l</w:t>
      </w:r>
      <w:r>
        <w:rPr>
          <w:spacing w:val="-3"/>
        </w:rPr>
        <w:t>i</w:t>
      </w:r>
      <w:r>
        <w:t>sted thr</w:t>
      </w:r>
      <w:r>
        <w:rPr>
          <w:spacing w:val="-3"/>
        </w:rPr>
        <w:t>e</w:t>
      </w:r>
      <w:r>
        <w:t>ate</w:t>
      </w:r>
      <w:r>
        <w:rPr>
          <w:spacing w:val="-1"/>
        </w:rPr>
        <w:t>n</w:t>
      </w:r>
      <w:r>
        <w:t>ed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>c</w:t>
      </w:r>
      <w:r>
        <w:rPr>
          <w:spacing w:val="1"/>
        </w:rPr>
        <w:t>o</w:t>
      </w:r>
      <w:r>
        <w:t>lo</w:t>
      </w:r>
      <w:r>
        <w:rPr>
          <w:spacing w:val="-1"/>
        </w:rPr>
        <w:t>g</w:t>
      </w:r>
      <w:r>
        <w:rPr>
          <w:spacing w:val="-3"/>
        </w:rPr>
        <w:t>i</w:t>
      </w:r>
      <w:r>
        <w:t>cal</w:t>
      </w:r>
      <w:r>
        <w:rPr>
          <w:spacing w:val="-2"/>
        </w:rPr>
        <w:t xml:space="preserve"> </w:t>
      </w:r>
      <w:r>
        <w:t>c</w:t>
      </w:r>
      <w:r>
        <w:rPr>
          <w:spacing w:val="-1"/>
        </w:rPr>
        <w:t>o</w:t>
      </w:r>
      <w:r>
        <w:t>mm</w:t>
      </w:r>
      <w:r>
        <w:rPr>
          <w:spacing w:val="-1"/>
        </w:rPr>
        <w:t>un</w:t>
      </w:r>
      <w:r>
        <w:t>i</w:t>
      </w:r>
      <w:r>
        <w:rPr>
          <w:spacing w:val="-3"/>
        </w:rPr>
        <w:t>t</w:t>
      </w:r>
      <w:r>
        <w:t>y</w:t>
      </w:r>
      <w:r>
        <w:rPr>
          <w:spacing w:val="3"/>
        </w:rPr>
        <w:t xml:space="preserve"> </w:t>
      </w:r>
      <w:r>
        <w:t>Gr</w:t>
      </w:r>
      <w:r>
        <w:rPr>
          <w:spacing w:val="-3"/>
        </w:rPr>
        <w:t>a</w:t>
      </w:r>
      <w:r>
        <w:t>ssy Euca</w:t>
      </w:r>
      <w:r>
        <w:rPr>
          <w:spacing w:val="-1"/>
        </w:rPr>
        <w:t>l</w:t>
      </w:r>
      <w:r>
        <w:t>y</w:t>
      </w:r>
      <w:r>
        <w:rPr>
          <w:spacing w:val="-1"/>
        </w:rPr>
        <w:t>p</w:t>
      </w:r>
      <w:r>
        <w:t>t</w:t>
      </w:r>
      <w:r>
        <w:rPr>
          <w:spacing w:val="-2"/>
        </w:rPr>
        <w:t xml:space="preserve"> </w:t>
      </w:r>
      <w:r>
        <w:t>W</w:t>
      </w:r>
      <w:r>
        <w:rPr>
          <w:spacing w:val="-1"/>
        </w:rPr>
        <w:t>o</w:t>
      </w:r>
      <w:r>
        <w:rPr>
          <w:spacing w:val="1"/>
        </w:rPr>
        <w:t>o</w:t>
      </w:r>
      <w:r>
        <w:rPr>
          <w:spacing w:val="-1"/>
        </w:rPr>
        <w:t>d</w:t>
      </w:r>
      <w:r>
        <w:t>la</w:t>
      </w:r>
      <w:r>
        <w:rPr>
          <w:spacing w:val="-2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4"/>
        </w:rPr>
        <w:t xml:space="preserve"> </w:t>
      </w:r>
      <w:r>
        <w:t>V</w:t>
      </w:r>
      <w:r>
        <w:rPr>
          <w:spacing w:val="-1"/>
        </w:rPr>
        <w:t>i</w:t>
      </w:r>
      <w:r>
        <w:t>ct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3"/>
        </w:rPr>
        <w:t>V</w:t>
      </w:r>
      <w:r>
        <w:rPr>
          <w:spacing w:val="1"/>
        </w:rPr>
        <w:t>o</w:t>
      </w:r>
      <w:r>
        <w:t>lca</w:t>
      </w:r>
      <w:r>
        <w:rPr>
          <w:spacing w:val="-2"/>
        </w:rPr>
        <w:t>n</w:t>
      </w:r>
      <w:r>
        <w:t>ic</w:t>
      </w:r>
      <w:r>
        <w:rPr>
          <w:spacing w:val="-3"/>
        </w:rPr>
        <w:t xml:space="preserve"> </w:t>
      </w:r>
      <w:r>
        <w:rPr>
          <w:spacing w:val="1"/>
        </w:rPr>
        <w:t>P</w:t>
      </w:r>
      <w:r>
        <w:t>la</w:t>
      </w:r>
      <w:r>
        <w:rPr>
          <w:spacing w:val="-1"/>
        </w:rPr>
        <w:t>i</w:t>
      </w:r>
      <w:r>
        <w:t>n</w:t>
      </w:r>
      <w:r>
        <w:rPr>
          <w:spacing w:val="1"/>
        </w:rPr>
        <w:t xml:space="preserve"> </w:t>
      </w:r>
      <w:r>
        <w:t>a</w:t>
      </w:r>
      <w:r>
        <w:rPr>
          <w:spacing w:val="-4"/>
        </w:rPr>
        <w:t>n</w:t>
      </w:r>
      <w:r>
        <w:t>d</w:t>
      </w:r>
      <w:r>
        <w:rPr>
          <w:spacing w:val="-1"/>
        </w:rPr>
        <w:t xml:space="preserve"> </w:t>
      </w:r>
      <w:r>
        <w:t xml:space="preserve">was </w:t>
      </w:r>
      <w:r>
        <w:rPr>
          <w:spacing w:val="-3"/>
        </w:rPr>
        <w:t>s</w:t>
      </w:r>
      <w:r>
        <w:t xml:space="preserve">ecured </w:t>
      </w:r>
      <w:r>
        <w:rPr>
          <w:spacing w:val="-3"/>
        </w:rPr>
        <w:t>a</w:t>
      </w:r>
      <w:r>
        <w:t>t the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-2"/>
        </w:rPr>
        <w:t>o</w:t>
      </w:r>
      <w:r>
        <w:t>f 2</w:t>
      </w:r>
      <w:r>
        <w:rPr>
          <w:spacing w:val="-2"/>
        </w:rPr>
        <w:t>0</w:t>
      </w:r>
      <w:r>
        <w:t>1</w:t>
      </w:r>
      <w:r>
        <w:rPr>
          <w:spacing w:val="2"/>
        </w:rPr>
        <w:t>4</w:t>
      </w:r>
      <w:r>
        <w:rPr>
          <w:spacing w:val="-3"/>
        </w:rPr>
        <w:t>-</w:t>
      </w:r>
      <w:r>
        <w:t>1</w:t>
      </w:r>
      <w:r>
        <w:rPr>
          <w:spacing w:val="1"/>
        </w:rPr>
        <w:t>5</w:t>
      </w:r>
      <w:r>
        <w:t>.</w:t>
      </w:r>
      <w:r>
        <w:rPr>
          <w:spacing w:val="-3"/>
        </w:rPr>
        <w:t xml:space="preserve"> </w:t>
      </w:r>
      <w:r>
        <w:t>Accu</w:t>
      </w:r>
      <w:r>
        <w:rPr>
          <w:spacing w:val="-1"/>
        </w:rPr>
        <w:t>r</w:t>
      </w:r>
      <w:r>
        <w:t>a</w:t>
      </w:r>
      <w:r>
        <w:rPr>
          <w:spacing w:val="-3"/>
        </w:rPr>
        <w:t>t</w:t>
      </w:r>
      <w:r>
        <w:t>e val</w:t>
      </w:r>
      <w:r>
        <w:rPr>
          <w:spacing w:val="-2"/>
        </w:rPr>
        <w:t>u</w:t>
      </w:r>
      <w:r>
        <w:t>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G</w:t>
      </w:r>
      <w:r>
        <w:rPr>
          <w:spacing w:val="-3"/>
        </w:rPr>
        <w:t>r</w:t>
      </w:r>
      <w:r>
        <w:t>assy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>u</w:t>
      </w:r>
      <w:r>
        <w:t>caly</w:t>
      </w:r>
      <w:r>
        <w:rPr>
          <w:spacing w:val="-3"/>
        </w:rPr>
        <w:t>p</w:t>
      </w:r>
      <w:r>
        <w:t>t</w:t>
      </w:r>
      <w:r>
        <w:rPr>
          <w:spacing w:val="-2"/>
        </w:rPr>
        <w:t xml:space="preserve"> </w:t>
      </w:r>
      <w:r>
        <w:t>W</w:t>
      </w:r>
      <w:r>
        <w:rPr>
          <w:spacing w:val="-1"/>
        </w:rPr>
        <w:t>o</w:t>
      </w:r>
      <w:r>
        <w:rPr>
          <w:spacing w:val="1"/>
        </w:rPr>
        <w:t>o</w:t>
      </w:r>
      <w:r>
        <w:rPr>
          <w:spacing w:val="-1"/>
        </w:rPr>
        <w:t>d</w:t>
      </w:r>
      <w:r>
        <w:t>la</w:t>
      </w:r>
      <w:r>
        <w:rPr>
          <w:spacing w:val="-2"/>
        </w:rPr>
        <w:t>n</w:t>
      </w:r>
      <w:r>
        <w:t>d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k</w:t>
      </w:r>
      <w:r>
        <w:rPr>
          <w:spacing w:val="-2"/>
        </w:rPr>
        <w:t>e</w:t>
      </w:r>
      <w:r>
        <w:t xml:space="preserve">y </w:t>
      </w:r>
      <w:r>
        <w:rPr>
          <w:spacing w:val="-3"/>
        </w:rPr>
        <w:t>p</w:t>
      </w:r>
      <w:r>
        <w:rPr>
          <w:spacing w:val="1"/>
        </w:rPr>
        <w:t>o</w:t>
      </w:r>
      <w:r>
        <w:rPr>
          <w:spacing w:val="-1"/>
        </w:rPr>
        <w:t>pu</w:t>
      </w:r>
      <w:r>
        <w:t>la</w:t>
      </w:r>
      <w:r>
        <w:rPr>
          <w:spacing w:val="-3"/>
        </w:rPr>
        <w:t>t</w:t>
      </w:r>
      <w:r>
        <w:t>io</w:t>
      </w:r>
      <w:r>
        <w:rPr>
          <w:spacing w:val="-1"/>
        </w:rPr>
        <w:t>n</w:t>
      </w:r>
      <w:r>
        <w:t>s s</w:t>
      </w:r>
      <w:r>
        <w:rPr>
          <w:spacing w:val="-2"/>
        </w:rPr>
        <w:t>e</w:t>
      </w:r>
      <w:r>
        <w:t>cu</w:t>
      </w:r>
      <w:r>
        <w:rPr>
          <w:spacing w:val="-1"/>
        </w:rPr>
        <w:t>r</w:t>
      </w:r>
      <w:r>
        <w:t>ed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is la</w:t>
      </w:r>
      <w:r>
        <w:rPr>
          <w:spacing w:val="-2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-2"/>
        </w:rPr>
        <w:t>w</w:t>
      </w:r>
      <w:r>
        <w:t>i</w:t>
      </w:r>
      <w:r>
        <w:rPr>
          <w:spacing w:val="-1"/>
        </w:rPr>
        <w:t>l</w:t>
      </w:r>
      <w:r>
        <w:t>l be de</w:t>
      </w:r>
      <w:r>
        <w:rPr>
          <w:spacing w:val="-2"/>
        </w:rPr>
        <w:t>t</w:t>
      </w:r>
      <w:r>
        <w:t>er</w:t>
      </w:r>
      <w:r>
        <w:rPr>
          <w:spacing w:val="1"/>
        </w:rPr>
        <w:t>m</w:t>
      </w:r>
      <w:r>
        <w:t>i</w:t>
      </w:r>
      <w:r>
        <w:rPr>
          <w:spacing w:val="-4"/>
        </w:rPr>
        <w:t>n</w:t>
      </w:r>
      <w:r>
        <w:t>ed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re</w:t>
      </w:r>
      <w:r>
        <w:rPr>
          <w:spacing w:val="-1"/>
        </w:rPr>
        <w:t>p</w:t>
      </w:r>
      <w:r>
        <w:rPr>
          <w:spacing w:val="1"/>
        </w:rPr>
        <w:t>o</w:t>
      </w:r>
      <w:r>
        <w:t>r</w:t>
      </w:r>
      <w:r>
        <w:rPr>
          <w:spacing w:val="-3"/>
        </w:rPr>
        <w:t>t</w:t>
      </w:r>
      <w:r>
        <w:t xml:space="preserve">ed </w:t>
      </w:r>
      <w:r>
        <w:rPr>
          <w:spacing w:val="1"/>
        </w:rPr>
        <w:t>o</w:t>
      </w:r>
      <w:r>
        <w:rPr>
          <w:spacing w:val="-4"/>
        </w:rPr>
        <w:t>n</w:t>
      </w:r>
      <w:r>
        <w:t>ce</w:t>
      </w:r>
      <w:r>
        <w:rPr>
          <w:spacing w:val="1"/>
        </w:rPr>
        <w:t xml:space="preserve"> </w:t>
      </w:r>
      <w:r>
        <w:t>i</w:t>
      </w:r>
      <w:r>
        <w:rPr>
          <w:spacing w:val="-4"/>
        </w:rPr>
        <w:t>n</w:t>
      </w:r>
      <w:r>
        <w:t>ven</w:t>
      </w:r>
      <w:r>
        <w:rPr>
          <w:spacing w:val="-3"/>
        </w:rPr>
        <w:t>t</w:t>
      </w:r>
      <w:r>
        <w:rPr>
          <w:spacing w:val="-2"/>
        </w:rPr>
        <w:t>o</w:t>
      </w:r>
      <w:r>
        <w:t>ry</w:t>
      </w:r>
      <w:r>
        <w:rPr>
          <w:spacing w:val="2"/>
        </w:rPr>
        <w:t xml:space="preserve"> </w:t>
      </w:r>
      <w:r>
        <w:t>su</w:t>
      </w:r>
      <w:r>
        <w:rPr>
          <w:spacing w:val="-1"/>
        </w:rPr>
        <w:t>r</w:t>
      </w:r>
      <w:r>
        <w:rPr>
          <w:spacing w:val="-2"/>
        </w:rPr>
        <w:t>v</w:t>
      </w:r>
      <w:r>
        <w:t>e</w:t>
      </w:r>
      <w:r>
        <w:rPr>
          <w:spacing w:val="1"/>
        </w:rPr>
        <w:t>y</w:t>
      </w:r>
      <w:r>
        <w:t>s</w:t>
      </w:r>
      <w:r>
        <w:rPr>
          <w:spacing w:val="-3"/>
        </w:rPr>
        <w:t xml:space="preserve"> </w:t>
      </w:r>
      <w:r>
        <w:t>ha</w:t>
      </w:r>
      <w:r>
        <w:rPr>
          <w:spacing w:val="-2"/>
        </w:rPr>
        <w:t>v</w:t>
      </w:r>
      <w:r>
        <w:t xml:space="preserve">e </w:t>
      </w:r>
      <w:r>
        <w:rPr>
          <w:spacing w:val="-1"/>
        </w:rPr>
        <w:t>b</w:t>
      </w:r>
      <w:r>
        <w:rPr>
          <w:spacing w:val="-2"/>
        </w:rPr>
        <w:t>e</w:t>
      </w:r>
      <w:r>
        <w:t xml:space="preserve">en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ndu</w:t>
      </w:r>
      <w:r>
        <w:t>ct</w:t>
      </w:r>
      <w:r>
        <w:rPr>
          <w:spacing w:val="1"/>
        </w:rPr>
        <w:t>e</w:t>
      </w:r>
      <w:r>
        <w:t>d.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 xml:space="preserve">le </w:t>
      </w:r>
      <w:r>
        <w:rPr>
          <w:color w:val="404040"/>
          <w:spacing w:val="-2"/>
        </w:rPr>
        <w:t>2</w:t>
      </w:r>
      <w:r>
        <w:rPr>
          <w:color w:val="404040"/>
        </w:rPr>
        <w:t>0:</w:t>
      </w:r>
      <w:r>
        <w:rPr>
          <w:color w:val="404040"/>
          <w:spacing w:val="-1"/>
        </w:rPr>
        <w:t xml:space="preserve"> Ve</w:t>
      </w:r>
      <w:r>
        <w:rPr>
          <w:color w:val="404040"/>
        </w:rPr>
        <w:t>g</w:t>
      </w:r>
      <w:r>
        <w:rPr>
          <w:color w:val="404040"/>
          <w:spacing w:val="-1"/>
        </w:rPr>
        <w:t>e</w:t>
      </w:r>
      <w:r>
        <w:rPr>
          <w:color w:val="404040"/>
        </w:rPr>
        <w:t>t</w:t>
      </w:r>
      <w:r>
        <w:rPr>
          <w:color w:val="404040"/>
          <w:spacing w:val="-1"/>
        </w:rPr>
        <w:t>a</w:t>
      </w:r>
      <w:r>
        <w:rPr>
          <w:color w:val="404040"/>
          <w:spacing w:val="-3"/>
        </w:rPr>
        <w:t>t</w:t>
      </w:r>
      <w:r>
        <w:rPr>
          <w:color w:val="404040"/>
        </w:rPr>
        <w:t>i</w:t>
      </w:r>
      <w:r>
        <w:rPr>
          <w:color w:val="404040"/>
          <w:spacing w:val="-1"/>
        </w:rPr>
        <w:t>o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1"/>
        </w:rPr>
        <w:t>c</w:t>
      </w:r>
      <w:r>
        <w:rPr>
          <w:color w:val="404040"/>
          <w:spacing w:val="-1"/>
        </w:rPr>
        <w:t>o</w:t>
      </w:r>
      <w:r>
        <w:rPr>
          <w:color w:val="404040"/>
          <w:spacing w:val="-3"/>
        </w:rPr>
        <w:t>m</w:t>
      </w:r>
      <w:r>
        <w:rPr>
          <w:color w:val="404040"/>
        </w:rPr>
        <w:t>mu</w:t>
      </w:r>
      <w:r>
        <w:rPr>
          <w:color w:val="404040"/>
          <w:spacing w:val="-2"/>
        </w:rPr>
        <w:t>n</w:t>
      </w:r>
      <w:r>
        <w:rPr>
          <w:color w:val="404040"/>
        </w:rPr>
        <w:t>it</w:t>
      </w:r>
      <w:r>
        <w:rPr>
          <w:color w:val="404040"/>
          <w:spacing w:val="1"/>
        </w:rPr>
        <w:t>i</w:t>
      </w:r>
      <w:r>
        <w:rPr>
          <w:color w:val="404040"/>
          <w:spacing w:val="-4"/>
        </w:rPr>
        <w:t>e</w:t>
      </w:r>
      <w:r>
        <w:rPr>
          <w:color w:val="404040"/>
        </w:rPr>
        <w:t>s</w:t>
      </w:r>
      <w:r>
        <w:rPr>
          <w:color w:val="404040"/>
          <w:spacing w:val="3"/>
        </w:rPr>
        <w:t xml:space="preserve"> 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n</w:t>
      </w:r>
      <w:r>
        <w:rPr>
          <w:color w:val="404040"/>
        </w:rPr>
        <w:t>d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 xml:space="preserve">key </w:t>
      </w:r>
      <w:r>
        <w:rPr>
          <w:color w:val="404040"/>
          <w:spacing w:val="-1"/>
        </w:rPr>
        <w:t>popu</w:t>
      </w:r>
      <w:r>
        <w:rPr>
          <w:color w:val="404040"/>
        </w:rPr>
        <w:t>l</w:t>
      </w:r>
      <w:r>
        <w:rPr>
          <w:color w:val="404040"/>
          <w:spacing w:val="-2"/>
        </w:rPr>
        <w:t>a</w:t>
      </w:r>
      <w:r>
        <w:rPr>
          <w:color w:val="404040"/>
        </w:rPr>
        <w:t>t</w:t>
      </w:r>
      <w:r>
        <w:rPr>
          <w:color w:val="404040"/>
          <w:spacing w:val="-2"/>
        </w:rPr>
        <w:t>i</w:t>
      </w:r>
      <w:r>
        <w:rPr>
          <w:color w:val="404040"/>
          <w:spacing w:val="-1"/>
        </w:rPr>
        <w:t>on</w:t>
      </w:r>
      <w:r>
        <w:rPr>
          <w:color w:val="404040"/>
        </w:rPr>
        <w:t>s s</w:t>
      </w:r>
      <w:r>
        <w:rPr>
          <w:color w:val="404040"/>
          <w:spacing w:val="-1"/>
        </w:rPr>
        <w:t>e</w:t>
      </w:r>
      <w:r>
        <w:rPr>
          <w:color w:val="404040"/>
          <w:spacing w:val="1"/>
        </w:rPr>
        <w:t>c</w:t>
      </w:r>
      <w:r>
        <w:rPr>
          <w:color w:val="404040"/>
        </w:rPr>
        <w:t>ur</w:t>
      </w:r>
      <w:r>
        <w:rPr>
          <w:color w:val="404040"/>
          <w:spacing w:val="-1"/>
        </w:rPr>
        <w:t>e</w:t>
      </w:r>
      <w:r>
        <w:rPr>
          <w:color w:val="404040"/>
        </w:rPr>
        <w:t>d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in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1"/>
        </w:rPr>
        <w:t>c</w:t>
      </w:r>
      <w:r>
        <w:rPr>
          <w:color w:val="404040"/>
          <w:spacing w:val="-1"/>
        </w:rPr>
        <w:t>on</w:t>
      </w:r>
      <w:r>
        <w:rPr>
          <w:color w:val="404040"/>
        </w:rPr>
        <w:t>s</w:t>
      </w:r>
      <w:r>
        <w:rPr>
          <w:color w:val="404040"/>
          <w:spacing w:val="-4"/>
        </w:rPr>
        <w:t>e</w:t>
      </w:r>
      <w:r>
        <w:rPr>
          <w:color w:val="404040"/>
        </w:rPr>
        <w:t>rv</w:t>
      </w:r>
      <w:r>
        <w:rPr>
          <w:color w:val="404040"/>
          <w:spacing w:val="-2"/>
        </w:rPr>
        <w:t>a</w:t>
      </w:r>
      <w:r>
        <w:rPr>
          <w:color w:val="404040"/>
          <w:spacing w:val="-3"/>
        </w:rPr>
        <w:t>t</w:t>
      </w:r>
      <w:r>
        <w:rPr>
          <w:color w:val="404040"/>
        </w:rPr>
        <w:t>i</w:t>
      </w:r>
      <w:r>
        <w:rPr>
          <w:color w:val="404040"/>
          <w:spacing w:val="-1"/>
        </w:rPr>
        <w:t>o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are</w:t>
      </w:r>
      <w:r>
        <w:rPr>
          <w:color w:val="404040"/>
          <w:spacing w:val="-2"/>
        </w:rPr>
        <w:t>a</w:t>
      </w:r>
      <w:r>
        <w:rPr>
          <w:color w:val="404040"/>
        </w:rPr>
        <w:t>s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41"/>
        <w:gridCol w:w="2811"/>
        <w:gridCol w:w="2063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46"/>
        </w:trPr>
        <w:tc>
          <w:tcPr>
            <w:tcW w:w="4341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EP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sted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un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ty</w:t>
            </w:r>
          </w:p>
        </w:tc>
        <w:tc>
          <w:tcPr>
            <w:tcW w:w="2811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602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2063" w:type="dxa"/>
            <w:tcBorders>
              <w:top w:val="nil"/>
              <w:left w:val="nil"/>
              <w:bottom w:val="nil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493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23"/>
        </w:trPr>
        <w:tc>
          <w:tcPr>
            <w:tcW w:w="4341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/>
        </w:tc>
        <w:tc>
          <w:tcPr>
            <w:tcW w:w="2811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/>
        </w:tc>
        <w:tc>
          <w:tcPr>
            <w:tcW w:w="2063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49" w:lineRule="exact"/>
              <w:ind w:left="469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434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atu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al 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 Gr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ssl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</w:p>
        </w:tc>
        <w:tc>
          <w:tcPr>
            <w:tcW w:w="281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789"/>
            </w:pPr>
            <w:r w:rsidRPr="005366D3">
              <w:rPr>
                <w:rFonts w:ascii="Calibri" w:hAnsi="Calibri" w:cs="Calibri"/>
                <w:sz w:val="22"/>
                <w:szCs w:val="22"/>
              </w:rPr>
              <w:t xml:space="preserve">2.0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</w:p>
        </w:tc>
        <w:tc>
          <w:tcPr>
            <w:tcW w:w="206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8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3.8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</w:tr>
    </w:tbl>
    <w:p w:rsidR="005366D3" w:rsidRDefault="005366D3">
      <w:pPr>
        <w:kinsoku w:val="0"/>
        <w:overflowPunct w:val="0"/>
        <w:spacing w:before="2" w:line="170" w:lineRule="exact"/>
        <w:rPr>
          <w:sz w:val="17"/>
          <w:szCs w:val="17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66"/>
        <w:gridCol w:w="3899"/>
        <w:gridCol w:w="2228"/>
        <w:gridCol w:w="1951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6"/>
        </w:trPr>
        <w:tc>
          <w:tcPr>
            <w:tcW w:w="1166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8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EVC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10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mb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</w:p>
        </w:tc>
        <w:tc>
          <w:tcPr>
            <w:tcW w:w="3899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307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 V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</w:t>
            </w:r>
          </w:p>
        </w:tc>
        <w:tc>
          <w:tcPr>
            <w:tcW w:w="2228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12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360" w:right="106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116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389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307"/>
            </w:pPr>
            <w:r w:rsidRPr="005366D3">
              <w:rPr>
                <w:rFonts w:ascii="Calibri" w:hAnsi="Calibri" w:cs="Calibri"/>
                <w:sz w:val="22"/>
                <w:szCs w:val="22"/>
              </w:rPr>
              <w:t>Pla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Grass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</w:p>
        </w:tc>
        <w:tc>
          <w:tcPr>
            <w:tcW w:w="2228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1157"/>
            </w:pPr>
            <w:r w:rsidRPr="005366D3">
              <w:rPr>
                <w:rFonts w:ascii="Calibri" w:hAnsi="Calibri" w:cs="Calibri"/>
                <w:sz w:val="22"/>
                <w:szCs w:val="22"/>
              </w:rPr>
              <w:t xml:space="preserve">2.0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</w:p>
        </w:tc>
        <w:tc>
          <w:tcPr>
            <w:tcW w:w="1951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1294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</w:tr>
    </w:tbl>
    <w:p w:rsidR="005366D3" w:rsidRDefault="005366D3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numPr>
          <w:ilvl w:val="2"/>
          <w:numId w:val="5"/>
        </w:numPr>
        <w:tabs>
          <w:tab w:val="left" w:pos="820"/>
        </w:tabs>
        <w:kinsoku w:val="0"/>
        <w:overflowPunct w:val="0"/>
        <w:spacing w:before="51"/>
        <w:ind w:left="820"/>
        <w:rPr>
          <w:rFonts w:ascii="Calibri" w:hAnsi="Calibri" w:cs="Calibri"/>
        </w:rPr>
      </w:pPr>
      <w:r>
        <w:rPr>
          <w:rFonts w:ascii="Calibri" w:hAnsi="Calibri" w:cs="Calibri"/>
          <w:b/>
          <w:bCs/>
          <w:spacing w:val="-1"/>
        </w:rPr>
        <w:t>La</w:t>
      </w:r>
      <w:r>
        <w:rPr>
          <w:rFonts w:ascii="Calibri" w:hAnsi="Calibri" w:cs="Calibri"/>
          <w:b/>
          <w:bCs/>
        </w:rPr>
        <w:t>nd</w:t>
      </w:r>
      <w:r>
        <w:rPr>
          <w:rFonts w:ascii="Calibri" w:hAnsi="Calibri" w:cs="Calibri"/>
          <w:b/>
          <w:bCs/>
          <w:spacing w:val="-4"/>
        </w:rPr>
        <w:t xml:space="preserve"> </w:t>
      </w:r>
      <w:r>
        <w:rPr>
          <w:rFonts w:ascii="Calibri" w:hAnsi="Calibri" w:cs="Calibri"/>
          <w:b/>
          <w:bCs/>
        </w:rPr>
        <w:t>security</w:t>
      </w:r>
      <w:r>
        <w:rPr>
          <w:rFonts w:ascii="Calibri" w:hAnsi="Calibri" w:cs="Calibri"/>
          <w:b/>
          <w:bCs/>
          <w:spacing w:val="-6"/>
        </w:rPr>
        <w:t xml:space="preserve"> 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nd</w:t>
      </w:r>
      <w:r>
        <w:rPr>
          <w:rFonts w:ascii="Calibri" w:hAnsi="Calibri" w:cs="Calibri"/>
          <w:b/>
          <w:bCs/>
          <w:spacing w:val="-5"/>
        </w:rPr>
        <w:t xml:space="preserve"> </w:t>
      </w:r>
      <w:r>
        <w:rPr>
          <w:rFonts w:ascii="Calibri" w:hAnsi="Calibri" w:cs="Calibri"/>
          <w:b/>
          <w:bCs/>
          <w:spacing w:val="-1"/>
        </w:rPr>
        <w:t>ma</w:t>
      </w:r>
      <w:r>
        <w:rPr>
          <w:rFonts w:ascii="Calibri" w:hAnsi="Calibri" w:cs="Calibri"/>
          <w:b/>
          <w:bCs/>
        </w:rPr>
        <w:t>n</w:t>
      </w:r>
      <w:r>
        <w:rPr>
          <w:rFonts w:ascii="Calibri" w:hAnsi="Calibri" w:cs="Calibri"/>
          <w:b/>
          <w:bCs/>
          <w:spacing w:val="-1"/>
        </w:rPr>
        <w:t>ageme</w:t>
      </w:r>
      <w:r>
        <w:rPr>
          <w:rFonts w:ascii="Calibri" w:hAnsi="Calibri" w:cs="Calibri"/>
          <w:b/>
          <w:bCs/>
        </w:rPr>
        <w:t>nt</w:t>
      </w:r>
      <w:r>
        <w:rPr>
          <w:rFonts w:ascii="Calibri" w:hAnsi="Calibri" w:cs="Calibri"/>
          <w:b/>
          <w:bCs/>
          <w:spacing w:val="-4"/>
        </w:rPr>
        <w:t xml:space="preserve"> 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rr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n</w:t>
      </w:r>
      <w:r>
        <w:rPr>
          <w:rFonts w:ascii="Calibri" w:hAnsi="Calibri" w:cs="Calibri"/>
          <w:b/>
          <w:bCs/>
          <w:spacing w:val="-1"/>
        </w:rPr>
        <w:t>geme</w:t>
      </w:r>
      <w:r>
        <w:rPr>
          <w:rFonts w:ascii="Calibri" w:hAnsi="Calibri" w:cs="Calibri"/>
          <w:b/>
          <w:bCs/>
        </w:rPr>
        <w:t>nts</w:t>
      </w:r>
      <w:r>
        <w:rPr>
          <w:rFonts w:ascii="Calibri" w:hAnsi="Calibri" w:cs="Calibri"/>
          <w:b/>
          <w:bCs/>
          <w:spacing w:val="-4"/>
        </w:rPr>
        <w:t xml:space="preserve"> </w:t>
      </w:r>
      <w:r>
        <w:rPr>
          <w:rFonts w:ascii="Calibri" w:hAnsi="Calibri" w:cs="Calibri"/>
          <w:b/>
          <w:bCs/>
        </w:rPr>
        <w:t>for</w:t>
      </w:r>
      <w:r>
        <w:rPr>
          <w:rFonts w:ascii="Calibri" w:hAnsi="Calibri" w:cs="Calibri"/>
          <w:b/>
          <w:bCs/>
          <w:spacing w:val="-3"/>
        </w:rPr>
        <w:t xml:space="preserve"> </w:t>
      </w:r>
      <w:r>
        <w:rPr>
          <w:rFonts w:ascii="Calibri" w:hAnsi="Calibri" w:cs="Calibri"/>
          <w:b/>
          <w:bCs/>
        </w:rPr>
        <w:t>c</w:t>
      </w:r>
      <w:r>
        <w:rPr>
          <w:rFonts w:ascii="Calibri" w:hAnsi="Calibri" w:cs="Calibri"/>
          <w:b/>
          <w:bCs/>
          <w:spacing w:val="-2"/>
        </w:rPr>
        <w:t>o</w:t>
      </w:r>
      <w:r>
        <w:rPr>
          <w:rFonts w:ascii="Calibri" w:hAnsi="Calibri" w:cs="Calibri"/>
          <w:b/>
          <w:bCs/>
        </w:rPr>
        <w:t>nserv</w:t>
      </w:r>
      <w:r>
        <w:rPr>
          <w:rFonts w:ascii="Calibri" w:hAnsi="Calibri" w:cs="Calibri"/>
          <w:b/>
          <w:bCs/>
          <w:spacing w:val="-2"/>
        </w:rPr>
        <w:t>a</w:t>
      </w:r>
      <w:r>
        <w:rPr>
          <w:rFonts w:ascii="Calibri" w:hAnsi="Calibri" w:cs="Calibri"/>
          <w:b/>
          <w:bCs/>
        </w:rPr>
        <w:t>t</w:t>
      </w:r>
      <w:r>
        <w:rPr>
          <w:rFonts w:ascii="Calibri" w:hAnsi="Calibri" w:cs="Calibri"/>
          <w:b/>
          <w:bCs/>
          <w:spacing w:val="1"/>
        </w:rPr>
        <w:t>i</w:t>
      </w:r>
      <w:r>
        <w:rPr>
          <w:rFonts w:ascii="Calibri" w:hAnsi="Calibri" w:cs="Calibri"/>
          <w:b/>
          <w:bCs/>
          <w:spacing w:val="-2"/>
        </w:rPr>
        <w:t>o</w:t>
      </w:r>
      <w:r>
        <w:rPr>
          <w:rFonts w:ascii="Calibri" w:hAnsi="Calibri" w:cs="Calibri"/>
          <w:b/>
          <w:bCs/>
        </w:rPr>
        <w:t>n</w:t>
      </w:r>
      <w:r>
        <w:rPr>
          <w:rFonts w:ascii="Calibri" w:hAnsi="Calibri" w:cs="Calibri"/>
          <w:b/>
          <w:bCs/>
          <w:spacing w:val="-4"/>
        </w:rPr>
        <w:t xml:space="preserve"> 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r</w:t>
      </w:r>
      <w:r>
        <w:rPr>
          <w:rFonts w:ascii="Calibri" w:hAnsi="Calibri" w:cs="Calibri"/>
          <w:b/>
          <w:bCs/>
          <w:spacing w:val="-1"/>
        </w:rPr>
        <w:t>ea</w:t>
      </w:r>
      <w:r>
        <w:rPr>
          <w:rFonts w:ascii="Calibri" w:hAnsi="Calibri" w:cs="Calibri"/>
          <w:b/>
          <w:bCs/>
        </w:rPr>
        <w:t>s</w:t>
      </w:r>
    </w:p>
    <w:p w:rsidR="005366D3" w:rsidRDefault="005366D3">
      <w:pPr>
        <w:pStyle w:val="BodyText"/>
        <w:kinsoku w:val="0"/>
        <w:overflowPunct w:val="0"/>
        <w:spacing w:before="55"/>
        <w:ind w:right="432"/>
      </w:pP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secu</w:t>
      </w:r>
      <w:r>
        <w:rPr>
          <w:spacing w:val="-4"/>
        </w:rPr>
        <w:t>r</w:t>
      </w:r>
      <w:r>
        <w:t>ed in</w:t>
      </w:r>
      <w:r>
        <w:rPr>
          <w:spacing w:val="-1"/>
        </w:rPr>
        <w:t xml:space="preserve"> </w:t>
      </w:r>
      <w:r>
        <w:t>Tr</w:t>
      </w:r>
      <w:r>
        <w:rPr>
          <w:spacing w:val="-1"/>
        </w:rPr>
        <w:t>ug</w:t>
      </w:r>
      <w:r>
        <w:t>a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a</w:t>
      </w:r>
      <w:r>
        <w:rPr>
          <w:spacing w:val="-2"/>
        </w:rPr>
        <w:t xml:space="preserve"> </w:t>
      </w:r>
      <w:r>
        <w:t>So</w:t>
      </w:r>
      <w:r>
        <w:rPr>
          <w:spacing w:val="-1"/>
        </w:rPr>
        <w:t>u</w:t>
      </w:r>
      <w:r>
        <w:t>th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 Re</w:t>
      </w:r>
      <w:r>
        <w:rPr>
          <w:spacing w:val="-2"/>
        </w:rPr>
        <w:t>s</w:t>
      </w:r>
      <w:r>
        <w:t>er</w:t>
      </w:r>
      <w:r>
        <w:rPr>
          <w:spacing w:val="-2"/>
        </w:rPr>
        <w:t>v</w:t>
      </w:r>
      <w:r>
        <w:t>e si</w:t>
      </w:r>
      <w:r>
        <w:rPr>
          <w:spacing w:val="-2"/>
        </w:rPr>
        <w:t>n</w:t>
      </w:r>
      <w:r>
        <w:t>ce</w:t>
      </w:r>
      <w:r>
        <w:rPr>
          <w:spacing w:val="-1"/>
        </w:rPr>
        <w:t xml:space="preserve"> </w:t>
      </w:r>
      <w:r>
        <w:t>c</w:t>
      </w:r>
      <w:r>
        <w:rPr>
          <w:spacing w:val="-1"/>
        </w:rPr>
        <w:t>o</w:t>
      </w:r>
      <w:r>
        <w:rPr>
          <w:spacing w:val="-2"/>
        </w:rPr>
        <w:t>m</w:t>
      </w:r>
      <w:r>
        <w:t>men</w:t>
      </w:r>
      <w:r>
        <w:rPr>
          <w:spacing w:val="-3"/>
        </w:rPr>
        <w:t>c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1"/>
        </w:rPr>
        <w:t>M</w:t>
      </w:r>
      <w:r>
        <w:t>SA</w:t>
      </w:r>
      <w:r>
        <w:rPr>
          <w:spacing w:val="-4"/>
        </w:rPr>
        <w:t xml:space="preserve"> </w:t>
      </w:r>
      <w:r>
        <w:t>pro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 to</w:t>
      </w:r>
      <w:r>
        <w:rPr>
          <w:spacing w:val="-1"/>
        </w:rPr>
        <w:t xml:space="preserve"> </w:t>
      </w:r>
      <w:r>
        <w:t>30</w:t>
      </w:r>
      <w:r>
        <w:rPr>
          <w:spacing w:val="-2"/>
        </w:rPr>
        <w:t xml:space="preserve"> </w:t>
      </w:r>
      <w:r>
        <w:t>J</w:t>
      </w:r>
      <w:r>
        <w:rPr>
          <w:spacing w:val="-2"/>
        </w:rPr>
        <w:t>u</w:t>
      </w:r>
      <w:r>
        <w:rPr>
          <w:spacing w:val="-1"/>
        </w:rPr>
        <w:t>n</w:t>
      </w:r>
      <w:r>
        <w:t xml:space="preserve">e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5</w:t>
      </w:r>
      <w:r>
        <w:rPr>
          <w:spacing w:val="-2"/>
        </w:rPr>
        <w:t xml:space="preserve"> </w:t>
      </w:r>
      <w:r>
        <w:t xml:space="preserve">was </w:t>
      </w:r>
      <w:r>
        <w:rPr>
          <w:spacing w:val="-3"/>
        </w:rPr>
        <w:t>s</w:t>
      </w:r>
      <w:r>
        <w:t>ecu</w:t>
      </w:r>
      <w:r>
        <w:rPr>
          <w:spacing w:val="-3"/>
        </w:rPr>
        <w:t>r</w:t>
      </w:r>
      <w:r>
        <w:t>ed thro</w:t>
      </w:r>
      <w:r>
        <w:rPr>
          <w:spacing w:val="-1"/>
        </w:rPr>
        <w:t>ug</w:t>
      </w:r>
      <w:r>
        <w:t>h</w:t>
      </w:r>
      <w:r>
        <w:rPr>
          <w:spacing w:val="-3"/>
        </w:rPr>
        <w:t xml:space="preserve"> </w:t>
      </w:r>
      <w:r>
        <w:t>v</w:t>
      </w:r>
      <w:r>
        <w:rPr>
          <w:spacing w:val="1"/>
        </w:rPr>
        <w:t>o</w:t>
      </w:r>
      <w:r>
        <w:t>l</w:t>
      </w:r>
      <w:r>
        <w:rPr>
          <w:spacing w:val="-2"/>
        </w:rPr>
        <w:t>u</w:t>
      </w:r>
      <w:r>
        <w:rPr>
          <w:spacing w:val="-1"/>
        </w:rPr>
        <w:t>n</w:t>
      </w:r>
      <w:r>
        <w:t>ta</w:t>
      </w:r>
      <w:r>
        <w:rPr>
          <w:spacing w:val="-3"/>
        </w:rPr>
        <w:t>r</w:t>
      </w:r>
      <w:r>
        <w:t xml:space="preserve">y </w:t>
      </w:r>
      <w:r>
        <w:rPr>
          <w:spacing w:val="-2"/>
        </w:rPr>
        <w:t>t</w:t>
      </w:r>
      <w:r>
        <w:t>ra</w:t>
      </w:r>
      <w:r>
        <w:rPr>
          <w:spacing w:val="-2"/>
        </w:rPr>
        <w:t>n</w:t>
      </w:r>
      <w:r>
        <w:rPr>
          <w:spacing w:val="-3"/>
        </w:rPr>
        <w:t>s</w:t>
      </w:r>
      <w:r>
        <w:t xml:space="preserve">fer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C</w:t>
      </w:r>
      <w:r>
        <w:rPr>
          <w:spacing w:val="-3"/>
        </w:rPr>
        <w:t>r</w:t>
      </w:r>
      <w:r>
        <w:rPr>
          <w:spacing w:val="1"/>
        </w:rPr>
        <w:t>o</w:t>
      </w:r>
      <w:r>
        <w:t xml:space="preserve">wn </w:t>
      </w:r>
      <w:r>
        <w:rPr>
          <w:spacing w:val="-3"/>
        </w:rPr>
        <w:t>f</w:t>
      </w:r>
      <w:r>
        <w:rPr>
          <w:spacing w:val="1"/>
        </w:rPr>
        <w:t>o</w:t>
      </w:r>
      <w:r>
        <w:t xml:space="preserve">r </w:t>
      </w:r>
      <w:r>
        <w:rPr>
          <w:spacing w:val="-3"/>
        </w:rPr>
        <w:t>r</w:t>
      </w:r>
      <w:r>
        <w:t>ese</w:t>
      </w:r>
      <w:r>
        <w:rPr>
          <w:spacing w:val="-3"/>
        </w:rPr>
        <w:t>r</w:t>
      </w:r>
      <w:r>
        <w:rPr>
          <w:spacing w:val="-2"/>
        </w:rPr>
        <w:t>v</w:t>
      </w:r>
      <w:r>
        <w:t>ation</w:t>
      </w:r>
      <w:r>
        <w:rPr>
          <w:spacing w:val="3"/>
        </w:rPr>
        <w:t xml:space="preserve"> </w:t>
      </w:r>
      <w:r>
        <w:rPr>
          <w:spacing w:val="-1"/>
        </w:rPr>
        <w:t>und</w:t>
      </w:r>
      <w:r>
        <w:t>er</w:t>
      </w:r>
      <w:r>
        <w:rPr>
          <w:spacing w:val="-2"/>
        </w:rPr>
        <w:t xml:space="preserve"> </w:t>
      </w:r>
      <w:r>
        <w:t xml:space="preserve">the </w:t>
      </w:r>
      <w:r>
        <w:rPr>
          <w:i/>
          <w:iCs/>
        </w:rPr>
        <w:t>Crown</w:t>
      </w:r>
      <w:r>
        <w:rPr>
          <w:i/>
          <w:iCs/>
          <w:spacing w:val="-3"/>
        </w:rPr>
        <w:t xml:space="preserve"> </w:t>
      </w:r>
      <w:r>
        <w:rPr>
          <w:i/>
          <w:iCs/>
        </w:rPr>
        <w:t>L</w:t>
      </w:r>
      <w:r>
        <w:rPr>
          <w:i/>
          <w:iCs/>
          <w:spacing w:val="-1"/>
        </w:rPr>
        <w:t>an</w:t>
      </w:r>
      <w:r>
        <w:rPr>
          <w:i/>
          <w:iCs/>
        </w:rPr>
        <w:t>d</w:t>
      </w:r>
      <w:r>
        <w:rPr>
          <w:i/>
          <w:iCs/>
          <w:spacing w:val="-1"/>
        </w:rPr>
        <w:t xml:space="preserve"> </w:t>
      </w:r>
      <w:r>
        <w:rPr>
          <w:i/>
          <w:iCs/>
        </w:rPr>
        <w:t>(R</w:t>
      </w:r>
      <w:r>
        <w:rPr>
          <w:i/>
          <w:iCs/>
          <w:spacing w:val="-3"/>
        </w:rPr>
        <w:t>e</w:t>
      </w:r>
      <w:r>
        <w:rPr>
          <w:i/>
          <w:iCs/>
        </w:rPr>
        <w:t>se</w:t>
      </w:r>
      <w:r>
        <w:rPr>
          <w:i/>
          <w:iCs/>
          <w:spacing w:val="1"/>
        </w:rPr>
        <w:t>r</w:t>
      </w:r>
      <w:r>
        <w:rPr>
          <w:i/>
          <w:iCs/>
          <w:spacing w:val="-3"/>
        </w:rPr>
        <w:t>v</w:t>
      </w:r>
      <w:r>
        <w:rPr>
          <w:i/>
          <w:iCs/>
        </w:rPr>
        <w:t>es) A</w:t>
      </w:r>
      <w:r>
        <w:rPr>
          <w:i/>
          <w:iCs/>
          <w:spacing w:val="-3"/>
        </w:rPr>
        <w:t>c</w:t>
      </w:r>
      <w:r>
        <w:rPr>
          <w:i/>
          <w:iCs/>
        </w:rPr>
        <w:t>t</w:t>
      </w:r>
      <w:r>
        <w:rPr>
          <w:i/>
          <w:iCs/>
          <w:spacing w:val="-2"/>
        </w:rPr>
        <w:t xml:space="preserve"> </w:t>
      </w:r>
      <w:r>
        <w:rPr>
          <w:i/>
          <w:iCs/>
        </w:rPr>
        <w:t>1</w:t>
      </w:r>
      <w:r>
        <w:rPr>
          <w:i/>
          <w:iCs/>
          <w:spacing w:val="-2"/>
        </w:rPr>
        <w:t>9</w:t>
      </w:r>
      <w:r>
        <w:rPr>
          <w:i/>
          <w:iCs/>
        </w:rPr>
        <w:t>7</w:t>
      </w:r>
      <w:r>
        <w:rPr>
          <w:i/>
          <w:iCs/>
          <w:spacing w:val="2"/>
        </w:rPr>
        <w:t>8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kinsoku w:val="0"/>
        <w:overflowPunct w:val="0"/>
        <w:ind w:left="100" w:right="937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The la</w:t>
      </w:r>
      <w:r>
        <w:rPr>
          <w:rFonts w:ascii="Calibri" w:hAnsi="Calibri" w:cs="Calibri"/>
          <w:spacing w:val="-2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s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cu</w:t>
      </w:r>
      <w:r>
        <w:rPr>
          <w:rFonts w:ascii="Calibri" w:hAnsi="Calibri" w:cs="Calibri"/>
          <w:spacing w:val="-1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 xml:space="preserve">ed in </w:t>
      </w:r>
      <w:r>
        <w:rPr>
          <w:rFonts w:ascii="Calibri" w:hAnsi="Calibri" w:cs="Calibri"/>
          <w:spacing w:val="-3"/>
          <w:sz w:val="22"/>
          <w:szCs w:val="22"/>
        </w:rPr>
        <w:t>C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se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vat</w:t>
      </w:r>
      <w:r>
        <w:rPr>
          <w:rFonts w:ascii="Calibri" w:hAnsi="Calibri" w:cs="Calibri"/>
          <w:spacing w:val="-3"/>
          <w:sz w:val="22"/>
          <w:szCs w:val="22"/>
        </w:rPr>
        <w:t>i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 xml:space="preserve">n </w:t>
      </w:r>
      <w:r>
        <w:rPr>
          <w:rFonts w:ascii="Calibri" w:hAnsi="Calibri" w:cs="Calibri"/>
          <w:spacing w:val="-1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rea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pacing w:val="-2"/>
          <w:sz w:val="22"/>
          <w:szCs w:val="22"/>
        </w:rPr>
        <w:t>2</w:t>
      </w:r>
      <w:r>
        <w:rPr>
          <w:rFonts w:ascii="Calibri" w:hAnsi="Calibri" w:cs="Calibri"/>
          <w:sz w:val="22"/>
          <w:szCs w:val="22"/>
        </w:rPr>
        <w:t>6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in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4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 re</w:t>
      </w:r>
      <w:r>
        <w:rPr>
          <w:rFonts w:ascii="Calibri" w:hAnsi="Calibri" w:cs="Calibri"/>
          <w:spacing w:val="-3"/>
          <w:sz w:val="22"/>
          <w:szCs w:val="22"/>
        </w:rPr>
        <w:t>p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ti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g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period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 xml:space="preserve">was </w:t>
      </w:r>
      <w:r>
        <w:rPr>
          <w:rFonts w:ascii="Calibri" w:hAnsi="Calibri" w:cs="Calibri"/>
          <w:spacing w:val="-3"/>
          <w:sz w:val="22"/>
          <w:szCs w:val="22"/>
        </w:rPr>
        <w:t>s</w:t>
      </w:r>
      <w:r>
        <w:rPr>
          <w:rFonts w:ascii="Calibri" w:hAnsi="Calibri" w:cs="Calibri"/>
          <w:sz w:val="22"/>
          <w:szCs w:val="22"/>
        </w:rPr>
        <w:t>ecured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thro</w:t>
      </w:r>
      <w:r>
        <w:rPr>
          <w:rFonts w:ascii="Calibri" w:hAnsi="Calibri" w:cs="Calibri"/>
          <w:spacing w:val="-1"/>
          <w:sz w:val="22"/>
          <w:szCs w:val="22"/>
        </w:rPr>
        <w:t>ug</w:t>
      </w:r>
      <w:r>
        <w:rPr>
          <w:rFonts w:ascii="Calibri" w:hAnsi="Calibri" w:cs="Calibri"/>
          <w:sz w:val="22"/>
          <w:szCs w:val="22"/>
        </w:rPr>
        <w:t>h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n</w:t>
      </w:r>
      <w:r>
        <w:rPr>
          <w:rFonts w:ascii="Calibri" w:hAnsi="Calibri" w:cs="Calibri"/>
          <w:spacing w:val="-1"/>
          <w:sz w:val="22"/>
          <w:szCs w:val="22"/>
        </w:rPr>
        <w:t>-</w:t>
      </w:r>
      <w:r>
        <w:rPr>
          <w:rFonts w:ascii="Calibri" w:hAnsi="Calibri" w:cs="Calibri"/>
          <w:sz w:val="22"/>
          <w:szCs w:val="22"/>
        </w:rPr>
        <w:t>tit</w:t>
      </w:r>
      <w:r>
        <w:rPr>
          <w:rFonts w:ascii="Calibri" w:hAnsi="Calibri" w:cs="Calibri"/>
          <w:spacing w:val="-2"/>
          <w:sz w:val="22"/>
          <w:szCs w:val="22"/>
        </w:rPr>
        <w:t>l</w:t>
      </w:r>
      <w:r>
        <w:rPr>
          <w:rFonts w:ascii="Calibri" w:hAnsi="Calibri" w:cs="Calibri"/>
          <w:sz w:val="22"/>
          <w:szCs w:val="22"/>
        </w:rPr>
        <w:t>e a</w:t>
      </w:r>
      <w:r>
        <w:rPr>
          <w:rFonts w:ascii="Calibri" w:hAnsi="Calibri" w:cs="Calibri"/>
          <w:spacing w:val="-1"/>
          <w:sz w:val="22"/>
          <w:szCs w:val="22"/>
        </w:rPr>
        <w:t>g</w:t>
      </w:r>
      <w:r>
        <w:rPr>
          <w:rFonts w:ascii="Calibri" w:hAnsi="Calibri" w:cs="Calibri"/>
          <w:sz w:val="22"/>
          <w:szCs w:val="22"/>
        </w:rPr>
        <w:t>re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 xml:space="preserve">ments </w:t>
      </w:r>
      <w:r>
        <w:rPr>
          <w:rFonts w:ascii="Calibri" w:hAnsi="Calibri" w:cs="Calibri"/>
          <w:spacing w:val="-1"/>
          <w:sz w:val="22"/>
          <w:szCs w:val="22"/>
        </w:rPr>
        <w:t>und</w:t>
      </w:r>
      <w:r>
        <w:rPr>
          <w:rFonts w:ascii="Calibri" w:hAnsi="Calibri" w:cs="Calibri"/>
          <w:sz w:val="22"/>
          <w:szCs w:val="22"/>
        </w:rPr>
        <w:t>er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se</w:t>
      </w:r>
      <w:r>
        <w:rPr>
          <w:rFonts w:ascii="Calibri" w:hAnsi="Calibri" w:cs="Calibri"/>
          <w:spacing w:val="-2"/>
          <w:sz w:val="22"/>
          <w:szCs w:val="22"/>
        </w:rPr>
        <w:t>c</w:t>
      </w:r>
      <w:r>
        <w:rPr>
          <w:rFonts w:ascii="Calibri" w:hAnsi="Calibri" w:cs="Calibri"/>
          <w:sz w:val="22"/>
          <w:szCs w:val="22"/>
        </w:rPr>
        <w:t>ti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n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69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f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the</w:t>
      </w:r>
      <w:r>
        <w:rPr>
          <w:rFonts w:ascii="Calibri" w:hAnsi="Calibri" w:cs="Calibri"/>
          <w:spacing w:val="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Co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s</w:t>
      </w:r>
      <w:r>
        <w:rPr>
          <w:rFonts w:ascii="Calibri" w:hAnsi="Calibri" w:cs="Calibri"/>
          <w:i/>
          <w:iCs/>
          <w:sz w:val="22"/>
          <w:szCs w:val="22"/>
        </w:rPr>
        <w:t>e</w:t>
      </w:r>
      <w:r>
        <w:rPr>
          <w:rFonts w:ascii="Calibri" w:hAnsi="Calibri" w:cs="Calibri"/>
          <w:i/>
          <w:iCs/>
          <w:spacing w:val="1"/>
          <w:sz w:val="22"/>
          <w:szCs w:val="22"/>
        </w:rPr>
        <w:t>r</w:t>
      </w:r>
      <w:r>
        <w:rPr>
          <w:rFonts w:ascii="Calibri" w:hAnsi="Calibri" w:cs="Calibri"/>
          <w:i/>
          <w:iCs/>
          <w:sz w:val="22"/>
          <w:szCs w:val="22"/>
        </w:rPr>
        <w:t>v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tio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,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r</w:t>
      </w:r>
      <w:r>
        <w:rPr>
          <w:rFonts w:ascii="Calibri" w:hAnsi="Calibri" w:cs="Calibri"/>
          <w:i/>
          <w:iCs/>
          <w:sz w:val="22"/>
          <w:szCs w:val="22"/>
        </w:rPr>
        <w:t>ests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an</w:t>
      </w:r>
      <w:r>
        <w:rPr>
          <w:rFonts w:ascii="Calibri" w:hAnsi="Calibri" w:cs="Calibri"/>
          <w:i/>
          <w:iCs/>
          <w:sz w:val="22"/>
          <w:szCs w:val="22"/>
        </w:rPr>
        <w:t>d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L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and</w:t>
      </w:r>
      <w:r>
        <w:rPr>
          <w:rFonts w:ascii="Calibri" w:hAnsi="Calibri" w:cs="Calibri"/>
          <w:i/>
          <w:iCs/>
          <w:sz w:val="22"/>
          <w:szCs w:val="22"/>
        </w:rPr>
        <w:t>s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c</w:t>
      </w:r>
      <w:r>
        <w:rPr>
          <w:rFonts w:ascii="Calibri" w:hAnsi="Calibri" w:cs="Calibri"/>
          <w:i/>
          <w:iCs/>
          <w:sz w:val="22"/>
          <w:szCs w:val="22"/>
        </w:rPr>
        <w:t>t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1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9</w:t>
      </w:r>
      <w:r>
        <w:rPr>
          <w:rFonts w:ascii="Calibri" w:hAnsi="Calibri" w:cs="Calibri"/>
          <w:i/>
          <w:iCs/>
          <w:sz w:val="22"/>
          <w:szCs w:val="22"/>
        </w:rPr>
        <w:t>8</w:t>
      </w:r>
      <w:r>
        <w:rPr>
          <w:rFonts w:ascii="Calibri" w:hAnsi="Calibri" w:cs="Calibri"/>
          <w:i/>
          <w:iCs/>
          <w:spacing w:val="2"/>
          <w:sz w:val="22"/>
          <w:szCs w:val="22"/>
        </w:rPr>
        <w:t>7</w:t>
      </w:r>
      <w:r>
        <w:rPr>
          <w:rFonts w:ascii="Calibri" w:hAnsi="Calibri" w:cs="Calibri"/>
          <w:sz w:val="22"/>
          <w:szCs w:val="22"/>
        </w:rPr>
        <w:t>.</w:t>
      </w:r>
    </w:p>
    <w:p w:rsidR="005366D3" w:rsidRDefault="005366D3">
      <w:pPr>
        <w:kinsoku w:val="0"/>
        <w:overflowPunct w:val="0"/>
        <w:spacing w:before="2" w:line="180" w:lineRule="exact"/>
        <w:rPr>
          <w:sz w:val="18"/>
          <w:szCs w:val="18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>le</w:t>
      </w:r>
      <w:r>
        <w:rPr>
          <w:color w:val="404040"/>
          <w:spacing w:val="-1"/>
        </w:rPr>
        <w:t xml:space="preserve"> 2</w:t>
      </w:r>
      <w:r>
        <w:rPr>
          <w:color w:val="404040"/>
        </w:rPr>
        <w:t>1: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L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n</w:t>
      </w:r>
      <w:r>
        <w:rPr>
          <w:color w:val="404040"/>
        </w:rPr>
        <w:t>d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s</w:t>
      </w:r>
      <w:r>
        <w:rPr>
          <w:color w:val="404040"/>
          <w:spacing w:val="-4"/>
        </w:rPr>
        <w:t>e</w:t>
      </w:r>
      <w:r>
        <w:rPr>
          <w:color w:val="404040"/>
          <w:spacing w:val="1"/>
        </w:rPr>
        <w:t>c</w:t>
      </w:r>
      <w:r>
        <w:rPr>
          <w:color w:val="404040"/>
          <w:spacing w:val="-1"/>
        </w:rPr>
        <w:t>u</w:t>
      </w:r>
      <w:r>
        <w:rPr>
          <w:color w:val="404040"/>
        </w:rPr>
        <w:t>r</w:t>
      </w:r>
      <w:r>
        <w:rPr>
          <w:color w:val="404040"/>
          <w:spacing w:val="-2"/>
        </w:rPr>
        <w:t>i</w:t>
      </w:r>
      <w:r>
        <w:rPr>
          <w:color w:val="404040"/>
        </w:rPr>
        <w:t>ty</w:t>
      </w:r>
      <w:r>
        <w:rPr>
          <w:color w:val="404040"/>
          <w:spacing w:val="1"/>
        </w:rPr>
        <w:t xml:space="preserve"> </w:t>
      </w:r>
      <w:r>
        <w:rPr>
          <w:color w:val="404040"/>
        </w:rPr>
        <w:t>a</w:t>
      </w:r>
      <w:r>
        <w:rPr>
          <w:color w:val="404040"/>
          <w:spacing w:val="-4"/>
        </w:rPr>
        <w:t>n</w:t>
      </w:r>
      <w:r>
        <w:rPr>
          <w:color w:val="404040"/>
        </w:rPr>
        <w:t>d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m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n</w:t>
      </w:r>
      <w:r>
        <w:rPr>
          <w:color w:val="404040"/>
          <w:spacing w:val="-2"/>
        </w:rPr>
        <w:t>a</w:t>
      </w:r>
      <w:r>
        <w:rPr>
          <w:color w:val="404040"/>
        </w:rPr>
        <w:t>g</w:t>
      </w:r>
      <w:r>
        <w:rPr>
          <w:color w:val="404040"/>
          <w:spacing w:val="-1"/>
        </w:rPr>
        <w:t>e</w:t>
      </w:r>
      <w:r>
        <w:rPr>
          <w:color w:val="404040"/>
        </w:rPr>
        <w:t>me</w:t>
      </w:r>
      <w:r>
        <w:rPr>
          <w:color w:val="404040"/>
          <w:spacing w:val="-2"/>
        </w:rPr>
        <w:t>n</w:t>
      </w:r>
      <w:r>
        <w:rPr>
          <w:color w:val="404040"/>
        </w:rPr>
        <w:t xml:space="preserve">t </w:t>
      </w:r>
      <w:r>
        <w:rPr>
          <w:color w:val="404040"/>
          <w:spacing w:val="-2"/>
        </w:rPr>
        <w:t>a</w:t>
      </w:r>
      <w:r>
        <w:rPr>
          <w:color w:val="404040"/>
        </w:rPr>
        <w:t>rr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n</w:t>
      </w:r>
      <w:r>
        <w:rPr>
          <w:color w:val="404040"/>
        </w:rPr>
        <w:t>g</w:t>
      </w:r>
      <w:r>
        <w:rPr>
          <w:color w:val="404040"/>
          <w:spacing w:val="-4"/>
        </w:rPr>
        <w:t>e</w:t>
      </w:r>
      <w:r>
        <w:rPr>
          <w:color w:val="404040"/>
        </w:rPr>
        <w:t>m</w:t>
      </w:r>
      <w:r>
        <w:rPr>
          <w:color w:val="404040"/>
          <w:spacing w:val="-3"/>
        </w:rPr>
        <w:t>e</w:t>
      </w:r>
      <w:r>
        <w:rPr>
          <w:color w:val="404040"/>
          <w:spacing w:val="-1"/>
        </w:rPr>
        <w:t>n</w:t>
      </w:r>
      <w:r>
        <w:rPr>
          <w:color w:val="404040"/>
        </w:rPr>
        <w:t>ts f</w:t>
      </w:r>
      <w:r>
        <w:rPr>
          <w:color w:val="404040"/>
          <w:spacing w:val="-1"/>
        </w:rPr>
        <w:t>o</w:t>
      </w:r>
      <w:r>
        <w:rPr>
          <w:color w:val="404040"/>
        </w:rPr>
        <w:t>r</w:t>
      </w:r>
      <w:r>
        <w:rPr>
          <w:color w:val="404040"/>
          <w:spacing w:val="-2"/>
        </w:rPr>
        <w:t xml:space="preserve"> </w:t>
      </w:r>
      <w:r>
        <w:rPr>
          <w:color w:val="404040"/>
          <w:spacing w:val="1"/>
        </w:rPr>
        <w:t>c</w:t>
      </w:r>
      <w:r>
        <w:rPr>
          <w:color w:val="404040"/>
          <w:spacing w:val="-1"/>
        </w:rPr>
        <w:t>on</w:t>
      </w:r>
      <w:r>
        <w:rPr>
          <w:color w:val="404040"/>
          <w:spacing w:val="4"/>
        </w:rPr>
        <w:t>s</w:t>
      </w:r>
      <w:r>
        <w:rPr>
          <w:color w:val="404040"/>
          <w:spacing w:val="-1"/>
        </w:rPr>
        <w:t>e</w:t>
      </w:r>
      <w:r>
        <w:rPr>
          <w:color w:val="404040"/>
          <w:spacing w:val="-2"/>
        </w:rPr>
        <w:t>r</w:t>
      </w:r>
      <w:r>
        <w:rPr>
          <w:color w:val="404040"/>
        </w:rPr>
        <w:t>v</w:t>
      </w:r>
      <w:r>
        <w:rPr>
          <w:color w:val="404040"/>
          <w:spacing w:val="-2"/>
        </w:rPr>
        <w:t>a</w:t>
      </w:r>
      <w:r>
        <w:rPr>
          <w:color w:val="404040"/>
        </w:rPr>
        <w:t>t</w:t>
      </w:r>
      <w:r>
        <w:rPr>
          <w:color w:val="404040"/>
          <w:spacing w:val="1"/>
        </w:rPr>
        <w:t>i</w:t>
      </w:r>
      <w:r>
        <w:rPr>
          <w:color w:val="404040"/>
          <w:spacing w:val="-1"/>
        </w:rPr>
        <w:t>o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are</w:t>
      </w:r>
      <w:r>
        <w:rPr>
          <w:color w:val="404040"/>
          <w:spacing w:val="-2"/>
        </w:rPr>
        <w:t>a</w:t>
      </w:r>
      <w:r>
        <w:rPr>
          <w:color w:val="404040"/>
        </w:rPr>
        <w:t>s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517"/>
        <w:gridCol w:w="2012"/>
        <w:gridCol w:w="1713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8"/>
        </w:trPr>
        <w:tc>
          <w:tcPr>
            <w:tcW w:w="7529" w:type="dxa"/>
            <w:gridSpan w:val="2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right="121"/>
              <w:jc w:val="right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21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9242" w:type="dxa"/>
            <w:gridSpan w:val="3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2887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ou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gh</w:t>
            </w:r>
            <w:r w:rsidRPr="005366D3">
              <w:rPr>
                <w:rFonts w:ascii="Calibri" w:hAnsi="Calibri" w:cs="Calibri"/>
                <w:b/>
                <w:bCs/>
                <w:spacing w:val="-4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spacing w:val="-4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ry</w:t>
            </w:r>
            <w:r w:rsidRPr="005366D3">
              <w:rPr>
                <w:rFonts w:ascii="Calibri" w:hAnsi="Calibri" w:cs="Calibri"/>
                <w:b/>
                <w:bCs/>
                <w:spacing w:val="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sf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 to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spacing w:val="-4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n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551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827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Tru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 So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th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ion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ve</w:t>
            </w:r>
          </w:p>
        </w:tc>
        <w:tc>
          <w:tcPr>
            <w:tcW w:w="201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339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  <w:tc>
          <w:tcPr>
            <w:tcW w:w="171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945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14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ha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7"/>
        </w:trPr>
        <w:tc>
          <w:tcPr>
            <w:tcW w:w="9242" w:type="dxa"/>
            <w:gridSpan w:val="3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3436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ou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gh</w:t>
            </w:r>
            <w:r w:rsidRPr="005366D3">
              <w:rPr>
                <w:rFonts w:ascii="Calibri" w:hAnsi="Calibri" w:cs="Calibri"/>
                <w:b/>
                <w:bCs/>
                <w:spacing w:val="-4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v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ub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ho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ri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y a</w:t>
            </w:r>
            <w:r w:rsidRPr="005366D3">
              <w:rPr>
                <w:rFonts w:ascii="Calibri" w:hAnsi="Calibri" w:cs="Calibri"/>
                <w:b/>
                <w:bCs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o</w:t>
            </w:r>
            <w:r w:rsidRPr="005366D3">
              <w:rPr>
                <w:rFonts w:ascii="Calibri" w:hAnsi="Calibri" w:cs="Calibri"/>
                <w:b/>
                <w:bCs/>
                <w:spacing w:val="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gr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with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ma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na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t 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n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551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827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01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right="123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  <w:tc>
          <w:tcPr>
            <w:tcW w:w="171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right="107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9242" w:type="dxa"/>
            <w:gridSpan w:val="3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108" w:right="2887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ou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gh</w:t>
            </w:r>
            <w:r w:rsidRPr="005366D3">
              <w:rPr>
                <w:rFonts w:ascii="Calibri" w:hAnsi="Calibri" w:cs="Calibri"/>
                <w:b/>
                <w:bCs/>
                <w:spacing w:val="-4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on-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gr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th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t 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n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551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827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01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23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  <w:tc>
          <w:tcPr>
            <w:tcW w:w="171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7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9242" w:type="dxa"/>
            <w:gridSpan w:val="3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 w:right="2887"/>
            </w:pP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an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ou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gh</w:t>
            </w:r>
            <w:r w:rsidRPr="005366D3">
              <w:rPr>
                <w:rFonts w:ascii="Calibri" w:hAnsi="Calibri" w:cs="Calibri"/>
                <w:b/>
                <w:bCs/>
                <w:spacing w:val="-4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on-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spacing w:val="1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gr</w:t>
            </w:r>
            <w:r w:rsidRPr="005366D3">
              <w:rPr>
                <w:rFonts w:ascii="Calibri" w:hAnsi="Calibri" w:cs="Calibri"/>
                <w:b/>
                <w:bCs/>
                <w:spacing w:val="-1"/>
                <w:sz w:val="22"/>
                <w:szCs w:val="22"/>
              </w:rPr>
              <w:t>ee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98"/>
        </w:trPr>
        <w:tc>
          <w:tcPr>
            <w:tcW w:w="5517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827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vat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</w:t>
            </w:r>
          </w:p>
        </w:tc>
        <w:tc>
          <w:tcPr>
            <w:tcW w:w="201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22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68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ha</w:t>
            </w:r>
          </w:p>
        </w:tc>
        <w:tc>
          <w:tcPr>
            <w:tcW w:w="171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945"/>
            </w:pPr>
            <w:r w:rsidRPr="005366D3">
              <w:rPr>
                <w:rFonts w:ascii="Calibri" w:hAnsi="Calibri" w:cs="Calibri"/>
                <w:sz w:val="22"/>
                <w:szCs w:val="22"/>
              </w:rPr>
              <w:t>68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ha</w:t>
            </w:r>
          </w:p>
        </w:tc>
      </w:tr>
    </w:tbl>
    <w:p w:rsidR="005366D3" w:rsidRDefault="005366D3">
      <w:pPr>
        <w:sectPr w:rsidR="005366D3">
          <w:pgSz w:w="11907" w:h="16860"/>
          <w:pgMar w:top="1420" w:right="1120" w:bottom="1220" w:left="1340" w:header="0" w:footer="1039" w:gutter="0"/>
          <w:cols w:space="720"/>
          <w:noEndnote/>
        </w:sectPr>
      </w:pPr>
    </w:p>
    <w:p w:rsidR="005366D3" w:rsidRDefault="005366D3">
      <w:pPr>
        <w:kinsoku w:val="0"/>
        <w:overflowPunct w:val="0"/>
        <w:spacing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numPr>
          <w:ilvl w:val="2"/>
          <w:numId w:val="5"/>
        </w:numPr>
        <w:tabs>
          <w:tab w:val="left" w:pos="820"/>
        </w:tabs>
        <w:kinsoku w:val="0"/>
        <w:overflowPunct w:val="0"/>
        <w:spacing w:before="51" w:line="262" w:lineRule="auto"/>
        <w:ind w:left="100" w:right="513" w:firstLine="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b/>
          <w:bCs/>
          <w:spacing w:val="-1"/>
        </w:rPr>
        <w:t>Ma</w:t>
      </w:r>
      <w:r>
        <w:rPr>
          <w:rFonts w:ascii="Calibri" w:hAnsi="Calibri" w:cs="Calibri"/>
          <w:b/>
          <w:bCs/>
        </w:rPr>
        <w:t>n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  <w:spacing w:val="1"/>
        </w:rPr>
        <w:t>g</w:t>
      </w:r>
      <w:r>
        <w:rPr>
          <w:rFonts w:ascii="Calibri" w:hAnsi="Calibri" w:cs="Calibri"/>
          <w:b/>
          <w:bCs/>
          <w:spacing w:val="-1"/>
        </w:rPr>
        <w:t>eme</w:t>
      </w:r>
      <w:r>
        <w:rPr>
          <w:rFonts w:ascii="Calibri" w:hAnsi="Calibri" w:cs="Calibri"/>
          <w:b/>
          <w:bCs/>
        </w:rPr>
        <w:t>nt</w:t>
      </w:r>
      <w:r>
        <w:rPr>
          <w:rFonts w:ascii="Calibri" w:hAnsi="Calibri" w:cs="Calibri"/>
          <w:b/>
          <w:bCs/>
          <w:spacing w:val="-4"/>
        </w:rPr>
        <w:t xml:space="preserve"> </w:t>
      </w:r>
      <w:r>
        <w:rPr>
          <w:rFonts w:ascii="Calibri" w:hAnsi="Calibri" w:cs="Calibri"/>
          <w:b/>
          <w:bCs/>
        </w:rPr>
        <w:t>und</w:t>
      </w:r>
      <w:r>
        <w:rPr>
          <w:rFonts w:ascii="Calibri" w:hAnsi="Calibri" w:cs="Calibri"/>
          <w:b/>
          <w:bCs/>
          <w:spacing w:val="-1"/>
        </w:rPr>
        <w:t>e</w:t>
      </w:r>
      <w:r>
        <w:rPr>
          <w:rFonts w:ascii="Calibri" w:hAnsi="Calibri" w:cs="Calibri"/>
          <w:b/>
          <w:bCs/>
        </w:rPr>
        <w:t>rtak</w:t>
      </w:r>
      <w:r>
        <w:rPr>
          <w:rFonts w:ascii="Calibri" w:hAnsi="Calibri" w:cs="Calibri"/>
          <w:b/>
          <w:bCs/>
          <w:spacing w:val="-1"/>
        </w:rPr>
        <w:t>e</w:t>
      </w:r>
      <w:r>
        <w:rPr>
          <w:rFonts w:ascii="Calibri" w:hAnsi="Calibri" w:cs="Calibri"/>
          <w:b/>
          <w:bCs/>
        </w:rPr>
        <w:t>n</w:t>
      </w:r>
      <w:r>
        <w:rPr>
          <w:rFonts w:ascii="Calibri" w:hAnsi="Calibri" w:cs="Calibri"/>
          <w:b/>
          <w:bCs/>
          <w:spacing w:val="-4"/>
        </w:rPr>
        <w:t xml:space="preserve"> </w:t>
      </w:r>
      <w:r>
        <w:rPr>
          <w:rFonts w:ascii="Calibri" w:hAnsi="Calibri" w:cs="Calibri"/>
          <w:b/>
          <w:bCs/>
        </w:rPr>
        <w:t>in</w:t>
      </w:r>
      <w:r>
        <w:rPr>
          <w:rFonts w:ascii="Calibri" w:hAnsi="Calibri" w:cs="Calibri"/>
          <w:b/>
          <w:bCs/>
          <w:spacing w:val="-6"/>
        </w:rPr>
        <w:t xml:space="preserve"> </w:t>
      </w:r>
      <w:r>
        <w:rPr>
          <w:rFonts w:ascii="Calibri" w:hAnsi="Calibri" w:cs="Calibri"/>
          <w:b/>
          <w:bCs/>
        </w:rPr>
        <w:t>sec</w:t>
      </w:r>
      <w:r>
        <w:rPr>
          <w:rFonts w:ascii="Calibri" w:hAnsi="Calibri" w:cs="Calibri"/>
          <w:b/>
          <w:bCs/>
          <w:spacing w:val="-2"/>
        </w:rPr>
        <w:t>u</w:t>
      </w:r>
      <w:r>
        <w:rPr>
          <w:rFonts w:ascii="Calibri" w:hAnsi="Calibri" w:cs="Calibri"/>
          <w:b/>
          <w:bCs/>
        </w:rPr>
        <w:t>r</w:t>
      </w:r>
      <w:r>
        <w:rPr>
          <w:rFonts w:ascii="Calibri" w:hAnsi="Calibri" w:cs="Calibri"/>
          <w:b/>
          <w:bCs/>
          <w:spacing w:val="-1"/>
        </w:rPr>
        <w:t>e</w:t>
      </w:r>
      <w:r>
        <w:rPr>
          <w:rFonts w:ascii="Calibri" w:hAnsi="Calibri" w:cs="Calibri"/>
          <w:b/>
          <w:bCs/>
        </w:rPr>
        <w:t>d c</w:t>
      </w:r>
      <w:r>
        <w:rPr>
          <w:rFonts w:ascii="Calibri" w:hAnsi="Calibri" w:cs="Calibri"/>
          <w:b/>
          <w:bCs/>
          <w:spacing w:val="-2"/>
        </w:rPr>
        <w:t>o</w:t>
      </w:r>
      <w:r>
        <w:rPr>
          <w:rFonts w:ascii="Calibri" w:hAnsi="Calibri" w:cs="Calibri"/>
          <w:b/>
          <w:bCs/>
        </w:rPr>
        <w:t>nserv</w:t>
      </w:r>
      <w:r>
        <w:rPr>
          <w:rFonts w:ascii="Calibri" w:hAnsi="Calibri" w:cs="Calibri"/>
          <w:b/>
          <w:bCs/>
          <w:spacing w:val="-2"/>
        </w:rPr>
        <w:t>a</w:t>
      </w:r>
      <w:r>
        <w:rPr>
          <w:rFonts w:ascii="Calibri" w:hAnsi="Calibri" w:cs="Calibri"/>
          <w:b/>
          <w:bCs/>
        </w:rPr>
        <w:t>t</w:t>
      </w:r>
      <w:r>
        <w:rPr>
          <w:rFonts w:ascii="Calibri" w:hAnsi="Calibri" w:cs="Calibri"/>
          <w:b/>
          <w:bCs/>
          <w:spacing w:val="1"/>
        </w:rPr>
        <w:t>i</w:t>
      </w:r>
      <w:r>
        <w:rPr>
          <w:rFonts w:ascii="Calibri" w:hAnsi="Calibri" w:cs="Calibri"/>
          <w:b/>
          <w:bCs/>
          <w:spacing w:val="-2"/>
        </w:rPr>
        <w:t>o</w:t>
      </w:r>
      <w:r>
        <w:rPr>
          <w:rFonts w:ascii="Calibri" w:hAnsi="Calibri" w:cs="Calibri"/>
          <w:b/>
          <w:bCs/>
        </w:rPr>
        <w:t>n</w:t>
      </w:r>
      <w:r>
        <w:rPr>
          <w:rFonts w:ascii="Calibri" w:hAnsi="Calibri" w:cs="Calibri"/>
          <w:b/>
          <w:bCs/>
          <w:spacing w:val="-4"/>
        </w:rPr>
        <w:t xml:space="preserve"> 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r</w:t>
      </w:r>
      <w:r>
        <w:rPr>
          <w:rFonts w:ascii="Calibri" w:hAnsi="Calibri" w:cs="Calibri"/>
          <w:b/>
          <w:bCs/>
          <w:spacing w:val="-1"/>
        </w:rPr>
        <w:t>ea</w:t>
      </w:r>
      <w:r>
        <w:rPr>
          <w:rFonts w:ascii="Calibri" w:hAnsi="Calibri" w:cs="Calibri"/>
          <w:b/>
          <w:bCs/>
        </w:rPr>
        <w:t>s</w:t>
      </w:r>
      <w:r>
        <w:rPr>
          <w:rFonts w:ascii="Calibri" w:hAnsi="Calibri" w:cs="Calibri"/>
          <w:b/>
          <w:bCs/>
          <w:spacing w:val="-5"/>
        </w:rPr>
        <w:t xml:space="preserve"> </w:t>
      </w:r>
      <w:r>
        <w:rPr>
          <w:rFonts w:ascii="Calibri" w:hAnsi="Calibri" w:cs="Calibri"/>
          <w:b/>
          <w:bCs/>
          <w:spacing w:val="-2"/>
        </w:rPr>
        <w:t>w</w:t>
      </w:r>
      <w:r>
        <w:rPr>
          <w:rFonts w:ascii="Calibri" w:hAnsi="Calibri" w:cs="Calibri"/>
          <w:b/>
          <w:bCs/>
        </w:rPr>
        <w:t>ith</w:t>
      </w:r>
      <w:r>
        <w:rPr>
          <w:rFonts w:ascii="Calibri" w:hAnsi="Calibri" w:cs="Calibri"/>
          <w:b/>
          <w:bCs/>
          <w:spacing w:val="-5"/>
        </w:rPr>
        <w:t xml:space="preserve"> </w:t>
      </w:r>
      <w:r>
        <w:rPr>
          <w:rFonts w:ascii="Calibri" w:hAnsi="Calibri" w:cs="Calibri"/>
          <w:b/>
          <w:bCs/>
        </w:rPr>
        <w:t>a</w:t>
      </w:r>
      <w:r>
        <w:rPr>
          <w:rFonts w:ascii="Calibri" w:hAnsi="Calibri" w:cs="Calibri"/>
          <w:b/>
          <w:bCs/>
          <w:spacing w:val="-6"/>
        </w:rPr>
        <w:t xml:space="preserve"> </w:t>
      </w:r>
      <w:r>
        <w:rPr>
          <w:rFonts w:ascii="Calibri" w:hAnsi="Calibri" w:cs="Calibri"/>
          <w:b/>
          <w:bCs/>
          <w:spacing w:val="-1"/>
        </w:rPr>
        <w:t>ma</w:t>
      </w:r>
      <w:r>
        <w:rPr>
          <w:rFonts w:ascii="Calibri" w:hAnsi="Calibri" w:cs="Calibri"/>
          <w:b/>
          <w:bCs/>
        </w:rPr>
        <w:t>n</w:t>
      </w:r>
      <w:r>
        <w:rPr>
          <w:rFonts w:ascii="Calibri" w:hAnsi="Calibri" w:cs="Calibri"/>
          <w:b/>
          <w:bCs/>
          <w:spacing w:val="-1"/>
        </w:rPr>
        <w:t>age</w:t>
      </w:r>
      <w:r>
        <w:rPr>
          <w:rFonts w:ascii="Calibri" w:hAnsi="Calibri" w:cs="Calibri"/>
          <w:b/>
          <w:bCs/>
          <w:spacing w:val="1"/>
        </w:rPr>
        <w:t>m</w:t>
      </w:r>
      <w:r>
        <w:rPr>
          <w:rFonts w:ascii="Calibri" w:hAnsi="Calibri" w:cs="Calibri"/>
          <w:b/>
          <w:bCs/>
          <w:spacing w:val="-1"/>
        </w:rPr>
        <w:t>e</w:t>
      </w:r>
      <w:r>
        <w:rPr>
          <w:rFonts w:ascii="Calibri" w:hAnsi="Calibri" w:cs="Calibri"/>
          <w:b/>
          <w:bCs/>
        </w:rPr>
        <w:t>nt</w:t>
      </w:r>
      <w:r>
        <w:rPr>
          <w:rFonts w:ascii="Calibri" w:hAnsi="Calibri" w:cs="Calibri"/>
          <w:b/>
          <w:bCs/>
          <w:spacing w:val="-4"/>
        </w:rPr>
        <w:t xml:space="preserve"> </w:t>
      </w:r>
      <w:r>
        <w:rPr>
          <w:rFonts w:ascii="Calibri" w:hAnsi="Calibri" w:cs="Calibri"/>
          <w:b/>
          <w:bCs/>
        </w:rPr>
        <w:t>pl</w:t>
      </w:r>
      <w:r>
        <w:rPr>
          <w:rFonts w:ascii="Calibri" w:hAnsi="Calibri" w:cs="Calibri"/>
          <w:b/>
          <w:bCs/>
          <w:spacing w:val="-1"/>
        </w:rPr>
        <w:t>a</w:t>
      </w:r>
      <w:r>
        <w:rPr>
          <w:rFonts w:ascii="Calibri" w:hAnsi="Calibri" w:cs="Calibri"/>
          <w:b/>
          <w:bCs/>
        </w:rPr>
        <w:t>n</w:t>
      </w:r>
      <w:r>
        <w:rPr>
          <w:rFonts w:ascii="Calibri" w:hAnsi="Calibri" w:cs="Calibri"/>
          <w:b/>
          <w:bCs/>
          <w:w w:val="99"/>
        </w:rPr>
        <w:t xml:space="preserve"> </w:t>
      </w:r>
      <w:r>
        <w:rPr>
          <w:rFonts w:ascii="Calibri" w:hAnsi="Calibri" w:cs="Calibri"/>
          <w:sz w:val="22"/>
          <w:szCs w:val="22"/>
        </w:rPr>
        <w:t>A 1,</w:t>
      </w:r>
      <w:r>
        <w:rPr>
          <w:rFonts w:ascii="Calibri" w:hAnsi="Calibri" w:cs="Calibri"/>
          <w:spacing w:val="-2"/>
          <w:sz w:val="22"/>
          <w:szCs w:val="22"/>
        </w:rPr>
        <w:t>77</w:t>
      </w:r>
      <w:r>
        <w:rPr>
          <w:rFonts w:ascii="Calibri" w:hAnsi="Calibri" w:cs="Calibri"/>
          <w:sz w:val="22"/>
          <w:szCs w:val="22"/>
        </w:rPr>
        <w:t>2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me</w:t>
      </w:r>
      <w:r>
        <w:rPr>
          <w:rFonts w:ascii="Calibri" w:hAnsi="Calibri" w:cs="Calibri"/>
          <w:spacing w:val="1"/>
          <w:sz w:val="22"/>
          <w:szCs w:val="22"/>
        </w:rPr>
        <w:t>t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slas</w:t>
      </w:r>
      <w:r>
        <w:rPr>
          <w:rFonts w:ascii="Calibri" w:hAnsi="Calibri" w:cs="Calibri"/>
          <w:spacing w:val="-2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ed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fi</w:t>
      </w:r>
      <w:r>
        <w:rPr>
          <w:rFonts w:ascii="Calibri" w:hAnsi="Calibri" w:cs="Calibri"/>
          <w:spacing w:val="-1"/>
          <w:sz w:val="22"/>
          <w:szCs w:val="22"/>
        </w:rPr>
        <w:t>r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pacing w:val="-1"/>
          <w:sz w:val="22"/>
          <w:szCs w:val="22"/>
        </w:rPr>
        <w:t>b</w:t>
      </w:r>
      <w:r>
        <w:rPr>
          <w:rFonts w:ascii="Calibri" w:hAnsi="Calibri" w:cs="Calibri"/>
          <w:sz w:val="22"/>
          <w:szCs w:val="22"/>
        </w:rPr>
        <w:t>reak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pacing w:val="-2"/>
          <w:sz w:val="22"/>
          <w:szCs w:val="22"/>
        </w:rPr>
        <w:t>w</w:t>
      </w:r>
      <w:r>
        <w:rPr>
          <w:rFonts w:ascii="Calibri" w:hAnsi="Calibri" w:cs="Calibri"/>
          <w:sz w:val="22"/>
          <w:szCs w:val="22"/>
        </w:rPr>
        <w:t>as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2"/>
          <w:sz w:val="22"/>
          <w:szCs w:val="22"/>
        </w:rPr>
        <w:t>s</w:t>
      </w:r>
      <w:r>
        <w:rPr>
          <w:rFonts w:ascii="Calibri" w:hAnsi="Calibri" w:cs="Calibri"/>
          <w:sz w:val="22"/>
          <w:szCs w:val="22"/>
        </w:rPr>
        <w:t>tab</w:t>
      </w:r>
      <w:r>
        <w:rPr>
          <w:rFonts w:ascii="Calibri" w:hAnsi="Calibri" w:cs="Calibri"/>
          <w:spacing w:val="-1"/>
          <w:sz w:val="22"/>
          <w:szCs w:val="22"/>
        </w:rPr>
        <w:t>l</w:t>
      </w:r>
      <w:r>
        <w:rPr>
          <w:rFonts w:ascii="Calibri" w:hAnsi="Calibri" w:cs="Calibri"/>
          <w:sz w:val="22"/>
          <w:szCs w:val="22"/>
        </w:rPr>
        <w:t>is</w:t>
      </w:r>
      <w:r>
        <w:rPr>
          <w:rFonts w:ascii="Calibri" w:hAnsi="Calibri" w:cs="Calibri"/>
          <w:spacing w:val="-2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ed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n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pacing w:val="-3"/>
          <w:sz w:val="22"/>
          <w:szCs w:val="22"/>
        </w:rPr>
        <w:t>l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sec</w:t>
      </w:r>
      <w:r>
        <w:rPr>
          <w:rFonts w:ascii="Calibri" w:hAnsi="Calibri" w:cs="Calibri"/>
          <w:spacing w:val="-1"/>
          <w:sz w:val="22"/>
          <w:szCs w:val="22"/>
        </w:rPr>
        <w:t>u</w:t>
      </w:r>
      <w:r>
        <w:rPr>
          <w:rFonts w:ascii="Calibri" w:hAnsi="Calibri" w:cs="Calibri"/>
          <w:sz w:val="22"/>
          <w:szCs w:val="22"/>
        </w:rPr>
        <w:t>red in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Tru</w:t>
      </w:r>
      <w:r>
        <w:rPr>
          <w:rFonts w:ascii="Calibri" w:hAnsi="Calibri" w:cs="Calibri"/>
          <w:spacing w:val="-2"/>
          <w:sz w:val="22"/>
          <w:szCs w:val="22"/>
        </w:rPr>
        <w:t>g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i</w:t>
      </w:r>
      <w:r>
        <w:rPr>
          <w:rFonts w:ascii="Calibri" w:hAnsi="Calibri" w:cs="Calibri"/>
          <w:spacing w:val="-2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a So</w:t>
      </w:r>
      <w:r>
        <w:rPr>
          <w:rFonts w:ascii="Calibri" w:hAnsi="Calibri" w:cs="Calibri"/>
          <w:spacing w:val="-1"/>
          <w:sz w:val="22"/>
          <w:szCs w:val="22"/>
        </w:rPr>
        <w:t>u</w:t>
      </w:r>
      <w:r>
        <w:rPr>
          <w:rFonts w:ascii="Calibri" w:hAnsi="Calibri" w:cs="Calibri"/>
          <w:sz w:val="22"/>
          <w:szCs w:val="22"/>
        </w:rPr>
        <w:t xml:space="preserve">th </w:t>
      </w:r>
      <w:r>
        <w:rPr>
          <w:rFonts w:ascii="Calibri" w:hAnsi="Calibri" w:cs="Calibri"/>
          <w:spacing w:val="-3"/>
          <w:sz w:val="22"/>
          <w:szCs w:val="22"/>
        </w:rPr>
        <w:t>C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se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vat</w:t>
      </w:r>
      <w:r>
        <w:rPr>
          <w:rFonts w:ascii="Calibri" w:hAnsi="Calibri" w:cs="Calibri"/>
          <w:spacing w:val="-3"/>
          <w:sz w:val="22"/>
          <w:szCs w:val="22"/>
        </w:rPr>
        <w:t>i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n Res</w:t>
      </w:r>
      <w:r>
        <w:rPr>
          <w:rFonts w:ascii="Calibri" w:hAnsi="Calibri" w:cs="Calibri"/>
          <w:spacing w:val="1"/>
          <w:sz w:val="22"/>
          <w:szCs w:val="22"/>
        </w:rPr>
        <w:t>e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ve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pacing w:val="-1"/>
          <w:sz w:val="22"/>
          <w:szCs w:val="22"/>
        </w:rPr>
        <w:t>p</w:t>
      </w:r>
      <w:r>
        <w:rPr>
          <w:rFonts w:ascii="Calibri" w:hAnsi="Calibri" w:cs="Calibri"/>
          <w:sz w:val="22"/>
          <w:szCs w:val="22"/>
        </w:rPr>
        <w:t>r</w:t>
      </w:r>
      <w:r>
        <w:rPr>
          <w:rFonts w:ascii="Calibri" w:hAnsi="Calibri" w:cs="Calibri"/>
          <w:spacing w:val="-3"/>
          <w:sz w:val="22"/>
          <w:szCs w:val="22"/>
        </w:rPr>
        <w:t>i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r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to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pacing w:val="-2"/>
          <w:sz w:val="22"/>
          <w:szCs w:val="22"/>
        </w:rPr>
        <w:t>2</w:t>
      </w:r>
      <w:r>
        <w:rPr>
          <w:rFonts w:ascii="Calibri" w:hAnsi="Calibri" w:cs="Calibri"/>
          <w:sz w:val="22"/>
          <w:szCs w:val="22"/>
        </w:rPr>
        <w:t>0</w:t>
      </w:r>
      <w:r>
        <w:rPr>
          <w:rFonts w:ascii="Calibri" w:hAnsi="Calibri" w:cs="Calibri"/>
          <w:spacing w:val="-2"/>
          <w:sz w:val="22"/>
          <w:szCs w:val="22"/>
        </w:rPr>
        <w:t>1</w:t>
      </w:r>
      <w:r>
        <w:rPr>
          <w:rFonts w:ascii="Calibri" w:hAnsi="Calibri" w:cs="Calibri"/>
          <w:spacing w:val="1"/>
          <w:sz w:val="22"/>
          <w:szCs w:val="22"/>
        </w:rPr>
        <w:t>4</w:t>
      </w:r>
      <w:r>
        <w:rPr>
          <w:rFonts w:ascii="Calibri" w:hAnsi="Calibri" w:cs="Calibri"/>
          <w:spacing w:val="-1"/>
          <w:sz w:val="22"/>
          <w:szCs w:val="22"/>
        </w:rPr>
        <w:t>-</w:t>
      </w:r>
      <w:r>
        <w:rPr>
          <w:rFonts w:ascii="Calibri" w:hAnsi="Calibri" w:cs="Calibri"/>
          <w:spacing w:val="-2"/>
          <w:sz w:val="22"/>
          <w:szCs w:val="22"/>
        </w:rPr>
        <w:t>1</w:t>
      </w:r>
      <w:r>
        <w:rPr>
          <w:rFonts w:ascii="Calibri" w:hAnsi="Calibri" w:cs="Calibri"/>
          <w:sz w:val="22"/>
          <w:szCs w:val="22"/>
        </w:rPr>
        <w:t>5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pacing w:val="-2"/>
          <w:sz w:val="22"/>
          <w:szCs w:val="22"/>
        </w:rPr>
        <w:t>t</w:t>
      </w:r>
      <w:r>
        <w:rPr>
          <w:rFonts w:ascii="Calibri" w:hAnsi="Calibri" w:cs="Calibri"/>
          <w:sz w:val="22"/>
          <w:szCs w:val="22"/>
        </w:rPr>
        <w:t>o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ma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g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2"/>
          <w:sz w:val="22"/>
          <w:szCs w:val="22"/>
        </w:rPr>
        <w:t xml:space="preserve"> </w:t>
      </w:r>
      <w:r>
        <w:rPr>
          <w:rFonts w:ascii="Calibri" w:hAnsi="Calibri" w:cs="Calibri"/>
          <w:spacing w:val="-1"/>
          <w:sz w:val="22"/>
          <w:szCs w:val="22"/>
        </w:rPr>
        <w:t>b</w:t>
      </w:r>
      <w:r>
        <w:rPr>
          <w:rFonts w:ascii="Calibri" w:hAnsi="Calibri" w:cs="Calibri"/>
          <w:spacing w:val="-3"/>
          <w:sz w:val="22"/>
          <w:szCs w:val="22"/>
        </w:rPr>
        <w:t>i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pacing w:val="-2"/>
          <w:sz w:val="22"/>
          <w:szCs w:val="22"/>
        </w:rPr>
        <w:t>m</w:t>
      </w:r>
      <w:r>
        <w:rPr>
          <w:rFonts w:ascii="Calibri" w:hAnsi="Calibri" w:cs="Calibri"/>
          <w:sz w:val="22"/>
          <w:szCs w:val="22"/>
        </w:rPr>
        <w:t>ass a</w:t>
      </w:r>
      <w:r>
        <w:rPr>
          <w:rFonts w:ascii="Calibri" w:hAnsi="Calibri" w:cs="Calibri"/>
          <w:spacing w:val="-3"/>
          <w:sz w:val="22"/>
          <w:szCs w:val="22"/>
        </w:rPr>
        <w:t>l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g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3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 re</w:t>
      </w:r>
      <w:r>
        <w:rPr>
          <w:rFonts w:ascii="Calibri" w:hAnsi="Calibri" w:cs="Calibri"/>
          <w:spacing w:val="-3"/>
          <w:sz w:val="22"/>
          <w:szCs w:val="22"/>
        </w:rPr>
        <w:t>s</w:t>
      </w:r>
      <w:r>
        <w:rPr>
          <w:rFonts w:ascii="Calibri" w:hAnsi="Calibri" w:cs="Calibri"/>
          <w:sz w:val="22"/>
          <w:szCs w:val="22"/>
        </w:rPr>
        <w:t>er</w:t>
      </w:r>
      <w:r>
        <w:rPr>
          <w:rFonts w:ascii="Calibri" w:hAnsi="Calibri" w:cs="Calibri"/>
          <w:spacing w:val="-2"/>
          <w:sz w:val="22"/>
          <w:szCs w:val="22"/>
        </w:rPr>
        <w:t>v</w:t>
      </w:r>
      <w:r>
        <w:rPr>
          <w:rFonts w:ascii="Calibri" w:hAnsi="Calibri" w:cs="Calibri"/>
          <w:sz w:val="22"/>
          <w:szCs w:val="22"/>
        </w:rPr>
        <w:t xml:space="preserve">e </w:t>
      </w:r>
      <w:r>
        <w:rPr>
          <w:rFonts w:ascii="Calibri" w:hAnsi="Calibri" w:cs="Calibri"/>
          <w:spacing w:val="-1"/>
          <w:sz w:val="22"/>
          <w:szCs w:val="22"/>
        </w:rPr>
        <w:t>b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pacing w:val="-1"/>
          <w:sz w:val="22"/>
          <w:szCs w:val="22"/>
        </w:rPr>
        <w:t>und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y.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This fi</w:t>
      </w:r>
      <w:r>
        <w:rPr>
          <w:rFonts w:ascii="Calibri" w:hAnsi="Calibri" w:cs="Calibri"/>
          <w:spacing w:val="-4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ebreak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was</w:t>
      </w:r>
    </w:p>
    <w:p w:rsidR="005366D3" w:rsidRDefault="005366D3">
      <w:pPr>
        <w:pStyle w:val="BodyText"/>
        <w:kinsoku w:val="0"/>
        <w:overflowPunct w:val="0"/>
        <w:spacing w:line="244" w:lineRule="exact"/>
      </w:pPr>
      <w:r>
        <w:t>mai</w:t>
      </w:r>
      <w:r>
        <w:rPr>
          <w:spacing w:val="-2"/>
        </w:rPr>
        <w:t>n</w:t>
      </w:r>
      <w:r>
        <w:t>tai</w:t>
      </w:r>
      <w:r>
        <w:rPr>
          <w:spacing w:val="-1"/>
        </w:rPr>
        <w:t>n</w:t>
      </w:r>
      <w:r>
        <w:t>ed in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2"/>
        </w:rPr>
        <w:t>r</w:t>
      </w:r>
      <w:r>
        <w:t>eporti</w:t>
      </w:r>
      <w:r>
        <w:rPr>
          <w:spacing w:val="-4"/>
        </w:rPr>
        <w:t>n</w:t>
      </w:r>
      <w:r>
        <w:t>g</w:t>
      </w:r>
      <w:r>
        <w:rPr>
          <w:spacing w:val="-1"/>
        </w:rPr>
        <w:t xml:space="preserve"> </w:t>
      </w:r>
      <w:r>
        <w:t>perio</w:t>
      </w:r>
      <w:r>
        <w:rPr>
          <w:spacing w:val="-1"/>
        </w:rPr>
        <w:t>d</w:t>
      </w:r>
      <w:r>
        <w:t>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>le</w:t>
      </w:r>
      <w:r>
        <w:rPr>
          <w:color w:val="404040"/>
          <w:spacing w:val="-1"/>
        </w:rPr>
        <w:t xml:space="preserve"> 2</w:t>
      </w:r>
      <w:r>
        <w:rPr>
          <w:color w:val="404040"/>
        </w:rPr>
        <w:t>2: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M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n</w:t>
      </w:r>
      <w:r>
        <w:rPr>
          <w:color w:val="404040"/>
          <w:spacing w:val="-2"/>
        </w:rPr>
        <w:t>a</w:t>
      </w:r>
      <w:r>
        <w:rPr>
          <w:color w:val="404040"/>
        </w:rPr>
        <w:t>g</w:t>
      </w:r>
      <w:r>
        <w:rPr>
          <w:color w:val="404040"/>
          <w:spacing w:val="-1"/>
        </w:rPr>
        <w:t>e</w:t>
      </w:r>
      <w:r>
        <w:rPr>
          <w:color w:val="404040"/>
        </w:rPr>
        <w:t>me</w:t>
      </w:r>
      <w:r>
        <w:rPr>
          <w:color w:val="404040"/>
          <w:spacing w:val="-2"/>
        </w:rPr>
        <w:t>n</w:t>
      </w:r>
      <w:r>
        <w:rPr>
          <w:color w:val="404040"/>
        </w:rPr>
        <w:t xml:space="preserve">t </w:t>
      </w:r>
      <w:r>
        <w:rPr>
          <w:color w:val="404040"/>
          <w:spacing w:val="-1"/>
        </w:rPr>
        <w:t>u</w:t>
      </w:r>
      <w:r>
        <w:rPr>
          <w:color w:val="404040"/>
          <w:spacing w:val="-4"/>
        </w:rPr>
        <w:t>n</w:t>
      </w:r>
      <w:r>
        <w:rPr>
          <w:color w:val="404040"/>
          <w:spacing w:val="-1"/>
        </w:rPr>
        <w:t>de</w:t>
      </w:r>
      <w:r>
        <w:rPr>
          <w:color w:val="404040"/>
        </w:rPr>
        <w:t>rt</w:t>
      </w:r>
      <w:r>
        <w:rPr>
          <w:color w:val="404040"/>
          <w:spacing w:val="-1"/>
        </w:rPr>
        <w:t>a</w:t>
      </w:r>
      <w:r>
        <w:rPr>
          <w:color w:val="404040"/>
        </w:rPr>
        <w:t>k</w:t>
      </w:r>
      <w:r>
        <w:rPr>
          <w:color w:val="404040"/>
          <w:spacing w:val="-2"/>
        </w:rPr>
        <w:t>e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1"/>
        </w:rPr>
        <w:t>i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s</w:t>
      </w:r>
      <w:r>
        <w:rPr>
          <w:color w:val="404040"/>
          <w:spacing w:val="-1"/>
        </w:rPr>
        <w:t>e</w:t>
      </w:r>
      <w:r>
        <w:rPr>
          <w:color w:val="404040"/>
          <w:spacing w:val="2"/>
        </w:rPr>
        <w:t>c</w:t>
      </w:r>
      <w:r>
        <w:rPr>
          <w:color w:val="404040"/>
          <w:spacing w:val="-4"/>
        </w:rPr>
        <w:t>u</w:t>
      </w:r>
      <w:r>
        <w:rPr>
          <w:color w:val="404040"/>
        </w:rPr>
        <w:t>r</w:t>
      </w:r>
      <w:r>
        <w:rPr>
          <w:color w:val="404040"/>
          <w:spacing w:val="-1"/>
        </w:rPr>
        <w:t>e</w:t>
      </w:r>
      <w:r>
        <w:rPr>
          <w:color w:val="404040"/>
        </w:rPr>
        <w:t>d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1"/>
        </w:rPr>
        <w:t>c</w:t>
      </w:r>
      <w:r>
        <w:rPr>
          <w:color w:val="404040"/>
          <w:spacing w:val="-1"/>
        </w:rPr>
        <w:t>on</w:t>
      </w:r>
      <w:r>
        <w:rPr>
          <w:color w:val="404040"/>
        </w:rPr>
        <w:t>s</w:t>
      </w:r>
      <w:r>
        <w:rPr>
          <w:color w:val="404040"/>
          <w:spacing w:val="-4"/>
        </w:rPr>
        <w:t>e</w:t>
      </w:r>
      <w:r>
        <w:rPr>
          <w:color w:val="404040"/>
        </w:rPr>
        <w:t>rv</w:t>
      </w:r>
      <w:r>
        <w:rPr>
          <w:color w:val="404040"/>
          <w:spacing w:val="-2"/>
        </w:rPr>
        <w:t>a</w:t>
      </w:r>
      <w:r>
        <w:rPr>
          <w:color w:val="404040"/>
        </w:rPr>
        <w:t>t</w:t>
      </w:r>
      <w:r>
        <w:rPr>
          <w:color w:val="404040"/>
          <w:spacing w:val="1"/>
        </w:rPr>
        <w:t>i</w:t>
      </w:r>
      <w:r>
        <w:rPr>
          <w:color w:val="404040"/>
          <w:spacing w:val="-1"/>
        </w:rPr>
        <w:t>o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are</w:t>
      </w:r>
      <w:r>
        <w:rPr>
          <w:color w:val="404040"/>
          <w:spacing w:val="-2"/>
        </w:rPr>
        <w:t>a</w:t>
      </w:r>
      <w:r>
        <w:rPr>
          <w:color w:val="404040"/>
        </w:rPr>
        <w:t>s</w:t>
      </w:r>
      <w:r>
        <w:rPr>
          <w:color w:val="404040"/>
          <w:spacing w:val="-2"/>
        </w:rPr>
        <w:t xml:space="preserve"> </w:t>
      </w:r>
      <w:r>
        <w:rPr>
          <w:color w:val="404040"/>
          <w:spacing w:val="-1"/>
        </w:rPr>
        <w:t>w</w:t>
      </w:r>
      <w:r>
        <w:rPr>
          <w:color w:val="404040"/>
        </w:rPr>
        <w:t>ith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a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ma</w:t>
      </w:r>
      <w:r>
        <w:rPr>
          <w:color w:val="404040"/>
          <w:spacing w:val="-2"/>
        </w:rPr>
        <w:t>na</w:t>
      </w:r>
      <w:r>
        <w:rPr>
          <w:color w:val="404040"/>
        </w:rPr>
        <w:t>g</w:t>
      </w:r>
      <w:r>
        <w:rPr>
          <w:color w:val="404040"/>
          <w:spacing w:val="-1"/>
        </w:rPr>
        <w:t>e</w:t>
      </w:r>
      <w:r>
        <w:rPr>
          <w:color w:val="404040"/>
        </w:rPr>
        <w:t>me</w:t>
      </w:r>
      <w:r>
        <w:rPr>
          <w:color w:val="404040"/>
          <w:spacing w:val="-2"/>
        </w:rPr>
        <w:t>n</w:t>
      </w:r>
      <w:r>
        <w:rPr>
          <w:color w:val="404040"/>
        </w:rPr>
        <w:t xml:space="preserve">t </w:t>
      </w:r>
      <w:r>
        <w:rPr>
          <w:color w:val="404040"/>
          <w:spacing w:val="-1"/>
        </w:rPr>
        <w:t>p</w:t>
      </w:r>
      <w:r>
        <w:rPr>
          <w:color w:val="404040"/>
        </w:rPr>
        <w:t>l</w:t>
      </w:r>
      <w:r>
        <w:rPr>
          <w:color w:val="404040"/>
          <w:spacing w:val="-2"/>
        </w:rPr>
        <w:t>a</w:t>
      </w:r>
      <w:r>
        <w:rPr>
          <w:color w:val="404040"/>
        </w:rPr>
        <w:t>n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416"/>
        <w:gridCol w:w="1099"/>
        <w:gridCol w:w="1729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935"/>
        </w:trPr>
        <w:tc>
          <w:tcPr>
            <w:tcW w:w="6416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8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its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(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DEL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P St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pu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) u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de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k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n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252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729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 w:line="239" w:lineRule="auto"/>
              <w:ind w:left="106" w:right="110" w:firstLine="52"/>
              <w:jc w:val="both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 (w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he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iv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)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641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8"/>
              <w:ind w:left="146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fi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ebreak in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tall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</w:p>
        </w:tc>
        <w:tc>
          <w:tcPr>
            <w:tcW w:w="109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653"/>
            </w:pP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</w:p>
        </w:tc>
        <w:tc>
          <w:tcPr>
            <w:tcW w:w="172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89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72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6416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46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 fi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ebreak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mai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ed</w:t>
            </w:r>
          </w:p>
        </w:tc>
        <w:tc>
          <w:tcPr>
            <w:tcW w:w="109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26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72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</w:p>
        </w:tc>
        <w:tc>
          <w:tcPr>
            <w:tcW w:w="172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89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7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72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</w:p>
        </w:tc>
      </w:tr>
    </w:tbl>
    <w:p w:rsidR="005366D3" w:rsidRDefault="005366D3">
      <w:pPr>
        <w:sectPr w:rsidR="005366D3">
          <w:pgSz w:w="11907" w:h="16860"/>
          <w:pgMar w:top="1580" w:right="1120" w:bottom="1220" w:left="1340" w:header="0" w:footer="1039" w:gutter="0"/>
          <w:cols w:space="720"/>
          <w:noEndnote/>
        </w:sectPr>
      </w:pPr>
    </w:p>
    <w:p w:rsidR="005366D3" w:rsidRDefault="005366D3">
      <w:pPr>
        <w:numPr>
          <w:ilvl w:val="0"/>
          <w:numId w:val="8"/>
        </w:numPr>
        <w:tabs>
          <w:tab w:val="left" w:pos="820"/>
        </w:tabs>
        <w:kinsoku w:val="0"/>
        <w:overflowPunct w:val="0"/>
        <w:spacing w:before="8" w:line="488" w:lineRule="exact"/>
        <w:ind w:left="100" w:right="1395" w:firstLine="0"/>
        <w:rPr>
          <w:rFonts w:ascii="Calibri" w:hAnsi="Calibri" w:cs="Calibri"/>
          <w:color w:val="000000"/>
          <w:sz w:val="40"/>
          <w:szCs w:val="40"/>
        </w:rPr>
      </w:pPr>
      <w:bookmarkStart w:id="28" w:name="bookmark27"/>
      <w:bookmarkEnd w:id="28"/>
      <w:r>
        <w:rPr>
          <w:rFonts w:ascii="Calibri" w:hAnsi="Calibri" w:cs="Calibri"/>
          <w:color w:val="218591"/>
          <w:sz w:val="40"/>
          <w:szCs w:val="40"/>
        </w:rPr>
        <w:lastRenderedPageBreak/>
        <w:t>A</w:t>
      </w:r>
      <w:r>
        <w:rPr>
          <w:rFonts w:ascii="Calibri" w:hAnsi="Calibri" w:cs="Calibri"/>
          <w:color w:val="218591"/>
          <w:spacing w:val="1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1</w:t>
      </w:r>
      <w:r>
        <w:rPr>
          <w:rFonts w:ascii="Calibri" w:hAnsi="Calibri" w:cs="Calibri"/>
          <w:color w:val="218591"/>
          <w:sz w:val="40"/>
          <w:szCs w:val="40"/>
        </w:rPr>
        <w:t>,200</w:t>
      </w:r>
      <w:r>
        <w:rPr>
          <w:rFonts w:ascii="Calibri" w:hAnsi="Calibri" w:cs="Calibri"/>
          <w:color w:val="218591"/>
          <w:spacing w:val="-1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h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e</w:t>
      </w:r>
      <w:r>
        <w:rPr>
          <w:rFonts w:ascii="Calibri" w:hAnsi="Calibri" w:cs="Calibri"/>
          <w:color w:val="218591"/>
          <w:sz w:val="40"/>
          <w:szCs w:val="40"/>
        </w:rPr>
        <w:t>cta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r</w:t>
      </w:r>
      <w:r>
        <w:rPr>
          <w:rFonts w:ascii="Calibri" w:hAnsi="Calibri" w:cs="Calibri"/>
          <w:color w:val="218591"/>
          <w:sz w:val="40"/>
          <w:szCs w:val="40"/>
        </w:rPr>
        <w:t>e</w:t>
      </w:r>
      <w:r>
        <w:rPr>
          <w:rFonts w:ascii="Calibri" w:hAnsi="Calibri" w:cs="Calibri"/>
          <w:color w:val="218591"/>
          <w:spacing w:val="1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G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r</w:t>
      </w:r>
      <w:r>
        <w:rPr>
          <w:rFonts w:ascii="Calibri" w:hAnsi="Calibri" w:cs="Calibri"/>
          <w:color w:val="218591"/>
          <w:sz w:val="40"/>
          <w:szCs w:val="40"/>
        </w:rPr>
        <w:t>as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s</w:t>
      </w:r>
      <w:r>
        <w:rPr>
          <w:rFonts w:ascii="Calibri" w:hAnsi="Calibri" w:cs="Calibri"/>
          <w:color w:val="218591"/>
          <w:sz w:val="40"/>
          <w:szCs w:val="40"/>
        </w:rPr>
        <w:t>y</w:t>
      </w:r>
      <w:r>
        <w:rPr>
          <w:rFonts w:ascii="Calibri" w:hAnsi="Calibri" w:cs="Calibri"/>
          <w:color w:val="218591"/>
          <w:spacing w:val="1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Euca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l</w:t>
      </w:r>
      <w:r>
        <w:rPr>
          <w:rFonts w:ascii="Calibri" w:hAnsi="Calibri" w:cs="Calibri"/>
          <w:color w:val="218591"/>
          <w:sz w:val="40"/>
          <w:szCs w:val="40"/>
        </w:rPr>
        <w:t>y</w:t>
      </w:r>
      <w:r>
        <w:rPr>
          <w:rFonts w:ascii="Calibri" w:hAnsi="Calibri" w:cs="Calibri"/>
          <w:color w:val="218591"/>
          <w:spacing w:val="1"/>
          <w:sz w:val="40"/>
          <w:szCs w:val="40"/>
        </w:rPr>
        <w:t>p</w:t>
      </w:r>
      <w:r>
        <w:rPr>
          <w:rFonts w:ascii="Calibri" w:hAnsi="Calibri" w:cs="Calibri"/>
          <w:color w:val="218591"/>
          <w:sz w:val="40"/>
          <w:szCs w:val="40"/>
        </w:rPr>
        <w:t>t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Wo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o</w:t>
      </w:r>
      <w:r>
        <w:rPr>
          <w:rFonts w:ascii="Calibri" w:hAnsi="Calibri" w:cs="Calibri"/>
          <w:color w:val="218591"/>
          <w:sz w:val="40"/>
          <w:szCs w:val="40"/>
        </w:rPr>
        <w:t>dla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n</w:t>
      </w:r>
      <w:r>
        <w:rPr>
          <w:rFonts w:ascii="Calibri" w:hAnsi="Calibri" w:cs="Calibri"/>
          <w:color w:val="218591"/>
          <w:sz w:val="40"/>
          <w:szCs w:val="40"/>
        </w:rPr>
        <w:t>d Rese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r</w:t>
      </w:r>
      <w:r>
        <w:rPr>
          <w:rFonts w:ascii="Calibri" w:hAnsi="Calibri" w:cs="Calibri"/>
          <w:color w:val="218591"/>
          <w:sz w:val="40"/>
          <w:szCs w:val="40"/>
        </w:rPr>
        <w:t>ve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is pro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t</w:t>
      </w:r>
      <w:r>
        <w:rPr>
          <w:rFonts w:ascii="Calibri" w:hAnsi="Calibri" w:cs="Calibri"/>
          <w:color w:val="218591"/>
          <w:sz w:val="40"/>
          <w:szCs w:val="40"/>
        </w:rPr>
        <w:t>ected a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n</w:t>
      </w:r>
      <w:r>
        <w:rPr>
          <w:rFonts w:ascii="Calibri" w:hAnsi="Calibri" w:cs="Calibri"/>
          <w:color w:val="218591"/>
          <w:sz w:val="40"/>
          <w:szCs w:val="40"/>
        </w:rPr>
        <w:t>d ma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n</w:t>
      </w:r>
      <w:r>
        <w:rPr>
          <w:rFonts w:ascii="Calibri" w:hAnsi="Calibri" w:cs="Calibri"/>
          <w:color w:val="218591"/>
          <w:sz w:val="40"/>
          <w:szCs w:val="40"/>
        </w:rPr>
        <w:t>aged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3" w:line="200" w:lineRule="exact"/>
        <w:rPr>
          <w:sz w:val="20"/>
          <w:szCs w:val="20"/>
        </w:rPr>
      </w:pPr>
    </w:p>
    <w:p w:rsidR="005366D3" w:rsidRDefault="005366D3">
      <w:pPr>
        <w:numPr>
          <w:ilvl w:val="1"/>
          <w:numId w:val="8"/>
        </w:numPr>
        <w:tabs>
          <w:tab w:val="left" w:pos="820"/>
        </w:tabs>
        <w:kinsoku w:val="0"/>
        <w:overflowPunct w:val="0"/>
        <w:ind w:left="820"/>
        <w:rPr>
          <w:rFonts w:ascii="Calibri" w:hAnsi="Calibri" w:cs="Calibri"/>
          <w:color w:val="000000"/>
          <w:sz w:val="28"/>
          <w:szCs w:val="28"/>
        </w:rPr>
      </w:pPr>
      <w:bookmarkStart w:id="29" w:name="bookmark28"/>
      <w:bookmarkEnd w:id="29"/>
      <w:r>
        <w:rPr>
          <w:rFonts w:ascii="Calibri" w:hAnsi="Calibri" w:cs="Calibri"/>
          <w:b/>
          <w:bCs/>
          <w:color w:val="218591"/>
          <w:sz w:val="28"/>
          <w:szCs w:val="28"/>
        </w:rPr>
        <w:t>Introd</w:t>
      </w:r>
      <w:r>
        <w:rPr>
          <w:rFonts w:ascii="Calibri" w:hAnsi="Calibri" w:cs="Calibri"/>
          <w:b/>
          <w:bCs/>
          <w:color w:val="218591"/>
          <w:spacing w:val="-2"/>
          <w:sz w:val="28"/>
          <w:szCs w:val="28"/>
        </w:rPr>
        <w:t>u</w:t>
      </w:r>
      <w:r>
        <w:rPr>
          <w:rFonts w:ascii="Calibri" w:hAnsi="Calibri" w:cs="Calibri"/>
          <w:b/>
          <w:bCs/>
          <w:color w:val="218591"/>
          <w:sz w:val="28"/>
          <w:szCs w:val="28"/>
        </w:rPr>
        <w:t>ct</w:t>
      </w:r>
      <w:r>
        <w:rPr>
          <w:rFonts w:ascii="Calibri" w:hAnsi="Calibri" w:cs="Calibri"/>
          <w:b/>
          <w:bCs/>
          <w:color w:val="218591"/>
          <w:spacing w:val="-2"/>
          <w:sz w:val="28"/>
          <w:szCs w:val="28"/>
        </w:rPr>
        <w:t>i</w:t>
      </w:r>
      <w:r>
        <w:rPr>
          <w:rFonts w:ascii="Calibri" w:hAnsi="Calibri" w:cs="Calibri"/>
          <w:b/>
          <w:bCs/>
          <w:color w:val="218591"/>
          <w:sz w:val="28"/>
          <w:szCs w:val="28"/>
        </w:rPr>
        <w:t>on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ind w:right="396"/>
      </w:pPr>
      <w:r>
        <w:t>The 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Go</w:t>
      </w:r>
      <w:r>
        <w:t>ver</w:t>
      </w:r>
      <w:r>
        <w:rPr>
          <w:spacing w:val="-3"/>
        </w:rPr>
        <w:t>n</w:t>
      </w:r>
      <w:r>
        <w:t>ment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t>as co</w:t>
      </w:r>
      <w:r>
        <w:rPr>
          <w:spacing w:val="-2"/>
        </w:rPr>
        <w:t>m</w:t>
      </w:r>
      <w:r>
        <w:t>mit</w:t>
      </w:r>
      <w:r>
        <w:rPr>
          <w:spacing w:val="-2"/>
        </w:rPr>
        <w:t>t</w:t>
      </w:r>
      <w:r>
        <w:t xml:space="preserve">ed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r</w:t>
      </w:r>
      <w:r>
        <w:rPr>
          <w:spacing w:val="-2"/>
        </w:rPr>
        <w:t>e</w:t>
      </w:r>
      <w:r>
        <w:t>se</w:t>
      </w:r>
      <w:r>
        <w:rPr>
          <w:spacing w:val="-3"/>
        </w:rPr>
        <w:t>r</w:t>
      </w:r>
      <w:r>
        <w:t>vi</w:t>
      </w:r>
      <w:r>
        <w:rPr>
          <w:spacing w:val="-2"/>
        </w:rPr>
        <w:t>n</w:t>
      </w:r>
      <w:r>
        <w:t>g</w:t>
      </w:r>
      <w:r>
        <w:rPr>
          <w:spacing w:val="1"/>
        </w:rPr>
        <w:t xml:space="preserve"> </w:t>
      </w:r>
      <w:r>
        <w:t>at lea</w:t>
      </w:r>
      <w:r>
        <w:rPr>
          <w:spacing w:val="-3"/>
        </w:rPr>
        <w:t>s</w:t>
      </w:r>
      <w:r>
        <w:t xml:space="preserve">t </w:t>
      </w:r>
      <w:r>
        <w:rPr>
          <w:spacing w:val="-2"/>
        </w:rPr>
        <w:t>1</w:t>
      </w:r>
      <w:r>
        <w:t>,</w:t>
      </w:r>
      <w:r>
        <w:rPr>
          <w:spacing w:val="-2"/>
        </w:rPr>
        <w:t>2</w:t>
      </w:r>
      <w:r>
        <w:t>00 ha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n</w:t>
      </w:r>
      <w:r>
        <w:rPr>
          <w:spacing w:val="1"/>
        </w:rPr>
        <w:t>o</w:t>
      </w:r>
      <w:r>
        <w:t>rt</w:t>
      </w:r>
      <w:r>
        <w:rPr>
          <w:spacing w:val="-1"/>
        </w:rPr>
        <w:t>h-</w:t>
      </w:r>
      <w:r>
        <w:t>ea</w:t>
      </w:r>
      <w:r>
        <w:rPr>
          <w:spacing w:val="-2"/>
        </w:rPr>
        <w:t>s</w:t>
      </w:r>
      <w:r>
        <w:t>t</w:t>
      </w:r>
      <w:r>
        <w:rPr>
          <w:spacing w:val="1"/>
        </w:rPr>
        <w:t xml:space="preserve"> o</w:t>
      </w:r>
      <w:r>
        <w:t>f Mel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4"/>
        </w:rPr>
        <w:t>n</w:t>
      </w:r>
      <w:r>
        <w:t>e</w:t>
      </w:r>
      <w:r>
        <w:rPr>
          <w:spacing w:val="1"/>
        </w:rPr>
        <w:t xml:space="preserve"> </w:t>
      </w:r>
      <w:r>
        <w:t>as pa</w:t>
      </w:r>
      <w:r>
        <w:rPr>
          <w:spacing w:val="-4"/>
        </w:rPr>
        <w:t>r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4"/>
        </w:rPr>
        <w:t xml:space="preserve"> </w:t>
      </w:r>
      <w:r>
        <w:t>MSA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3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t</w:t>
      </w:r>
      <w:r>
        <w:t>ect</w:t>
      </w:r>
      <w:r>
        <w:rPr>
          <w:spacing w:val="1"/>
        </w:rPr>
        <w:t xml:space="preserve"> </w:t>
      </w:r>
      <w:r>
        <w:rPr>
          <w:spacing w:val="-2"/>
        </w:rPr>
        <w:t>G</w:t>
      </w:r>
      <w:r>
        <w:rPr>
          <w:spacing w:val="-3"/>
        </w:rPr>
        <w:t>r</w:t>
      </w:r>
      <w:r>
        <w:t>assy E</w:t>
      </w:r>
      <w:r>
        <w:rPr>
          <w:spacing w:val="-1"/>
        </w:rPr>
        <w:t>u</w:t>
      </w:r>
      <w:r>
        <w:rPr>
          <w:spacing w:val="-3"/>
        </w:rPr>
        <w:t>c</w:t>
      </w:r>
      <w:r>
        <w:t>alypt</w:t>
      </w:r>
      <w:r>
        <w:rPr>
          <w:spacing w:val="-2"/>
        </w:rPr>
        <w:t xml:space="preserve"> </w:t>
      </w:r>
      <w:r>
        <w:rPr>
          <w:spacing w:val="-3"/>
        </w:rPr>
        <w:t>W</w:t>
      </w:r>
      <w:r>
        <w:rPr>
          <w:spacing w:val="1"/>
        </w:rPr>
        <w:t>oo</w:t>
      </w:r>
      <w:r>
        <w:rPr>
          <w:spacing w:val="-1"/>
        </w:rPr>
        <w:t>d</w:t>
      </w:r>
      <w:r>
        <w:rPr>
          <w:spacing w:val="1"/>
        </w:rPr>
        <w:t>l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(</w:t>
      </w:r>
      <w:r>
        <w:rPr>
          <w:spacing w:val="-3"/>
        </w:rPr>
        <w:t>G</w:t>
      </w:r>
      <w:r>
        <w:t>EW)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miti</w:t>
      </w:r>
      <w:r>
        <w:rPr>
          <w:spacing w:val="-1"/>
        </w:rPr>
        <w:t>g</w:t>
      </w:r>
      <w:r>
        <w:t>a</w:t>
      </w:r>
      <w:r>
        <w:rPr>
          <w:spacing w:val="-3"/>
        </w:rPr>
        <w:t>t</w:t>
      </w:r>
      <w:r>
        <w:t xml:space="preserve">e the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acts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ur</w:t>
      </w:r>
      <w:r>
        <w:rPr>
          <w:spacing w:val="-2"/>
        </w:rPr>
        <w:t>b</w:t>
      </w:r>
      <w:r>
        <w:t>an</w:t>
      </w:r>
      <w:r>
        <w:rPr>
          <w:spacing w:val="-1"/>
        </w:rPr>
        <w:t xml:space="preserve"> </w:t>
      </w:r>
      <w:r>
        <w:t>d</w:t>
      </w:r>
      <w:r>
        <w:rPr>
          <w:spacing w:val="-3"/>
        </w:rPr>
        <w:t>e</w:t>
      </w:r>
      <w:r>
        <w:t>ve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</w:t>
      </w:r>
      <w:r>
        <w:rPr>
          <w:spacing w:val="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 xml:space="preserve">e </w:t>
      </w:r>
      <w:r>
        <w:rPr>
          <w:spacing w:val="-1"/>
        </w:rPr>
        <w:t>g</w:t>
      </w:r>
      <w:r>
        <w:t>r</w:t>
      </w:r>
      <w:r>
        <w:rPr>
          <w:spacing w:val="-2"/>
        </w:rPr>
        <w:t>o</w:t>
      </w:r>
      <w:r>
        <w:t>wth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t>rr</w:t>
      </w:r>
      <w:r>
        <w:rPr>
          <w:spacing w:val="-4"/>
        </w:rPr>
        <w:t>i</w:t>
      </w:r>
      <w:r>
        <w:rPr>
          <w:spacing w:val="-1"/>
        </w:rPr>
        <w:t>d</w:t>
      </w:r>
      <w:r>
        <w:rPr>
          <w:spacing w:val="1"/>
        </w:rPr>
        <w:t>o</w:t>
      </w:r>
      <w:r>
        <w:t>rs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is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>c</w:t>
      </w:r>
      <w:r>
        <w:rPr>
          <w:spacing w:val="1"/>
        </w:rPr>
        <w:t>o</w:t>
      </w:r>
      <w:r>
        <w:t>lo</w:t>
      </w:r>
      <w:r>
        <w:rPr>
          <w:spacing w:val="-1"/>
        </w:rPr>
        <w:t>g</w:t>
      </w:r>
      <w:r>
        <w:t>ical</w:t>
      </w:r>
      <w:r>
        <w:rPr>
          <w:spacing w:val="-3"/>
        </w:rPr>
        <w:t xml:space="preserve"> </w:t>
      </w:r>
      <w:r>
        <w:t>c</w:t>
      </w:r>
      <w:r>
        <w:rPr>
          <w:spacing w:val="-1"/>
        </w:rPr>
        <w:t>o</w:t>
      </w:r>
      <w:r>
        <w:rPr>
          <w:spacing w:val="-2"/>
        </w:rPr>
        <w:t>m</w:t>
      </w:r>
      <w:r>
        <w:t>m</w:t>
      </w:r>
      <w:r>
        <w:rPr>
          <w:spacing w:val="-1"/>
        </w:rPr>
        <w:t>un</w:t>
      </w:r>
      <w:r>
        <w:t>ity.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73"/>
      </w:pPr>
      <w:r>
        <w:t xml:space="preserve">The 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und</w:t>
      </w:r>
      <w:r>
        <w:t>ar</w:t>
      </w:r>
      <w:r>
        <w:rPr>
          <w:spacing w:val="-1"/>
        </w:rPr>
        <w:t>i</w:t>
      </w:r>
      <w:r>
        <w:t>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an i</w:t>
      </w:r>
      <w:r>
        <w:rPr>
          <w:spacing w:val="-1"/>
        </w:rPr>
        <w:t>n</w:t>
      </w:r>
      <w:r>
        <w:rPr>
          <w:spacing w:val="-2"/>
        </w:rPr>
        <w:t>v</w:t>
      </w:r>
      <w:r>
        <w:t>e</w:t>
      </w:r>
      <w:r>
        <w:rPr>
          <w:spacing w:val="-2"/>
        </w:rPr>
        <w:t>s</w:t>
      </w:r>
      <w:r>
        <w:t>ti</w:t>
      </w:r>
      <w:r>
        <w:rPr>
          <w:spacing w:val="-1"/>
        </w:rPr>
        <w:t>g</w:t>
      </w:r>
      <w:r>
        <w:t>ation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ea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w</w:t>
      </w:r>
      <w:r>
        <w:rPr>
          <w:spacing w:val="-1"/>
        </w:rPr>
        <w:t>h</w:t>
      </w:r>
      <w:r>
        <w:t>ich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 GEW Re</w:t>
      </w:r>
      <w:r>
        <w:rPr>
          <w:spacing w:val="-2"/>
        </w:rPr>
        <w:t>s</w:t>
      </w:r>
      <w:r>
        <w:t>er</w:t>
      </w:r>
      <w:r>
        <w:rPr>
          <w:spacing w:val="-2"/>
        </w:rPr>
        <w:t>v</w:t>
      </w:r>
      <w:r>
        <w:t>e</w:t>
      </w:r>
      <w:r>
        <w:rPr>
          <w:spacing w:val="-2"/>
        </w:rPr>
        <w:t xml:space="preserve"> </w:t>
      </w:r>
      <w:r>
        <w:t xml:space="preserve">will </w:t>
      </w:r>
      <w:r>
        <w:rPr>
          <w:spacing w:val="-1"/>
        </w:rPr>
        <w:t>b</w:t>
      </w:r>
      <w:r>
        <w:t xml:space="preserve">e 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3"/>
        </w:rPr>
        <w:t>c</w:t>
      </w:r>
      <w:r>
        <w:t xml:space="preserve">ated </w:t>
      </w:r>
      <w:r>
        <w:rPr>
          <w:spacing w:val="-1"/>
        </w:rPr>
        <w:t>ar</w:t>
      </w:r>
      <w:r>
        <w:t>e</w:t>
      </w:r>
      <w:r>
        <w:rPr>
          <w:spacing w:val="-1"/>
        </w:rPr>
        <w:t xml:space="preserve"> </w:t>
      </w:r>
      <w:r>
        <w:t>i</w:t>
      </w:r>
      <w:r>
        <w:rPr>
          <w:spacing w:val="-2"/>
        </w:rPr>
        <w:t>d</w:t>
      </w:r>
      <w:r>
        <w:t>entif</w:t>
      </w:r>
      <w:r>
        <w:rPr>
          <w:spacing w:val="-1"/>
        </w:rPr>
        <w:t>i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BC</w:t>
      </w:r>
      <w:r>
        <w:t xml:space="preserve">S </w:t>
      </w:r>
      <w:r>
        <w:rPr>
          <w:spacing w:val="-3"/>
        </w:rPr>
        <w:t>(</w:t>
      </w:r>
      <w:r>
        <w:t>see</w:t>
      </w:r>
      <w:r>
        <w:rPr>
          <w:spacing w:val="-2"/>
        </w:rPr>
        <w:t xml:space="preserve"> </w:t>
      </w:r>
      <w:r>
        <w:t>Fi</w:t>
      </w:r>
      <w:r>
        <w:rPr>
          <w:spacing w:val="-2"/>
        </w:rPr>
        <w:t>g</w:t>
      </w:r>
      <w:r>
        <w:rPr>
          <w:spacing w:val="-1"/>
        </w:rPr>
        <w:t>u</w:t>
      </w:r>
      <w:r>
        <w:t>re</w:t>
      </w:r>
      <w:r>
        <w:rPr>
          <w:spacing w:val="1"/>
        </w:rPr>
        <w:t xml:space="preserve"> </w:t>
      </w:r>
      <w:r>
        <w:rPr>
          <w:spacing w:val="-2"/>
        </w:rPr>
        <w:t>2</w:t>
      </w:r>
      <w:r>
        <w:t>).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</w:rPr>
        <w:t>Fi</w:t>
      </w:r>
      <w:r>
        <w:rPr>
          <w:color w:val="404040"/>
          <w:spacing w:val="1"/>
        </w:rPr>
        <w:t>g</w:t>
      </w:r>
      <w:r>
        <w:rPr>
          <w:color w:val="404040"/>
          <w:spacing w:val="-1"/>
        </w:rPr>
        <w:t>u</w:t>
      </w:r>
      <w:r>
        <w:rPr>
          <w:color w:val="404040"/>
        </w:rPr>
        <w:t>re</w:t>
      </w:r>
      <w:r>
        <w:rPr>
          <w:color w:val="404040"/>
          <w:spacing w:val="-3"/>
        </w:rPr>
        <w:t xml:space="preserve"> </w:t>
      </w:r>
      <w:r>
        <w:rPr>
          <w:color w:val="404040"/>
        </w:rPr>
        <w:t>2: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I</w:t>
      </w:r>
      <w:r>
        <w:rPr>
          <w:color w:val="404040"/>
          <w:spacing w:val="-4"/>
        </w:rPr>
        <w:t>n</w:t>
      </w:r>
      <w:r>
        <w:rPr>
          <w:color w:val="404040"/>
        </w:rPr>
        <w:t>v</w:t>
      </w:r>
      <w:r>
        <w:rPr>
          <w:color w:val="404040"/>
          <w:spacing w:val="-1"/>
        </w:rPr>
        <w:t>e</w:t>
      </w:r>
      <w:r>
        <w:rPr>
          <w:color w:val="404040"/>
        </w:rPr>
        <w:t>s</w:t>
      </w:r>
      <w:r>
        <w:rPr>
          <w:color w:val="404040"/>
          <w:spacing w:val="-3"/>
        </w:rPr>
        <w:t>t</w:t>
      </w:r>
      <w:r>
        <w:rPr>
          <w:color w:val="404040"/>
        </w:rPr>
        <w:t>i</w:t>
      </w:r>
      <w:r>
        <w:rPr>
          <w:color w:val="404040"/>
          <w:spacing w:val="1"/>
        </w:rPr>
        <w:t>g</w:t>
      </w:r>
      <w:r>
        <w:rPr>
          <w:color w:val="404040"/>
          <w:spacing w:val="-2"/>
        </w:rPr>
        <w:t>a</w:t>
      </w:r>
      <w:r>
        <w:rPr>
          <w:color w:val="404040"/>
          <w:spacing w:val="-3"/>
        </w:rPr>
        <w:t>t</w:t>
      </w:r>
      <w:r>
        <w:rPr>
          <w:color w:val="404040"/>
        </w:rPr>
        <w:t>i</w:t>
      </w:r>
      <w:r>
        <w:rPr>
          <w:color w:val="404040"/>
          <w:spacing w:val="-1"/>
        </w:rPr>
        <w:t>o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ar</w:t>
      </w:r>
      <w:r>
        <w:rPr>
          <w:color w:val="404040"/>
          <w:spacing w:val="-3"/>
        </w:rPr>
        <w:t>e</w:t>
      </w:r>
      <w:r>
        <w:rPr>
          <w:color w:val="404040"/>
        </w:rPr>
        <w:t>a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f</w:t>
      </w:r>
      <w:r>
        <w:rPr>
          <w:color w:val="404040"/>
          <w:spacing w:val="-1"/>
        </w:rPr>
        <w:t>o</w:t>
      </w:r>
      <w:r>
        <w:rPr>
          <w:color w:val="404040"/>
        </w:rPr>
        <w:t xml:space="preserve">r </w:t>
      </w:r>
      <w:r>
        <w:rPr>
          <w:color w:val="404040"/>
          <w:spacing w:val="1"/>
        </w:rPr>
        <w:t>G</w:t>
      </w:r>
      <w:r>
        <w:rPr>
          <w:color w:val="404040"/>
        </w:rPr>
        <w:t>r</w:t>
      </w:r>
      <w:r>
        <w:rPr>
          <w:color w:val="404040"/>
          <w:spacing w:val="-4"/>
        </w:rPr>
        <w:t>a</w:t>
      </w:r>
      <w:r>
        <w:rPr>
          <w:color w:val="404040"/>
        </w:rPr>
        <w:t>s</w:t>
      </w:r>
      <w:r>
        <w:rPr>
          <w:color w:val="404040"/>
          <w:spacing w:val="-2"/>
        </w:rPr>
        <w:t>s</w:t>
      </w:r>
      <w:r>
        <w:rPr>
          <w:color w:val="404040"/>
        </w:rPr>
        <w:t>y E</w:t>
      </w:r>
      <w:r>
        <w:rPr>
          <w:color w:val="404040"/>
          <w:spacing w:val="-4"/>
        </w:rPr>
        <w:t>u</w:t>
      </w:r>
      <w:r>
        <w:rPr>
          <w:color w:val="404040"/>
          <w:spacing w:val="1"/>
        </w:rPr>
        <w:t>c</w:t>
      </w:r>
      <w:r>
        <w:rPr>
          <w:color w:val="404040"/>
          <w:spacing w:val="-2"/>
        </w:rPr>
        <w:t>a</w:t>
      </w:r>
      <w:r>
        <w:rPr>
          <w:color w:val="404040"/>
        </w:rPr>
        <w:t>ly</w:t>
      </w:r>
      <w:r>
        <w:rPr>
          <w:color w:val="404040"/>
          <w:spacing w:val="-1"/>
        </w:rPr>
        <w:t>p</w:t>
      </w:r>
      <w:r>
        <w:rPr>
          <w:color w:val="404040"/>
        </w:rPr>
        <w:t>t</w:t>
      </w:r>
      <w:r>
        <w:rPr>
          <w:color w:val="404040"/>
          <w:spacing w:val="-2"/>
        </w:rPr>
        <w:t xml:space="preserve"> </w:t>
      </w:r>
      <w:r>
        <w:rPr>
          <w:color w:val="404040"/>
        </w:rPr>
        <w:t>W</w:t>
      </w:r>
      <w:r>
        <w:rPr>
          <w:color w:val="404040"/>
          <w:spacing w:val="-2"/>
        </w:rPr>
        <w:t>o</w:t>
      </w:r>
      <w:r>
        <w:rPr>
          <w:color w:val="404040"/>
          <w:spacing w:val="-1"/>
        </w:rPr>
        <w:t>od</w:t>
      </w:r>
      <w:r>
        <w:rPr>
          <w:color w:val="404040"/>
        </w:rPr>
        <w:t>l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n</w:t>
      </w:r>
      <w:r>
        <w:rPr>
          <w:color w:val="404040"/>
        </w:rPr>
        <w:t>d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1"/>
        </w:rPr>
        <w:t>r</w:t>
      </w:r>
      <w:r>
        <w:rPr>
          <w:color w:val="404040"/>
          <w:spacing w:val="-1"/>
        </w:rPr>
        <w:t>e</w:t>
      </w:r>
      <w:r>
        <w:rPr>
          <w:color w:val="404040"/>
        </w:rPr>
        <w:t>s</w:t>
      </w:r>
      <w:r>
        <w:rPr>
          <w:color w:val="404040"/>
          <w:spacing w:val="-1"/>
        </w:rPr>
        <w:t>e</w:t>
      </w:r>
      <w:r>
        <w:rPr>
          <w:color w:val="404040"/>
          <w:spacing w:val="-2"/>
        </w:rPr>
        <w:t>r</w:t>
      </w:r>
      <w:r>
        <w:rPr>
          <w:color w:val="404040"/>
        </w:rPr>
        <w:t>ve</w:t>
      </w:r>
    </w:p>
    <w:p w:rsidR="005366D3" w:rsidRDefault="00914B5F">
      <w:pPr>
        <w:kinsoku w:val="0"/>
        <w:overflowPunct w:val="0"/>
        <w:spacing w:before="2"/>
        <w:ind w:left="100" w:right="1054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711825" cy="4037330"/>
            <wp:effectExtent l="0" t="0" r="3175" b="1270"/>
            <wp:docPr id="6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403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6" w:line="280" w:lineRule="exact"/>
        <w:rPr>
          <w:sz w:val="28"/>
          <w:szCs w:val="28"/>
        </w:rPr>
      </w:pPr>
    </w:p>
    <w:p w:rsidR="005366D3" w:rsidRDefault="005366D3">
      <w:pPr>
        <w:pStyle w:val="BodyText"/>
        <w:kinsoku w:val="0"/>
        <w:overflowPunct w:val="0"/>
        <w:ind w:right="179"/>
      </w:pP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in the</w:t>
      </w:r>
      <w:r>
        <w:rPr>
          <w:spacing w:val="-2"/>
        </w:rPr>
        <w:t xml:space="preserve"> </w:t>
      </w:r>
      <w:r>
        <w:t>GEW</w:t>
      </w:r>
      <w:r>
        <w:rPr>
          <w:spacing w:val="-2"/>
        </w:rPr>
        <w:t xml:space="preserve"> </w:t>
      </w:r>
      <w:r>
        <w:t>Re</w:t>
      </w:r>
      <w:r>
        <w:rPr>
          <w:spacing w:val="-2"/>
        </w:rPr>
        <w:t>s</w:t>
      </w:r>
      <w:r>
        <w:t>er</w:t>
      </w:r>
      <w:r>
        <w:rPr>
          <w:spacing w:val="-2"/>
        </w:rPr>
        <w:t>v</w:t>
      </w:r>
      <w:r>
        <w:t xml:space="preserve">e </w:t>
      </w:r>
      <w:r>
        <w:rPr>
          <w:spacing w:val="-2"/>
        </w:rPr>
        <w:t>w</w:t>
      </w:r>
      <w:r>
        <w:t>i</w:t>
      </w:r>
      <w:r>
        <w:rPr>
          <w:spacing w:val="-1"/>
        </w:rPr>
        <w:t>l</w:t>
      </w:r>
      <w:r>
        <w:t>l</w:t>
      </w:r>
      <w:r>
        <w:rPr>
          <w:spacing w:val="1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1"/>
        </w:rPr>
        <w:t xml:space="preserve"> </w:t>
      </w:r>
      <w:r>
        <w:t>sec</w:t>
      </w:r>
      <w:r>
        <w:rPr>
          <w:spacing w:val="-1"/>
        </w:rPr>
        <w:t>u</w:t>
      </w:r>
      <w:r>
        <w:rPr>
          <w:spacing w:val="-3"/>
        </w:rPr>
        <w:t>r</w:t>
      </w:r>
      <w:r>
        <w:t>ed f</w:t>
      </w:r>
      <w:r>
        <w:rPr>
          <w:spacing w:val="-2"/>
        </w:rPr>
        <w:t>o</w:t>
      </w:r>
      <w:r>
        <w:t xml:space="preserve">r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</w:t>
      </w:r>
      <w:r>
        <w:rPr>
          <w:spacing w:val="-3"/>
        </w:rPr>
        <w:t>t</w:t>
      </w:r>
      <w:r>
        <w:t>ion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ug</w:t>
      </w:r>
      <w:r>
        <w:t>h</w:t>
      </w:r>
      <w:r>
        <w:rPr>
          <w:spacing w:val="-1"/>
        </w:rPr>
        <w:t xml:space="preserve"> v</w:t>
      </w:r>
      <w:r>
        <w:rPr>
          <w:spacing w:val="1"/>
        </w:rPr>
        <w:t>o</w:t>
      </w:r>
      <w:r>
        <w:t>l</w:t>
      </w:r>
      <w:r>
        <w:rPr>
          <w:spacing w:val="-2"/>
        </w:rPr>
        <w:t>u</w:t>
      </w:r>
      <w:r>
        <w:rPr>
          <w:spacing w:val="-1"/>
        </w:rPr>
        <w:t>n</w:t>
      </w:r>
      <w:r>
        <w:t>tary</w:t>
      </w:r>
      <w:r>
        <w:rPr>
          <w:spacing w:val="1"/>
        </w:rPr>
        <w:t xml:space="preserve"> </w:t>
      </w:r>
      <w:r>
        <w:rPr>
          <w:spacing w:val="-3"/>
        </w:rPr>
        <w:t>n</w:t>
      </w:r>
      <w:r>
        <w:t>eg</w:t>
      </w:r>
      <w:r>
        <w:rPr>
          <w:spacing w:val="-2"/>
        </w:rPr>
        <w:t>o</w:t>
      </w:r>
      <w:r>
        <w:t>tiati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 xml:space="preserve">with </w:t>
      </w:r>
      <w:r>
        <w:rPr>
          <w:spacing w:val="-1"/>
        </w:rPr>
        <w:t>land</w:t>
      </w:r>
      <w:r>
        <w:rPr>
          <w:spacing w:val="1"/>
        </w:rPr>
        <w:t>o</w:t>
      </w:r>
      <w:r>
        <w:t>wners,</w:t>
      </w:r>
      <w:r>
        <w:rPr>
          <w:spacing w:val="-3"/>
        </w:rPr>
        <w:t xml:space="preserve"> </w:t>
      </w:r>
      <w:r>
        <w:t>inc</w:t>
      </w:r>
      <w:r>
        <w:rPr>
          <w:spacing w:val="-1"/>
        </w:rPr>
        <w:t>lud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thr</w:t>
      </w:r>
      <w:r>
        <w:rPr>
          <w:spacing w:val="-2"/>
        </w:rPr>
        <w:t>o</w:t>
      </w:r>
      <w:r>
        <w:rPr>
          <w:spacing w:val="-1"/>
        </w:rPr>
        <w:t>ug</w:t>
      </w:r>
      <w:r>
        <w:t>h</w:t>
      </w:r>
      <w:r>
        <w:rPr>
          <w:spacing w:val="-1"/>
        </w:rPr>
        <w:t xml:space="preserve"> </w:t>
      </w:r>
      <w:r>
        <w:rPr>
          <w:spacing w:val="1"/>
        </w:rPr>
        <w:t>vo</w:t>
      </w:r>
      <w:r>
        <w:t>l</w:t>
      </w:r>
      <w:r>
        <w:rPr>
          <w:spacing w:val="-2"/>
        </w:rPr>
        <w:t>u</w:t>
      </w:r>
      <w:r>
        <w:rPr>
          <w:spacing w:val="-1"/>
        </w:rPr>
        <w:t>n</w:t>
      </w:r>
      <w:r>
        <w:t>ta</w:t>
      </w:r>
      <w:r>
        <w:rPr>
          <w:spacing w:val="-3"/>
        </w:rPr>
        <w:t>r</w:t>
      </w:r>
      <w:r>
        <w:t>y</w:t>
      </w:r>
      <w:r>
        <w:rPr>
          <w:spacing w:val="2"/>
        </w:rPr>
        <w:t xml:space="preserve"> </w:t>
      </w:r>
      <w:r>
        <w:rPr>
          <w:spacing w:val="-1"/>
        </w:rPr>
        <w:t>pu</w:t>
      </w:r>
      <w:r>
        <w:t>rc</w:t>
      </w:r>
      <w:r>
        <w:rPr>
          <w:spacing w:val="-1"/>
        </w:rPr>
        <w:t>h</w:t>
      </w:r>
      <w:r>
        <w:t>ase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2"/>
        </w:rPr>
        <w:t xml:space="preserve"> </w:t>
      </w:r>
      <w:r>
        <w:t>the C</w:t>
      </w:r>
      <w:r>
        <w:rPr>
          <w:spacing w:val="-2"/>
        </w:rPr>
        <w:t>r</w:t>
      </w:r>
      <w:r>
        <w:rPr>
          <w:spacing w:val="1"/>
        </w:rPr>
        <w:t>o</w:t>
      </w:r>
      <w:r>
        <w:t>wn and</w:t>
      </w:r>
      <w:r>
        <w:rPr>
          <w:spacing w:val="-2"/>
        </w:rPr>
        <w:t xml:space="preserve"> </w:t>
      </w:r>
      <w:r>
        <w:rPr>
          <w:spacing w:val="-3"/>
        </w:rPr>
        <w:t>r</w:t>
      </w:r>
      <w:r>
        <w:t>ese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und</w:t>
      </w:r>
      <w:r>
        <w:t xml:space="preserve">er the </w:t>
      </w:r>
      <w:r>
        <w:rPr>
          <w:spacing w:val="-1"/>
        </w:rPr>
        <w:t>C</w:t>
      </w:r>
      <w:r>
        <w:rPr>
          <w:i/>
          <w:iCs/>
        </w:rPr>
        <w:t>rown L</w:t>
      </w:r>
      <w:r>
        <w:rPr>
          <w:i/>
          <w:iCs/>
          <w:spacing w:val="-1"/>
        </w:rPr>
        <w:t>an</w:t>
      </w:r>
      <w:r>
        <w:rPr>
          <w:i/>
          <w:iCs/>
        </w:rPr>
        <w:t>d</w:t>
      </w:r>
      <w:r>
        <w:rPr>
          <w:i/>
          <w:iCs/>
          <w:spacing w:val="-1"/>
        </w:rPr>
        <w:t xml:space="preserve"> </w:t>
      </w:r>
      <w:r>
        <w:rPr>
          <w:i/>
          <w:iCs/>
        </w:rPr>
        <w:t>(Re</w:t>
      </w:r>
      <w:r>
        <w:rPr>
          <w:i/>
          <w:iCs/>
          <w:spacing w:val="-2"/>
        </w:rPr>
        <w:t>s</w:t>
      </w:r>
      <w:r>
        <w:rPr>
          <w:i/>
          <w:iCs/>
        </w:rPr>
        <w:t>e</w:t>
      </w:r>
      <w:r>
        <w:rPr>
          <w:i/>
          <w:iCs/>
          <w:spacing w:val="1"/>
        </w:rPr>
        <w:t>r</w:t>
      </w:r>
      <w:r>
        <w:rPr>
          <w:i/>
          <w:iCs/>
        </w:rPr>
        <w:t>v</w:t>
      </w:r>
      <w:r>
        <w:rPr>
          <w:i/>
          <w:iCs/>
          <w:spacing w:val="-3"/>
        </w:rPr>
        <w:t>e</w:t>
      </w:r>
      <w:r>
        <w:rPr>
          <w:i/>
          <w:iCs/>
        </w:rPr>
        <w:t>s) A</w:t>
      </w:r>
      <w:r>
        <w:rPr>
          <w:i/>
          <w:iCs/>
          <w:spacing w:val="-1"/>
        </w:rPr>
        <w:t>c</w:t>
      </w:r>
      <w:r>
        <w:rPr>
          <w:i/>
          <w:iCs/>
        </w:rPr>
        <w:t>t</w:t>
      </w:r>
      <w:r>
        <w:rPr>
          <w:i/>
          <w:iCs/>
          <w:spacing w:val="-1"/>
        </w:rPr>
        <w:t xml:space="preserve"> </w:t>
      </w:r>
      <w:r>
        <w:rPr>
          <w:i/>
          <w:iCs/>
          <w:spacing w:val="-2"/>
        </w:rPr>
        <w:t>1</w:t>
      </w:r>
      <w:r>
        <w:rPr>
          <w:i/>
          <w:iCs/>
        </w:rPr>
        <w:t>9</w:t>
      </w:r>
      <w:r>
        <w:rPr>
          <w:i/>
          <w:iCs/>
          <w:spacing w:val="-2"/>
        </w:rPr>
        <w:t>7</w:t>
      </w:r>
      <w:r>
        <w:rPr>
          <w:i/>
          <w:iCs/>
        </w:rPr>
        <w:t>8</w:t>
      </w:r>
      <w:r>
        <w:rPr>
          <w:i/>
          <w:iCs/>
          <w:spacing w:val="-1"/>
        </w:rPr>
        <w:t xml:space="preserve"> </w:t>
      </w:r>
      <w:r>
        <w:rPr>
          <w:spacing w:val="-2"/>
        </w:rPr>
        <w:t>o</w:t>
      </w:r>
      <w:r>
        <w:t xml:space="preserve">r </w:t>
      </w:r>
      <w:r>
        <w:rPr>
          <w:spacing w:val="1"/>
        </w:rPr>
        <w:t>o</w:t>
      </w:r>
      <w:r>
        <w:rPr>
          <w:spacing w:val="-1"/>
        </w:rPr>
        <w:t>n-</w:t>
      </w:r>
      <w:r>
        <w:t>tit</w:t>
      </w:r>
      <w:r>
        <w:rPr>
          <w:spacing w:val="-2"/>
        </w:rPr>
        <w:t>l</w:t>
      </w:r>
      <w:r>
        <w:t>e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g</w:t>
      </w:r>
      <w:r>
        <w:t>re</w:t>
      </w:r>
      <w:r>
        <w:rPr>
          <w:spacing w:val="-2"/>
        </w:rPr>
        <w:t>e</w:t>
      </w:r>
      <w:r>
        <w:t xml:space="preserve">ments </w:t>
      </w:r>
      <w:r>
        <w:rPr>
          <w:spacing w:val="-1"/>
        </w:rPr>
        <w:t>und</w:t>
      </w:r>
      <w:r>
        <w:t>er</w:t>
      </w:r>
      <w:r>
        <w:rPr>
          <w:spacing w:val="-2"/>
        </w:rPr>
        <w:t xml:space="preserve"> </w:t>
      </w:r>
      <w:r>
        <w:t>se</w:t>
      </w:r>
      <w:r>
        <w:rPr>
          <w:spacing w:val="-3"/>
        </w:rPr>
        <w:t>c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6</w:t>
      </w:r>
      <w:r>
        <w:t>9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 xml:space="preserve">e </w:t>
      </w:r>
      <w:r>
        <w:rPr>
          <w:i/>
          <w:iCs/>
        </w:rPr>
        <w:t>Co</w:t>
      </w:r>
      <w:r>
        <w:rPr>
          <w:i/>
          <w:iCs/>
          <w:spacing w:val="-2"/>
        </w:rPr>
        <w:t>n</w:t>
      </w:r>
      <w:r>
        <w:rPr>
          <w:i/>
          <w:iCs/>
        </w:rPr>
        <w:t>s</w:t>
      </w:r>
      <w:r>
        <w:rPr>
          <w:i/>
          <w:iCs/>
          <w:spacing w:val="-2"/>
        </w:rPr>
        <w:t>e</w:t>
      </w:r>
      <w:r>
        <w:rPr>
          <w:i/>
          <w:iCs/>
        </w:rPr>
        <w:t>rv</w:t>
      </w:r>
      <w:r>
        <w:rPr>
          <w:i/>
          <w:iCs/>
          <w:spacing w:val="-1"/>
        </w:rPr>
        <w:t>a</w:t>
      </w:r>
      <w:r>
        <w:rPr>
          <w:i/>
          <w:iCs/>
        </w:rPr>
        <w:t>tion F</w:t>
      </w:r>
      <w:r>
        <w:rPr>
          <w:i/>
          <w:iCs/>
          <w:spacing w:val="-2"/>
        </w:rPr>
        <w:t>o</w:t>
      </w:r>
      <w:r>
        <w:rPr>
          <w:i/>
          <w:iCs/>
        </w:rPr>
        <w:t>res</w:t>
      </w:r>
      <w:r>
        <w:rPr>
          <w:i/>
          <w:iCs/>
          <w:spacing w:val="-2"/>
        </w:rPr>
        <w:t>t</w:t>
      </w:r>
      <w:r>
        <w:rPr>
          <w:i/>
          <w:iCs/>
        </w:rPr>
        <w:t>s</w:t>
      </w:r>
      <w:r>
        <w:rPr>
          <w:i/>
          <w:iCs/>
          <w:spacing w:val="1"/>
        </w:rPr>
        <w:t xml:space="preserve"> </w:t>
      </w:r>
      <w:r>
        <w:rPr>
          <w:i/>
          <w:iCs/>
          <w:spacing w:val="-1"/>
        </w:rPr>
        <w:t>an</w:t>
      </w:r>
      <w:r>
        <w:rPr>
          <w:i/>
          <w:iCs/>
        </w:rPr>
        <w:t>d</w:t>
      </w:r>
      <w:r>
        <w:rPr>
          <w:i/>
          <w:iCs/>
          <w:spacing w:val="-1"/>
        </w:rPr>
        <w:t xml:space="preserve"> </w:t>
      </w:r>
      <w:r>
        <w:rPr>
          <w:i/>
          <w:iCs/>
          <w:spacing w:val="1"/>
        </w:rPr>
        <w:t>L</w:t>
      </w:r>
      <w:r>
        <w:rPr>
          <w:i/>
          <w:iCs/>
          <w:spacing w:val="-1"/>
        </w:rPr>
        <w:t>an</w:t>
      </w:r>
      <w:r>
        <w:rPr>
          <w:i/>
          <w:iCs/>
        </w:rPr>
        <w:t>d</w:t>
      </w:r>
      <w:r>
        <w:rPr>
          <w:i/>
          <w:iCs/>
          <w:spacing w:val="-1"/>
        </w:rPr>
        <w:t xml:space="preserve"> </w:t>
      </w:r>
      <w:r>
        <w:rPr>
          <w:i/>
          <w:iCs/>
        </w:rPr>
        <w:t>A</w:t>
      </w:r>
      <w:r>
        <w:rPr>
          <w:i/>
          <w:iCs/>
          <w:spacing w:val="-1"/>
        </w:rPr>
        <w:t>c</w:t>
      </w:r>
      <w:r>
        <w:rPr>
          <w:i/>
          <w:iCs/>
        </w:rPr>
        <w:t>t</w:t>
      </w:r>
      <w:r>
        <w:rPr>
          <w:i/>
          <w:iCs/>
          <w:spacing w:val="-2"/>
        </w:rPr>
        <w:t xml:space="preserve"> 1</w:t>
      </w:r>
      <w:r>
        <w:rPr>
          <w:i/>
          <w:iCs/>
        </w:rPr>
        <w:t>9</w:t>
      </w:r>
      <w:r>
        <w:rPr>
          <w:i/>
          <w:iCs/>
          <w:spacing w:val="-2"/>
        </w:rPr>
        <w:t>8</w:t>
      </w:r>
      <w:r>
        <w:rPr>
          <w:i/>
          <w:iCs/>
          <w:spacing w:val="1"/>
        </w:rPr>
        <w:t>7</w:t>
      </w:r>
      <w:r>
        <w:t>.</w:t>
      </w:r>
      <w:r>
        <w:rPr>
          <w:spacing w:val="-3"/>
        </w:rPr>
        <w:t xml:space="preserve"> </w:t>
      </w:r>
      <w:r>
        <w:t>The fi</w:t>
      </w:r>
      <w:r>
        <w:rPr>
          <w:spacing w:val="-2"/>
        </w:rPr>
        <w:t>n</w:t>
      </w:r>
      <w:r>
        <w:t xml:space="preserve">al 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und</w:t>
      </w:r>
      <w:r>
        <w:t>a</w:t>
      </w:r>
      <w:r>
        <w:rPr>
          <w:spacing w:val="-3"/>
        </w:rPr>
        <w:t>r</w:t>
      </w:r>
      <w:r>
        <w:t>y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G</w:t>
      </w:r>
      <w:r>
        <w:t>EW</w:t>
      </w:r>
      <w:r>
        <w:rPr>
          <w:spacing w:val="2"/>
        </w:rPr>
        <w:t xml:space="preserve"> </w:t>
      </w:r>
      <w:r>
        <w:rPr>
          <w:spacing w:val="-3"/>
        </w:rPr>
        <w:t>R</w:t>
      </w:r>
      <w:r>
        <w:t>ese</w:t>
      </w:r>
      <w:r>
        <w:rPr>
          <w:spacing w:val="-3"/>
        </w:rPr>
        <w:t>r</w:t>
      </w:r>
      <w:r>
        <w:t>ve</w:t>
      </w:r>
      <w:r>
        <w:rPr>
          <w:spacing w:val="-2"/>
        </w:rPr>
        <w:t xml:space="preserve"> </w:t>
      </w:r>
      <w:r>
        <w:t xml:space="preserve">will </w:t>
      </w:r>
      <w:r>
        <w:rPr>
          <w:spacing w:val="-1"/>
        </w:rPr>
        <w:t>d</w:t>
      </w:r>
      <w:r>
        <w:t>epend</w:t>
      </w:r>
      <w:r>
        <w:rPr>
          <w:spacing w:val="-4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v</w:t>
      </w:r>
      <w:r>
        <w:rPr>
          <w:spacing w:val="1"/>
        </w:rPr>
        <w:t>o</w:t>
      </w:r>
      <w:r>
        <w:t>l</w:t>
      </w:r>
      <w:r>
        <w:rPr>
          <w:spacing w:val="-2"/>
        </w:rPr>
        <w:t>u</w:t>
      </w:r>
      <w:r>
        <w:rPr>
          <w:spacing w:val="-1"/>
        </w:rPr>
        <w:t>n</w:t>
      </w:r>
      <w:r>
        <w:t>ta</w:t>
      </w:r>
      <w:r>
        <w:rPr>
          <w:spacing w:val="-3"/>
        </w:rPr>
        <w:t>r</w:t>
      </w:r>
      <w:r>
        <w:t xml:space="preserve">y </w:t>
      </w:r>
      <w:r>
        <w:rPr>
          <w:spacing w:val="-1"/>
        </w:rPr>
        <w:t>n</w:t>
      </w:r>
      <w:r>
        <w:t>egotiat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ce</w:t>
      </w:r>
      <w:r>
        <w:rPr>
          <w:spacing w:val="-2"/>
        </w:rPr>
        <w:t>s</w:t>
      </w:r>
      <w:r>
        <w:t>s, w</w:t>
      </w:r>
      <w:r>
        <w:rPr>
          <w:spacing w:val="-3"/>
        </w:rPr>
        <w:t>i</w:t>
      </w:r>
      <w:r>
        <w:t xml:space="preserve">th </w:t>
      </w:r>
      <w:r>
        <w:rPr>
          <w:spacing w:val="-2"/>
        </w:rPr>
        <w:t>e</w:t>
      </w:r>
      <w:r>
        <w:t>ach</w:t>
      </w:r>
      <w:r>
        <w:rPr>
          <w:spacing w:val="-1"/>
        </w:rPr>
        <w:t xml:space="preserve"> </w:t>
      </w:r>
      <w:r>
        <w:t>new 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pa</w:t>
      </w:r>
      <w:r>
        <w:rPr>
          <w:spacing w:val="-4"/>
        </w:rPr>
        <w:t>r</w:t>
      </w:r>
      <w:r>
        <w:t xml:space="preserve">cel </w:t>
      </w:r>
      <w:r>
        <w:rPr>
          <w:spacing w:val="-3"/>
        </w:rPr>
        <w:t>s</w:t>
      </w:r>
      <w:r>
        <w:t>ecur</w:t>
      </w:r>
      <w:r>
        <w:rPr>
          <w:spacing w:val="-2"/>
        </w:rPr>
        <w:t>e</w:t>
      </w:r>
      <w:r>
        <w:t>d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>f</w:t>
      </w:r>
      <w:r>
        <w:t>l</w:t>
      </w:r>
      <w:r>
        <w:rPr>
          <w:spacing w:val="-2"/>
        </w:rPr>
        <w:t>u</w:t>
      </w:r>
      <w:r>
        <w:t>enci</w:t>
      </w:r>
      <w:r>
        <w:rPr>
          <w:spacing w:val="-2"/>
        </w:rPr>
        <w:t>n</w:t>
      </w:r>
      <w:r>
        <w:t>g</w:t>
      </w:r>
      <w:r>
        <w:rPr>
          <w:spacing w:val="1"/>
        </w:rPr>
        <w:t xml:space="preserve"> </w:t>
      </w:r>
      <w:r>
        <w:t>the f</w:t>
      </w:r>
      <w:r>
        <w:rPr>
          <w:spacing w:val="-1"/>
        </w:rPr>
        <w:t>u</w:t>
      </w:r>
      <w:r>
        <w:t>ture</w:t>
      </w:r>
      <w:r>
        <w:rPr>
          <w:spacing w:val="-3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>rities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secu</w:t>
      </w:r>
      <w:r>
        <w:rPr>
          <w:spacing w:val="-1"/>
        </w:rPr>
        <w:t>r</w:t>
      </w:r>
      <w:r>
        <w:t>i</w:t>
      </w:r>
      <w:r>
        <w:rPr>
          <w:spacing w:val="-2"/>
        </w:rPr>
        <w:t>n</w:t>
      </w:r>
      <w:r>
        <w:t>g 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t xml:space="preserve">parcels </w:t>
      </w:r>
      <w:r>
        <w:rPr>
          <w:spacing w:val="-3"/>
        </w:rPr>
        <w:t>f</w:t>
      </w:r>
      <w:r>
        <w:rPr>
          <w:spacing w:val="1"/>
        </w:rPr>
        <w:t>o</w:t>
      </w:r>
      <w:r>
        <w:t>r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re</w:t>
      </w:r>
      <w:r>
        <w:rPr>
          <w:spacing w:val="-3"/>
        </w:rPr>
        <w:t>s</w:t>
      </w:r>
      <w:r>
        <w:t>er</w:t>
      </w:r>
      <w:r>
        <w:rPr>
          <w:spacing w:val="-2"/>
        </w:rPr>
        <w:t>v</w:t>
      </w:r>
      <w:r>
        <w:t>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fi</w:t>
      </w:r>
      <w:r>
        <w:rPr>
          <w:spacing w:val="-2"/>
        </w:rPr>
        <w:t>n</w:t>
      </w:r>
      <w:r>
        <w:t>al s</w:t>
      </w:r>
      <w:r>
        <w:rPr>
          <w:spacing w:val="-1"/>
        </w:rPr>
        <w:t>h</w:t>
      </w:r>
      <w:r>
        <w:t>a</w:t>
      </w:r>
      <w:r>
        <w:rPr>
          <w:spacing w:val="-4"/>
        </w:rPr>
        <w:t>p</w:t>
      </w:r>
      <w:r>
        <w:t xml:space="preserve">e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4"/>
        </w:rPr>
        <w:t xml:space="preserve"> </w:t>
      </w:r>
      <w:r>
        <w:t>rese</w:t>
      </w:r>
      <w:r>
        <w:rPr>
          <w:spacing w:val="-3"/>
        </w:rPr>
        <w:t>r</w:t>
      </w:r>
      <w:r>
        <w:t>ve.</w:t>
      </w:r>
    </w:p>
    <w:p w:rsidR="005366D3" w:rsidRDefault="005366D3">
      <w:pPr>
        <w:pStyle w:val="BodyText"/>
        <w:kinsoku w:val="0"/>
        <w:overflowPunct w:val="0"/>
        <w:ind w:right="179"/>
        <w:sectPr w:rsidR="005366D3">
          <w:pgSz w:w="11907" w:h="16860"/>
          <w:pgMar w:top="1420" w:right="1360" w:bottom="1220" w:left="1340" w:header="0" w:footer="1039" w:gutter="0"/>
          <w:cols w:space="720" w:equalWidth="0">
            <w:col w:w="9207"/>
          </w:cols>
          <w:noEndnote/>
        </w:sectPr>
      </w:pPr>
    </w:p>
    <w:p w:rsidR="005366D3" w:rsidRDefault="005366D3">
      <w:pPr>
        <w:pStyle w:val="BodyText"/>
        <w:kinsoku w:val="0"/>
        <w:overflowPunct w:val="0"/>
        <w:spacing w:before="56"/>
        <w:ind w:right="231"/>
      </w:pPr>
      <w:r>
        <w:lastRenderedPageBreak/>
        <w:t>A rese</w:t>
      </w:r>
      <w:r>
        <w:rPr>
          <w:spacing w:val="-2"/>
        </w:rPr>
        <w:t>r</w:t>
      </w:r>
      <w:r>
        <w:t>ve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4"/>
        </w:rPr>
        <w:t>g</w:t>
      </w:r>
      <w:r>
        <w:t>e</w:t>
      </w:r>
      <w:r>
        <w:rPr>
          <w:spacing w:val="-1"/>
        </w:rPr>
        <w:t>m</w:t>
      </w:r>
      <w:r>
        <w:t>ent pl</w:t>
      </w:r>
      <w:r>
        <w:rPr>
          <w:spacing w:val="-4"/>
        </w:rPr>
        <w:t>a</w:t>
      </w:r>
      <w:r>
        <w:t>n</w:t>
      </w:r>
      <w:r>
        <w:rPr>
          <w:spacing w:val="-1"/>
        </w:rPr>
        <w:t xml:space="preserve"> </w:t>
      </w:r>
      <w:r>
        <w:t>wi</w:t>
      </w:r>
      <w:r>
        <w:rPr>
          <w:spacing w:val="-1"/>
        </w:rPr>
        <w:t>l</w:t>
      </w:r>
      <w:r>
        <w:t>l be pre</w:t>
      </w:r>
      <w:r>
        <w:rPr>
          <w:spacing w:val="-1"/>
        </w:rPr>
        <w:t>p</w:t>
      </w:r>
      <w:r>
        <w:t>a</w:t>
      </w:r>
      <w:r>
        <w:rPr>
          <w:spacing w:val="-3"/>
        </w:rPr>
        <w:t>r</w:t>
      </w:r>
      <w:r>
        <w:t xml:space="preserve">ed </w:t>
      </w:r>
      <w:r>
        <w:rPr>
          <w:spacing w:val="-3"/>
        </w:rPr>
        <w:t>f</w:t>
      </w:r>
      <w:r>
        <w:rPr>
          <w:spacing w:val="1"/>
        </w:rPr>
        <w:t>o</w:t>
      </w:r>
      <w:r>
        <w:t>r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3"/>
        </w:rPr>
        <w:t>p</w:t>
      </w:r>
      <w:r>
        <w:t>arts of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GEW</w:t>
      </w:r>
      <w:r>
        <w:rPr>
          <w:spacing w:val="1"/>
        </w:rPr>
        <w:t xml:space="preserve"> </w:t>
      </w:r>
      <w:r>
        <w:t>Re</w:t>
      </w:r>
      <w:r>
        <w:rPr>
          <w:spacing w:val="-2"/>
        </w:rPr>
        <w:t>s</w:t>
      </w:r>
      <w:r>
        <w:t>er</w:t>
      </w:r>
      <w:r>
        <w:rPr>
          <w:spacing w:val="-2"/>
        </w:rPr>
        <w:t>v</w:t>
      </w:r>
      <w:r>
        <w:t xml:space="preserve">e </w:t>
      </w:r>
      <w:r>
        <w:rPr>
          <w:spacing w:val="-3"/>
        </w:rPr>
        <w:t>s</w:t>
      </w:r>
      <w:r>
        <w:rPr>
          <w:spacing w:val="-2"/>
        </w:rPr>
        <w:t>e</w:t>
      </w:r>
      <w:r>
        <w:t>cu</w:t>
      </w:r>
      <w:r>
        <w:rPr>
          <w:spacing w:val="-1"/>
        </w:rPr>
        <w:t>r</w:t>
      </w:r>
      <w:r>
        <w:t>ed thro</w:t>
      </w:r>
      <w:r>
        <w:rPr>
          <w:spacing w:val="-1"/>
        </w:rPr>
        <w:t>ug</w:t>
      </w:r>
      <w:r>
        <w:t>h v</w:t>
      </w:r>
      <w:r>
        <w:rPr>
          <w:spacing w:val="1"/>
        </w:rPr>
        <w:t>o</w:t>
      </w:r>
      <w:r>
        <w:t>l</w:t>
      </w:r>
      <w:r>
        <w:rPr>
          <w:spacing w:val="-2"/>
        </w:rPr>
        <w:t>u</w:t>
      </w:r>
      <w:r>
        <w:rPr>
          <w:spacing w:val="-1"/>
        </w:rPr>
        <w:t>n</w:t>
      </w:r>
      <w:r>
        <w:t>ta</w:t>
      </w:r>
      <w:r>
        <w:rPr>
          <w:spacing w:val="-3"/>
        </w:rPr>
        <w:t>r</w:t>
      </w:r>
      <w:r>
        <w:t>y</w:t>
      </w:r>
      <w:r>
        <w:rPr>
          <w:spacing w:val="1"/>
        </w:rPr>
        <w:t xml:space="preserve"> </w:t>
      </w:r>
      <w:r>
        <w:rPr>
          <w:spacing w:val="-1"/>
        </w:rPr>
        <w:t>pu</w:t>
      </w:r>
      <w:r>
        <w:t>rc</w:t>
      </w:r>
      <w:r>
        <w:rPr>
          <w:spacing w:val="-1"/>
        </w:rPr>
        <w:t>h</w:t>
      </w:r>
      <w:r>
        <w:t>ase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Crown.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 t</w:t>
      </w:r>
      <w:r>
        <w:rPr>
          <w:spacing w:val="-1"/>
        </w:rPr>
        <w:t>h</w:t>
      </w:r>
      <w:r>
        <w:t>e G</w:t>
      </w:r>
      <w:r>
        <w:rPr>
          <w:spacing w:val="-3"/>
        </w:rPr>
        <w:t>E</w:t>
      </w:r>
      <w:r>
        <w:t>W</w:t>
      </w:r>
      <w:r>
        <w:rPr>
          <w:spacing w:val="3"/>
        </w:rPr>
        <w:t xml:space="preserve"> </w:t>
      </w:r>
      <w:r>
        <w:rPr>
          <w:spacing w:val="-3"/>
        </w:rPr>
        <w:t>R</w:t>
      </w:r>
      <w:r>
        <w:t>ese</w:t>
      </w:r>
      <w:r>
        <w:rPr>
          <w:spacing w:val="-3"/>
        </w:rPr>
        <w:t>r</w:t>
      </w:r>
      <w:r>
        <w:t>ve</w:t>
      </w:r>
      <w:r>
        <w:rPr>
          <w:spacing w:val="-2"/>
        </w:rPr>
        <w:t xml:space="preserve"> </w:t>
      </w:r>
      <w:r>
        <w:t>wi</w:t>
      </w:r>
      <w:r>
        <w:rPr>
          <w:spacing w:val="-1"/>
        </w:rPr>
        <w:t>l</w:t>
      </w:r>
      <w:r>
        <w:t>l be</w:t>
      </w:r>
      <w:r>
        <w:rPr>
          <w:spacing w:val="-3"/>
        </w:rPr>
        <w:t xml:space="preserve"> g</w:t>
      </w:r>
      <w:r>
        <w:rPr>
          <w:spacing w:val="-1"/>
        </w:rPr>
        <w:t>u</w:t>
      </w:r>
      <w:r>
        <w:t>i</w:t>
      </w:r>
      <w:r>
        <w:rPr>
          <w:spacing w:val="-2"/>
        </w:rPr>
        <w:t>d</w:t>
      </w:r>
      <w:r>
        <w:t xml:space="preserve">ed </w:t>
      </w:r>
      <w:r>
        <w:rPr>
          <w:spacing w:val="-1"/>
        </w:rPr>
        <w:t>b</w:t>
      </w:r>
      <w:r>
        <w:t>y la</w:t>
      </w:r>
      <w:r>
        <w:rPr>
          <w:spacing w:val="-1"/>
        </w:rPr>
        <w:t>n</w:t>
      </w:r>
      <w:r>
        <w:t>d 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g</w:t>
      </w:r>
      <w:r>
        <w:rPr>
          <w:spacing w:val="-2"/>
        </w:rPr>
        <w:t>u</w:t>
      </w:r>
      <w:r>
        <w:t>i</w:t>
      </w:r>
      <w:r>
        <w:rPr>
          <w:spacing w:val="-2"/>
        </w:rPr>
        <w:t>d</w:t>
      </w:r>
      <w:r>
        <w:t>eli</w:t>
      </w:r>
      <w:r>
        <w:rPr>
          <w:spacing w:val="-1"/>
        </w:rPr>
        <w:t>n</w:t>
      </w:r>
      <w:r>
        <w:t>es</w:t>
      </w:r>
      <w:r>
        <w:rPr>
          <w:spacing w:val="1"/>
        </w:rPr>
        <w:t xml:space="preserve"> </w:t>
      </w:r>
      <w:r>
        <w:t>t</w:t>
      </w:r>
      <w:r>
        <w:rPr>
          <w:spacing w:val="-3"/>
        </w:rPr>
        <w:t>h</w:t>
      </w:r>
      <w:r>
        <w:t xml:space="preserve">at will </w:t>
      </w:r>
      <w:r>
        <w:rPr>
          <w:spacing w:val="-4"/>
        </w:rPr>
        <w:t>b</w:t>
      </w:r>
      <w:r>
        <w:t xml:space="preserve">e </w:t>
      </w:r>
      <w:r>
        <w:rPr>
          <w:spacing w:val="-1"/>
        </w:rPr>
        <w:t>p</w:t>
      </w:r>
      <w:r>
        <w:t>rep</w:t>
      </w:r>
      <w:r>
        <w:rPr>
          <w:spacing w:val="-1"/>
        </w:rPr>
        <w:t>a</w:t>
      </w:r>
      <w:r>
        <w:t>red</w:t>
      </w:r>
      <w:r>
        <w:rPr>
          <w:spacing w:val="-3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D</w:t>
      </w:r>
      <w:r>
        <w:rPr>
          <w:spacing w:val="2"/>
        </w:rPr>
        <w:t>E</w:t>
      </w:r>
      <w:r>
        <w:rPr>
          <w:spacing w:val="-2"/>
        </w:rPr>
        <w:t>L</w:t>
      </w:r>
      <w:r>
        <w:t>WP</w:t>
      </w:r>
      <w:r>
        <w:rPr>
          <w:spacing w:val="2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each acq</w:t>
      </w:r>
      <w:r>
        <w:rPr>
          <w:spacing w:val="-2"/>
        </w:rPr>
        <w:t>u</w:t>
      </w:r>
      <w:r>
        <w:t>i</w:t>
      </w:r>
      <w:r>
        <w:rPr>
          <w:spacing w:val="-3"/>
        </w:rPr>
        <w:t>r</w:t>
      </w:r>
      <w:r>
        <w:t>ed la</w:t>
      </w:r>
      <w:r>
        <w:rPr>
          <w:spacing w:val="-2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p</w:t>
      </w:r>
      <w:r>
        <w:t xml:space="preserve">arcel. The </w:t>
      </w:r>
      <w:r>
        <w:rPr>
          <w:spacing w:val="-1"/>
        </w:rPr>
        <w:t>gu</w:t>
      </w:r>
      <w:r>
        <w:t>i</w:t>
      </w:r>
      <w:r>
        <w:rPr>
          <w:spacing w:val="-2"/>
        </w:rPr>
        <w:t>d</w:t>
      </w:r>
      <w:r>
        <w:t>eli</w:t>
      </w:r>
      <w:r>
        <w:rPr>
          <w:spacing w:val="-1"/>
        </w:rPr>
        <w:t>n</w:t>
      </w:r>
      <w:r>
        <w:t>es</w:t>
      </w:r>
      <w:r>
        <w:rPr>
          <w:spacing w:val="1"/>
        </w:rPr>
        <w:t xml:space="preserve"> </w:t>
      </w:r>
      <w:r>
        <w:t xml:space="preserve">will </w:t>
      </w:r>
      <w:r>
        <w:rPr>
          <w:spacing w:val="-1"/>
        </w:rPr>
        <w:t>b</w:t>
      </w:r>
      <w:r>
        <w:t>e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>f</w:t>
      </w:r>
      <w:r>
        <w:rPr>
          <w:spacing w:val="1"/>
        </w:rPr>
        <w:t>o</w:t>
      </w:r>
      <w:r>
        <w:rPr>
          <w:spacing w:val="-3"/>
        </w:rPr>
        <w:t>r</w:t>
      </w:r>
      <w:r>
        <w:t>med</w:t>
      </w:r>
      <w:r>
        <w:rPr>
          <w:spacing w:val="-3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su</w:t>
      </w:r>
      <w:r>
        <w:rPr>
          <w:spacing w:val="-4"/>
        </w:rPr>
        <w:t>r</w:t>
      </w:r>
      <w:r>
        <w:t>ve</w:t>
      </w:r>
      <w:r>
        <w:rPr>
          <w:spacing w:val="-1"/>
        </w:rPr>
        <w:t>y</w:t>
      </w:r>
      <w:r>
        <w:t>s and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>v</w:t>
      </w:r>
      <w:r>
        <w:t>ent</w:t>
      </w:r>
      <w:r>
        <w:rPr>
          <w:spacing w:val="1"/>
        </w:rPr>
        <w:t>o</w:t>
      </w:r>
      <w:r>
        <w:rPr>
          <w:spacing w:val="-3"/>
        </w:rPr>
        <w:t>r</w:t>
      </w:r>
      <w:r>
        <w:t xml:space="preserve">y </w:t>
      </w:r>
      <w:r>
        <w:rPr>
          <w:spacing w:val="-3"/>
        </w:rPr>
        <w:t>r</w:t>
      </w:r>
      <w:r>
        <w:t>eports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pa</w:t>
      </w:r>
      <w:r>
        <w:rPr>
          <w:spacing w:val="-4"/>
        </w:rPr>
        <w:t>r</w:t>
      </w:r>
      <w:r>
        <w:t>cel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 xml:space="preserve">at </w:t>
      </w:r>
      <w:r>
        <w:rPr>
          <w:spacing w:val="-1"/>
        </w:rPr>
        <w:t>d</w:t>
      </w:r>
      <w:r>
        <w:rPr>
          <w:spacing w:val="1"/>
        </w:rPr>
        <w:t>o</w:t>
      </w:r>
      <w:r>
        <w:t>c</w:t>
      </w:r>
      <w:r>
        <w:rPr>
          <w:spacing w:val="-3"/>
        </w:rPr>
        <w:t>u</w:t>
      </w:r>
      <w:r>
        <w:t>ment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 locat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b</w:t>
      </w:r>
      <w:r>
        <w:rPr>
          <w:spacing w:val="-1"/>
        </w:rPr>
        <w:t>i</w:t>
      </w:r>
      <w:r>
        <w:rPr>
          <w:spacing w:val="1"/>
        </w:rPr>
        <w:t>o</w:t>
      </w:r>
      <w:r>
        <w:rPr>
          <w:spacing w:val="-1"/>
        </w:rPr>
        <w:t>d</w:t>
      </w:r>
      <w:r>
        <w:rPr>
          <w:spacing w:val="-3"/>
        </w:rPr>
        <w:t>i</w:t>
      </w:r>
      <w:r>
        <w:t>vers</w:t>
      </w:r>
      <w:r>
        <w:rPr>
          <w:spacing w:val="-3"/>
        </w:rPr>
        <w:t>i</w:t>
      </w:r>
      <w:r>
        <w:t>ty</w:t>
      </w:r>
      <w:r>
        <w:rPr>
          <w:spacing w:val="-1"/>
        </w:rPr>
        <w:t xml:space="preserve"> </w:t>
      </w:r>
      <w:r>
        <w:t>va</w:t>
      </w:r>
      <w:r>
        <w:rPr>
          <w:spacing w:val="-3"/>
        </w:rPr>
        <w:t>l</w:t>
      </w:r>
      <w:r>
        <w:rPr>
          <w:spacing w:val="-1"/>
        </w:rPr>
        <w:t>u</w:t>
      </w:r>
      <w:r>
        <w:t>es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m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t>e</w:t>
      </w:r>
      <w:r>
        <w:rPr>
          <w:spacing w:val="-1"/>
        </w:rPr>
        <w:t>m</w:t>
      </w:r>
      <w:r>
        <w:t>ent</w:t>
      </w:r>
      <w:r>
        <w:rPr>
          <w:spacing w:val="-2"/>
        </w:rPr>
        <w:t xml:space="preserve"> </w:t>
      </w:r>
      <w:r>
        <w:t>risks a</w:t>
      </w:r>
      <w:r>
        <w:rPr>
          <w:spacing w:val="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pp</w:t>
      </w:r>
      <w:r>
        <w:rPr>
          <w:spacing w:val="1"/>
        </w:rPr>
        <w:t>o</w:t>
      </w:r>
      <w:r>
        <w:t>rtu</w:t>
      </w:r>
      <w:r>
        <w:rPr>
          <w:spacing w:val="-2"/>
        </w:rPr>
        <w:t>n</w:t>
      </w:r>
      <w:r>
        <w:t>it</w:t>
      </w:r>
      <w:r>
        <w:rPr>
          <w:spacing w:val="-3"/>
        </w:rPr>
        <w:t>i</w:t>
      </w:r>
      <w:r>
        <w:t>es.</w:t>
      </w:r>
    </w:p>
    <w:p w:rsidR="005366D3" w:rsidRDefault="005366D3">
      <w:pPr>
        <w:kinsoku w:val="0"/>
        <w:overflowPunct w:val="0"/>
        <w:spacing w:before="4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30" w:name="bookmark29"/>
      <w:bookmarkEnd w:id="30"/>
      <w:r>
        <w:rPr>
          <w:color w:val="218591"/>
        </w:rPr>
        <w:t>Progr</w:t>
      </w:r>
      <w:r>
        <w:rPr>
          <w:color w:val="218591"/>
          <w:spacing w:val="-2"/>
        </w:rPr>
        <w:t>e</w:t>
      </w:r>
      <w:r>
        <w:rPr>
          <w:color w:val="218591"/>
        </w:rPr>
        <w:t>ss so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3"/>
        </w:rPr>
        <w:t>f</w:t>
      </w:r>
      <w:r>
        <w:rPr>
          <w:color w:val="218591"/>
        </w:rPr>
        <w:t>ar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ind w:right="131"/>
      </w:pPr>
      <w:r>
        <w:t>Reporti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aga</w:t>
      </w:r>
      <w:r>
        <w:rPr>
          <w:spacing w:val="-1"/>
        </w:rPr>
        <w:t>in</w:t>
      </w:r>
      <w:r>
        <w:rPr>
          <w:spacing w:val="-3"/>
        </w:rPr>
        <w:t>s</w:t>
      </w:r>
      <w:r>
        <w:t>t th</w:t>
      </w:r>
      <w:r>
        <w:rPr>
          <w:spacing w:val="-1"/>
        </w:rPr>
        <w:t>i</w:t>
      </w:r>
      <w:r>
        <w:t>s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4"/>
        </w:rPr>
        <w:t>g</w:t>
      </w:r>
      <w:r>
        <w:t>ram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tp</w:t>
      </w:r>
      <w:r>
        <w:rPr>
          <w:spacing w:val="-2"/>
        </w:rPr>
        <w:t>u</w:t>
      </w:r>
      <w:r>
        <w:t>t</w:t>
      </w:r>
      <w:r>
        <w:rPr>
          <w:spacing w:val="-2"/>
        </w:rPr>
        <w:t xml:space="preserve"> </w:t>
      </w:r>
      <w:r>
        <w:t xml:space="preserve">will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t>ence</w:t>
      </w:r>
      <w:r>
        <w:rPr>
          <w:spacing w:val="-2"/>
        </w:rPr>
        <w:t xml:space="preserve"> </w:t>
      </w:r>
      <w:r>
        <w:t>after</w:t>
      </w:r>
      <w:r>
        <w:rPr>
          <w:spacing w:val="-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fi</w:t>
      </w:r>
      <w:r>
        <w:rPr>
          <w:spacing w:val="-1"/>
        </w:rPr>
        <w:t>r</w:t>
      </w:r>
      <w:r>
        <w:rPr>
          <w:spacing w:val="-3"/>
        </w:rPr>
        <w:t>s</w:t>
      </w:r>
      <w:r>
        <w:t>t 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t>parcel</w:t>
      </w:r>
      <w:r>
        <w:rPr>
          <w:spacing w:val="-2"/>
        </w:rPr>
        <w:t xml:space="preserve"> </w:t>
      </w:r>
      <w:r>
        <w:rPr>
          <w:spacing w:val="-3"/>
        </w:rPr>
        <w:t>i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G</w:t>
      </w:r>
      <w:r>
        <w:rPr>
          <w:spacing w:val="-3"/>
        </w:rPr>
        <w:t>E</w:t>
      </w:r>
      <w:r>
        <w:t>W</w:t>
      </w:r>
      <w:r>
        <w:rPr>
          <w:spacing w:val="2"/>
        </w:rPr>
        <w:t xml:space="preserve"> </w:t>
      </w:r>
      <w:r>
        <w:rPr>
          <w:spacing w:val="-3"/>
        </w:rPr>
        <w:t>R</w:t>
      </w:r>
      <w:r>
        <w:t>ese</w:t>
      </w:r>
      <w:r>
        <w:rPr>
          <w:spacing w:val="-3"/>
        </w:rPr>
        <w:t>r</w:t>
      </w:r>
      <w:r>
        <w:t xml:space="preserve">ve </w:t>
      </w:r>
      <w:r>
        <w:rPr>
          <w:spacing w:val="-1"/>
        </w:rPr>
        <w:t>i</w:t>
      </w:r>
      <w:r>
        <w:t>s sec</w:t>
      </w:r>
      <w:r>
        <w:rPr>
          <w:spacing w:val="-1"/>
        </w:rPr>
        <w:t>u</w:t>
      </w:r>
      <w:r>
        <w:t>red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3"/>
        </w:rPr>
        <w:t>s</w:t>
      </w:r>
      <w:r>
        <w:t>er</w:t>
      </w:r>
      <w:r>
        <w:rPr>
          <w:spacing w:val="1"/>
        </w:rPr>
        <w:t>v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2"/>
        </w:rPr>
        <w:t xml:space="preserve"> </w:t>
      </w:r>
      <w:r>
        <w:t>thro</w:t>
      </w:r>
      <w:r>
        <w:rPr>
          <w:spacing w:val="-1"/>
        </w:rPr>
        <w:t>ug</w:t>
      </w:r>
      <w:r>
        <w:t>h</w:t>
      </w:r>
      <w:r>
        <w:rPr>
          <w:spacing w:val="-1"/>
        </w:rPr>
        <w:t xml:space="preserve"> v</w:t>
      </w:r>
      <w:r>
        <w:rPr>
          <w:spacing w:val="1"/>
        </w:rPr>
        <w:t>o</w:t>
      </w:r>
      <w:r>
        <w:t>l</w:t>
      </w:r>
      <w:r>
        <w:rPr>
          <w:spacing w:val="-1"/>
        </w:rPr>
        <w:t>un</w:t>
      </w:r>
      <w:r>
        <w:t>ta</w:t>
      </w:r>
      <w:r>
        <w:rPr>
          <w:spacing w:val="-3"/>
        </w:rPr>
        <w:t>r</w:t>
      </w:r>
      <w:r>
        <w:t>y acq</w:t>
      </w:r>
      <w:r>
        <w:rPr>
          <w:spacing w:val="-2"/>
        </w:rPr>
        <w:t>u</w:t>
      </w:r>
      <w:r>
        <w:t>is</w:t>
      </w:r>
      <w:r>
        <w:rPr>
          <w:spacing w:val="-1"/>
        </w:rPr>
        <w:t>i</w:t>
      </w:r>
      <w:r>
        <w:rPr>
          <w:spacing w:val="-2"/>
        </w:rPr>
        <w:t>t</w:t>
      </w:r>
      <w:r>
        <w:t xml:space="preserve">ion 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n-</w:t>
      </w:r>
      <w:r>
        <w:t>t</w:t>
      </w:r>
      <w:r>
        <w:rPr>
          <w:spacing w:val="-3"/>
        </w:rPr>
        <w:t>i</w:t>
      </w:r>
      <w:r>
        <w:t>tle</w:t>
      </w:r>
      <w:r>
        <w:rPr>
          <w:spacing w:val="-1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</w:t>
      </w:r>
      <w:r>
        <w:rPr>
          <w:spacing w:val="-3"/>
        </w:rPr>
        <w:t>n</w:t>
      </w:r>
      <w:r>
        <w:t>t a</w:t>
      </w:r>
      <w:r>
        <w:rPr>
          <w:spacing w:val="-1"/>
        </w:rPr>
        <w:t>g</w:t>
      </w:r>
      <w:r>
        <w:t>re</w:t>
      </w:r>
      <w:r>
        <w:rPr>
          <w:spacing w:val="-2"/>
        </w:rPr>
        <w:t>e</w:t>
      </w:r>
      <w:r>
        <w:t>me</w:t>
      </w:r>
      <w:r>
        <w:rPr>
          <w:spacing w:val="-3"/>
        </w:rPr>
        <w:t>n</w:t>
      </w:r>
      <w:r>
        <w:t>t</w:t>
      </w:r>
      <w:r>
        <w:rPr>
          <w:spacing w:val="2"/>
        </w:rPr>
        <w:t>s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13"/>
      </w:pPr>
      <w:r>
        <w:t>In</w:t>
      </w:r>
      <w:r>
        <w:rPr>
          <w:spacing w:val="-1"/>
        </w:rPr>
        <w:t xml:space="preserve"> </w:t>
      </w:r>
      <w:r>
        <w:t>acc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 w</w:t>
      </w:r>
      <w:r>
        <w:rPr>
          <w:spacing w:val="-3"/>
        </w:rPr>
        <w:t>i</w:t>
      </w:r>
      <w:r>
        <w:t>th the</w:t>
      </w:r>
      <w:r>
        <w:rPr>
          <w:spacing w:val="-2"/>
        </w:rPr>
        <w:t xml:space="preserve"> </w:t>
      </w:r>
      <w:r>
        <w:t>c</w:t>
      </w:r>
      <w:r>
        <w:rPr>
          <w:spacing w:val="-2"/>
        </w:rPr>
        <w:t>os</w:t>
      </w:r>
      <w:r>
        <w:t>t re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2"/>
        </w:rPr>
        <w:t>v</w:t>
      </w:r>
      <w:r>
        <w:t>ery</w:t>
      </w:r>
      <w:r>
        <w:rPr>
          <w:spacing w:val="-2"/>
        </w:rPr>
        <w:t xml:space="preserve"> </w:t>
      </w:r>
      <w:r>
        <w:t>ap</w:t>
      </w:r>
      <w:r>
        <w:rPr>
          <w:spacing w:val="-2"/>
        </w:rPr>
        <w:t>p</w:t>
      </w:r>
      <w:r>
        <w:t>roach</w:t>
      </w:r>
      <w:r>
        <w:rPr>
          <w:spacing w:val="-3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>er</w:t>
      </w:r>
      <w:r>
        <w:rPr>
          <w:spacing w:val="-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MSA</w:t>
      </w:r>
      <w:r>
        <w:rPr>
          <w:spacing w:val="-4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rPr>
          <w:spacing w:val="2"/>
        </w:rPr>
        <w:t>m</w:t>
      </w:r>
      <w:r>
        <w:t xml:space="preserve">, </w:t>
      </w:r>
      <w:r>
        <w:rPr>
          <w:spacing w:val="-2"/>
        </w:rPr>
        <w:t>s</w:t>
      </w:r>
      <w:r>
        <w:t>ecur</w:t>
      </w:r>
      <w:r>
        <w:rPr>
          <w:spacing w:val="-1"/>
        </w:rPr>
        <w:t>in</w:t>
      </w:r>
      <w:r>
        <w:t>g</w:t>
      </w:r>
      <w:r>
        <w:rPr>
          <w:spacing w:val="-1"/>
        </w:rPr>
        <w:t xml:space="preserve"> </w:t>
      </w:r>
      <w:r>
        <w:t>the G</w:t>
      </w:r>
      <w:r>
        <w:rPr>
          <w:spacing w:val="-3"/>
        </w:rPr>
        <w:t>E</w:t>
      </w:r>
      <w:r>
        <w:t>W</w:t>
      </w:r>
      <w:r>
        <w:rPr>
          <w:spacing w:val="1"/>
        </w:rPr>
        <w:t xml:space="preserve"> </w:t>
      </w:r>
      <w:r>
        <w:rPr>
          <w:spacing w:val="-3"/>
        </w:rPr>
        <w:t>R</w:t>
      </w:r>
      <w:r>
        <w:t>ese</w:t>
      </w:r>
      <w:r>
        <w:rPr>
          <w:spacing w:val="-3"/>
        </w:rPr>
        <w:t>r</w:t>
      </w:r>
      <w:r>
        <w:t>ve  is relia</w:t>
      </w:r>
      <w:r>
        <w:rPr>
          <w:spacing w:val="-1"/>
        </w:rPr>
        <w:t>n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 xml:space="preserve">e </w:t>
      </w:r>
      <w:r>
        <w:rPr>
          <w:spacing w:val="-1"/>
        </w:rPr>
        <w:t>p</w:t>
      </w:r>
      <w:r>
        <w:t>a</w:t>
      </w:r>
      <w:r>
        <w:rPr>
          <w:spacing w:val="-2"/>
        </w:rPr>
        <w:t>y</w:t>
      </w:r>
      <w:r>
        <w:t>ment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 xml:space="preserve">itat </w:t>
      </w:r>
      <w:r>
        <w:rPr>
          <w:spacing w:val="-3"/>
        </w:rPr>
        <w:t>c</w:t>
      </w:r>
      <w:r>
        <w:rPr>
          <w:spacing w:val="-2"/>
        </w:rPr>
        <w:t>o</w:t>
      </w:r>
      <w:r>
        <w:t>m</w:t>
      </w:r>
      <w:r>
        <w:rPr>
          <w:spacing w:val="-1"/>
        </w:rPr>
        <w:t>p</w:t>
      </w:r>
      <w:r>
        <w:t>ensat</w:t>
      </w:r>
      <w:r>
        <w:rPr>
          <w:spacing w:val="-3"/>
        </w:rPr>
        <w:t>i</w:t>
      </w:r>
      <w:r>
        <w:rPr>
          <w:spacing w:val="1"/>
        </w:rPr>
        <w:t>o</w:t>
      </w:r>
      <w:r>
        <w:t>n f</w:t>
      </w:r>
      <w:r>
        <w:rPr>
          <w:spacing w:val="-3"/>
        </w:rPr>
        <w:t>e</w:t>
      </w:r>
      <w:r>
        <w:rPr>
          <w:spacing w:val="-2"/>
        </w:rPr>
        <w:t>e</w:t>
      </w:r>
      <w:r>
        <w:t>s fr</w:t>
      </w:r>
      <w:r>
        <w:rPr>
          <w:spacing w:val="-2"/>
        </w:rPr>
        <w:t>o</w:t>
      </w:r>
      <w:r>
        <w:t>m</w:t>
      </w:r>
      <w:r>
        <w:rPr>
          <w:spacing w:val="2"/>
        </w:rPr>
        <w:t xml:space="preserve"> </w:t>
      </w:r>
      <w:r>
        <w:t>la</w:t>
      </w:r>
      <w:r>
        <w:rPr>
          <w:spacing w:val="-2"/>
        </w:rPr>
        <w:t>n</w:t>
      </w:r>
      <w:r>
        <w:rPr>
          <w:spacing w:val="-4"/>
        </w:rPr>
        <w:t>d</w:t>
      </w:r>
      <w:r>
        <w:rPr>
          <w:spacing w:val="1"/>
        </w:rPr>
        <w:t>o</w:t>
      </w:r>
      <w:r>
        <w:t>wners</w:t>
      </w:r>
      <w:r>
        <w:rPr>
          <w:spacing w:val="-2"/>
        </w:rPr>
        <w:t xml:space="preserve"> </w:t>
      </w:r>
      <w:r>
        <w:t>as d</w:t>
      </w:r>
      <w:r>
        <w:rPr>
          <w:spacing w:val="-3"/>
        </w:rPr>
        <w:t>e</w:t>
      </w:r>
      <w:r>
        <w:t>ve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-2"/>
        </w:rPr>
        <w:t>m</w:t>
      </w:r>
      <w:r>
        <w:t>ent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res</w:t>
      </w:r>
      <w:r>
        <w:rPr>
          <w:spacing w:val="-2"/>
        </w:rPr>
        <w:t>s</w:t>
      </w:r>
      <w:r>
        <w:t>es in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g</w:t>
      </w:r>
      <w:r>
        <w:t>r</w:t>
      </w:r>
      <w:r>
        <w:rPr>
          <w:spacing w:val="-2"/>
        </w:rPr>
        <w:t>o</w:t>
      </w:r>
      <w:r>
        <w:t>wth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 xml:space="preserve">rs. A </w:t>
      </w:r>
      <w:r>
        <w:rPr>
          <w:spacing w:val="-3"/>
        </w:rPr>
        <w:t>s</w:t>
      </w:r>
      <w:r>
        <w:t>lo</w:t>
      </w:r>
      <w:r>
        <w:rPr>
          <w:spacing w:val="1"/>
        </w:rPr>
        <w:t>w</w:t>
      </w:r>
      <w:r>
        <w:rPr>
          <w:spacing w:val="-1"/>
        </w:rPr>
        <w:t>-</w:t>
      </w:r>
      <w:r>
        <w:rPr>
          <w:spacing w:val="-4"/>
        </w:rPr>
        <w:t>d</w:t>
      </w:r>
      <w:r>
        <w:rPr>
          <w:spacing w:val="1"/>
        </w:rPr>
        <w:t>o</w:t>
      </w:r>
      <w:r>
        <w:t>wn in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 xml:space="preserve">e </w:t>
      </w:r>
      <w:r>
        <w:rPr>
          <w:spacing w:val="-1"/>
        </w:rPr>
        <w:t>p</w:t>
      </w:r>
      <w:r>
        <w:t>ro</w:t>
      </w:r>
      <w:r>
        <w:rPr>
          <w:spacing w:val="-4"/>
        </w:rPr>
        <w:t>p</w:t>
      </w:r>
      <w:r>
        <w:t>er</w:t>
      </w:r>
      <w:r>
        <w:rPr>
          <w:spacing w:val="-2"/>
        </w:rPr>
        <w:t>t</w:t>
      </w:r>
      <w:r>
        <w:t>y</w:t>
      </w:r>
      <w:r>
        <w:rPr>
          <w:spacing w:val="-2"/>
        </w:rPr>
        <w:t xml:space="preserve"> </w:t>
      </w:r>
      <w:r>
        <w:t>mar</w:t>
      </w:r>
      <w:r>
        <w:rPr>
          <w:spacing w:val="-3"/>
        </w:rPr>
        <w:t>k</w:t>
      </w:r>
      <w:r>
        <w:t>et has</w:t>
      </w:r>
      <w:r>
        <w:rPr>
          <w:spacing w:val="-3"/>
        </w:rPr>
        <w:t xml:space="preserve"> </w:t>
      </w:r>
      <w:r>
        <w:t>resu</w:t>
      </w:r>
      <w:r>
        <w:rPr>
          <w:spacing w:val="-2"/>
        </w:rPr>
        <w:t>lt</w:t>
      </w:r>
      <w:r>
        <w:t>ed in</w:t>
      </w:r>
      <w:r>
        <w:rPr>
          <w:spacing w:val="-1"/>
        </w:rPr>
        <w:t xml:space="preserve"> </w:t>
      </w:r>
      <w:r>
        <w:t>f</w:t>
      </w:r>
      <w:r>
        <w:rPr>
          <w:spacing w:val="-2"/>
        </w:rPr>
        <w:t>ew</w:t>
      </w:r>
      <w:r>
        <w:t>er</w:t>
      </w:r>
      <w:r>
        <w:rPr>
          <w:spacing w:val="3"/>
        </w:rPr>
        <w:t xml:space="preserve"> </w:t>
      </w:r>
      <w:r>
        <w:t>fe</w:t>
      </w:r>
      <w:r>
        <w:rPr>
          <w:spacing w:val="-2"/>
        </w:rPr>
        <w:t>e</w:t>
      </w:r>
      <w:r>
        <w:t>s r</w:t>
      </w:r>
      <w:r>
        <w:rPr>
          <w:spacing w:val="-3"/>
        </w:rPr>
        <w:t>e</w:t>
      </w:r>
      <w:r>
        <w:t>c</w:t>
      </w:r>
      <w:r>
        <w:rPr>
          <w:spacing w:val="1"/>
        </w:rPr>
        <w:t>e</w:t>
      </w:r>
      <w:r>
        <w:rPr>
          <w:spacing w:val="-3"/>
        </w:rPr>
        <w:t>i</w:t>
      </w:r>
      <w:r>
        <w:t>ved  than</w:t>
      </w:r>
      <w:r>
        <w:rPr>
          <w:spacing w:val="-2"/>
        </w:rPr>
        <w:t xml:space="preserve"> </w:t>
      </w:r>
      <w:r>
        <w:t>expe</w:t>
      </w:r>
      <w:r>
        <w:rPr>
          <w:spacing w:val="-2"/>
        </w:rPr>
        <w:t>c</w:t>
      </w:r>
      <w:r>
        <w:t>ted</w:t>
      </w:r>
      <w:r>
        <w:rPr>
          <w:spacing w:val="-3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d</w:t>
      </w:r>
      <w:r>
        <w:rPr>
          <w:spacing w:val="-3"/>
        </w:rPr>
        <w:t>a</w:t>
      </w:r>
      <w:r>
        <w:t>t</w:t>
      </w:r>
      <w:r>
        <w:rPr>
          <w:spacing w:val="1"/>
        </w:rPr>
        <w:t>e</w:t>
      </w:r>
      <w:r>
        <w:t>,</w:t>
      </w:r>
      <w:r>
        <w:rPr>
          <w:spacing w:val="-2"/>
        </w:rPr>
        <w:t xml:space="preserve"> </w:t>
      </w:r>
      <w:r>
        <w:t>wh</w:t>
      </w:r>
      <w:r>
        <w:rPr>
          <w:spacing w:val="-3"/>
        </w:rPr>
        <w:t>i</w:t>
      </w:r>
      <w:r>
        <w:t xml:space="preserve">ch </w:t>
      </w:r>
      <w:r>
        <w:rPr>
          <w:spacing w:val="-1"/>
        </w:rPr>
        <w:t>h</w:t>
      </w:r>
      <w:r>
        <w:t>as</w:t>
      </w:r>
      <w:r>
        <w:rPr>
          <w:spacing w:val="1"/>
        </w:rPr>
        <w:t xml:space="preserve"> </w:t>
      </w:r>
      <w:r>
        <w:rPr>
          <w:spacing w:val="-1"/>
        </w:rPr>
        <w:t>d</w:t>
      </w:r>
      <w:r>
        <w:t>ela</w:t>
      </w:r>
      <w:r>
        <w:rPr>
          <w:spacing w:val="-2"/>
        </w:rPr>
        <w:t>y</w:t>
      </w:r>
      <w:r>
        <w:t>ed the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>s</w:t>
      </w:r>
      <w:r>
        <w:t>tab</w:t>
      </w:r>
      <w:r>
        <w:rPr>
          <w:spacing w:val="-1"/>
        </w:rPr>
        <w:t>l</w:t>
      </w:r>
      <w:r>
        <w:t>i</w:t>
      </w:r>
      <w:r>
        <w:rPr>
          <w:spacing w:val="-3"/>
        </w:rPr>
        <w:t>s</w:t>
      </w:r>
      <w:r>
        <w:rPr>
          <w:spacing w:val="-1"/>
        </w:rPr>
        <w:t>h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G</w:t>
      </w:r>
      <w:r>
        <w:t>EW</w:t>
      </w:r>
      <w:r>
        <w:rPr>
          <w:spacing w:val="2"/>
        </w:rPr>
        <w:t xml:space="preserve"> </w:t>
      </w:r>
      <w:r>
        <w:rPr>
          <w:spacing w:val="-3"/>
        </w:rPr>
        <w:t>R</w:t>
      </w:r>
      <w:r>
        <w:t>ese</w:t>
      </w:r>
      <w:r>
        <w:rPr>
          <w:spacing w:val="-3"/>
        </w:rPr>
        <w:t>r</w:t>
      </w:r>
      <w:r>
        <w:t>v</w:t>
      </w:r>
      <w:r>
        <w:rPr>
          <w:spacing w:val="-2"/>
        </w:rPr>
        <w:t>e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kinsoku w:val="0"/>
        <w:overflowPunct w:val="0"/>
        <w:spacing w:line="239" w:lineRule="auto"/>
        <w:ind w:left="100" w:right="6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The t</w:t>
      </w:r>
      <w:r>
        <w:rPr>
          <w:rFonts w:ascii="Calibri" w:hAnsi="Calibri" w:cs="Calibri"/>
          <w:spacing w:val="-3"/>
          <w:sz w:val="22"/>
          <w:szCs w:val="22"/>
        </w:rPr>
        <w:t>i</w:t>
      </w:r>
      <w:r>
        <w:rPr>
          <w:rFonts w:ascii="Calibri" w:hAnsi="Calibri" w:cs="Calibri"/>
          <w:sz w:val="22"/>
          <w:szCs w:val="22"/>
        </w:rPr>
        <w:t>mi</w:t>
      </w:r>
      <w:r>
        <w:rPr>
          <w:rFonts w:ascii="Calibri" w:hAnsi="Calibri" w:cs="Calibri"/>
          <w:spacing w:val="-2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g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f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r</w:t>
      </w:r>
      <w:r>
        <w:rPr>
          <w:rFonts w:ascii="Calibri" w:hAnsi="Calibri" w:cs="Calibri"/>
          <w:spacing w:val="-1"/>
          <w:sz w:val="22"/>
          <w:szCs w:val="22"/>
        </w:rPr>
        <w:t xml:space="preserve"> pu</w:t>
      </w:r>
      <w:r>
        <w:rPr>
          <w:rFonts w:ascii="Calibri" w:hAnsi="Calibri" w:cs="Calibri"/>
          <w:sz w:val="22"/>
          <w:szCs w:val="22"/>
        </w:rPr>
        <w:t>rc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asi</w:t>
      </w:r>
      <w:r>
        <w:rPr>
          <w:rFonts w:ascii="Calibri" w:hAnsi="Calibri" w:cs="Calibri"/>
          <w:spacing w:val="-2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g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pacing w:val="-2"/>
          <w:sz w:val="22"/>
          <w:szCs w:val="22"/>
        </w:rPr>
        <w:t>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 GEW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Re</w:t>
      </w:r>
      <w:r>
        <w:rPr>
          <w:rFonts w:ascii="Calibri" w:hAnsi="Calibri" w:cs="Calibri"/>
          <w:spacing w:val="-2"/>
          <w:sz w:val="22"/>
          <w:szCs w:val="22"/>
        </w:rPr>
        <w:t>s</w:t>
      </w:r>
      <w:r>
        <w:rPr>
          <w:rFonts w:ascii="Calibri" w:hAnsi="Calibri" w:cs="Calibri"/>
          <w:sz w:val="22"/>
          <w:szCs w:val="22"/>
        </w:rPr>
        <w:t>er</w:t>
      </w:r>
      <w:r>
        <w:rPr>
          <w:rFonts w:ascii="Calibri" w:hAnsi="Calibri" w:cs="Calibri"/>
          <w:spacing w:val="-2"/>
          <w:sz w:val="22"/>
          <w:szCs w:val="22"/>
        </w:rPr>
        <w:t>v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 xml:space="preserve">will </w:t>
      </w:r>
      <w:r>
        <w:rPr>
          <w:rFonts w:ascii="Calibri" w:hAnsi="Calibri" w:cs="Calibri"/>
          <w:spacing w:val="-1"/>
          <w:sz w:val="22"/>
          <w:szCs w:val="22"/>
        </w:rPr>
        <w:t>b</w:t>
      </w:r>
      <w:r>
        <w:rPr>
          <w:rFonts w:ascii="Calibri" w:hAnsi="Calibri" w:cs="Calibri"/>
          <w:sz w:val="22"/>
          <w:szCs w:val="22"/>
        </w:rPr>
        <w:t xml:space="preserve">e </w:t>
      </w:r>
      <w:r>
        <w:rPr>
          <w:rFonts w:ascii="Calibri" w:hAnsi="Calibri" w:cs="Calibri"/>
          <w:spacing w:val="-1"/>
          <w:sz w:val="22"/>
          <w:szCs w:val="22"/>
        </w:rPr>
        <w:t>d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termi</w:t>
      </w:r>
      <w:r>
        <w:rPr>
          <w:rFonts w:ascii="Calibri" w:hAnsi="Calibri" w:cs="Calibri"/>
          <w:spacing w:val="-4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ed in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ac</w:t>
      </w:r>
      <w:r>
        <w:rPr>
          <w:rFonts w:ascii="Calibri" w:hAnsi="Calibri" w:cs="Calibri"/>
          <w:spacing w:val="-2"/>
          <w:sz w:val="22"/>
          <w:szCs w:val="22"/>
        </w:rPr>
        <w:t>c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r</w:t>
      </w:r>
      <w:r>
        <w:rPr>
          <w:rFonts w:ascii="Calibri" w:hAnsi="Calibri" w:cs="Calibri"/>
          <w:spacing w:val="-1"/>
          <w:sz w:val="22"/>
          <w:szCs w:val="22"/>
        </w:rPr>
        <w:t>d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ce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wi</w:t>
      </w:r>
      <w:r>
        <w:rPr>
          <w:rFonts w:ascii="Calibri" w:hAnsi="Calibri" w:cs="Calibri"/>
          <w:spacing w:val="-3"/>
          <w:sz w:val="22"/>
          <w:szCs w:val="22"/>
        </w:rPr>
        <w:t>t</w:t>
      </w:r>
      <w:r>
        <w:rPr>
          <w:rFonts w:ascii="Calibri" w:hAnsi="Calibri" w:cs="Calibri"/>
          <w:sz w:val="22"/>
          <w:szCs w:val="22"/>
        </w:rPr>
        <w:t>h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3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L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an</w:t>
      </w:r>
      <w:r>
        <w:rPr>
          <w:rFonts w:ascii="Calibri" w:hAnsi="Calibri" w:cs="Calibri"/>
          <w:i/>
          <w:iCs/>
          <w:sz w:val="22"/>
          <w:szCs w:val="22"/>
        </w:rPr>
        <w:t>d Pro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t</w:t>
      </w:r>
      <w:r>
        <w:rPr>
          <w:rFonts w:ascii="Calibri" w:hAnsi="Calibri" w:cs="Calibri"/>
          <w:i/>
          <w:iCs/>
          <w:sz w:val="22"/>
          <w:szCs w:val="22"/>
        </w:rPr>
        <w:t>ecti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n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u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nd</w:t>
      </w:r>
      <w:r>
        <w:rPr>
          <w:rFonts w:ascii="Calibri" w:hAnsi="Calibri" w:cs="Calibri"/>
          <w:i/>
          <w:iCs/>
          <w:sz w:val="22"/>
          <w:szCs w:val="22"/>
        </w:rPr>
        <w:t>er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t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h</w:t>
      </w:r>
      <w:r>
        <w:rPr>
          <w:rFonts w:ascii="Calibri" w:hAnsi="Calibri" w:cs="Calibri"/>
          <w:i/>
          <w:iCs/>
          <w:sz w:val="22"/>
          <w:szCs w:val="22"/>
        </w:rPr>
        <w:t>e Bio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d</w:t>
      </w:r>
      <w:r>
        <w:rPr>
          <w:rFonts w:ascii="Calibri" w:hAnsi="Calibri" w:cs="Calibri"/>
          <w:i/>
          <w:iCs/>
          <w:sz w:val="22"/>
          <w:szCs w:val="22"/>
        </w:rPr>
        <w:t>i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v</w:t>
      </w:r>
      <w:r>
        <w:rPr>
          <w:rFonts w:ascii="Calibri" w:hAnsi="Calibri" w:cs="Calibri"/>
          <w:i/>
          <w:iCs/>
          <w:sz w:val="22"/>
          <w:szCs w:val="22"/>
        </w:rPr>
        <w:t>e</w:t>
      </w:r>
      <w:r>
        <w:rPr>
          <w:rFonts w:ascii="Calibri" w:hAnsi="Calibri" w:cs="Calibri"/>
          <w:i/>
          <w:iCs/>
          <w:spacing w:val="1"/>
          <w:sz w:val="22"/>
          <w:szCs w:val="22"/>
        </w:rPr>
        <w:t>r</w:t>
      </w:r>
      <w:r>
        <w:rPr>
          <w:rFonts w:ascii="Calibri" w:hAnsi="Calibri" w:cs="Calibri"/>
          <w:i/>
          <w:iCs/>
          <w:sz w:val="22"/>
          <w:szCs w:val="22"/>
        </w:rPr>
        <w:t>sity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Co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s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e</w:t>
      </w:r>
      <w:r>
        <w:rPr>
          <w:rFonts w:ascii="Calibri" w:hAnsi="Calibri" w:cs="Calibri"/>
          <w:i/>
          <w:iCs/>
          <w:sz w:val="22"/>
          <w:szCs w:val="22"/>
        </w:rPr>
        <w:t>rv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tion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St</w:t>
      </w:r>
      <w:r>
        <w:rPr>
          <w:rFonts w:ascii="Calibri" w:hAnsi="Calibri" w:cs="Calibri"/>
          <w:i/>
          <w:iCs/>
          <w:spacing w:val="1"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te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g</w:t>
      </w:r>
      <w:r>
        <w:rPr>
          <w:rFonts w:ascii="Calibri" w:hAnsi="Calibri" w:cs="Calibri"/>
          <w:i/>
          <w:iCs/>
          <w:sz w:val="22"/>
          <w:szCs w:val="22"/>
        </w:rPr>
        <w:t>y</w:t>
      </w:r>
      <w:r>
        <w:rPr>
          <w:rFonts w:ascii="Calibri" w:hAnsi="Calibri" w:cs="Calibri"/>
          <w:i/>
          <w:iCs/>
          <w:spacing w:val="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(</w:t>
      </w:r>
      <w:r>
        <w:rPr>
          <w:rFonts w:ascii="Calibri" w:hAnsi="Calibri" w:cs="Calibri"/>
          <w:spacing w:val="1"/>
          <w:sz w:val="22"/>
          <w:szCs w:val="22"/>
        </w:rPr>
        <w:t>D</w:t>
      </w:r>
      <w:r>
        <w:rPr>
          <w:rFonts w:ascii="Calibri" w:hAnsi="Calibri" w:cs="Calibri"/>
          <w:spacing w:val="-3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PI,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2</w:t>
      </w:r>
      <w:r>
        <w:rPr>
          <w:rFonts w:ascii="Calibri" w:hAnsi="Calibri" w:cs="Calibri"/>
          <w:spacing w:val="-2"/>
          <w:sz w:val="22"/>
          <w:szCs w:val="22"/>
        </w:rPr>
        <w:t>0</w:t>
      </w:r>
      <w:r>
        <w:rPr>
          <w:rFonts w:ascii="Calibri" w:hAnsi="Calibri" w:cs="Calibri"/>
          <w:sz w:val="22"/>
          <w:szCs w:val="22"/>
        </w:rPr>
        <w:t>1</w:t>
      </w:r>
      <w:r>
        <w:rPr>
          <w:rFonts w:ascii="Calibri" w:hAnsi="Calibri" w:cs="Calibri"/>
          <w:spacing w:val="2"/>
          <w:sz w:val="22"/>
          <w:szCs w:val="22"/>
        </w:rPr>
        <w:t>4</w:t>
      </w:r>
      <w:r>
        <w:rPr>
          <w:rFonts w:ascii="Calibri" w:hAnsi="Calibri" w:cs="Calibri"/>
          <w:spacing w:val="-3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),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which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pacing w:val="-1"/>
          <w:sz w:val="22"/>
          <w:szCs w:val="22"/>
        </w:rPr>
        <w:t>u</w:t>
      </w:r>
      <w:r>
        <w:rPr>
          <w:rFonts w:ascii="Calibri" w:hAnsi="Calibri" w:cs="Calibri"/>
          <w:sz w:val="22"/>
          <w:szCs w:val="22"/>
        </w:rPr>
        <w:t>tl</w:t>
      </w:r>
      <w:r>
        <w:rPr>
          <w:rFonts w:ascii="Calibri" w:hAnsi="Calibri" w:cs="Calibri"/>
          <w:spacing w:val="-3"/>
          <w:sz w:val="22"/>
          <w:szCs w:val="22"/>
        </w:rPr>
        <w:t>i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es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the p</w:t>
      </w:r>
      <w:r>
        <w:rPr>
          <w:rFonts w:ascii="Calibri" w:hAnsi="Calibri" w:cs="Calibri"/>
          <w:spacing w:val="-3"/>
          <w:sz w:val="22"/>
          <w:szCs w:val="22"/>
        </w:rPr>
        <w:t>r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pacing w:val="-3"/>
          <w:sz w:val="22"/>
          <w:szCs w:val="22"/>
        </w:rPr>
        <w:t>c</w:t>
      </w:r>
      <w:r>
        <w:rPr>
          <w:rFonts w:ascii="Calibri" w:hAnsi="Calibri" w:cs="Calibri"/>
          <w:sz w:val="22"/>
          <w:szCs w:val="22"/>
        </w:rPr>
        <w:t>ess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pacing w:val="-3"/>
          <w:sz w:val="22"/>
          <w:szCs w:val="22"/>
        </w:rPr>
        <w:t>f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 xml:space="preserve">r </w:t>
      </w:r>
      <w:r>
        <w:rPr>
          <w:rFonts w:ascii="Calibri" w:hAnsi="Calibri" w:cs="Calibri"/>
          <w:spacing w:val="-1"/>
          <w:sz w:val="22"/>
          <w:szCs w:val="22"/>
        </w:rPr>
        <w:t>p</w:t>
      </w:r>
      <w:r>
        <w:rPr>
          <w:rFonts w:ascii="Calibri" w:hAnsi="Calibri" w:cs="Calibri"/>
          <w:sz w:val="22"/>
          <w:szCs w:val="22"/>
        </w:rPr>
        <w:t>rioritisi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g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la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s</w:t>
      </w:r>
      <w:r>
        <w:rPr>
          <w:rFonts w:ascii="Calibri" w:hAnsi="Calibri" w:cs="Calibri"/>
          <w:spacing w:val="-2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cu</w:t>
      </w:r>
      <w:r>
        <w:rPr>
          <w:rFonts w:ascii="Calibri" w:hAnsi="Calibri" w:cs="Calibri"/>
          <w:spacing w:val="-1"/>
          <w:sz w:val="22"/>
          <w:szCs w:val="22"/>
        </w:rPr>
        <w:t>r</w:t>
      </w:r>
      <w:r>
        <w:rPr>
          <w:rFonts w:ascii="Calibri" w:hAnsi="Calibri" w:cs="Calibri"/>
          <w:sz w:val="22"/>
          <w:szCs w:val="22"/>
        </w:rPr>
        <w:t>ity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in</w:t>
      </w:r>
      <w:r>
        <w:rPr>
          <w:rFonts w:ascii="Calibri" w:hAnsi="Calibri" w:cs="Calibri"/>
          <w:spacing w:val="-6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the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re</w:t>
      </w:r>
      <w:r>
        <w:rPr>
          <w:rFonts w:ascii="Calibri" w:hAnsi="Calibri" w:cs="Calibri"/>
          <w:spacing w:val="-3"/>
          <w:sz w:val="22"/>
          <w:szCs w:val="22"/>
        </w:rPr>
        <w:t>s</w:t>
      </w:r>
      <w:r>
        <w:rPr>
          <w:rFonts w:ascii="Calibri" w:hAnsi="Calibri" w:cs="Calibri"/>
          <w:sz w:val="22"/>
          <w:szCs w:val="22"/>
        </w:rPr>
        <w:t>er</w:t>
      </w:r>
      <w:r>
        <w:rPr>
          <w:rFonts w:ascii="Calibri" w:hAnsi="Calibri" w:cs="Calibri"/>
          <w:spacing w:val="-2"/>
          <w:sz w:val="22"/>
          <w:szCs w:val="22"/>
        </w:rPr>
        <w:t>v</w:t>
      </w:r>
      <w:r>
        <w:rPr>
          <w:rFonts w:ascii="Calibri" w:hAnsi="Calibri" w:cs="Calibri"/>
          <w:sz w:val="22"/>
          <w:szCs w:val="22"/>
        </w:rPr>
        <w:t>es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esta</w:t>
      </w:r>
      <w:r>
        <w:rPr>
          <w:rFonts w:ascii="Calibri" w:hAnsi="Calibri" w:cs="Calibri"/>
          <w:spacing w:val="-1"/>
          <w:sz w:val="22"/>
          <w:szCs w:val="22"/>
        </w:rPr>
        <w:t>b</w:t>
      </w:r>
      <w:r>
        <w:rPr>
          <w:rFonts w:ascii="Calibri" w:hAnsi="Calibri" w:cs="Calibri"/>
          <w:sz w:val="22"/>
          <w:szCs w:val="22"/>
        </w:rPr>
        <w:t>l</w:t>
      </w:r>
      <w:r>
        <w:rPr>
          <w:rFonts w:ascii="Calibri" w:hAnsi="Calibri" w:cs="Calibri"/>
          <w:spacing w:val="-1"/>
          <w:sz w:val="22"/>
          <w:szCs w:val="22"/>
        </w:rPr>
        <w:t>i</w:t>
      </w:r>
      <w:r>
        <w:rPr>
          <w:rFonts w:ascii="Calibri" w:hAnsi="Calibri" w:cs="Calibri"/>
          <w:sz w:val="22"/>
          <w:szCs w:val="22"/>
        </w:rPr>
        <w:t>shed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u</w:t>
      </w:r>
      <w:r>
        <w:rPr>
          <w:rFonts w:ascii="Calibri" w:hAnsi="Calibri" w:cs="Calibri"/>
          <w:spacing w:val="-4"/>
          <w:sz w:val="22"/>
          <w:szCs w:val="22"/>
        </w:rPr>
        <w:t>n</w:t>
      </w:r>
      <w:r>
        <w:rPr>
          <w:rFonts w:ascii="Calibri" w:hAnsi="Calibri" w:cs="Calibri"/>
          <w:spacing w:val="-1"/>
          <w:sz w:val="22"/>
          <w:szCs w:val="22"/>
        </w:rPr>
        <w:t>d</w:t>
      </w:r>
      <w:r>
        <w:rPr>
          <w:rFonts w:ascii="Calibri" w:hAnsi="Calibri" w:cs="Calibri"/>
          <w:sz w:val="22"/>
          <w:szCs w:val="22"/>
        </w:rPr>
        <w:t>er the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MSA</w:t>
      </w:r>
      <w:r>
        <w:rPr>
          <w:rFonts w:ascii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Pro</w:t>
      </w:r>
      <w:r>
        <w:rPr>
          <w:rFonts w:ascii="Calibri" w:hAnsi="Calibri" w:cs="Calibri"/>
          <w:spacing w:val="-1"/>
          <w:sz w:val="22"/>
          <w:szCs w:val="22"/>
        </w:rPr>
        <w:t>g</w:t>
      </w:r>
      <w:r>
        <w:rPr>
          <w:rFonts w:ascii="Calibri" w:hAnsi="Calibri" w:cs="Calibri"/>
          <w:sz w:val="22"/>
          <w:szCs w:val="22"/>
        </w:rPr>
        <w:t>r</w:t>
      </w:r>
      <w:r>
        <w:rPr>
          <w:rFonts w:ascii="Calibri" w:hAnsi="Calibri" w:cs="Calibri"/>
          <w:spacing w:val="-3"/>
          <w:sz w:val="22"/>
          <w:szCs w:val="22"/>
        </w:rPr>
        <w:t>a</w:t>
      </w:r>
      <w:r>
        <w:rPr>
          <w:rFonts w:ascii="Calibri" w:hAnsi="Calibri" w:cs="Calibri"/>
          <w:spacing w:val="2"/>
          <w:sz w:val="22"/>
          <w:szCs w:val="22"/>
        </w:rPr>
        <w:t>m</w:t>
      </w:r>
      <w:r>
        <w:rPr>
          <w:rFonts w:ascii="Calibri" w:hAnsi="Calibri" w:cs="Calibri"/>
          <w:sz w:val="22"/>
          <w:szCs w:val="22"/>
        </w:rPr>
        <w:t>.</w:t>
      </w:r>
    </w:p>
    <w:p w:rsidR="005366D3" w:rsidRDefault="005366D3">
      <w:pPr>
        <w:kinsoku w:val="0"/>
        <w:overflowPunct w:val="0"/>
        <w:spacing w:line="239" w:lineRule="auto"/>
        <w:ind w:left="100" w:right="60"/>
        <w:rPr>
          <w:rFonts w:ascii="Calibri" w:hAnsi="Calibri" w:cs="Calibri"/>
          <w:sz w:val="22"/>
          <w:szCs w:val="22"/>
        </w:rPr>
        <w:sectPr w:rsidR="005366D3">
          <w:pgSz w:w="11907" w:h="16860"/>
          <w:pgMar w:top="1380" w:right="1360" w:bottom="1220" w:left="1340" w:header="0" w:footer="1039" w:gutter="0"/>
          <w:cols w:space="720"/>
          <w:noEndnote/>
        </w:sectPr>
      </w:pPr>
    </w:p>
    <w:p w:rsidR="005366D3" w:rsidRDefault="005366D3">
      <w:pPr>
        <w:pStyle w:val="Heading1"/>
        <w:numPr>
          <w:ilvl w:val="0"/>
          <w:numId w:val="8"/>
        </w:numPr>
        <w:tabs>
          <w:tab w:val="left" w:pos="820"/>
        </w:tabs>
        <w:kinsoku w:val="0"/>
        <w:overflowPunct w:val="0"/>
        <w:spacing w:line="488" w:lineRule="exact"/>
        <w:ind w:right="696" w:firstLine="0"/>
        <w:rPr>
          <w:color w:val="000000"/>
        </w:rPr>
      </w:pPr>
      <w:bookmarkStart w:id="31" w:name="bookmark30"/>
      <w:bookmarkEnd w:id="31"/>
      <w:r>
        <w:rPr>
          <w:color w:val="218591"/>
        </w:rPr>
        <w:lastRenderedPageBreak/>
        <w:t>Eig</w:t>
      </w:r>
      <w:r>
        <w:rPr>
          <w:color w:val="218591"/>
          <w:spacing w:val="-2"/>
        </w:rPr>
        <w:t>h</w:t>
      </w:r>
      <w:r>
        <w:rPr>
          <w:color w:val="218591"/>
        </w:rPr>
        <w:t>ty</w:t>
      </w:r>
      <w:r>
        <w:rPr>
          <w:color w:val="218591"/>
          <w:spacing w:val="-1"/>
        </w:rPr>
        <w:t xml:space="preserve"> </w:t>
      </w:r>
      <w:r>
        <w:rPr>
          <w:color w:val="218591"/>
        </w:rPr>
        <w:t>per</w:t>
      </w:r>
      <w:r>
        <w:rPr>
          <w:color w:val="218591"/>
          <w:spacing w:val="-2"/>
        </w:rPr>
        <w:t xml:space="preserve"> </w:t>
      </w:r>
      <w:r>
        <w:rPr>
          <w:color w:val="218591"/>
        </w:rPr>
        <w:t>cent</w:t>
      </w:r>
      <w:r>
        <w:rPr>
          <w:color w:val="218591"/>
          <w:spacing w:val="-3"/>
        </w:rPr>
        <w:t xml:space="preserve"> </w:t>
      </w:r>
      <w:r>
        <w:rPr>
          <w:color w:val="218591"/>
        </w:rPr>
        <w:t>of G</w:t>
      </w:r>
      <w:r>
        <w:rPr>
          <w:color w:val="218591"/>
          <w:spacing w:val="-2"/>
        </w:rPr>
        <w:t>r</w:t>
      </w:r>
      <w:r>
        <w:rPr>
          <w:color w:val="218591"/>
        </w:rPr>
        <w:t>as</w:t>
      </w:r>
      <w:r>
        <w:rPr>
          <w:color w:val="218591"/>
          <w:spacing w:val="-2"/>
        </w:rPr>
        <w:t>s</w:t>
      </w:r>
      <w:r>
        <w:rPr>
          <w:color w:val="218591"/>
        </w:rPr>
        <w:t>y E</w:t>
      </w:r>
      <w:r>
        <w:rPr>
          <w:color w:val="218591"/>
          <w:spacing w:val="-2"/>
        </w:rPr>
        <w:t>u</w:t>
      </w:r>
      <w:r>
        <w:rPr>
          <w:color w:val="218591"/>
        </w:rPr>
        <w:t>c</w:t>
      </w:r>
      <w:r>
        <w:rPr>
          <w:color w:val="218591"/>
          <w:spacing w:val="-2"/>
        </w:rPr>
        <w:t>a</w:t>
      </w:r>
      <w:r>
        <w:rPr>
          <w:color w:val="218591"/>
        </w:rPr>
        <w:t>lypt Wo</w:t>
      </w:r>
      <w:r>
        <w:rPr>
          <w:color w:val="218591"/>
          <w:spacing w:val="-3"/>
        </w:rPr>
        <w:t>o</w:t>
      </w:r>
      <w:r>
        <w:rPr>
          <w:color w:val="218591"/>
        </w:rPr>
        <w:t>dland</w:t>
      </w:r>
      <w:r>
        <w:rPr>
          <w:color w:val="218591"/>
          <w:spacing w:val="-1"/>
        </w:rPr>
        <w:t xml:space="preserve"> i</w:t>
      </w:r>
      <w:r>
        <w:rPr>
          <w:color w:val="218591"/>
        </w:rPr>
        <w:t>s protect</w:t>
      </w:r>
      <w:r>
        <w:rPr>
          <w:color w:val="218591"/>
          <w:spacing w:val="-2"/>
        </w:rPr>
        <w:t>e</w:t>
      </w:r>
      <w:r>
        <w:rPr>
          <w:color w:val="218591"/>
        </w:rPr>
        <w:t>d w</w:t>
      </w:r>
      <w:r>
        <w:rPr>
          <w:color w:val="218591"/>
          <w:spacing w:val="-2"/>
        </w:rPr>
        <w:t>i</w:t>
      </w:r>
      <w:r>
        <w:rPr>
          <w:color w:val="218591"/>
        </w:rPr>
        <w:t>t</w:t>
      </w:r>
      <w:r>
        <w:rPr>
          <w:color w:val="218591"/>
          <w:spacing w:val="-2"/>
        </w:rPr>
        <w:t>h</w:t>
      </w:r>
      <w:r>
        <w:rPr>
          <w:color w:val="218591"/>
        </w:rPr>
        <w:t>in the</w:t>
      </w:r>
      <w:r>
        <w:rPr>
          <w:color w:val="218591"/>
          <w:spacing w:val="-2"/>
        </w:rPr>
        <w:t xml:space="preserve"> </w:t>
      </w:r>
      <w:r>
        <w:rPr>
          <w:color w:val="218591"/>
        </w:rPr>
        <w:t>Urban</w:t>
      </w:r>
      <w:r>
        <w:rPr>
          <w:color w:val="218591"/>
          <w:spacing w:val="-2"/>
        </w:rPr>
        <w:t xml:space="preserve"> </w:t>
      </w:r>
      <w:r>
        <w:rPr>
          <w:color w:val="218591"/>
          <w:spacing w:val="-3"/>
        </w:rPr>
        <w:t>G</w:t>
      </w:r>
      <w:r>
        <w:rPr>
          <w:color w:val="218591"/>
        </w:rPr>
        <w:t>ro</w:t>
      </w:r>
      <w:r>
        <w:rPr>
          <w:color w:val="218591"/>
          <w:spacing w:val="-2"/>
        </w:rPr>
        <w:t>w</w:t>
      </w:r>
      <w:r>
        <w:rPr>
          <w:color w:val="218591"/>
        </w:rPr>
        <w:t>th</w:t>
      </w:r>
      <w:r>
        <w:rPr>
          <w:color w:val="218591"/>
          <w:spacing w:val="1"/>
        </w:rPr>
        <w:t xml:space="preserve"> </w:t>
      </w:r>
      <w:r>
        <w:rPr>
          <w:color w:val="218591"/>
        </w:rPr>
        <w:t>B</w:t>
      </w:r>
      <w:r>
        <w:rPr>
          <w:color w:val="218591"/>
          <w:spacing w:val="-3"/>
        </w:rPr>
        <w:t>o</w:t>
      </w:r>
      <w:r>
        <w:rPr>
          <w:color w:val="218591"/>
        </w:rPr>
        <w:t>un</w:t>
      </w:r>
      <w:r>
        <w:rPr>
          <w:color w:val="218591"/>
          <w:spacing w:val="-2"/>
        </w:rPr>
        <w:t>d</w:t>
      </w:r>
      <w:r>
        <w:rPr>
          <w:color w:val="218591"/>
          <w:spacing w:val="-3"/>
        </w:rPr>
        <w:t>a</w:t>
      </w:r>
      <w:r>
        <w:rPr>
          <w:color w:val="218591"/>
        </w:rPr>
        <w:t>ry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3"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32" w:name="bookmark31"/>
      <w:bookmarkEnd w:id="32"/>
      <w:r>
        <w:rPr>
          <w:color w:val="218591"/>
        </w:rPr>
        <w:t>Introd</w:t>
      </w:r>
      <w:r>
        <w:rPr>
          <w:color w:val="218591"/>
          <w:spacing w:val="-2"/>
        </w:rPr>
        <w:t>u</w:t>
      </w:r>
      <w:r>
        <w:rPr>
          <w:color w:val="218591"/>
        </w:rPr>
        <w:t>ct</w:t>
      </w:r>
      <w:r>
        <w:rPr>
          <w:color w:val="218591"/>
          <w:spacing w:val="-2"/>
        </w:rPr>
        <w:t>i</w:t>
      </w:r>
      <w:r>
        <w:rPr>
          <w:color w:val="218591"/>
        </w:rPr>
        <w:t>on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ind w:right="183"/>
      </w:pPr>
      <w:r>
        <w:t xml:space="preserve">As </w:t>
      </w:r>
      <w:r>
        <w:rPr>
          <w:spacing w:val="-1"/>
        </w:rPr>
        <w:t>p</w:t>
      </w:r>
      <w:r>
        <w:t>art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rPr>
          <w:spacing w:val="1"/>
        </w:rPr>
        <w:t>m</w:t>
      </w:r>
      <w:r>
        <w:t xml:space="preserve">, </w:t>
      </w:r>
      <w:r>
        <w:rPr>
          <w:spacing w:val="1"/>
        </w:rPr>
        <w:t>t</w:t>
      </w:r>
      <w:r>
        <w:rPr>
          <w:spacing w:val="-4"/>
        </w:rPr>
        <w:t>h</w:t>
      </w:r>
      <w:r>
        <w:t>e 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Go</w:t>
      </w:r>
      <w:r>
        <w:t>ver</w:t>
      </w:r>
      <w:r>
        <w:rPr>
          <w:spacing w:val="-3"/>
        </w:rPr>
        <w:t>n</w:t>
      </w:r>
      <w:r>
        <w:rPr>
          <w:spacing w:val="1"/>
        </w:rPr>
        <w:t>m</w:t>
      </w:r>
      <w:r>
        <w:rPr>
          <w:spacing w:val="-2"/>
        </w:rPr>
        <w:t>e</w:t>
      </w:r>
      <w:r>
        <w:rPr>
          <w:spacing w:val="-1"/>
        </w:rPr>
        <w:t>n</w:t>
      </w:r>
      <w:r>
        <w:t>t</w:t>
      </w:r>
      <w:r>
        <w:rPr>
          <w:spacing w:val="1"/>
        </w:rPr>
        <w:t xml:space="preserve"> </w:t>
      </w:r>
      <w:r>
        <w:t>is req</w:t>
      </w:r>
      <w:r>
        <w:rPr>
          <w:spacing w:val="-2"/>
        </w:rPr>
        <w:t>u</w:t>
      </w:r>
      <w:r>
        <w:t>ired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pro</w:t>
      </w:r>
      <w:r>
        <w:rPr>
          <w:spacing w:val="-2"/>
        </w:rPr>
        <w:t>t</w:t>
      </w:r>
      <w:r>
        <w:t>ect</w:t>
      </w:r>
      <w:r>
        <w:rPr>
          <w:spacing w:val="-1"/>
        </w:rPr>
        <w:t xml:space="preserve"> </w:t>
      </w:r>
      <w:r>
        <w:rPr>
          <w:spacing w:val="-2"/>
        </w:rPr>
        <w:t>8</w:t>
      </w:r>
      <w:r>
        <w:t>0</w:t>
      </w:r>
      <w:r>
        <w:rPr>
          <w:spacing w:val="-2"/>
        </w:rPr>
        <w:t xml:space="preserve"> </w:t>
      </w:r>
      <w:r>
        <w:t>per ce</w:t>
      </w:r>
      <w:r>
        <w:rPr>
          <w:spacing w:val="-3"/>
        </w:rPr>
        <w:t>n</w:t>
      </w:r>
      <w:r>
        <w:t xml:space="preserve">t </w:t>
      </w:r>
      <w:r>
        <w:rPr>
          <w:spacing w:val="-2"/>
        </w:rPr>
        <w:t>o</w:t>
      </w:r>
      <w:r>
        <w:t>f Gras</w:t>
      </w:r>
      <w:r>
        <w:rPr>
          <w:spacing w:val="-3"/>
        </w:rPr>
        <w:t>s</w:t>
      </w:r>
      <w:r>
        <w:t>y Euca</w:t>
      </w:r>
      <w:r>
        <w:rPr>
          <w:spacing w:val="-1"/>
        </w:rPr>
        <w:t>l</w:t>
      </w:r>
      <w:r>
        <w:t>y</w:t>
      </w:r>
      <w:r>
        <w:rPr>
          <w:spacing w:val="-1"/>
        </w:rPr>
        <w:t>p</w:t>
      </w:r>
      <w:r>
        <w:t>t</w:t>
      </w:r>
      <w:r>
        <w:rPr>
          <w:spacing w:val="-2"/>
        </w:rPr>
        <w:t xml:space="preserve"> </w:t>
      </w:r>
      <w:r>
        <w:t>W</w:t>
      </w:r>
      <w:r>
        <w:rPr>
          <w:spacing w:val="-1"/>
        </w:rPr>
        <w:t>o</w:t>
      </w:r>
      <w:r>
        <w:rPr>
          <w:spacing w:val="1"/>
        </w:rPr>
        <w:t>o</w:t>
      </w:r>
      <w:r>
        <w:rPr>
          <w:spacing w:val="-1"/>
        </w:rPr>
        <w:t>d</w:t>
      </w:r>
      <w:r>
        <w:t>la</w:t>
      </w:r>
      <w:r>
        <w:rPr>
          <w:spacing w:val="-2"/>
        </w:rPr>
        <w:t>n</w:t>
      </w:r>
      <w:r>
        <w:t>d (G</w:t>
      </w:r>
      <w:r>
        <w:rPr>
          <w:spacing w:val="-3"/>
        </w:rPr>
        <w:t>E</w:t>
      </w:r>
      <w:r>
        <w:t>W)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ccur</w:t>
      </w:r>
      <w:r>
        <w:rPr>
          <w:spacing w:val="-1"/>
        </w:rPr>
        <w:t>r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w</w:t>
      </w:r>
      <w:r>
        <w:rPr>
          <w:spacing w:val="-3"/>
        </w:rPr>
        <w:t>i</w:t>
      </w:r>
      <w:r>
        <w:t>th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wt</w:t>
      </w:r>
      <w:r>
        <w:t>h</w:t>
      </w:r>
      <w:r>
        <w:rPr>
          <w:spacing w:val="-1"/>
        </w:rPr>
        <w:t xml:space="preserve"> </w:t>
      </w:r>
      <w: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>rs t</w:t>
      </w:r>
      <w:r>
        <w:rPr>
          <w:spacing w:val="-1"/>
        </w:rPr>
        <w:t>h</w:t>
      </w:r>
      <w:r>
        <w:rPr>
          <w:spacing w:val="-3"/>
        </w:rPr>
        <w:t>a</w:t>
      </w:r>
      <w:r>
        <w:t>t</w:t>
      </w:r>
      <w:r>
        <w:rPr>
          <w:spacing w:val="-2"/>
        </w:rPr>
        <w:t xml:space="preserve"> </w:t>
      </w:r>
      <w:r>
        <w:t>me</w:t>
      </w:r>
      <w:r>
        <w:rPr>
          <w:spacing w:val="-2"/>
        </w:rPr>
        <w:t>e</w:t>
      </w:r>
      <w:r>
        <w:t>ts</w:t>
      </w:r>
      <w:r>
        <w:rPr>
          <w:spacing w:val="1"/>
        </w:rPr>
        <w:t xml:space="preserve"> </w:t>
      </w:r>
      <w:r>
        <w:t>t</w:t>
      </w:r>
      <w:r>
        <w:rPr>
          <w:spacing w:val="-3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d</w:t>
      </w:r>
      <w:r>
        <w:t>efi</w:t>
      </w:r>
      <w:r>
        <w:rPr>
          <w:spacing w:val="-1"/>
        </w:rPr>
        <w:t>n</w:t>
      </w:r>
      <w:r>
        <w:t>ition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 ec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ical</w:t>
      </w:r>
      <w:r>
        <w:rPr>
          <w:spacing w:val="-3"/>
        </w:rPr>
        <w:t xml:space="preserve"> </w:t>
      </w:r>
      <w:r>
        <w:t>c</w:t>
      </w:r>
      <w:r>
        <w:rPr>
          <w:spacing w:val="-1"/>
        </w:rPr>
        <w:t>o</w:t>
      </w:r>
      <w:r>
        <w:rPr>
          <w:spacing w:val="-2"/>
        </w:rPr>
        <w:t>m</w:t>
      </w:r>
      <w:r>
        <w:t>m</w:t>
      </w:r>
      <w:r>
        <w:rPr>
          <w:spacing w:val="-1"/>
        </w:rPr>
        <w:t>un</w:t>
      </w:r>
      <w:r>
        <w:t>ity</w:t>
      </w:r>
      <w:r>
        <w:rPr>
          <w:spacing w:val="1"/>
        </w:rPr>
        <w:t xml:space="preserve"> </w:t>
      </w:r>
      <w:r>
        <w:rPr>
          <w:spacing w:val="-2"/>
        </w:rPr>
        <w:t>a</w:t>
      </w:r>
      <w:r>
        <w:t>s li</w:t>
      </w:r>
      <w:r>
        <w:rPr>
          <w:spacing w:val="-3"/>
        </w:rPr>
        <w:t>s</w:t>
      </w:r>
      <w:r>
        <w:t>ted</w:t>
      </w:r>
      <w:r>
        <w:rPr>
          <w:spacing w:val="-1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>er t</w:t>
      </w:r>
      <w:r>
        <w:rPr>
          <w:spacing w:val="-3"/>
        </w:rPr>
        <w:t>h</w:t>
      </w:r>
      <w:r>
        <w:t xml:space="preserve">e </w:t>
      </w:r>
      <w:r>
        <w:rPr>
          <w:spacing w:val="-3"/>
        </w:rPr>
        <w:t>E</w:t>
      </w:r>
      <w:r>
        <w:t>PBC A</w:t>
      </w:r>
      <w:r>
        <w:rPr>
          <w:spacing w:val="-3"/>
        </w:rPr>
        <w:t>c</w:t>
      </w:r>
      <w:r>
        <w:rPr>
          <w:spacing w:val="2"/>
        </w:rPr>
        <w:t>t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GEW</w:t>
      </w:r>
      <w:r>
        <w:rPr>
          <w:spacing w:val="1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listed</w:t>
      </w:r>
      <w:r>
        <w:rPr>
          <w:spacing w:val="-1"/>
        </w:rPr>
        <w:t xml:space="preserve"> </w:t>
      </w:r>
      <w:r>
        <w:rPr>
          <w:spacing w:val="-2"/>
        </w:rPr>
        <w:t>a</w:t>
      </w:r>
      <w:r>
        <w:t>s crit</w:t>
      </w:r>
      <w:r>
        <w:rPr>
          <w:spacing w:val="-3"/>
        </w:rPr>
        <w:t>i</w:t>
      </w:r>
      <w:r>
        <w:t>cal</w:t>
      </w:r>
      <w:r>
        <w:rPr>
          <w:spacing w:val="-1"/>
        </w:rPr>
        <w:t>l</w:t>
      </w:r>
      <w:r>
        <w:t>y</w:t>
      </w:r>
      <w:r>
        <w:rPr>
          <w:spacing w:val="-2"/>
        </w:rPr>
        <w:t xml:space="preserve"> e</w:t>
      </w:r>
      <w:r>
        <w:rPr>
          <w:spacing w:val="-1"/>
        </w:rPr>
        <w:t>nd</w:t>
      </w:r>
      <w:r>
        <w:t>a</w:t>
      </w:r>
      <w:r>
        <w:rPr>
          <w:spacing w:val="-1"/>
        </w:rPr>
        <w:t>ng</w:t>
      </w:r>
      <w:r>
        <w:t>ered u</w:t>
      </w:r>
      <w:r>
        <w:rPr>
          <w:spacing w:val="-2"/>
        </w:rPr>
        <w:t>n</w:t>
      </w:r>
      <w:r>
        <w:rPr>
          <w:spacing w:val="-1"/>
        </w:rPr>
        <w:t>d</w:t>
      </w:r>
      <w:r>
        <w:t>er the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>P</w:t>
      </w:r>
      <w:r>
        <w:t>BC</w:t>
      </w:r>
      <w:r>
        <w:rPr>
          <w:spacing w:val="-5"/>
        </w:rPr>
        <w:t xml:space="preserve"> </w:t>
      </w:r>
      <w:r>
        <w:t>Act.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82"/>
      </w:pPr>
      <w:r>
        <w:t>DE</w:t>
      </w:r>
      <w:r>
        <w:rPr>
          <w:spacing w:val="-2"/>
        </w:rPr>
        <w:t>L</w:t>
      </w:r>
      <w:r>
        <w:t>WP</w:t>
      </w:r>
      <w:r>
        <w:rPr>
          <w:spacing w:val="-1"/>
        </w:rPr>
        <w:t xml:space="preserve"> h</w:t>
      </w:r>
      <w:r>
        <w:t xml:space="preserve">as </w:t>
      </w:r>
      <w:r>
        <w:rPr>
          <w:spacing w:val="-2"/>
        </w:rPr>
        <w:t>e</w:t>
      </w:r>
      <w:r>
        <w:t>st</w:t>
      </w:r>
      <w:r>
        <w:rPr>
          <w:spacing w:val="-3"/>
        </w:rPr>
        <w:t>i</w:t>
      </w:r>
      <w:r>
        <w:t>mated</w:t>
      </w:r>
      <w:r>
        <w:rPr>
          <w:spacing w:val="-3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3</w:t>
      </w:r>
      <w:r>
        <w:rPr>
          <w:spacing w:val="-2"/>
        </w:rPr>
        <w:t>6</w:t>
      </w:r>
      <w:r>
        <w:t>8 he</w:t>
      </w:r>
      <w:r>
        <w:rPr>
          <w:spacing w:val="-2"/>
        </w:rPr>
        <w:t>c</w:t>
      </w:r>
      <w:r>
        <w:t>tares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in the</w:t>
      </w:r>
      <w:r>
        <w:rPr>
          <w:spacing w:val="-2"/>
        </w:rPr>
        <w:t xml:space="preserve"> </w:t>
      </w:r>
      <w:r>
        <w:rPr>
          <w:spacing w:val="-1"/>
        </w:rPr>
        <w:t>g</w:t>
      </w:r>
      <w:r>
        <w:t>rowth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>rs is</w:t>
      </w:r>
      <w:r>
        <w:rPr>
          <w:spacing w:val="-3"/>
        </w:rPr>
        <w:t xml:space="preserve"> </w:t>
      </w:r>
      <w:r>
        <w:t>‘hi</w:t>
      </w:r>
      <w:r>
        <w:rPr>
          <w:spacing w:val="-2"/>
        </w:rPr>
        <w:t>g</w:t>
      </w:r>
      <w:r>
        <w:rPr>
          <w:spacing w:val="-1"/>
        </w:rPr>
        <w:t>h</w:t>
      </w:r>
      <w:r>
        <w:t xml:space="preserve">ly </w:t>
      </w:r>
      <w:r>
        <w:rPr>
          <w:spacing w:val="-3"/>
        </w:rPr>
        <w:t>l</w:t>
      </w:r>
      <w:r>
        <w:t>ikely’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tain GEW</w:t>
      </w:r>
      <w:r>
        <w:rPr>
          <w:spacing w:val="1"/>
        </w:rPr>
        <w:t xml:space="preserve"> </w:t>
      </w:r>
      <w:r>
        <w:rPr>
          <w:spacing w:val="-3"/>
        </w:rPr>
        <w:t>(</w:t>
      </w:r>
      <w:r>
        <w:t>D</w:t>
      </w:r>
      <w:r>
        <w:rPr>
          <w:spacing w:val="-3"/>
        </w:rPr>
        <w:t>E</w:t>
      </w:r>
      <w:r>
        <w:t>PI,</w:t>
      </w:r>
      <w:r>
        <w:rPr>
          <w:spacing w:val="-3"/>
        </w:rPr>
        <w:t xml:space="preserve"> </w:t>
      </w:r>
      <w:r>
        <w:t>2</w:t>
      </w:r>
      <w:r>
        <w:rPr>
          <w:spacing w:val="-1"/>
        </w:rPr>
        <w:t>0</w:t>
      </w:r>
      <w:r>
        <w:t>13</w:t>
      </w:r>
      <w:r>
        <w:rPr>
          <w:spacing w:val="-3"/>
        </w:rPr>
        <w:t>a</w:t>
      </w:r>
      <w:r>
        <w:t>). Of</w:t>
      </w:r>
      <w:r>
        <w:rPr>
          <w:spacing w:val="-2"/>
        </w:rPr>
        <w:t xml:space="preserve"> </w:t>
      </w:r>
      <w:r>
        <w:t>th</w:t>
      </w:r>
      <w:r>
        <w:rPr>
          <w:spacing w:val="-1"/>
        </w:rPr>
        <w:t>i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itat,</w:t>
      </w:r>
      <w:r>
        <w:rPr>
          <w:spacing w:val="1"/>
        </w:rPr>
        <w:t xml:space="preserve"> </w:t>
      </w:r>
      <w:r>
        <w:rPr>
          <w:spacing w:val="-2"/>
        </w:rPr>
        <w:t>2</w:t>
      </w:r>
      <w:r>
        <w:t>94</w:t>
      </w:r>
      <w:r>
        <w:rPr>
          <w:spacing w:val="-2"/>
        </w:rPr>
        <w:t xml:space="preserve"> </w:t>
      </w:r>
      <w:r>
        <w:t>hec</w:t>
      </w:r>
      <w:r>
        <w:rPr>
          <w:spacing w:val="-2"/>
        </w:rPr>
        <w:t>t</w:t>
      </w:r>
      <w:r>
        <w:t>ares</w:t>
      </w:r>
      <w:r>
        <w:rPr>
          <w:spacing w:val="-2"/>
        </w:rPr>
        <w:t xml:space="preserve"> </w:t>
      </w:r>
      <w:r>
        <w:t>m</w:t>
      </w:r>
      <w:r>
        <w:rPr>
          <w:spacing w:val="-1"/>
        </w:rPr>
        <w:t>u</w:t>
      </w:r>
      <w:r>
        <w:t>st</w:t>
      </w:r>
      <w:r>
        <w:rPr>
          <w:spacing w:val="-4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-1"/>
        </w:rPr>
        <w:t>p</w:t>
      </w:r>
      <w:r>
        <w:t>ro</w:t>
      </w:r>
      <w:r>
        <w:rPr>
          <w:spacing w:val="-2"/>
        </w:rPr>
        <w:t>t</w:t>
      </w:r>
      <w:r>
        <w:t>ec</w:t>
      </w:r>
      <w:r>
        <w:rPr>
          <w:spacing w:val="-2"/>
        </w:rPr>
        <w:t>t</w:t>
      </w:r>
      <w:r>
        <w:t xml:space="preserve">ed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m</w:t>
      </w:r>
      <w:r>
        <w:rPr>
          <w:spacing w:val="-2"/>
        </w:rPr>
        <w:t>e</w:t>
      </w:r>
      <w:r>
        <w:t>et t</w:t>
      </w:r>
      <w:r>
        <w:rPr>
          <w:spacing w:val="-4"/>
        </w:rPr>
        <w:t>h</w:t>
      </w:r>
      <w:r>
        <w:t xml:space="preserve">e </w:t>
      </w:r>
      <w:r>
        <w:rPr>
          <w:spacing w:val="-2"/>
        </w:rPr>
        <w:t>8</w:t>
      </w:r>
      <w:r>
        <w:t>0 per</w:t>
      </w:r>
      <w:r>
        <w:rPr>
          <w:spacing w:val="-2"/>
        </w:rPr>
        <w:t xml:space="preserve"> </w:t>
      </w:r>
      <w:r>
        <w:t>cent</w:t>
      </w:r>
      <w:r>
        <w:rPr>
          <w:spacing w:val="-2"/>
        </w:rPr>
        <w:t xml:space="preserve"> </w:t>
      </w:r>
      <w:r>
        <w:t>tar</w:t>
      </w:r>
      <w:r>
        <w:rPr>
          <w:spacing w:val="-1"/>
        </w:rPr>
        <w:t>g</w:t>
      </w:r>
      <w:r>
        <w:t>et. 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at</w:t>
      </w:r>
      <w:r>
        <w:rPr>
          <w:spacing w:val="-2"/>
        </w:rPr>
        <w:t xml:space="preserve"> </w:t>
      </w:r>
      <w:r>
        <w:t>m</w:t>
      </w:r>
      <w:r>
        <w:rPr>
          <w:spacing w:val="-3"/>
        </w:rPr>
        <w:t>a</w:t>
      </w:r>
      <w:r>
        <w:t xml:space="preserve">y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tri</w:t>
      </w:r>
      <w:r>
        <w:rPr>
          <w:spacing w:val="-1"/>
        </w:rPr>
        <w:t>bu</w:t>
      </w:r>
      <w:r>
        <w:t>te</w:t>
      </w:r>
      <w:r>
        <w:rPr>
          <w:spacing w:val="-2"/>
        </w:rPr>
        <w:t xml:space="preserve"> t</w:t>
      </w:r>
      <w:r>
        <w:t>o</w:t>
      </w:r>
      <w:r>
        <w:rPr>
          <w:spacing w:val="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8</w:t>
      </w:r>
      <w:r>
        <w:t>0 per</w:t>
      </w:r>
      <w:r>
        <w:rPr>
          <w:spacing w:val="-3"/>
        </w:rPr>
        <w:t xml:space="preserve"> </w:t>
      </w:r>
      <w:r>
        <w:t>cent</w:t>
      </w:r>
      <w:r>
        <w:rPr>
          <w:spacing w:val="-2"/>
        </w:rPr>
        <w:t xml:space="preserve"> </w:t>
      </w:r>
      <w:r>
        <w:t>tar</w:t>
      </w:r>
      <w:r>
        <w:rPr>
          <w:spacing w:val="-2"/>
        </w:rPr>
        <w:t>ge</w:t>
      </w:r>
      <w:r>
        <w:t>t i</w:t>
      </w:r>
      <w:r>
        <w:rPr>
          <w:spacing w:val="-2"/>
        </w:rPr>
        <w:t>n</w:t>
      </w:r>
      <w:r>
        <w:rPr>
          <w:spacing w:val="-3"/>
        </w:rPr>
        <w:t>c</w:t>
      </w:r>
      <w:r>
        <w:t>l</w:t>
      </w:r>
      <w:r>
        <w:rPr>
          <w:spacing w:val="-2"/>
        </w:rPr>
        <w:t>u</w:t>
      </w:r>
      <w:r>
        <w:rPr>
          <w:spacing w:val="-1"/>
        </w:rPr>
        <w:t>d</w:t>
      </w:r>
      <w:r>
        <w:rPr>
          <w:spacing w:val="3"/>
        </w:rPr>
        <w:t>e</w:t>
      </w:r>
      <w:r>
        <w:t>s: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8"/>
        </w:numPr>
        <w:tabs>
          <w:tab w:val="left" w:pos="820"/>
        </w:tabs>
        <w:kinsoku w:val="0"/>
        <w:overflowPunct w:val="0"/>
        <w:ind w:left="820"/>
      </w:pPr>
      <w:r>
        <w:t>Co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</w:t>
      </w:r>
      <w:r>
        <w:rPr>
          <w:spacing w:val="-2"/>
        </w:rPr>
        <w:t>a</w:t>
      </w:r>
      <w:r>
        <w:t>s ide</w:t>
      </w:r>
      <w:r>
        <w:rPr>
          <w:spacing w:val="-1"/>
        </w:rPr>
        <w:t>n</w:t>
      </w:r>
      <w:r>
        <w:t>tif</w:t>
      </w:r>
      <w:r>
        <w:rPr>
          <w:spacing w:val="-3"/>
        </w:rPr>
        <w:t>i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B</w:t>
      </w:r>
      <w:r>
        <w:t>CS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8"/>
        </w:numPr>
        <w:tabs>
          <w:tab w:val="left" w:pos="820"/>
        </w:tabs>
        <w:kinsoku w:val="0"/>
        <w:overflowPunct w:val="0"/>
        <w:ind w:left="820" w:right="183"/>
      </w:pPr>
      <w:r>
        <w:rPr>
          <w:spacing w:val="-1"/>
        </w:rPr>
        <w:t>N</w:t>
      </w:r>
      <w:r>
        <w:t>ew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e</w:t>
      </w:r>
      <w:r>
        <w:t>xisting</w:t>
      </w:r>
      <w:r>
        <w:rPr>
          <w:spacing w:val="-1"/>
        </w:rPr>
        <w:t xml:space="preserve"> </w:t>
      </w:r>
      <w:r>
        <w:t>r</w:t>
      </w:r>
      <w:r>
        <w:rPr>
          <w:spacing w:val="-3"/>
        </w:rPr>
        <w:t>e</w:t>
      </w:r>
      <w:r>
        <w:t>se</w:t>
      </w:r>
      <w:r>
        <w:rPr>
          <w:spacing w:val="-3"/>
        </w:rPr>
        <w:t>r</w:t>
      </w:r>
      <w:r>
        <w:t>ves</w:t>
      </w:r>
      <w:r>
        <w:rPr>
          <w:spacing w:val="-1"/>
        </w:rPr>
        <w:t xml:space="preserve"> </w:t>
      </w:r>
      <w:r>
        <w:t>within</w:t>
      </w:r>
      <w:r>
        <w:rPr>
          <w:spacing w:val="-1"/>
        </w:rPr>
        <w:t xml:space="preserve"> </w:t>
      </w:r>
      <w:r>
        <w:rPr>
          <w:spacing w:val="-2"/>
        </w:rPr>
        <w:t>M</w:t>
      </w:r>
      <w:r>
        <w:t>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e’s</w:t>
      </w:r>
      <w:r>
        <w:rPr>
          <w:spacing w:val="-2"/>
        </w:rPr>
        <w:t xml:space="preserve"> </w:t>
      </w:r>
      <w:r>
        <w:t>gr</w:t>
      </w:r>
      <w:r>
        <w:rPr>
          <w:spacing w:val="-2"/>
        </w:rPr>
        <w:t>o</w:t>
      </w:r>
      <w:r>
        <w:t>wth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1"/>
        </w:rPr>
        <w:t>o</w:t>
      </w:r>
      <w:r>
        <w:t xml:space="preserve">rs </w:t>
      </w:r>
      <w:r>
        <w:rPr>
          <w:spacing w:val="-3"/>
        </w:rPr>
        <w:t>n</w:t>
      </w:r>
      <w:r>
        <w:rPr>
          <w:spacing w:val="1"/>
        </w:rPr>
        <w:t>o</w:t>
      </w:r>
      <w:r>
        <w:t>t i</w:t>
      </w:r>
      <w:r>
        <w:rPr>
          <w:spacing w:val="-2"/>
        </w:rPr>
        <w:t>d</w:t>
      </w:r>
      <w:r>
        <w:t>e</w:t>
      </w:r>
      <w:r>
        <w:rPr>
          <w:spacing w:val="-3"/>
        </w:rPr>
        <w:t>n</w:t>
      </w:r>
      <w:r>
        <w:t>tified</w:t>
      </w:r>
      <w:r>
        <w:rPr>
          <w:spacing w:val="-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 BCS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r </w:t>
      </w:r>
      <w:r>
        <w:rPr>
          <w:spacing w:val="-1"/>
        </w:rPr>
        <w:t>r</w:t>
      </w:r>
      <w:r>
        <w:t>eq</w:t>
      </w:r>
      <w:r>
        <w:rPr>
          <w:spacing w:val="-2"/>
        </w:rPr>
        <w:t>u</w:t>
      </w:r>
      <w:r>
        <w:t>ired</w:t>
      </w:r>
      <w:r>
        <w:rPr>
          <w:spacing w:val="-1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>er the</w:t>
      </w:r>
      <w:r>
        <w:rPr>
          <w:spacing w:val="-2"/>
        </w:rPr>
        <w:t xml:space="preserve"> </w:t>
      </w:r>
      <w:r>
        <w:t>prescr</w:t>
      </w:r>
      <w:r>
        <w:rPr>
          <w:spacing w:val="-3"/>
        </w:rPr>
        <w:t>i</w:t>
      </w:r>
      <w:r>
        <w:rPr>
          <w:spacing w:val="-1"/>
        </w:rPr>
        <w:t>p</w:t>
      </w:r>
      <w:r>
        <w:t>ti</w:t>
      </w:r>
      <w:r>
        <w:rPr>
          <w:spacing w:val="1"/>
        </w:rPr>
        <w:t>o</w:t>
      </w:r>
      <w:r>
        <w:rPr>
          <w:spacing w:val="-1"/>
        </w:rPr>
        <w:t>n</w:t>
      </w:r>
      <w:r>
        <w:t>s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8"/>
        </w:numPr>
        <w:tabs>
          <w:tab w:val="left" w:pos="820"/>
        </w:tabs>
        <w:kinsoku w:val="0"/>
        <w:overflowPunct w:val="0"/>
        <w:ind w:left="820" w:right="111"/>
      </w:pP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secu</w:t>
      </w:r>
      <w:r>
        <w:rPr>
          <w:spacing w:val="-4"/>
        </w:rPr>
        <w:t>r</w:t>
      </w:r>
      <w:r>
        <w:t>ed as pa</w:t>
      </w:r>
      <w:r>
        <w:rPr>
          <w:spacing w:val="-1"/>
        </w:rPr>
        <w:t>r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GEW</w:t>
      </w:r>
      <w:r>
        <w:rPr>
          <w:spacing w:val="-2"/>
        </w:rPr>
        <w:t xml:space="preserve"> </w:t>
      </w:r>
      <w:r>
        <w:t>Re</w:t>
      </w:r>
      <w:r>
        <w:rPr>
          <w:spacing w:val="-2"/>
        </w:rPr>
        <w:t>s</w:t>
      </w:r>
      <w:r>
        <w:t>er</w:t>
      </w:r>
      <w:r>
        <w:rPr>
          <w:spacing w:val="-2"/>
        </w:rPr>
        <w:t>v</w:t>
      </w:r>
      <w:r>
        <w:t>e that</w:t>
      </w:r>
      <w:r>
        <w:rPr>
          <w:spacing w:val="-3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dd</w:t>
      </w:r>
      <w:r>
        <w:t>it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 xml:space="preserve">al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t</w:t>
      </w:r>
      <w:r>
        <w:rPr>
          <w:spacing w:val="-4"/>
        </w:rPr>
        <w:t>h</w:t>
      </w:r>
      <w:r>
        <w:t>e 1</w:t>
      </w:r>
      <w:r>
        <w:rPr>
          <w:spacing w:val="-3"/>
        </w:rPr>
        <w:t>,</w:t>
      </w:r>
      <w:r>
        <w:rPr>
          <w:spacing w:val="-2"/>
        </w:rPr>
        <w:t>2</w:t>
      </w:r>
      <w:r>
        <w:t xml:space="preserve">00 </w:t>
      </w:r>
      <w:r>
        <w:rPr>
          <w:spacing w:val="-3"/>
        </w:rPr>
        <w:t>h</w:t>
      </w:r>
      <w:r>
        <w:t>ec</w:t>
      </w:r>
      <w:r>
        <w:rPr>
          <w:spacing w:val="1"/>
        </w:rPr>
        <w:t>t</w:t>
      </w:r>
      <w:r>
        <w:t>a</w:t>
      </w:r>
      <w:r>
        <w:rPr>
          <w:spacing w:val="-3"/>
        </w:rPr>
        <w:t>r</w:t>
      </w:r>
      <w:r>
        <w:t>es</w:t>
      </w:r>
      <w:r>
        <w:rPr>
          <w:spacing w:val="1"/>
        </w:rPr>
        <w:t xml:space="preserve"> o</w:t>
      </w:r>
      <w:r>
        <w:t>f 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the V</w:t>
      </w:r>
      <w:r>
        <w:rPr>
          <w:spacing w:val="-1"/>
        </w:rPr>
        <w:t>i</w:t>
      </w:r>
      <w:r>
        <w:t>ct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Go</w:t>
      </w:r>
      <w:r>
        <w:t>ver</w:t>
      </w:r>
      <w:r>
        <w:rPr>
          <w:spacing w:val="-3"/>
        </w:rPr>
        <w:t>n</w:t>
      </w:r>
      <w:r>
        <w:t>ment</w:t>
      </w:r>
      <w:r>
        <w:rPr>
          <w:spacing w:val="-1"/>
        </w:rPr>
        <w:t xml:space="preserve"> </w:t>
      </w:r>
      <w:r>
        <w:t>c</w:t>
      </w:r>
      <w:r>
        <w:rPr>
          <w:spacing w:val="-1"/>
        </w:rPr>
        <w:t>o</w:t>
      </w:r>
      <w:r>
        <w:rPr>
          <w:spacing w:val="-2"/>
        </w:rPr>
        <w:t>m</w:t>
      </w:r>
      <w:r>
        <w:t>mit</w:t>
      </w:r>
      <w:r>
        <w:rPr>
          <w:spacing w:val="-2"/>
        </w:rPr>
        <w:t>t</w:t>
      </w:r>
      <w:r>
        <w:t xml:space="preserve">ed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te</w:t>
      </w:r>
      <w:r>
        <w:rPr>
          <w:spacing w:val="-3"/>
        </w:rPr>
        <w:t>c</w:t>
      </w:r>
      <w:r>
        <w:t>ti</w:t>
      </w:r>
      <w:r>
        <w:rPr>
          <w:spacing w:val="-1"/>
        </w:rPr>
        <w:t>n</w:t>
      </w:r>
      <w:r>
        <w:t>g for</w:t>
      </w:r>
      <w:r>
        <w:rPr>
          <w:spacing w:val="-3"/>
        </w:rPr>
        <w:t xml:space="preserve"> </w:t>
      </w:r>
      <w:r>
        <w:t>t</w:t>
      </w:r>
      <w:r>
        <w:rPr>
          <w:spacing w:val="-4"/>
        </w:rPr>
        <w:t>h</w:t>
      </w:r>
      <w:r>
        <w:t>e re</w:t>
      </w:r>
      <w:r>
        <w:rPr>
          <w:spacing w:val="-3"/>
        </w:rPr>
        <w:t>s</w:t>
      </w:r>
      <w:r>
        <w:t>er</w:t>
      </w:r>
      <w:r>
        <w:rPr>
          <w:spacing w:val="-2"/>
        </w:rPr>
        <w:t>v</w:t>
      </w:r>
      <w:r>
        <w:rPr>
          <w:spacing w:val="1"/>
        </w:rPr>
        <w:t>e</w:t>
      </w:r>
      <w:r>
        <w:t>, in a</w:t>
      </w:r>
      <w:r>
        <w:rPr>
          <w:spacing w:val="-3"/>
        </w:rPr>
        <w:t>c</w:t>
      </w:r>
      <w: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 w</w:t>
      </w:r>
      <w:r>
        <w:rPr>
          <w:spacing w:val="-3"/>
        </w:rPr>
        <w:t>i</w:t>
      </w:r>
      <w:r>
        <w:t>th the BC</w:t>
      </w:r>
      <w:r>
        <w:rPr>
          <w:spacing w:val="-1"/>
        </w:rPr>
        <w:t>S</w:t>
      </w:r>
      <w:r>
        <w:t>.</w:t>
      </w:r>
    </w:p>
    <w:p w:rsidR="005366D3" w:rsidRDefault="005366D3">
      <w:pPr>
        <w:kinsoku w:val="0"/>
        <w:overflowPunct w:val="0"/>
        <w:spacing w:before="4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33" w:name="bookmark32"/>
      <w:bookmarkEnd w:id="33"/>
      <w:r>
        <w:rPr>
          <w:color w:val="218591"/>
        </w:rPr>
        <w:t>Progr</w:t>
      </w:r>
      <w:r>
        <w:rPr>
          <w:color w:val="218591"/>
          <w:spacing w:val="-2"/>
        </w:rPr>
        <w:t>e</w:t>
      </w:r>
      <w:r>
        <w:rPr>
          <w:color w:val="218591"/>
        </w:rPr>
        <w:t>ss so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3"/>
        </w:rPr>
        <w:t>f</w:t>
      </w:r>
      <w:r>
        <w:rPr>
          <w:color w:val="218591"/>
        </w:rPr>
        <w:t>ar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ind w:right="216"/>
      </w:pPr>
      <w:r>
        <w:t>The fi</w:t>
      </w:r>
      <w:r>
        <w:rPr>
          <w:spacing w:val="-1"/>
        </w:rPr>
        <w:t>r</w:t>
      </w:r>
      <w:r>
        <w:t>st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parcels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4"/>
        </w:rPr>
        <w:t>n</w:t>
      </w:r>
      <w:r>
        <w:t>t</w:t>
      </w:r>
      <w:r>
        <w:rPr>
          <w:spacing w:val="-3"/>
        </w:rPr>
        <w:t>a</w:t>
      </w:r>
      <w:r>
        <w:t>i</w:t>
      </w:r>
      <w:r>
        <w:rPr>
          <w:spacing w:val="-2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GEW ha</w:t>
      </w:r>
      <w:r>
        <w:rPr>
          <w:spacing w:val="-2"/>
        </w:rPr>
        <w:t>v</w:t>
      </w:r>
      <w:r>
        <w:t xml:space="preserve">e </w:t>
      </w:r>
      <w:r>
        <w:rPr>
          <w:spacing w:val="-1"/>
        </w:rPr>
        <w:t>b</w:t>
      </w:r>
      <w:r>
        <w:rPr>
          <w:spacing w:val="-2"/>
        </w:rPr>
        <w:t>e</w:t>
      </w:r>
      <w:r>
        <w:t>en s</w:t>
      </w:r>
      <w:r>
        <w:rPr>
          <w:spacing w:val="-2"/>
        </w:rPr>
        <w:t>e</w:t>
      </w:r>
      <w:r>
        <w:t>cu</w:t>
      </w:r>
      <w:r>
        <w:rPr>
          <w:spacing w:val="-1"/>
        </w:rPr>
        <w:t>r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w</w:t>
      </w:r>
      <w:r>
        <w:t>th are</w:t>
      </w:r>
      <w:r>
        <w:rPr>
          <w:spacing w:val="-3"/>
        </w:rPr>
        <w:t>a</w:t>
      </w:r>
      <w:r>
        <w:t>s t</w:t>
      </w:r>
      <w:r>
        <w:rPr>
          <w:spacing w:val="-1"/>
        </w:rPr>
        <w:t>h</w:t>
      </w:r>
      <w:r>
        <w:rPr>
          <w:spacing w:val="-3"/>
        </w:rPr>
        <w:t>r</w:t>
      </w:r>
      <w:r>
        <w:rPr>
          <w:spacing w:val="-2"/>
        </w:rPr>
        <w:t>o</w:t>
      </w:r>
      <w:r>
        <w:rPr>
          <w:spacing w:val="-1"/>
        </w:rPr>
        <w:t>ug</w:t>
      </w:r>
      <w:r>
        <w:t>h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rPr>
          <w:spacing w:val="2"/>
        </w:rPr>
        <w:t>n</w:t>
      </w:r>
      <w:r>
        <w:rPr>
          <w:spacing w:val="-1"/>
        </w:rPr>
        <w:t>-</w:t>
      </w:r>
      <w:r>
        <w:t>title 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ag</w:t>
      </w:r>
      <w:r>
        <w:rPr>
          <w:spacing w:val="-1"/>
        </w:rPr>
        <w:t>r</w:t>
      </w:r>
      <w:r>
        <w:t>e</w:t>
      </w:r>
      <w:r>
        <w:rPr>
          <w:spacing w:val="-2"/>
        </w:rPr>
        <w:t>e</w:t>
      </w:r>
      <w:r>
        <w:t>me</w:t>
      </w:r>
      <w:r>
        <w:rPr>
          <w:spacing w:val="-3"/>
        </w:rPr>
        <w:t>n</w:t>
      </w:r>
      <w:r>
        <w:t>ts</w:t>
      </w:r>
      <w:r>
        <w:rPr>
          <w:spacing w:val="-2"/>
        </w:rPr>
        <w:t xml:space="preserve"> </w:t>
      </w:r>
      <w:r>
        <w:rPr>
          <w:spacing w:val="-1"/>
        </w:rPr>
        <w:t>und</w:t>
      </w:r>
      <w:r>
        <w:t>er sect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69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rPr>
          <w:i/>
          <w:iCs/>
          <w:spacing w:val="-1"/>
        </w:rPr>
        <w:t>C</w:t>
      </w:r>
      <w:r>
        <w:rPr>
          <w:i/>
          <w:iCs/>
          <w:spacing w:val="-3"/>
        </w:rPr>
        <w:t>o</w:t>
      </w:r>
      <w:r>
        <w:rPr>
          <w:i/>
          <w:iCs/>
          <w:spacing w:val="-1"/>
        </w:rPr>
        <w:t>n</w:t>
      </w:r>
      <w:r>
        <w:rPr>
          <w:i/>
          <w:iCs/>
        </w:rPr>
        <w:t>se</w:t>
      </w:r>
      <w:r>
        <w:rPr>
          <w:i/>
          <w:iCs/>
          <w:spacing w:val="1"/>
        </w:rPr>
        <w:t>r</w:t>
      </w:r>
      <w:r>
        <w:rPr>
          <w:i/>
          <w:iCs/>
        </w:rPr>
        <w:t>v</w:t>
      </w:r>
      <w:r>
        <w:rPr>
          <w:i/>
          <w:iCs/>
          <w:spacing w:val="-1"/>
        </w:rPr>
        <w:t>a</w:t>
      </w:r>
      <w:r>
        <w:rPr>
          <w:i/>
          <w:iCs/>
        </w:rPr>
        <w:t>tion</w:t>
      </w:r>
      <w:r>
        <w:rPr>
          <w:i/>
          <w:iCs/>
          <w:spacing w:val="-1"/>
        </w:rPr>
        <w:t xml:space="preserve"> </w:t>
      </w:r>
      <w:r>
        <w:rPr>
          <w:i/>
          <w:iCs/>
        </w:rPr>
        <w:t>F</w:t>
      </w:r>
      <w:r>
        <w:rPr>
          <w:i/>
          <w:iCs/>
          <w:spacing w:val="-3"/>
        </w:rPr>
        <w:t>o</w:t>
      </w:r>
      <w:r>
        <w:rPr>
          <w:i/>
          <w:iCs/>
        </w:rPr>
        <w:t>re</w:t>
      </w:r>
      <w:r>
        <w:rPr>
          <w:i/>
          <w:iCs/>
          <w:spacing w:val="-2"/>
        </w:rPr>
        <w:t>s</w:t>
      </w:r>
      <w:r>
        <w:rPr>
          <w:i/>
          <w:iCs/>
        </w:rPr>
        <w:t>ts a</w:t>
      </w:r>
      <w:r>
        <w:rPr>
          <w:i/>
          <w:iCs/>
          <w:spacing w:val="-1"/>
        </w:rPr>
        <w:t>n</w:t>
      </w:r>
      <w:r>
        <w:rPr>
          <w:i/>
          <w:iCs/>
        </w:rPr>
        <w:t>d</w:t>
      </w:r>
      <w:r>
        <w:rPr>
          <w:i/>
          <w:iCs/>
          <w:spacing w:val="-3"/>
        </w:rPr>
        <w:t xml:space="preserve"> </w:t>
      </w:r>
      <w:r>
        <w:rPr>
          <w:i/>
          <w:iCs/>
        </w:rPr>
        <w:t>L</w:t>
      </w:r>
      <w:r>
        <w:rPr>
          <w:i/>
          <w:iCs/>
          <w:spacing w:val="-1"/>
        </w:rPr>
        <w:t>an</w:t>
      </w:r>
      <w:r>
        <w:rPr>
          <w:i/>
          <w:iCs/>
        </w:rPr>
        <w:t>d</w:t>
      </w:r>
      <w:r>
        <w:rPr>
          <w:i/>
          <w:iCs/>
          <w:spacing w:val="-1"/>
        </w:rPr>
        <w:t xml:space="preserve"> </w:t>
      </w:r>
      <w:r>
        <w:rPr>
          <w:i/>
          <w:iCs/>
        </w:rPr>
        <w:t>A</w:t>
      </w:r>
      <w:r>
        <w:rPr>
          <w:i/>
          <w:iCs/>
          <w:spacing w:val="-1"/>
        </w:rPr>
        <w:t>c</w:t>
      </w:r>
      <w:r>
        <w:rPr>
          <w:i/>
          <w:iCs/>
        </w:rPr>
        <w:t xml:space="preserve">t </w:t>
      </w:r>
      <w:r>
        <w:rPr>
          <w:i/>
          <w:iCs/>
          <w:spacing w:val="-2"/>
        </w:rPr>
        <w:t>1</w:t>
      </w:r>
      <w:r>
        <w:rPr>
          <w:i/>
          <w:iCs/>
        </w:rPr>
        <w:t>9</w:t>
      </w:r>
      <w:r>
        <w:rPr>
          <w:i/>
          <w:iCs/>
          <w:spacing w:val="-2"/>
        </w:rPr>
        <w:t>8</w:t>
      </w:r>
      <w:r>
        <w:rPr>
          <w:i/>
          <w:iCs/>
        </w:rPr>
        <w:t>7</w:t>
      </w:r>
      <w:r>
        <w:rPr>
          <w:i/>
          <w:iCs/>
          <w:spacing w:val="3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</w:t>
      </w:r>
      <w:r>
        <w:rPr>
          <w:spacing w:val="-3"/>
        </w:rPr>
        <w:t>h</w:t>
      </w:r>
      <w:r>
        <w:t>e reporti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d</w:t>
      </w:r>
      <w:r>
        <w:t>. This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 xml:space="preserve">was </w:t>
      </w:r>
      <w:r>
        <w:rPr>
          <w:spacing w:val="-3"/>
        </w:rPr>
        <w:t>s</w:t>
      </w:r>
      <w:r>
        <w:t xml:space="preserve">ecured in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-2"/>
        </w:rPr>
        <w:t>o</w:t>
      </w:r>
      <w:r>
        <w:t>n</w:t>
      </w:r>
      <w:r>
        <w:rPr>
          <w:spacing w:val="-1"/>
        </w:rPr>
        <w:t xml:space="preserve"> </w:t>
      </w:r>
      <w:r>
        <w:t>area</w:t>
      </w:r>
      <w:r>
        <w:rPr>
          <w:spacing w:val="-2"/>
        </w:rPr>
        <w:t xml:space="preserve"> </w:t>
      </w:r>
      <w:r>
        <w:t>26</w:t>
      </w:r>
      <w:r>
        <w:rPr>
          <w:spacing w:val="2"/>
        </w:rPr>
        <w:t xml:space="preserve"> </w:t>
      </w:r>
      <w:r>
        <w:rPr>
          <w:spacing w:val="-3"/>
        </w:rPr>
        <w:t>a</w:t>
      </w:r>
      <w:r>
        <w:t>t t</w:t>
      </w:r>
      <w:r>
        <w:rPr>
          <w:spacing w:val="-3"/>
        </w:rPr>
        <w:t>h</w:t>
      </w:r>
      <w:r>
        <w:t>e end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2</w:t>
      </w:r>
      <w:r>
        <w:rPr>
          <w:spacing w:val="-1"/>
        </w:rPr>
        <w:t>0</w:t>
      </w:r>
      <w:r>
        <w:rPr>
          <w:spacing w:val="-2"/>
        </w:rPr>
        <w:t>1</w:t>
      </w:r>
      <w:r>
        <w:t>4</w:t>
      </w:r>
      <w:r>
        <w:rPr>
          <w:spacing w:val="-1"/>
        </w:rPr>
        <w:t>-</w:t>
      </w:r>
      <w:r>
        <w:rPr>
          <w:spacing w:val="-2"/>
        </w:rPr>
        <w:t>1</w:t>
      </w:r>
      <w:r>
        <w:t xml:space="preserve">5. </w:t>
      </w:r>
      <w:r>
        <w:rPr>
          <w:spacing w:val="-1"/>
        </w:rPr>
        <w:t>A</w:t>
      </w:r>
      <w:r>
        <w:t>ccur</w:t>
      </w:r>
      <w:r>
        <w:rPr>
          <w:spacing w:val="-1"/>
        </w:rPr>
        <w:t>a</w:t>
      </w:r>
      <w:r>
        <w:rPr>
          <w:spacing w:val="-2"/>
        </w:rPr>
        <w:t>t</w:t>
      </w:r>
      <w:r>
        <w:t>e val</w:t>
      </w:r>
      <w:r>
        <w:rPr>
          <w:spacing w:val="-2"/>
        </w:rPr>
        <w:t>u</w:t>
      </w:r>
      <w:r>
        <w:t>es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o</w:t>
      </w:r>
      <w:r>
        <w:t>tal area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G</w:t>
      </w:r>
      <w:r>
        <w:rPr>
          <w:spacing w:val="-2"/>
        </w:rPr>
        <w:t>E</w:t>
      </w:r>
      <w:r>
        <w:t>W sec</w:t>
      </w:r>
      <w:r>
        <w:rPr>
          <w:spacing w:val="-1"/>
        </w:rPr>
        <w:t>u</w:t>
      </w:r>
      <w:r>
        <w:rPr>
          <w:spacing w:val="-3"/>
        </w:rPr>
        <w:t>r</w:t>
      </w:r>
      <w:r>
        <w:t>ed wi</w:t>
      </w:r>
      <w:r>
        <w:rPr>
          <w:spacing w:val="-1"/>
        </w:rPr>
        <w:t>l</w:t>
      </w:r>
      <w:r>
        <w:t xml:space="preserve">l </w:t>
      </w:r>
      <w:r>
        <w:rPr>
          <w:spacing w:val="-4"/>
        </w:rPr>
        <w:t>b</w:t>
      </w:r>
      <w:r>
        <w:t xml:space="preserve">e </w:t>
      </w:r>
      <w:r>
        <w:rPr>
          <w:spacing w:val="-1"/>
        </w:rPr>
        <w:t>d</w:t>
      </w:r>
      <w:r>
        <w:t>e</w:t>
      </w:r>
      <w:r>
        <w:rPr>
          <w:spacing w:val="-2"/>
        </w:rPr>
        <w:t>t</w:t>
      </w:r>
      <w:r>
        <w:t>e</w:t>
      </w:r>
      <w:r>
        <w:rPr>
          <w:spacing w:val="-3"/>
        </w:rPr>
        <w:t>r</w:t>
      </w:r>
      <w:r>
        <w:t>m</w:t>
      </w:r>
      <w:r>
        <w:rPr>
          <w:spacing w:val="-3"/>
        </w:rPr>
        <w:t>i</w:t>
      </w:r>
      <w:r>
        <w:rPr>
          <w:spacing w:val="-1"/>
        </w:rPr>
        <w:t>n</w:t>
      </w:r>
      <w:r>
        <w:t>ed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re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r</w:t>
      </w:r>
      <w:r>
        <w:t>ted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n</w:t>
      </w:r>
      <w:r>
        <w:t>ce i</w:t>
      </w:r>
      <w:r>
        <w:rPr>
          <w:spacing w:val="-2"/>
        </w:rPr>
        <w:t>nv</w:t>
      </w:r>
      <w:r>
        <w:t>ent</w:t>
      </w:r>
      <w:r>
        <w:rPr>
          <w:spacing w:val="1"/>
        </w:rPr>
        <w:t>o</w:t>
      </w:r>
      <w:r>
        <w:rPr>
          <w:spacing w:val="-3"/>
        </w:rPr>
        <w:t>r</w:t>
      </w:r>
      <w:r>
        <w:t>y su</w:t>
      </w:r>
      <w:r>
        <w:rPr>
          <w:spacing w:val="-3"/>
        </w:rPr>
        <w:t>r</w:t>
      </w:r>
      <w:r>
        <w:t>ve</w:t>
      </w:r>
      <w:r>
        <w:rPr>
          <w:spacing w:val="-1"/>
        </w:rPr>
        <w:t>y</w:t>
      </w:r>
      <w:r>
        <w:t>s ha</w:t>
      </w:r>
      <w:r>
        <w:rPr>
          <w:spacing w:val="-2"/>
        </w:rPr>
        <w:t>v</w:t>
      </w:r>
      <w:r>
        <w:t xml:space="preserve">e </w:t>
      </w:r>
      <w:r>
        <w:rPr>
          <w:spacing w:val="-1"/>
        </w:rPr>
        <w:t>b</w:t>
      </w:r>
      <w:r>
        <w:t>een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ndu</w:t>
      </w:r>
      <w:r>
        <w:t>ct</w:t>
      </w:r>
      <w:r>
        <w:rPr>
          <w:spacing w:val="1"/>
        </w:rPr>
        <w:t>e</w:t>
      </w:r>
      <w:r>
        <w:rPr>
          <w:spacing w:val="-1"/>
        </w:rPr>
        <w:t>d</w:t>
      </w:r>
      <w:r>
        <w:t>.</w:t>
      </w:r>
    </w:p>
    <w:p w:rsidR="005366D3" w:rsidRDefault="005366D3">
      <w:pPr>
        <w:pStyle w:val="BodyText"/>
        <w:kinsoku w:val="0"/>
        <w:overflowPunct w:val="0"/>
        <w:ind w:right="216"/>
        <w:sectPr w:rsidR="005366D3">
          <w:pgSz w:w="11907" w:h="16860"/>
          <w:pgMar w:top="1420" w:right="1420" w:bottom="1220" w:left="1340" w:header="0" w:footer="1039" w:gutter="0"/>
          <w:cols w:space="720" w:equalWidth="0">
            <w:col w:w="9147"/>
          </w:cols>
          <w:noEndnote/>
        </w:sectPr>
      </w:pPr>
    </w:p>
    <w:p w:rsidR="005366D3" w:rsidRDefault="005366D3">
      <w:pPr>
        <w:kinsoku w:val="0"/>
        <w:overflowPunct w:val="0"/>
        <w:spacing w:before="20" w:line="200" w:lineRule="exact"/>
        <w:rPr>
          <w:sz w:val="20"/>
          <w:szCs w:val="20"/>
        </w:rPr>
      </w:pPr>
    </w:p>
    <w:p w:rsidR="005366D3" w:rsidRDefault="005366D3">
      <w:pPr>
        <w:pStyle w:val="Heading1"/>
        <w:numPr>
          <w:ilvl w:val="0"/>
          <w:numId w:val="8"/>
        </w:numPr>
        <w:tabs>
          <w:tab w:val="left" w:pos="820"/>
        </w:tabs>
        <w:kinsoku w:val="0"/>
        <w:overflowPunct w:val="0"/>
        <w:spacing w:before="10" w:line="488" w:lineRule="exact"/>
        <w:ind w:right="935" w:firstLine="0"/>
        <w:rPr>
          <w:color w:val="000000"/>
        </w:rPr>
      </w:pPr>
      <w:bookmarkStart w:id="34" w:name="bookmark33"/>
      <w:bookmarkEnd w:id="34"/>
      <w:r>
        <w:rPr>
          <w:color w:val="218591"/>
        </w:rPr>
        <w:t>Eig</w:t>
      </w:r>
      <w:r>
        <w:rPr>
          <w:color w:val="218591"/>
          <w:spacing w:val="-2"/>
        </w:rPr>
        <w:t>h</w:t>
      </w:r>
      <w:r>
        <w:rPr>
          <w:color w:val="218591"/>
        </w:rPr>
        <w:t>ty per</w:t>
      </w:r>
      <w:r>
        <w:rPr>
          <w:color w:val="218591"/>
          <w:spacing w:val="-3"/>
        </w:rPr>
        <w:t xml:space="preserve"> </w:t>
      </w:r>
      <w:r>
        <w:rPr>
          <w:color w:val="218591"/>
        </w:rPr>
        <w:t>cent</w:t>
      </w:r>
      <w:r>
        <w:rPr>
          <w:color w:val="218591"/>
          <w:spacing w:val="-3"/>
        </w:rPr>
        <w:t xml:space="preserve"> </w:t>
      </w:r>
      <w:r>
        <w:rPr>
          <w:color w:val="218591"/>
        </w:rPr>
        <w:t>of h</w:t>
      </w:r>
      <w:r>
        <w:rPr>
          <w:color w:val="218591"/>
          <w:spacing w:val="-3"/>
        </w:rPr>
        <w:t>i</w:t>
      </w:r>
      <w:r>
        <w:rPr>
          <w:color w:val="218591"/>
        </w:rPr>
        <w:t>g</w:t>
      </w:r>
      <w:r>
        <w:rPr>
          <w:color w:val="218591"/>
          <w:spacing w:val="1"/>
        </w:rPr>
        <w:t>h</w:t>
      </w:r>
      <w:r>
        <w:rPr>
          <w:color w:val="218591"/>
        </w:rPr>
        <w:t>est</w:t>
      </w:r>
      <w:r>
        <w:rPr>
          <w:color w:val="218591"/>
          <w:spacing w:val="-3"/>
        </w:rPr>
        <w:t xml:space="preserve"> </w:t>
      </w:r>
      <w:r>
        <w:rPr>
          <w:color w:val="218591"/>
        </w:rPr>
        <w:t>pri</w:t>
      </w:r>
      <w:r>
        <w:rPr>
          <w:color w:val="218591"/>
          <w:spacing w:val="-4"/>
        </w:rPr>
        <w:t>o</w:t>
      </w:r>
      <w:r>
        <w:rPr>
          <w:color w:val="218591"/>
        </w:rPr>
        <w:t>r</w:t>
      </w:r>
      <w:r>
        <w:rPr>
          <w:color w:val="218591"/>
          <w:spacing w:val="-2"/>
        </w:rPr>
        <w:t>i</w:t>
      </w:r>
      <w:r>
        <w:rPr>
          <w:color w:val="218591"/>
        </w:rPr>
        <w:t>ty</w:t>
      </w:r>
      <w:r>
        <w:rPr>
          <w:color w:val="218591"/>
          <w:spacing w:val="3"/>
        </w:rPr>
        <w:t xml:space="preserve"> </w:t>
      </w:r>
      <w:r>
        <w:rPr>
          <w:color w:val="218591"/>
        </w:rPr>
        <w:t>h</w:t>
      </w:r>
      <w:r>
        <w:rPr>
          <w:color w:val="218591"/>
          <w:spacing w:val="-2"/>
        </w:rPr>
        <w:t>a</w:t>
      </w:r>
      <w:r>
        <w:rPr>
          <w:color w:val="218591"/>
        </w:rPr>
        <w:t>bitats f</w:t>
      </w:r>
      <w:r>
        <w:rPr>
          <w:color w:val="218591"/>
          <w:spacing w:val="-3"/>
        </w:rPr>
        <w:t>o</w:t>
      </w:r>
      <w:r>
        <w:rPr>
          <w:color w:val="218591"/>
        </w:rPr>
        <w:t>r Go</w:t>
      </w:r>
      <w:r>
        <w:rPr>
          <w:color w:val="218591"/>
          <w:spacing w:val="-2"/>
        </w:rPr>
        <w:t>l</w:t>
      </w:r>
      <w:r>
        <w:rPr>
          <w:color w:val="218591"/>
        </w:rPr>
        <w:t>den</w:t>
      </w:r>
      <w:r>
        <w:rPr>
          <w:color w:val="218591"/>
          <w:spacing w:val="1"/>
        </w:rPr>
        <w:t xml:space="preserve"> </w:t>
      </w:r>
      <w:r>
        <w:rPr>
          <w:color w:val="218591"/>
          <w:spacing w:val="-2"/>
        </w:rPr>
        <w:t>S</w:t>
      </w:r>
      <w:r>
        <w:rPr>
          <w:color w:val="218591"/>
        </w:rPr>
        <w:t>un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2"/>
        </w:rPr>
        <w:t>M</w:t>
      </w:r>
      <w:r>
        <w:rPr>
          <w:color w:val="218591"/>
        </w:rPr>
        <w:t>oth</w:t>
      </w:r>
      <w:r>
        <w:rPr>
          <w:color w:val="218591"/>
          <w:spacing w:val="1"/>
        </w:rPr>
        <w:t xml:space="preserve"> </w:t>
      </w:r>
      <w:r>
        <w:rPr>
          <w:color w:val="218591"/>
        </w:rPr>
        <w:t>pr</w:t>
      </w:r>
      <w:r>
        <w:rPr>
          <w:color w:val="218591"/>
          <w:spacing w:val="-3"/>
        </w:rPr>
        <w:t>o</w:t>
      </w:r>
      <w:r>
        <w:rPr>
          <w:color w:val="218591"/>
        </w:rPr>
        <w:t>tect</w:t>
      </w:r>
      <w:r>
        <w:rPr>
          <w:color w:val="218591"/>
          <w:spacing w:val="-2"/>
        </w:rPr>
        <w:t>e</w:t>
      </w:r>
      <w:r>
        <w:rPr>
          <w:color w:val="218591"/>
        </w:rPr>
        <w:t>d and</w:t>
      </w:r>
      <w:r>
        <w:rPr>
          <w:color w:val="218591"/>
          <w:spacing w:val="-1"/>
        </w:rPr>
        <w:t xml:space="preserve"> </w:t>
      </w:r>
      <w:r>
        <w:rPr>
          <w:color w:val="218591"/>
        </w:rPr>
        <w:t>m</w:t>
      </w:r>
      <w:r>
        <w:rPr>
          <w:color w:val="218591"/>
          <w:spacing w:val="-3"/>
        </w:rPr>
        <w:t>a</w:t>
      </w:r>
      <w:r>
        <w:rPr>
          <w:color w:val="218591"/>
        </w:rPr>
        <w:t>naged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3"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35" w:name="bookmark34"/>
      <w:bookmarkEnd w:id="35"/>
      <w:r>
        <w:rPr>
          <w:color w:val="218591"/>
        </w:rPr>
        <w:t>Introd</w:t>
      </w:r>
      <w:r>
        <w:rPr>
          <w:color w:val="218591"/>
          <w:spacing w:val="-2"/>
        </w:rPr>
        <w:t>u</w:t>
      </w:r>
      <w:r>
        <w:rPr>
          <w:color w:val="218591"/>
        </w:rPr>
        <w:t>ct</w:t>
      </w:r>
      <w:r>
        <w:rPr>
          <w:color w:val="218591"/>
          <w:spacing w:val="-2"/>
        </w:rPr>
        <w:t>i</w:t>
      </w:r>
      <w:r>
        <w:rPr>
          <w:color w:val="218591"/>
        </w:rPr>
        <w:t>on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</w:pPr>
      <w:r>
        <w:t xml:space="preserve">As </w:t>
      </w:r>
      <w:r>
        <w:rPr>
          <w:spacing w:val="-1"/>
        </w:rPr>
        <w:t>p</w:t>
      </w:r>
      <w:r>
        <w:t>art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rPr>
          <w:spacing w:val="1"/>
        </w:rPr>
        <w:t>m</w:t>
      </w:r>
      <w:r>
        <w:t>, t</w:t>
      </w:r>
      <w:r>
        <w:rPr>
          <w:spacing w:val="-4"/>
        </w:rPr>
        <w:t>h</w:t>
      </w:r>
      <w:r>
        <w:t>e 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Go</w:t>
      </w:r>
      <w:r>
        <w:t>ver</w:t>
      </w:r>
      <w:r>
        <w:rPr>
          <w:spacing w:val="-3"/>
        </w:rPr>
        <w:t>n</w:t>
      </w:r>
      <w:r>
        <w:t>m</w:t>
      </w:r>
      <w:r>
        <w:rPr>
          <w:spacing w:val="-2"/>
        </w:rPr>
        <w:t>e</w:t>
      </w:r>
      <w:r>
        <w:rPr>
          <w:spacing w:val="-1"/>
        </w:rPr>
        <w:t>n</w:t>
      </w:r>
      <w:r>
        <w:t>t is req</w:t>
      </w:r>
      <w:r>
        <w:rPr>
          <w:spacing w:val="-2"/>
        </w:rPr>
        <w:t>u</w:t>
      </w:r>
      <w:r>
        <w:t>ired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pro</w:t>
      </w:r>
      <w:r>
        <w:rPr>
          <w:spacing w:val="-2"/>
        </w:rPr>
        <w:t>t</w:t>
      </w:r>
      <w:r>
        <w:t>ect</w:t>
      </w:r>
      <w:r>
        <w:rPr>
          <w:spacing w:val="2"/>
        </w:rPr>
        <w:t xml:space="preserve"> </w:t>
      </w:r>
      <w:r>
        <w:rPr>
          <w:spacing w:val="-2"/>
        </w:rPr>
        <w:t>8</w:t>
      </w:r>
      <w:r>
        <w:t>0</w:t>
      </w:r>
      <w:r>
        <w:rPr>
          <w:spacing w:val="-2"/>
        </w:rPr>
        <w:t xml:space="preserve"> </w:t>
      </w:r>
      <w:r>
        <w:t>per ce</w:t>
      </w:r>
      <w:r>
        <w:rPr>
          <w:spacing w:val="-3"/>
        </w:rPr>
        <w:t>n</w:t>
      </w:r>
      <w:r>
        <w:t xml:space="preserve">t </w:t>
      </w:r>
      <w:r>
        <w:rPr>
          <w:spacing w:val="-2"/>
        </w:rPr>
        <w:t>o</w:t>
      </w:r>
      <w:r>
        <w:t>f h</w:t>
      </w:r>
      <w:r>
        <w:rPr>
          <w:spacing w:val="-1"/>
        </w:rPr>
        <w:t>ig</w:t>
      </w:r>
      <w:r>
        <w:t xml:space="preserve">h </w:t>
      </w:r>
      <w:r>
        <w:rPr>
          <w:spacing w:val="-1"/>
        </w:rPr>
        <w:t>p</w:t>
      </w:r>
      <w:r>
        <w:t>riority</w:t>
      </w:r>
      <w:r>
        <w:rPr>
          <w:spacing w:val="-1"/>
        </w:rPr>
        <w:t xml:space="preserve"> </w:t>
      </w:r>
      <w:r>
        <w:t>ha</w:t>
      </w:r>
      <w:r>
        <w:rPr>
          <w:spacing w:val="-2"/>
        </w:rPr>
        <w:t>b</w:t>
      </w:r>
      <w:r>
        <w:t xml:space="preserve">itat </w:t>
      </w:r>
      <w:r>
        <w:rPr>
          <w:spacing w:val="-3"/>
        </w:rPr>
        <w:t>f</w:t>
      </w:r>
      <w:r>
        <w:rPr>
          <w:spacing w:val="1"/>
        </w:rPr>
        <w:t>o</w:t>
      </w:r>
      <w:r>
        <w:t xml:space="preserve">r </w:t>
      </w:r>
      <w:r>
        <w:rPr>
          <w:spacing w:val="-3"/>
        </w:rPr>
        <w:t>G</w:t>
      </w:r>
      <w:r>
        <w:rPr>
          <w:spacing w:val="1"/>
        </w:rPr>
        <w:t>o</w:t>
      </w:r>
      <w:r>
        <w:t>l</w:t>
      </w:r>
      <w:r>
        <w:rPr>
          <w:spacing w:val="-2"/>
        </w:rPr>
        <w:t>d</w:t>
      </w:r>
      <w:r>
        <w:t>en</w:t>
      </w:r>
      <w:r>
        <w:rPr>
          <w:spacing w:val="-2"/>
        </w:rPr>
        <w:t xml:space="preserve"> </w:t>
      </w:r>
      <w:r>
        <w:t>S</w:t>
      </w:r>
      <w:r>
        <w:rPr>
          <w:spacing w:val="-2"/>
        </w:rPr>
        <w:t>u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Mo</w:t>
      </w:r>
      <w:r>
        <w:t>th</w:t>
      </w:r>
      <w:r>
        <w:rPr>
          <w:spacing w:val="-1"/>
        </w:rPr>
        <w:t xml:space="preserve"> </w:t>
      </w:r>
      <w:r>
        <w:t>(GS</w:t>
      </w:r>
      <w:r>
        <w:rPr>
          <w:spacing w:val="-3"/>
        </w:rPr>
        <w:t>M</w:t>
      </w:r>
      <w:r>
        <w:t>) w</w:t>
      </w:r>
      <w:r>
        <w:rPr>
          <w:spacing w:val="-3"/>
        </w:rPr>
        <w:t>i</w:t>
      </w:r>
      <w:r>
        <w:t>th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Vict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3"/>
        </w:rPr>
        <w:t xml:space="preserve"> </w:t>
      </w:r>
      <w:r>
        <w:t>Vol</w:t>
      </w:r>
      <w:r>
        <w:rPr>
          <w:spacing w:val="-3"/>
        </w:rPr>
        <w:t>c</w:t>
      </w:r>
      <w:r>
        <w:t>a</w:t>
      </w:r>
      <w:r>
        <w:rPr>
          <w:spacing w:val="-1"/>
        </w:rPr>
        <w:t>n</w:t>
      </w:r>
      <w:r>
        <w:t xml:space="preserve">ic </w:t>
      </w:r>
      <w:r>
        <w:rPr>
          <w:spacing w:val="1"/>
        </w:rPr>
        <w:t>P</w:t>
      </w:r>
      <w:r>
        <w:rPr>
          <w:spacing w:val="-3"/>
        </w:rPr>
        <w:t>l</w:t>
      </w:r>
      <w:r>
        <w:t>ain</w:t>
      </w:r>
      <w:r>
        <w:rPr>
          <w:spacing w:val="-2"/>
        </w:rPr>
        <w:t xml:space="preserve"> </w:t>
      </w:r>
      <w:r>
        <w:t>biore</w:t>
      </w:r>
      <w:r>
        <w:rPr>
          <w:spacing w:val="-1"/>
        </w:rPr>
        <w:t>g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kinsoku w:val="0"/>
        <w:overflowPunct w:val="0"/>
        <w:ind w:left="100" w:right="239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G</w:t>
      </w:r>
      <w:r>
        <w:rPr>
          <w:rFonts w:ascii="Calibri" w:hAnsi="Calibri" w:cs="Calibri"/>
          <w:spacing w:val="-1"/>
          <w:sz w:val="22"/>
          <w:szCs w:val="22"/>
        </w:rPr>
        <w:t>S</w:t>
      </w:r>
      <w:r>
        <w:rPr>
          <w:rFonts w:ascii="Calibri" w:hAnsi="Calibri" w:cs="Calibri"/>
          <w:sz w:val="22"/>
          <w:szCs w:val="22"/>
        </w:rPr>
        <w:t>M</w:t>
      </w:r>
      <w:r>
        <w:rPr>
          <w:rFonts w:ascii="Calibri" w:hAnsi="Calibri" w:cs="Calibri"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is li</w:t>
      </w:r>
      <w:r>
        <w:rPr>
          <w:rFonts w:ascii="Calibri" w:hAnsi="Calibri" w:cs="Calibri"/>
          <w:spacing w:val="-3"/>
          <w:sz w:val="22"/>
          <w:szCs w:val="22"/>
        </w:rPr>
        <w:t>s</w:t>
      </w:r>
      <w:r>
        <w:rPr>
          <w:rFonts w:ascii="Calibri" w:hAnsi="Calibri" w:cs="Calibri"/>
          <w:sz w:val="22"/>
          <w:szCs w:val="22"/>
        </w:rPr>
        <w:t>ted</w:t>
      </w:r>
      <w:r>
        <w:rPr>
          <w:rFonts w:ascii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as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criti</w:t>
      </w:r>
      <w:r>
        <w:rPr>
          <w:rFonts w:ascii="Calibri" w:hAnsi="Calibri" w:cs="Calibri"/>
          <w:spacing w:val="-3"/>
          <w:sz w:val="22"/>
          <w:szCs w:val="22"/>
        </w:rPr>
        <w:t>c</w:t>
      </w:r>
      <w:r>
        <w:rPr>
          <w:rFonts w:ascii="Calibri" w:hAnsi="Calibri" w:cs="Calibri"/>
          <w:sz w:val="22"/>
          <w:szCs w:val="22"/>
        </w:rPr>
        <w:t>al</w:t>
      </w:r>
      <w:r>
        <w:rPr>
          <w:rFonts w:ascii="Calibri" w:hAnsi="Calibri" w:cs="Calibri"/>
          <w:spacing w:val="-1"/>
          <w:sz w:val="22"/>
          <w:szCs w:val="22"/>
        </w:rPr>
        <w:t>l</w:t>
      </w:r>
      <w:r>
        <w:rPr>
          <w:rFonts w:ascii="Calibri" w:hAnsi="Calibri" w:cs="Calibri"/>
          <w:sz w:val="22"/>
          <w:szCs w:val="22"/>
        </w:rPr>
        <w:t>y</w:t>
      </w:r>
      <w:r>
        <w:rPr>
          <w:rFonts w:ascii="Calibri" w:hAnsi="Calibri" w:cs="Calibri"/>
          <w:spacing w:val="-2"/>
          <w:sz w:val="22"/>
          <w:szCs w:val="22"/>
        </w:rPr>
        <w:t xml:space="preserve"> e</w:t>
      </w:r>
      <w:r>
        <w:rPr>
          <w:rFonts w:ascii="Calibri" w:hAnsi="Calibri" w:cs="Calibri"/>
          <w:spacing w:val="-1"/>
          <w:sz w:val="22"/>
          <w:szCs w:val="22"/>
        </w:rPr>
        <w:t>nd</w:t>
      </w:r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pacing w:val="-1"/>
          <w:sz w:val="22"/>
          <w:szCs w:val="22"/>
        </w:rPr>
        <w:t>ng</w:t>
      </w:r>
      <w:r>
        <w:rPr>
          <w:rFonts w:ascii="Calibri" w:hAnsi="Calibri" w:cs="Calibri"/>
          <w:sz w:val="22"/>
          <w:szCs w:val="22"/>
        </w:rPr>
        <w:t>ered u</w:t>
      </w:r>
      <w:r>
        <w:rPr>
          <w:rFonts w:ascii="Calibri" w:hAnsi="Calibri" w:cs="Calibri"/>
          <w:spacing w:val="-2"/>
          <w:sz w:val="22"/>
          <w:szCs w:val="22"/>
        </w:rPr>
        <w:t>n</w:t>
      </w:r>
      <w:r>
        <w:rPr>
          <w:rFonts w:ascii="Calibri" w:hAnsi="Calibri" w:cs="Calibri"/>
          <w:spacing w:val="-1"/>
          <w:sz w:val="22"/>
          <w:szCs w:val="22"/>
        </w:rPr>
        <w:t>d</w:t>
      </w:r>
      <w:r>
        <w:rPr>
          <w:rFonts w:ascii="Calibri" w:hAnsi="Calibri" w:cs="Calibri"/>
          <w:sz w:val="22"/>
          <w:szCs w:val="22"/>
        </w:rPr>
        <w:t>er the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1"/>
          <w:sz w:val="22"/>
          <w:szCs w:val="22"/>
        </w:rPr>
        <w:t>P</w:t>
      </w:r>
      <w:r>
        <w:rPr>
          <w:rFonts w:ascii="Calibri" w:hAnsi="Calibri" w:cs="Calibri"/>
          <w:sz w:val="22"/>
          <w:szCs w:val="22"/>
        </w:rPr>
        <w:t>BC</w:t>
      </w:r>
      <w:r>
        <w:rPr>
          <w:rFonts w:ascii="Calibri" w:hAnsi="Calibri" w:cs="Calibri"/>
          <w:spacing w:val="-5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Act and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re</w:t>
      </w:r>
      <w:r>
        <w:rPr>
          <w:rFonts w:ascii="Calibri" w:hAnsi="Calibri" w:cs="Calibri"/>
          <w:spacing w:val="-3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te</w:t>
      </w:r>
      <w:r>
        <w:rPr>
          <w:rFonts w:ascii="Calibri" w:hAnsi="Calibri" w:cs="Calibri"/>
          <w:spacing w:val="-1"/>
          <w:sz w:val="22"/>
          <w:szCs w:val="22"/>
        </w:rPr>
        <w:t>n</w:t>
      </w:r>
      <w:r>
        <w:rPr>
          <w:rFonts w:ascii="Calibri" w:hAnsi="Calibri" w:cs="Calibri"/>
          <w:sz w:val="22"/>
          <w:szCs w:val="22"/>
        </w:rPr>
        <w:t>ed u</w:t>
      </w:r>
      <w:r>
        <w:rPr>
          <w:rFonts w:ascii="Calibri" w:hAnsi="Calibri" w:cs="Calibri"/>
          <w:spacing w:val="-2"/>
          <w:sz w:val="22"/>
          <w:szCs w:val="22"/>
        </w:rPr>
        <w:t>n</w:t>
      </w:r>
      <w:r>
        <w:rPr>
          <w:rFonts w:ascii="Calibri" w:hAnsi="Calibri" w:cs="Calibri"/>
          <w:spacing w:val="-1"/>
          <w:sz w:val="22"/>
          <w:szCs w:val="22"/>
        </w:rPr>
        <w:t>d</w:t>
      </w:r>
      <w:r>
        <w:rPr>
          <w:rFonts w:ascii="Calibri" w:hAnsi="Calibri" w:cs="Calibri"/>
          <w:sz w:val="22"/>
          <w:szCs w:val="22"/>
        </w:rPr>
        <w:t>er</w:t>
      </w:r>
      <w:r>
        <w:rPr>
          <w:rFonts w:ascii="Calibri" w:hAnsi="Calibri" w:cs="Calibri"/>
          <w:spacing w:val="-2"/>
          <w:sz w:val="22"/>
          <w:szCs w:val="22"/>
        </w:rPr>
        <w:t xml:space="preserve"> t</w:t>
      </w:r>
      <w:r>
        <w:rPr>
          <w:rFonts w:ascii="Calibri" w:hAnsi="Calibri" w:cs="Calibri"/>
          <w:spacing w:val="-1"/>
          <w:sz w:val="22"/>
          <w:szCs w:val="22"/>
        </w:rPr>
        <w:t>h</w:t>
      </w:r>
      <w:r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pacing w:val="3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V</w:t>
      </w:r>
      <w:r>
        <w:rPr>
          <w:rFonts w:ascii="Calibri" w:hAnsi="Calibri" w:cs="Calibri"/>
          <w:spacing w:val="-1"/>
          <w:sz w:val="22"/>
          <w:szCs w:val="22"/>
        </w:rPr>
        <w:t>i</w:t>
      </w:r>
      <w:r>
        <w:rPr>
          <w:rFonts w:ascii="Calibri" w:hAnsi="Calibri" w:cs="Calibri"/>
          <w:sz w:val="22"/>
          <w:szCs w:val="22"/>
        </w:rPr>
        <w:t>c</w:t>
      </w:r>
      <w:r>
        <w:rPr>
          <w:rFonts w:ascii="Calibri" w:hAnsi="Calibri" w:cs="Calibri"/>
          <w:spacing w:val="-2"/>
          <w:sz w:val="22"/>
          <w:szCs w:val="22"/>
        </w:rPr>
        <w:t>t</w:t>
      </w:r>
      <w:r>
        <w:rPr>
          <w:rFonts w:ascii="Calibri" w:hAnsi="Calibri" w:cs="Calibri"/>
          <w:spacing w:val="1"/>
          <w:sz w:val="22"/>
          <w:szCs w:val="22"/>
        </w:rPr>
        <w:t>o</w:t>
      </w:r>
      <w:r>
        <w:rPr>
          <w:rFonts w:ascii="Calibri" w:hAnsi="Calibri" w:cs="Calibri"/>
          <w:sz w:val="22"/>
          <w:szCs w:val="22"/>
        </w:rPr>
        <w:t>ri</w:t>
      </w:r>
      <w:r>
        <w:rPr>
          <w:rFonts w:ascii="Calibri" w:hAnsi="Calibri" w:cs="Calibri"/>
          <w:spacing w:val="-1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 xml:space="preserve">n 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F</w:t>
      </w:r>
      <w:r>
        <w:rPr>
          <w:rFonts w:ascii="Calibri" w:hAnsi="Calibri" w:cs="Calibri"/>
          <w:i/>
          <w:iCs/>
          <w:sz w:val="22"/>
          <w:szCs w:val="22"/>
        </w:rPr>
        <w:t>l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 xml:space="preserve">ra 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an</w:t>
      </w:r>
      <w:r>
        <w:rPr>
          <w:rFonts w:ascii="Calibri" w:hAnsi="Calibri" w:cs="Calibri"/>
          <w:i/>
          <w:iCs/>
          <w:sz w:val="22"/>
          <w:szCs w:val="22"/>
        </w:rPr>
        <w:t>d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aun</w:t>
      </w:r>
      <w:r>
        <w:rPr>
          <w:rFonts w:ascii="Calibri" w:hAnsi="Calibri" w:cs="Calibri"/>
          <w:i/>
          <w:iCs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Gu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an</w:t>
      </w:r>
      <w:r>
        <w:rPr>
          <w:rFonts w:ascii="Calibri" w:hAnsi="Calibri" w:cs="Calibri"/>
          <w:i/>
          <w:iCs/>
          <w:sz w:val="22"/>
          <w:szCs w:val="22"/>
        </w:rPr>
        <w:t>tee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Ac</w:t>
      </w:r>
      <w:r>
        <w:rPr>
          <w:rFonts w:ascii="Calibri" w:hAnsi="Calibri" w:cs="Calibri"/>
          <w:i/>
          <w:iCs/>
          <w:sz w:val="22"/>
          <w:szCs w:val="22"/>
        </w:rPr>
        <w:t>t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1</w:t>
      </w:r>
      <w:r>
        <w:rPr>
          <w:rFonts w:ascii="Calibri" w:hAnsi="Calibri" w:cs="Calibri"/>
          <w:i/>
          <w:iCs/>
          <w:sz w:val="22"/>
          <w:szCs w:val="22"/>
        </w:rPr>
        <w:t>9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8</w:t>
      </w:r>
      <w:r>
        <w:rPr>
          <w:rFonts w:ascii="Calibri" w:hAnsi="Calibri" w:cs="Calibri"/>
          <w:i/>
          <w:iCs/>
          <w:sz w:val="22"/>
          <w:szCs w:val="22"/>
        </w:rPr>
        <w:t>8</w:t>
      </w:r>
      <w:r>
        <w:rPr>
          <w:rFonts w:ascii="Calibri" w:hAnsi="Calibri" w:cs="Calibri"/>
          <w:i/>
          <w:iCs/>
          <w:spacing w:val="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(F</w:t>
      </w:r>
      <w:r>
        <w:rPr>
          <w:rFonts w:ascii="Calibri" w:hAnsi="Calibri" w:cs="Calibri"/>
          <w:spacing w:val="-2"/>
          <w:sz w:val="22"/>
          <w:szCs w:val="22"/>
        </w:rPr>
        <w:t>F</w:t>
      </w:r>
      <w:r>
        <w:rPr>
          <w:rFonts w:ascii="Calibri" w:hAnsi="Calibri" w:cs="Calibri"/>
          <w:sz w:val="22"/>
          <w:szCs w:val="22"/>
        </w:rPr>
        <w:t>G A</w:t>
      </w:r>
      <w:r>
        <w:rPr>
          <w:rFonts w:ascii="Calibri" w:hAnsi="Calibri" w:cs="Calibri"/>
          <w:spacing w:val="-3"/>
          <w:sz w:val="22"/>
          <w:szCs w:val="22"/>
        </w:rPr>
        <w:t>c</w:t>
      </w:r>
      <w:r>
        <w:rPr>
          <w:rFonts w:ascii="Calibri" w:hAnsi="Calibri" w:cs="Calibri"/>
          <w:sz w:val="22"/>
          <w:szCs w:val="22"/>
        </w:rPr>
        <w:t>t).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‘</w:t>
      </w:r>
      <w:r>
        <w:rPr>
          <w:spacing w:val="-1"/>
        </w:rPr>
        <w:t>H</w:t>
      </w:r>
      <w:r>
        <w:t>i</w:t>
      </w:r>
      <w:r>
        <w:rPr>
          <w:spacing w:val="-1"/>
        </w:rPr>
        <w:t>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>rity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rPr>
          <w:spacing w:val="-3"/>
        </w:rPr>
        <w:t>i</w:t>
      </w:r>
      <w:r>
        <w:t xml:space="preserve">tat’ </w:t>
      </w:r>
      <w:r>
        <w:rPr>
          <w:spacing w:val="-3"/>
        </w:rPr>
        <w:t>f</w:t>
      </w:r>
      <w:r>
        <w:rPr>
          <w:spacing w:val="1"/>
        </w:rPr>
        <w:t>o</w:t>
      </w:r>
      <w:r>
        <w:t xml:space="preserve">r </w:t>
      </w:r>
      <w:r>
        <w:rPr>
          <w:spacing w:val="-3"/>
        </w:rPr>
        <w:t>G</w:t>
      </w:r>
      <w:r>
        <w:t>SM</w:t>
      </w:r>
      <w:r>
        <w:rPr>
          <w:spacing w:val="1"/>
        </w:rPr>
        <w:t xml:space="preserve"> </w:t>
      </w:r>
      <w:r>
        <w:t>is defi</w:t>
      </w:r>
      <w:r>
        <w:rPr>
          <w:spacing w:val="-4"/>
        </w:rPr>
        <w:t>n</w:t>
      </w:r>
      <w:r>
        <w:t>ed as ‘</w:t>
      </w:r>
      <w:r>
        <w:rPr>
          <w:spacing w:val="-1"/>
        </w:rPr>
        <w:t>h</w:t>
      </w:r>
      <w:r>
        <w:t>i</w:t>
      </w:r>
      <w:r>
        <w:rPr>
          <w:spacing w:val="-1"/>
        </w:rPr>
        <w:t>g</w:t>
      </w:r>
      <w:r>
        <w:t>h</w:t>
      </w:r>
      <w:r>
        <w:rPr>
          <w:spacing w:val="-1"/>
        </w:rPr>
        <w:t xml:space="preserve"> </w:t>
      </w:r>
      <w:r>
        <w:t>pers</w:t>
      </w:r>
      <w:r>
        <w:rPr>
          <w:spacing w:val="-3"/>
        </w:rPr>
        <w:t>i</w:t>
      </w:r>
      <w:r>
        <w:t>ste</w:t>
      </w:r>
      <w:r>
        <w:rPr>
          <w:spacing w:val="-1"/>
        </w:rPr>
        <w:t>n</w:t>
      </w:r>
      <w:r>
        <w:t>ce</w:t>
      </w:r>
      <w:r>
        <w:rPr>
          <w:spacing w:val="-2"/>
        </w:rPr>
        <w:t xml:space="preserve"> </w:t>
      </w:r>
      <w:r>
        <w:t>ha</w:t>
      </w:r>
      <w:r>
        <w:rPr>
          <w:spacing w:val="-1"/>
        </w:rPr>
        <w:t>b</w:t>
      </w:r>
      <w:r>
        <w:t>itat’</w:t>
      </w:r>
      <w:r>
        <w:rPr>
          <w:spacing w:val="-2"/>
        </w:rPr>
        <w:t xml:space="preserve"> </w:t>
      </w:r>
      <w:r>
        <w:t>(as d</w:t>
      </w:r>
      <w:r>
        <w:rPr>
          <w:spacing w:val="-3"/>
        </w:rPr>
        <w:t>e</w:t>
      </w:r>
      <w:r>
        <w:t>te</w:t>
      </w:r>
      <w:r>
        <w:rPr>
          <w:spacing w:val="-3"/>
        </w:rPr>
        <w:t>r</w:t>
      </w:r>
      <w:r>
        <w:t>m</w:t>
      </w:r>
      <w:r>
        <w:rPr>
          <w:spacing w:val="-3"/>
        </w:rPr>
        <w:t>i</w:t>
      </w:r>
      <w:r>
        <w:rPr>
          <w:spacing w:val="-1"/>
        </w:rPr>
        <w:t>n</w:t>
      </w:r>
      <w:r>
        <w:t>ed in DSE,</w:t>
      </w:r>
      <w:r>
        <w:rPr>
          <w:spacing w:val="-3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0</w:t>
      </w:r>
      <w:r>
        <w:rPr>
          <w:spacing w:val="1"/>
        </w:rPr>
        <w:t>9</w:t>
      </w:r>
      <w:r>
        <w:t>) where</w:t>
      </w:r>
      <w:r>
        <w:rPr>
          <w:spacing w:val="-2"/>
        </w:rPr>
        <w:t xml:space="preserve"> </w:t>
      </w:r>
      <w:r>
        <w:t>the pr</w:t>
      </w:r>
      <w:r>
        <w:rPr>
          <w:spacing w:val="-3"/>
        </w:rPr>
        <w:t>e</w:t>
      </w:r>
      <w:r>
        <w:t>sence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species has</w:t>
      </w:r>
      <w:r>
        <w:rPr>
          <w:spacing w:val="-3"/>
        </w:rPr>
        <w:t xml:space="preserve"> </w:t>
      </w:r>
      <w:r>
        <w:t>been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fi</w:t>
      </w:r>
      <w:r>
        <w:rPr>
          <w:spacing w:val="-3"/>
        </w:rPr>
        <w:t>r</w:t>
      </w:r>
      <w:r>
        <w:t>m</w:t>
      </w:r>
      <w:r>
        <w:rPr>
          <w:spacing w:val="-2"/>
        </w:rPr>
        <w:t>e</w:t>
      </w:r>
      <w:r>
        <w:t>d.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08"/>
      </w:pPr>
      <w:r>
        <w:t xml:space="preserve">The </w:t>
      </w:r>
      <w:r>
        <w:rPr>
          <w:spacing w:val="-2"/>
        </w:rPr>
        <w:t>t</w:t>
      </w:r>
      <w:r>
        <w:rPr>
          <w:spacing w:val="1"/>
        </w:rPr>
        <w:t>o</w:t>
      </w:r>
      <w:r>
        <w:t xml:space="preserve">tal </w:t>
      </w:r>
      <w:r>
        <w:rPr>
          <w:spacing w:val="-3"/>
        </w:rPr>
        <w:t>a</w:t>
      </w:r>
      <w:r>
        <w:t>rea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h</w:t>
      </w:r>
      <w:r>
        <w:rPr>
          <w:spacing w:val="-1"/>
        </w:rPr>
        <w:t>ig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-2"/>
        </w:rPr>
        <w:t>o</w:t>
      </w:r>
      <w:r>
        <w:t>rity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1"/>
        </w:rPr>
        <w:t xml:space="preserve"> </w:t>
      </w:r>
      <w:r>
        <w:t>G</w:t>
      </w:r>
      <w:r>
        <w:rPr>
          <w:spacing w:val="-1"/>
        </w:rPr>
        <w:t>S</w:t>
      </w:r>
      <w:r>
        <w:t>M</w:t>
      </w:r>
      <w:r>
        <w:rPr>
          <w:spacing w:val="-1"/>
        </w:rPr>
        <w:t xml:space="preserve"> </w:t>
      </w:r>
      <w:r>
        <w:t>within</w:t>
      </w:r>
      <w:r>
        <w:rPr>
          <w:spacing w:val="-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 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t>Vo</w:t>
      </w:r>
      <w:r>
        <w:rPr>
          <w:spacing w:val="-3"/>
        </w:rPr>
        <w:t>l</w:t>
      </w:r>
      <w:r>
        <w:t>ca</w:t>
      </w:r>
      <w:r>
        <w:rPr>
          <w:spacing w:val="-1"/>
        </w:rPr>
        <w:t>n</w:t>
      </w:r>
      <w:r>
        <w:t>ic</w:t>
      </w:r>
      <w:r>
        <w:rPr>
          <w:spacing w:val="-2"/>
        </w:rPr>
        <w:t xml:space="preserve"> </w:t>
      </w:r>
      <w:r>
        <w:t>Pla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ioreg</w:t>
      </w:r>
      <w:r>
        <w:rPr>
          <w:spacing w:val="-1"/>
        </w:rPr>
        <w:t>i</w:t>
      </w:r>
      <w:r>
        <w:rPr>
          <w:spacing w:val="1"/>
        </w:rPr>
        <w:t>o</w:t>
      </w:r>
      <w:r>
        <w:t>n</w:t>
      </w:r>
      <w:r>
        <w:rPr>
          <w:spacing w:val="2"/>
        </w:rPr>
        <w:t xml:space="preserve"> </w:t>
      </w:r>
      <w:r>
        <w:rPr>
          <w:spacing w:val="-3"/>
        </w:rPr>
        <w:t>i</w:t>
      </w:r>
      <w:r>
        <w:t xml:space="preserve">s </w:t>
      </w:r>
      <w:r>
        <w:rPr>
          <w:spacing w:val="-1"/>
        </w:rPr>
        <w:t>1</w:t>
      </w:r>
      <w:r>
        <w:t>2</w:t>
      </w:r>
      <w:r>
        <w:rPr>
          <w:spacing w:val="-3"/>
        </w:rPr>
        <w:t>,</w:t>
      </w:r>
      <w:r>
        <w:t>3</w:t>
      </w:r>
      <w:r>
        <w:rPr>
          <w:spacing w:val="-2"/>
        </w:rPr>
        <w:t>2</w:t>
      </w:r>
      <w:r>
        <w:t xml:space="preserve">8 </w:t>
      </w:r>
      <w:r>
        <w:rPr>
          <w:spacing w:val="-1"/>
        </w:rPr>
        <w:t>h</w:t>
      </w:r>
      <w:r>
        <w:t>ec</w:t>
      </w:r>
      <w:r>
        <w:rPr>
          <w:spacing w:val="1"/>
        </w:rPr>
        <w:t>t</w:t>
      </w:r>
      <w:r>
        <w:t>ares</w:t>
      </w:r>
      <w:r>
        <w:rPr>
          <w:spacing w:val="-2"/>
        </w:rPr>
        <w:t xml:space="preserve"> </w:t>
      </w:r>
      <w:r>
        <w:t>(</w:t>
      </w:r>
      <w:r>
        <w:rPr>
          <w:spacing w:val="-2"/>
        </w:rPr>
        <w:t>D</w:t>
      </w:r>
      <w:r>
        <w:t>E</w:t>
      </w:r>
      <w:r>
        <w:rPr>
          <w:spacing w:val="1"/>
        </w:rPr>
        <w:t>P</w:t>
      </w:r>
      <w:r>
        <w:t>I,</w:t>
      </w:r>
      <w:r>
        <w:rPr>
          <w:spacing w:val="-3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3</w:t>
      </w:r>
      <w:r>
        <w:rPr>
          <w:spacing w:val="-1"/>
        </w:rPr>
        <w:t>d</w:t>
      </w:r>
      <w:r>
        <w:t>). Of</w:t>
      </w:r>
      <w:r>
        <w:rPr>
          <w:spacing w:val="-4"/>
        </w:rPr>
        <w:t xml:space="preserve"> </w:t>
      </w:r>
      <w:r>
        <w:t>th</w:t>
      </w:r>
      <w:r>
        <w:rPr>
          <w:spacing w:val="-1"/>
        </w:rPr>
        <w:t>i</w:t>
      </w:r>
      <w:r>
        <w:t>s ha</w:t>
      </w:r>
      <w:r>
        <w:rPr>
          <w:spacing w:val="-2"/>
        </w:rPr>
        <w:t>b</w:t>
      </w:r>
      <w:r>
        <w:t>itat,</w:t>
      </w:r>
      <w:r>
        <w:rPr>
          <w:spacing w:val="-2"/>
        </w:rPr>
        <w:t xml:space="preserve"> </w:t>
      </w:r>
      <w:r>
        <w:t>9</w:t>
      </w:r>
      <w:r>
        <w:rPr>
          <w:spacing w:val="-3"/>
        </w:rPr>
        <w:t>,</w:t>
      </w:r>
      <w:r>
        <w:t>8</w:t>
      </w:r>
      <w:r>
        <w:rPr>
          <w:spacing w:val="-2"/>
        </w:rPr>
        <w:t>6</w:t>
      </w:r>
      <w:r>
        <w:t>2 he</w:t>
      </w:r>
      <w:r>
        <w:rPr>
          <w:spacing w:val="-2"/>
        </w:rPr>
        <w:t>c</w:t>
      </w:r>
      <w:r>
        <w:t>tares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rPr>
          <w:spacing w:val="-1"/>
        </w:rPr>
        <w:t>u</w:t>
      </w:r>
      <w:r>
        <w:t>st</w:t>
      </w:r>
      <w:r>
        <w:rPr>
          <w:spacing w:val="-2"/>
        </w:rPr>
        <w:t xml:space="preserve"> </w:t>
      </w:r>
      <w:r>
        <w:rPr>
          <w:spacing w:val="1"/>
        </w:rPr>
        <w:t>b</w:t>
      </w:r>
      <w:r>
        <w:t xml:space="preserve">e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t</w:t>
      </w:r>
      <w:r>
        <w:rPr>
          <w:spacing w:val="-2"/>
        </w:rPr>
        <w:t>e</w:t>
      </w:r>
      <w:r>
        <w:t>ct</w:t>
      </w:r>
      <w:r>
        <w:rPr>
          <w:spacing w:val="1"/>
        </w:rPr>
        <w:t>e</w:t>
      </w:r>
      <w:r>
        <w:t>d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m</w:t>
      </w:r>
      <w:r>
        <w:t>e</w:t>
      </w:r>
      <w:r>
        <w:rPr>
          <w:spacing w:val="-2"/>
        </w:rPr>
        <w:t>e</w:t>
      </w:r>
      <w:r>
        <w:t>t the</w:t>
      </w:r>
      <w:r>
        <w:rPr>
          <w:spacing w:val="-2"/>
        </w:rPr>
        <w:t xml:space="preserve"> </w:t>
      </w:r>
      <w:r>
        <w:t>80</w:t>
      </w:r>
      <w:r>
        <w:rPr>
          <w:spacing w:val="-2"/>
        </w:rPr>
        <w:t xml:space="preserve"> </w:t>
      </w:r>
      <w:r>
        <w:t xml:space="preserve">per </w:t>
      </w:r>
      <w:r>
        <w:rPr>
          <w:spacing w:val="-2"/>
        </w:rPr>
        <w:t>c</w:t>
      </w:r>
      <w:r>
        <w:t>ent tar</w:t>
      </w:r>
      <w:r>
        <w:rPr>
          <w:spacing w:val="-1"/>
        </w:rPr>
        <w:t>g</w:t>
      </w:r>
      <w:r>
        <w:t>et.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>n</w:t>
      </w:r>
      <w:r>
        <w:t>d that</w:t>
      </w:r>
      <w:r>
        <w:rPr>
          <w:spacing w:val="-2"/>
        </w:rPr>
        <w:t xml:space="preserve"> </w:t>
      </w:r>
      <w:r>
        <w:t>m</w:t>
      </w:r>
      <w:r>
        <w:rPr>
          <w:spacing w:val="-3"/>
        </w:rPr>
        <w:t>a</w:t>
      </w:r>
      <w:r>
        <w:t>y</w:t>
      </w:r>
      <w:r>
        <w:rPr>
          <w:spacing w:val="2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</w:t>
      </w:r>
      <w:r>
        <w:rPr>
          <w:spacing w:val="-3"/>
        </w:rPr>
        <w:t>r</w:t>
      </w:r>
      <w:r>
        <w:t>i</w:t>
      </w:r>
      <w:r>
        <w:rPr>
          <w:spacing w:val="-2"/>
        </w:rPr>
        <w:t>b</w:t>
      </w:r>
      <w:r>
        <w:rPr>
          <w:spacing w:val="-1"/>
        </w:rPr>
        <w:t>u</w:t>
      </w:r>
      <w:r>
        <w:t xml:space="preserve">te </w:t>
      </w:r>
      <w:r>
        <w:rPr>
          <w:spacing w:val="-2"/>
        </w:rPr>
        <w:t>t</w:t>
      </w:r>
      <w:r>
        <w:t>o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8</w:t>
      </w:r>
      <w:r>
        <w:t>0 per</w:t>
      </w:r>
      <w:r>
        <w:rPr>
          <w:spacing w:val="-2"/>
        </w:rPr>
        <w:t xml:space="preserve"> </w:t>
      </w:r>
      <w:r>
        <w:t>cent</w:t>
      </w:r>
      <w:r>
        <w:rPr>
          <w:spacing w:val="-2"/>
        </w:rPr>
        <w:t xml:space="preserve"> </w:t>
      </w:r>
      <w:r>
        <w:t>ta</w:t>
      </w:r>
      <w:r>
        <w:rPr>
          <w:spacing w:val="-3"/>
        </w:rPr>
        <w:t>r</w:t>
      </w:r>
      <w:r>
        <w:rPr>
          <w:spacing w:val="-1"/>
        </w:rPr>
        <w:t>g</w:t>
      </w:r>
      <w:r>
        <w:t>et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t>cl</w:t>
      </w:r>
      <w:r>
        <w:rPr>
          <w:spacing w:val="-1"/>
        </w:rPr>
        <w:t>ud</w:t>
      </w:r>
      <w:r>
        <w:t>es: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8"/>
        </w:numPr>
        <w:tabs>
          <w:tab w:val="left" w:pos="820"/>
        </w:tabs>
        <w:kinsoku w:val="0"/>
        <w:overflowPunct w:val="0"/>
        <w:ind w:left="820"/>
      </w:pPr>
      <w:r>
        <w:t>WGR</w:t>
      </w:r>
      <w:r>
        <w:rPr>
          <w:spacing w:val="1"/>
        </w:rPr>
        <w:t xml:space="preserve"> </w:t>
      </w:r>
      <w:r>
        <w:rPr>
          <w:spacing w:val="-3"/>
        </w:rPr>
        <w:t>(</w:t>
      </w:r>
      <w:r>
        <w:t>ex</w:t>
      </w:r>
      <w:r>
        <w:rPr>
          <w:spacing w:val="-1"/>
        </w:rPr>
        <w:t>p</w:t>
      </w:r>
      <w:r>
        <w:t>e</w:t>
      </w:r>
      <w:r>
        <w:rPr>
          <w:spacing w:val="-2"/>
        </w:rPr>
        <w:t>c</w:t>
      </w:r>
      <w:r>
        <w:t>ted</w:t>
      </w:r>
      <w:r>
        <w:rPr>
          <w:spacing w:val="-3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t</w:t>
      </w:r>
      <w:r>
        <w:t>ect</w:t>
      </w:r>
      <w:r>
        <w:rPr>
          <w:spacing w:val="-1"/>
        </w:rPr>
        <w:t xml:space="preserve"> </w:t>
      </w:r>
      <w:r>
        <w:t>8,</w:t>
      </w:r>
      <w:r>
        <w:rPr>
          <w:spacing w:val="-2"/>
        </w:rPr>
        <w:t>1</w:t>
      </w:r>
      <w:r>
        <w:t>00</w:t>
      </w:r>
      <w:r>
        <w:rPr>
          <w:spacing w:val="-2"/>
        </w:rPr>
        <w:t xml:space="preserve"> </w:t>
      </w:r>
      <w:r>
        <w:rPr>
          <w:spacing w:val="1"/>
        </w:rPr>
        <w:t>h</w:t>
      </w:r>
      <w:r>
        <w:t>ec</w:t>
      </w:r>
      <w:r>
        <w:rPr>
          <w:spacing w:val="1"/>
        </w:rPr>
        <w:t>t</w:t>
      </w:r>
      <w:r>
        <w:t>a</w:t>
      </w:r>
      <w:r>
        <w:rPr>
          <w:spacing w:val="-3"/>
        </w:rPr>
        <w:t>r</w:t>
      </w:r>
      <w:r>
        <w:t>es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 h</w:t>
      </w:r>
      <w:r>
        <w:rPr>
          <w:spacing w:val="-1"/>
        </w:rPr>
        <w:t>ig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-2"/>
        </w:rPr>
        <w:t>o</w:t>
      </w:r>
      <w:r>
        <w:t>rity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</w:t>
      </w:r>
      <w:r>
        <w:rPr>
          <w:spacing w:val="-2"/>
        </w:rPr>
        <w:t>t</w:t>
      </w:r>
      <w:r>
        <w:t>)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8"/>
        </w:numPr>
        <w:tabs>
          <w:tab w:val="left" w:pos="820"/>
        </w:tabs>
        <w:kinsoku w:val="0"/>
        <w:overflowPunct w:val="0"/>
        <w:ind w:left="820"/>
      </w:pPr>
      <w:r>
        <w:t>GEW</w:t>
      </w:r>
      <w:r>
        <w:rPr>
          <w:spacing w:val="1"/>
        </w:rPr>
        <w:t xml:space="preserve"> </w:t>
      </w:r>
      <w:r>
        <w:rPr>
          <w:spacing w:val="-3"/>
        </w:rPr>
        <w:t>R</w:t>
      </w:r>
      <w:r>
        <w:t>ese</w:t>
      </w:r>
      <w:r>
        <w:rPr>
          <w:spacing w:val="-3"/>
        </w:rPr>
        <w:t>r</w:t>
      </w:r>
      <w:r>
        <w:t>ve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8"/>
        </w:numPr>
        <w:tabs>
          <w:tab w:val="left" w:pos="820"/>
        </w:tabs>
        <w:kinsoku w:val="0"/>
        <w:overflowPunct w:val="0"/>
        <w:ind w:left="820" w:right="301"/>
      </w:pPr>
      <w:r>
        <w:rPr>
          <w:spacing w:val="-1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</w:t>
      </w:r>
      <w:r>
        <w:rPr>
          <w:spacing w:val="-2"/>
        </w:rPr>
        <w:t>a</w:t>
      </w:r>
      <w:r>
        <w:t>s i</w:t>
      </w:r>
      <w:r>
        <w:rPr>
          <w:spacing w:val="-2"/>
        </w:rPr>
        <w:t>d</w:t>
      </w:r>
      <w:r>
        <w:t>entif</w:t>
      </w:r>
      <w:r>
        <w:rPr>
          <w:spacing w:val="-3"/>
        </w:rPr>
        <w:t>i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1"/>
        </w:rPr>
        <w:t xml:space="preserve"> </w:t>
      </w:r>
      <w:r>
        <w:rPr>
          <w:spacing w:val="-3"/>
        </w:rPr>
        <w:t>B</w:t>
      </w:r>
      <w:r>
        <w:rPr>
          <w:spacing w:val="-1"/>
        </w:rPr>
        <w:t>C</w:t>
      </w:r>
      <w:r>
        <w:t>S (</w:t>
      </w:r>
      <w:r>
        <w:rPr>
          <w:spacing w:val="-2"/>
        </w:rPr>
        <w:t>e</w:t>
      </w:r>
      <w:r>
        <w:t>xpec</w:t>
      </w:r>
      <w:r>
        <w:rPr>
          <w:spacing w:val="-2"/>
        </w:rPr>
        <w:t>t</w:t>
      </w:r>
      <w:r>
        <w:t xml:space="preserve">ed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p</w:t>
      </w:r>
      <w:r>
        <w:t>rote</w:t>
      </w:r>
      <w:r>
        <w:rPr>
          <w:spacing w:val="-3"/>
        </w:rPr>
        <w:t>c</w:t>
      </w:r>
      <w:r>
        <w:t>t</w:t>
      </w:r>
      <w:r>
        <w:rPr>
          <w:spacing w:val="-2"/>
        </w:rPr>
        <w:t xml:space="preserve"> </w:t>
      </w:r>
      <w:r>
        <w:t>4</w:t>
      </w:r>
      <w:r>
        <w:rPr>
          <w:spacing w:val="-2"/>
        </w:rPr>
        <w:t>1</w:t>
      </w:r>
      <w:r>
        <w:t xml:space="preserve">0 </w:t>
      </w:r>
      <w:r>
        <w:rPr>
          <w:spacing w:val="1"/>
        </w:rPr>
        <w:t>h</w:t>
      </w:r>
      <w:r>
        <w:t>e</w:t>
      </w:r>
      <w:r>
        <w:rPr>
          <w:spacing w:val="-2"/>
        </w:rPr>
        <w:t>c</w:t>
      </w:r>
      <w:r>
        <w:t>tares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hi</w:t>
      </w:r>
      <w:r>
        <w:rPr>
          <w:spacing w:val="-2"/>
        </w:rPr>
        <w:t>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 xml:space="preserve">rity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itat)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8"/>
        </w:numPr>
        <w:tabs>
          <w:tab w:val="left" w:pos="820"/>
        </w:tabs>
        <w:kinsoku w:val="0"/>
        <w:overflowPunct w:val="0"/>
        <w:ind w:left="820"/>
      </w:pPr>
      <w:r>
        <w:t>A</w:t>
      </w:r>
      <w:r>
        <w:rPr>
          <w:spacing w:val="-2"/>
        </w:rPr>
        <w:t>d</w:t>
      </w:r>
      <w:r>
        <w:rPr>
          <w:spacing w:val="-1"/>
        </w:rPr>
        <w:t>d</w:t>
      </w:r>
      <w:r>
        <w:t>itio</w:t>
      </w:r>
      <w:r>
        <w:rPr>
          <w:spacing w:val="-1"/>
        </w:rPr>
        <w:t>n</w:t>
      </w:r>
      <w:r>
        <w:t xml:space="preserve">al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 xml:space="preserve">be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t</w:t>
      </w:r>
      <w:r>
        <w:rPr>
          <w:spacing w:val="-2"/>
        </w:rPr>
        <w:t>e</w:t>
      </w:r>
      <w:r>
        <w:t>ct</w:t>
      </w:r>
      <w:r>
        <w:rPr>
          <w:spacing w:val="1"/>
        </w:rPr>
        <w:t>e</w:t>
      </w:r>
      <w:r>
        <w:t>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tside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UG</w:t>
      </w:r>
      <w:r>
        <w:rPr>
          <w:spacing w:val="2"/>
        </w:rPr>
        <w:t>B</w:t>
      </w:r>
      <w:r>
        <w:t>,</w:t>
      </w:r>
      <w:r>
        <w:rPr>
          <w:spacing w:val="-2"/>
        </w:rPr>
        <w:t xml:space="preserve"> </w:t>
      </w:r>
      <w:r>
        <w:rPr>
          <w:spacing w:val="-3"/>
        </w:rPr>
        <w:t>a</w:t>
      </w:r>
      <w:r>
        <w:t>s specified in</w:t>
      </w:r>
      <w:r>
        <w:rPr>
          <w:spacing w:val="-4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1"/>
        </w:rPr>
        <w:t xml:space="preserve"> </w:t>
      </w:r>
      <w:r>
        <w:rPr>
          <w:spacing w:val="-3"/>
        </w:rPr>
        <w:t>B</w:t>
      </w:r>
      <w:r>
        <w:t>CS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2"/>
          <w:numId w:val="8"/>
        </w:numPr>
        <w:tabs>
          <w:tab w:val="left" w:pos="820"/>
        </w:tabs>
        <w:kinsoku w:val="0"/>
        <w:overflowPunct w:val="0"/>
        <w:ind w:left="820" w:right="165"/>
      </w:pPr>
      <w:r>
        <w:rPr>
          <w:spacing w:val="-1"/>
        </w:rPr>
        <w:t>N</w:t>
      </w:r>
      <w:r>
        <w:t>ew and</w:t>
      </w:r>
      <w:r>
        <w:rPr>
          <w:spacing w:val="-2"/>
        </w:rPr>
        <w:t xml:space="preserve"> e</w:t>
      </w:r>
      <w:r>
        <w:t>xisting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 xml:space="preserve">eas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-2"/>
        </w:rPr>
        <w:t>o</w:t>
      </w:r>
      <w:r>
        <w:t>tec</w:t>
      </w:r>
      <w:r>
        <w:rPr>
          <w:spacing w:val="-2"/>
        </w:rPr>
        <w:t>t</w:t>
      </w:r>
      <w:r>
        <w:t>ed</w:t>
      </w:r>
      <w:r>
        <w:rPr>
          <w:spacing w:val="1"/>
        </w:rPr>
        <w:t xml:space="preserve"> </w:t>
      </w:r>
      <w:r>
        <w:t>within</w:t>
      </w:r>
      <w:r>
        <w:rPr>
          <w:spacing w:val="-4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tside</w:t>
      </w:r>
      <w:r>
        <w:rPr>
          <w:spacing w:val="-3"/>
        </w:rPr>
        <w:t xml:space="preserve"> </w:t>
      </w:r>
      <w:r>
        <w:t>t</w:t>
      </w:r>
      <w:r>
        <w:rPr>
          <w:spacing w:val="-4"/>
        </w:rPr>
        <w:t>h</w:t>
      </w:r>
      <w:r>
        <w:t>e</w:t>
      </w:r>
      <w:r>
        <w:rPr>
          <w:spacing w:val="2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1"/>
        </w:rPr>
        <w:t xml:space="preserve"> </w:t>
      </w:r>
      <w:r>
        <w:t>area,</w:t>
      </w:r>
      <w:r>
        <w:rPr>
          <w:spacing w:val="-3"/>
        </w:rPr>
        <w:t xml:space="preserve"> </w:t>
      </w:r>
      <w:r>
        <w:t>n</w:t>
      </w:r>
      <w:r>
        <w:rPr>
          <w:spacing w:val="-2"/>
        </w:rPr>
        <w:t>o</w:t>
      </w:r>
      <w:r>
        <w:t xml:space="preserve">t </w:t>
      </w:r>
      <w:r>
        <w:rPr>
          <w:spacing w:val="-3"/>
        </w:rPr>
        <w:t>i</w:t>
      </w:r>
      <w:r>
        <w:rPr>
          <w:spacing w:val="-1"/>
        </w:rPr>
        <w:t>d</w:t>
      </w:r>
      <w:r>
        <w:t>entif</w:t>
      </w:r>
      <w:r>
        <w:rPr>
          <w:spacing w:val="-1"/>
        </w:rPr>
        <w:t>i</w:t>
      </w:r>
      <w:r>
        <w:t>ed in the BCS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r </w:t>
      </w:r>
      <w:r>
        <w:rPr>
          <w:spacing w:val="-3"/>
        </w:rPr>
        <w:t>r</w:t>
      </w:r>
      <w:r>
        <w:t>eq</w:t>
      </w:r>
      <w:r>
        <w:rPr>
          <w:spacing w:val="-2"/>
        </w:rPr>
        <w:t>u</w:t>
      </w:r>
      <w:r>
        <w:t>ired</w:t>
      </w:r>
      <w:r>
        <w:rPr>
          <w:spacing w:val="-1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 xml:space="preserve">er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</w:t>
      </w:r>
      <w:r>
        <w:t>rescri</w:t>
      </w:r>
      <w:r>
        <w:rPr>
          <w:spacing w:val="-1"/>
        </w:rPr>
        <w:t>p</w:t>
      </w:r>
      <w: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s.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2" w:line="280" w:lineRule="exact"/>
        <w:rPr>
          <w:sz w:val="28"/>
          <w:szCs w:val="28"/>
        </w:rPr>
      </w:pPr>
    </w:p>
    <w:p w:rsidR="005366D3" w:rsidRDefault="005366D3">
      <w:pPr>
        <w:pStyle w:val="BodyText"/>
        <w:kinsoku w:val="0"/>
        <w:overflowPunct w:val="0"/>
        <w:ind w:right="425"/>
      </w:pPr>
      <w:r>
        <w:t>Existi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re</w:t>
      </w:r>
      <w:r>
        <w:rPr>
          <w:spacing w:val="-3"/>
        </w:rPr>
        <w:t>s</w:t>
      </w:r>
      <w:r>
        <w:t>er</w:t>
      </w:r>
      <w:r>
        <w:rPr>
          <w:spacing w:val="-1"/>
        </w:rPr>
        <w:t>v</w:t>
      </w:r>
      <w:r>
        <w:t>es</w:t>
      </w:r>
      <w:r>
        <w:rPr>
          <w:spacing w:val="-2"/>
        </w:rPr>
        <w:t xml:space="preserve"> </w:t>
      </w:r>
      <w:r>
        <w:t>that a</w:t>
      </w:r>
      <w:r>
        <w:rPr>
          <w:spacing w:val="-3"/>
        </w:rPr>
        <w:t>r</w:t>
      </w:r>
      <w:r>
        <w:t xml:space="preserve">e </w:t>
      </w:r>
      <w:r>
        <w:rPr>
          <w:spacing w:val="-4"/>
        </w:rPr>
        <w:t>n</w:t>
      </w:r>
      <w:r>
        <w:rPr>
          <w:spacing w:val="1"/>
        </w:rPr>
        <w:t>o</w:t>
      </w:r>
      <w:r>
        <w:t xml:space="preserve">t </w:t>
      </w:r>
      <w:r>
        <w:rPr>
          <w:spacing w:val="-1"/>
        </w:rPr>
        <w:t>p</w:t>
      </w:r>
      <w:r>
        <w:t>art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MS</w:t>
      </w:r>
      <w:r>
        <w:rPr>
          <w:spacing w:val="-2"/>
        </w:rPr>
        <w:t>A</w:t>
      </w:r>
      <w:r>
        <w:t>,</w:t>
      </w:r>
      <w:r>
        <w:rPr>
          <w:spacing w:val="-2"/>
        </w:rPr>
        <w:t xml:space="preserve"> </w:t>
      </w:r>
      <w:r>
        <w:t>such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natio</w:t>
      </w:r>
      <w:r>
        <w:rPr>
          <w:spacing w:val="-1"/>
        </w:rPr>
        <w:t>n</w:t>
      </w:r>
      <w:r>
        <w:t xml:space="preserve">al </w:t>
      </w:r>
      <w:r>
        <w:rPr>
          <w:spacing w:val="-1"/>
        </w:rPr>
        <w:t>p</w:t>
      </w:r>
      <w:r>
        <w:t>a</w:t>
      </w:r>
      <w:r>
        <w:rPr>
          <w:spacing w:val="-3"/>
        </w:rPr>
        <w:t>r</w:t>
      </w:r>
      <w:r>
        <w:t>ks,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un</w:t>
      </w:r>
      <w:r>
        <w:t>cil</w:t>
      </w:r>
      <w:r>
        <w:rPr>
          <w:spacing w:val="3"/>
        </w:rPr>
        <w:t xml:space="preserve"> </w:t>
      </w:r>
      <w:r>
        <w:rPr>
          <w:spacing w:val="-3"/>
        </w:rPr>
        <w:t>r</w:t>
      </w:r>
      <w:r>
        <w:t>e</w:t>
      </w:r>
      <w:r>
        <w:rPr>
          <w:spacing w:val="-2"/>
        </w:rPr>
        <w:t>s</w:t>
      </w:r>
      <w:r>
        <w:t>er</w:t>
      </w:r>
      <w:r>
        <w:rPr>
          <w:spacing w:val="1"/>
        </w:rPr>
        <w:t>v</w:t>
      </w:r>
      <w:r>
        <w:rPr>
          <w:spacing w:val="-2"/>
        </w:rPr>
        <w:t>e</w:t>
      </w:r>
      <w:r>
        <w:t>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ffset sites,</w:t>
      </w:r>
      <w:r>
        <w:rPr>
          <w:spacing w:val="-1"/>
        </w:rPr>
        <w:t xml:space="preserve"> </w:t>
      </w:r>
      <w:r>
        <w:t>cu</w:t>
      </w:r>
      <w:r>
        <w:rPr>
          <w:spacing w:val="-1"/>
        </w:rPr>
        <w:t>r</w:t>
      </w:r>
      <w:r>
        <w:t>rently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t>r</w:t>
      </w:r>
      <w:r>
        <w:rPr>
          <w:spacing w:val="-2"/>
        </w:rPr>
        <w:t>o</w:t>
      </w:r>
      <w:r>
        <w:t>tect</w:t>
      </w:r>
      <w:r>
        <w:rPr>
          <w:spacing w:val="-2"/>
        </w:rPr>
        <w:t xml:space="preserve"> 6</w:t>
      </w:r>
      <w:r>
        <w:t>77</w:t>
      </w:r>
      <w:r>
        <w:rPr>
          <w:spacing w:val="-2"/>
        </w:rPr>
        <w:t xml:space="preserve"> </w:t>
      </w:r>
      <w:r>
        <w:t>hecta</w:t>
      </w:r>
      <w:r>
        <w:rPr>
          <w:spacing w:val="-3"/>
        </w:rPr>
        <w:t>r</w:t>
      </w:r>
      <w:r>
        <w:t>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h</w:t>
      </w:r>
      <w:r>
        <w:rPr>
          <w:spacing w:val="-1"/>
        </w:rPr>
        <w:t>ig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>ri</w:t>
      </w:r>
      <w:r>
        <w:rPr>
          <w:spacing w:val="-3"/>
        </w:rPr>
        <w:t>t</w:t>
      </w:r>
      <w:r>
        <w:t xml:space="preserve">y </w:t>
      </w:r>
      <w:r>
        <w:rPr>
          <w:spacing w:val="-3"/>
        </w:rPr>
        <w:t>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3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G</w:t>
      </w:r>
      <w:r>
        <w:rPr>
          <w:spacing w:val="-1"/>
        </w:rPr>
        <w:t>S</w:t>
      </w:r>
      <w:r>
        <w:t>M</w:t>
      </w:r>
      <w:r>
        <w:rPr>
          <w:spacing w:val="-1"/>
        </w:rPr>
        <w:t xml:space="preserve"> </w:t>
      </w:r>
      <w:r>
        <w:rPr>
          <w:spacing w:val="-3"/>
        </w:rPr>
        <w:t>(</w:t>
      </w:r>
      <w:r>
        <w:t>DE</w:t>
      </w:r>
      <w:r>
        <w:rPr>
          <w:spacing w:val="1"/>
        </w:rPr>
        <w:t>P</w:t>
      </w:r>
      <w:r>
        <w:t>I,</w:t>
      </w:r>
      <w:r>
        <w:rPr>
          <w:spacing w:val="-3"/>
        </w:rPr>
        <w:t xml:space="preserve"> </w:t>
      </w:r>
      <w:r>
        <w:rPr>
          <w:spacing w:val="-2"/>
        </w:rPr>
        <w:t>2</w:t>
      </w:r>
      <w:r>
        <w:rPr>
          <w:spacing w:val="1"/>
        </w:rPr>
        <w:t>0</w:t>
      </w:r>
      <w:r>
        <w:rPr>
          <w:spacing w:val="-2"/>
        </w:rPr>
        <w:t>13</w:t>
      </w:r>
      <w:r>
        <w:rPr>
          <w:spacing w:val="-1"/>
        </w:rPr>
        <w:t>d</w:t>
      </w:r>
      <w:r>
        <w:t>).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436"/>
      </w:pPr>
      <w:r>
        <w:t>As i</w:t>
      </w:r>
      <w:r>
        <w:rPr>
          <w:spacing w:val="-2"/>
        </w:rPr>
        <w:t>d</w:t>
      </w:r>
      <w:r>
        <w:t>entif</w:t>
      </w:r>
      <w:r>
        <w:rPr>
          <w:spacing w:val="-1"/>
        </w:rPr>
        <w:t>i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>e BC</w:t>
      </w:r>
      <w:r>
        <w:rPr>
          <w:spacing w:val="-1"/>
        </w:rPr>
        <w:t>S</w:t>
      </w:r>
      <w:r>
        <w:t>,</w:t>
      </w:r>
      <w:r>
        <w:rPr>
          <w:spacing w:val="-3"/>
        </w:rPr>
        <w:t xml:space="preserve"> </w:t>
      </w:r>
      <w:r>
        <w:t xml:space="preserve">it </w:t>
      </w:r>
      <w:r>
        <w:rPr>
          <w:spacing w:val="-3"/>
        </w:rPr>
        <w:t>i</w:t>
      </w:r>
      <w:r>
        <w:t xml:space="preserve">s </w:t>
      </w:r>
      <w:r>
        <w:rPr>
          <w:spacing w:val="1"/>
        </w:rPr>
        <w:t>e</w:t>
      </w:r>
      <w:r>
        <w:t>xp</w:t>
      </w:r>
      <w:r>
        <w:rPr>
          <w:spacing w:val="-3"/>
        </w:rPr>
        <w:t>e</w:t>
      </w:r>
      <w:r>
        <w:t>ct</w:t>
      </w:r>
      <w:r>
        <w:rPr>
          <w:spacing w:val="1"/>
        </w:rPr>
        <w:t>e</w:t>
      </w:r>
      <w:r>
        <w:t>d</w:t>
      </w:r>
      <w:r>
        <w:rPr>
          <w:spacing w:val="-3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t>ad</w:t>
      </w:r>
      <w:r>
        <w:rPr>
          <w:spacing w:val="-2"/>
        </w:rPr>
        <w:t>d</w:t>
      </w:r>
      <w:r>
        <w:t>it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4"/>
        </w:rPr>
        <w:t>n</w:t>
      </w:r>
      <w:r>
        <w:t>al 6</w:t>
      </w:r>
      <w:r>
        <w:rPr>
          <w:spacing w:val="-2"/>
        </w:rPr>
        <w:t>8</w:t>
      </w:r>
      <w:r>
        <w:t>0 h</w:t>
      </w:r>
      <w:r>
        <w:rPr>
          <w:spacing w:val="-3"/>
        </w:rPr>
        <w:t>e</w:t>
      </w:r>
      <w:r>
        <w:t>ctar</w:t>
      </w:r>
      <w:r>
        <w:rPr>
          <w:spacing w:val="-2"/>
        </w:rPr>
        <w:t>e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h</w:t>
      </w:r>
      <w:r>
        <w:rPr>
          <w:spacing w:val="-1"/>
        </w:rPr>
        <w:t>ig</w:t>
      </w:r>
      <w:r>
        <w:t>h</w:t>
      </w:r>
      <w:r>
        <w:rPr>
          <w:spacing w:val="-1"/>
        </w:rPr>
        <w:t xml:space="preserve"> </w:t>
      </w:r>
      <w:r>
        <w:t>pri</w:t>
      </w:r>
      <w:r>
        <w:rPr>
          <w:spacing w:val="-2"/>
        </w:rPr>
        <w:t>o</w:t>
      </w:r>
      <w:r>
        <w:t>rity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-2"/>
        </w:rPr>
        <w:t xml:space="preserve"> </w:t>
      </w:r>
      <w:r>
        <w:t>wi</w:t>
      </w:r>
      <w:r>
        <w:rPr>
          <w:spacing w:val="-1"/>
        </w:rPr>
        <w:t>l</w:t>
      </w:r>
      <w:r>
        <w:t>l req</w:t>
      </w:r>
      <w:r>
        <w:rPr>
          <w:spacing w:val="-2"/>
        </w:rPr>
        <w:t>u</w:t>
      </w:r>
      <w:r>
        <w:t>ire p</w:t>
      </w:r>
      <w:r>
        <w:rPr>
          <w:spacing w:val="-1"/>
        </w:rPr>
        <w:t>r</w:t>
      </w:r>
      <w:r>
        <w:rPr>
          <w:spacing w:val="-2"/>
        </w:rPr>
        <w:t>o</w:t>
      </w:r>
      <w:r>
        <w:t>tect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tsi</w:t>
      </w:r>
      <w:r>
        <w:rPr>
          <w:spacing w:val="-2"/>
        </w:rPr>
        <w:t>d</w:t>
      </w:r>
      <w:r>
        <w:t>e</w:t>
      </w:r>
      <w:r>
        <w:rPr>
          <w:spacing w:val="-4"/>
        </w:rPr>
        <w:t xml:space="preserve"> </w:t>
      </w:r>
      <w:r>
        <w:t>the UGB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me</w:t>
      </w:r>
      <w:r>
        <w:rPr>
          <w:spacing w:val="-2"/>
        </w:rPr>
        <w:t>e</w:t>
      </w:r>
      <w:r>
        <w:t>t the</w:t>
      </w:r>
      <w:r>
        <w:rPr>
          <w:spacing w:val="-2"/>
        </w:rPr>
        <w:t xml:space="preserve"> 8</w:t>
      </w:r>
      <w:r>
        <w:t>0 p</w:t>
      </w:r>
      <w:r>
        <w:rPr>
          <w:spacing w:val="-3"/>
        </w:rPr>
        <w:t>e</w:t>
      </w:r>
      <w:r>
        <w:t>r ce</w:t>
      </w:r>
      <w:r>
        <w:rPr>
          <w:spacing w:val="-1"/>
        </w:rPr>
        <w:t>n</w:t>
      </w:r>
      <w:r>
        <w:t>t</w:t>
      </w:r>
      <w:r>
        <w:rPr>
          <w:spacing w:val="-2"/>
        </w:rPr>
        <w:t xml:space="preserve"> </w:t>
      </w:r>
      <w:r>
        <w:t>tar</w:t>
      </w:r>
      <w:r>
        <w:rPr>
          <w:spacing w:val="-1"/>
        </w:rPr>
        <w:t>g</w:t>
      </w:r>
      <w:r>
        <w:t>et.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The</w:t>
      </w:r>
      <w:r>
        <w:rPr>
          <w:spacing w:val="-2"/>
        </w:rPr>
        <w:t xml:space="preserve"> </w:t>
      </w:r>
      <w:r>
        <w:t>met</w:t>
      </w:r>
      <w:r>
        <w:rPr>
          <w:spacing w:val="-4"/>
        </w:rPr>
        <w:t>h</w:t>
      </w:r>
      <w:r>
        <w:rPr>
          <w:spacing w:val="1"/>
        </w:rPr>
        <w:t>o</w:t>
      </w:r>
      <w:r>
        <w:rPr>
          <w:spacing w:val="-1"/>
        </w:rPr>
        <w:t>d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y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t>l</w:t>
      </w:r>
      <w:r>
        <w:rPr>
          <w:spacing w:val="-3"/>
        </w:rPr>
        <w:t>l</w:t>
      </w:r>
      <w:r>
        <w:t>e</w:t>
      </w:r>
      <w:r>
        <w:rPr>
          <w:spacing w:val="-2"/>
        </w:rPr>
        <w:t>c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ana</w:t>
      </w:r>
      <w:r>
        <w:rPr>
          <w:spacing w:val="-1"/>
        </w:rPr>
        <w:t>l</w:t>
      </w:r>
      <w:r>
        <w:t>ysi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data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2"/>
        </w:rPr>
        <w:t>t</w:t>
      </w:r>
      <w:r>
        <w:t>a</w:t>
      </w:r>
      <w:r>
        <w:rPr>
          <w:spacing w:val="-1"/>
        </w:rPr>
        <w:t>b</w:t>
      </w:r>
      <w:r>
        <w:t>les be</w:t>
      </w:r>
      <w:r>
        <w:rPr>
          <w:spacing w:val="-3"/>
        </w:rPr>
        <w:t>l</w:t>
      </w:r>
      <w:r>
        <w:rPr>
          <w:spacing w:val="1"/>
        </w:rPr>
        <w:t>o</w:t>
      </w:r>
      <w:r>
        <w:t>w</w:t>
      </w:r>
      <w:r>
        <w:rPr>
          <w:spacing w:val="-2"/>
        </w:rPr>
        <w:t xml:space="preserve"> </w:t>
      </w:r>
      <w:r>
        <w:t xml:space="preserve">is </w:t>
      </w:r>
      <w:r>
        <w:rPr>
          <w:spacing w:val="-3"/>
        </w:rPr>
        <w:t>s</w:t>
      </w:r>
      <w:r>
        <w:t>et</w:t>
      </w:r>
      <w:r>
        <w:rPr>
          <w:spacing w:val="-2"/>
        </w:rPr>
        <w:t xml:space="preserve"> o</w:t>
      </w:r>
      <w:r>
        <w:rPr>
          <w:spacing w:val="-1"/>
        </w:rPr>
        <w:t>u</w:t>
      </w:r>
      <w:r>
        <w:t>t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</w:p>
    <w:p w:rsidR="005366D3" w:rsidRDefault="005366D3">
      <w:pPr>
        <w:kinsoku w:val="0"/>
        <w:overflowPunct w:val="0"/>
        <w:ind w:left="10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i/>
          <w:iCs/>
          <w:sz w:val="22"/>
          <w:szCs w:val="22"/>
        </w:rPr>
        <w:t>Mo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itoring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d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R</w:t>
      </w:r>
      <w:r>
        <w:rPr>
          <w:rFonts w:ascii="Calibri" w:hAnsi="Calibri" w:cs="Calibri"/>
          <w:i/>
          <w:iCs/>
          <w:sz w:val="22"/>
          <w:szCs w:val="22"/>
        </w:rPr>
        <w:t>ep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rting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Framew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k</w:t>
      </w:r>
      <w:r>
        <w:rPr>
          <w:rFonts w:ascii="Calibri" w:hAnsi="Calibri" w:cs="Calibri"/>
          <w:i/>
          <w:iCs/>
          <w:sz w:val="22"/>
          <w:szCs w:val="22"/>
        </w:rPr>
        <w:t xml:space="preserve">: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T</w:t>
      </w:r>
      <w:r>
        <w:rPr>
          <w:rFonts w:ascii="Calibri" w:hAnsi="Calibri" w:cs="Calibri"/>
          <w:i/>
          <w:iCs/>
          <w:sz w:val="22"/>
          <w:szCs w:val="22"/>
        </w:rPr>
        <w:t>ec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h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i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ca</w:t>
      </w:r>
      <w:r>
        <w:rPr>
          <w:rFonts w:ascii="Calibri" w:hAnsi="Calibri" w:cs="Calibri"/>
          <w:i/>
          <w:iCs/>
          <w:sz w:val="22"/>
          <w:szCs w:val="22"/>
        </w:rPr>
        <w:t>l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Pr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t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c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l</w:t>
      </w:r>
      <w:r>
        <w:rPr>
          <w:rFonts w:ascii="Calibri" w:hAnsi="Calibri" w:cs="Calibri"/>
          <w:i/>
          <w:iCs/>
          <w:sz w:val="22"/>
          <w:szCs w:val="22"/>
        </w:rPr>
        <w:t>s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for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Pro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>g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m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>u</w:t>
      </w:r>
      <w:r>
        <w:rPr>
          <w:rFonts w:ascii="Calibri" w:hAnsi="Calibri" w:cs="Calibri"/>
          <w:i/>
          <w:iCs/>
          <w:sz w:val="22"/>
          <w:szCs w:val="22"/>
        </w:rPr>
        <w:t>tp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u</w:t>
      </w:r>
      <w:r>
        <w:rPr>
          <w:rFonts w:ascii="Calibri" w:hAnsi="Calibri" w:cs="Calibri"/>
          <w:i/>
          <w:iCs/>
          <w:sz w:val="22"/>
          <w:szCs w:val="22"/>
        </w:rPr>
        <w:t>ts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(DE</w:t>
      </w:r>
      <w:r>
        <w:rPr>
          <w:rFonts w:ascii="Calibri" w:hAnsi="Calibri" w:cs="Calibri"/>
          <w:spacing w:val="-2"/>
          <w:sz w:val="22"/>
          <w:szCs w:val="22"/>
        </w:rPr>
        <w:t>L</w:t>
      </w:r>
      <w:r>
        <w:rPr>
          <w:rFonts w:ascii="Calibri" w:hAnsi="Calibri" w:cs="Calibri"/>
          <w:spacing w:val="-3"/>
          <w:sz w:val="22"/>
          <w:szCs w:val="22"/>
        </w:rPr>
        <w:t>W</w:t>
      </w:r>
      <w:r>
        <w:rPr>
          <w:rFonts w:ascii="Calibri" w:hAnsi="Calibri" w:cs="Calibri"/>
          <w:sz w:val="22"/>
          <w:szCs w:val="22"/>
        </w:rPr>
        <w:t>P,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2</w:t>
      </w:r>
      <w:r>
        <w:rPr>
          <w:rFonts w:ascii="Calibri" w:hAnsi="Calibri" w:cs="Calibri"/>
          <w:spacing w:val="-2"/>
          <w:sz w:val="22"/>
          <w:szCs w:val="22"/>
        </w:rPr>
        <w:t>0</w:t>
      </w:r>
      <w:r>
        <w:rPr>
          <w:rFonts w:ascii="Calibri" w:hAnsi="Calibri" w:cs="Calibri"/>
          <w:sz w:val="22"/>
          <w:szCs w:val="22"/>
        </w:rPr>
        <w:t>15b).</w:t>
      </w:r>
    </w:p>
    <w:p w:rsidR="005366D3" w:rsidRDefault="005366D3">
      <w:pPr>
        <w:kinsoku w:val="0"/>
        <w:overflowPunct w:val="0"/>
        <w:spacing w:before="5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36" w:name="bookmark35"/>
      <w:bookmarkEnd w:id="36"/>
      <w:r>
        <w:rPr>
          <w:color w:val="218591"/>
        </w:rPr>
        <w:t>Progr</w:t>
      </w:r>
      <w:r>
        <w:rPr>
          <w:color w:val="218591"/>
          <w:spacing w:val="-2"/>
        </w:rPr>
        <w:t>e</w:t>
      </w:r>
      <w:r>
        <w:rPr>
          <w:color w:val="218591"/>
        </w:rPr>
        <w:t>ss so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3"/>
        </w:rPr>
        <w:t>f</w:t>
      </w:r>
      <w:r>
        <w:rPr>
          <w:color w:val="218591"/>
        </w:rPr>
        <w:t>ar</w:t>
      </w:r>
    </w:p>
    <w:p w:rsidR="005366D3" w:rsidRDefault="005366D3">
      <w:pPr>
        <w:kinsoku w:val="0"/>
        <w:overflowPunct w:val="0"/>
        <w:spacing w:before="10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ind w:right="65"/>
      </w:pPr>
      <w:r>
        <w:t xml:space="preserve">The </w:t>
      </w:r>
      <w:r>
        <w:rPr>
          <w:spacing w:val="-1"/>
        </w:rPr>
        <w:t>h</w:t>
      </w:r>
      <w:r>
        <w:t>i</w:t>
      </w:r>
      <w:r>
        <w:rPr>
          <w:spacing w:val="-1"/>
        </w:rPr>
        <w:t>gh</w:t>
      </w:r>
      <w:r>
        <w:t>l</w:t>
      </w:r>
      <w:r>
        <w:rPr>
          <w:spacing w:val="-1"/>
        </w:rPr>
        <w:t>igh</w:t>
      </w:r>
      <w:r>
        <w:t>ts</w:t>
      </w:r>
      <w:r>
        <w:rPr>
          <w:spacing w:val="1"/>
        </w:rPr>
        <w:t xml:space="preserve"> </w:t>
      </w:r>
      <w:r>
        <w:t>for</w:t>
      </w:r>
      <w:r>
        <w:rPr>
          <w:spacing w:val="-2"/>
        </w:rPr>
        <w:t xml:space="preserve"> 2</w:t>
      </w:r>
      <w:r>
        <w:t>0</w:t>
      </w:r>
      <w:r>
        <w:rPr>
          <w:spacing w:val="-2"/>
        </w:rPr>
        <w:t>1</w:t>
      </w:r>
      <w:r>
        <w:rPr>
          <w:spacing w:val="1"/>
        </w:rPr>
        <w:t>4</w:t>
      </w:r>
      <w:r>
        <w:rPr>
          <w:spacing w:val="-1"/>
        </w:rPr>
        <w:t>-</w:t>
      </w:r>
      <w:r>
        <w:rPr>
          <w:spacing w:val="-2"/>
        </w:rPr>
        <w:t>1</w:t>
      </w:r>
      <w:r>
        <w:t>5</w:t>
      </w:r>
      <w:r>
        <w:rPr>
          <w:spacing w:val="-1"/>
        </w:rPr>
        <w:t xml:space="preserve"> ar</w:t>
      </w:r>
      <w:r>
        <w:t>e</w:t>
      </w:r>
      <w:r>
        <w:rPr>
          <w:spacing w:val="1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t>ad</w:t>
      </w:r>
      <w:r>
        <w:rPr>
          <w:spacing w:val="-2"/>
        </w:rPr>
        <w:t>d</w:t>
      </w:r>
      <w:r>
        <w:t>it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 xml:space="preserve">al </w:t>
      </w:r>
      <w:r>
        <w:rPr>
          <w:spacing w:val="-2"/>
        </w:rPr>
        <w:t>7</w:t>
      </w:r>
      <w:r>
        <w:t>7 ha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4"/>
        </w:rPr>
        <w:t>h</w:t>
      </w:r>
      <w:r>
        <w:t>i</w:t>
      </w:r>
      <w:r>
        <w:rPr>
          <w:spacing w:val="-1"/>
        </w:rPr>
        <w:t>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>rity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rPr>
          <w:spacing w:val="-3"/>
        </w:rPr>
        <w:t>i</w:t>
      </w:r>
      <w:r>
        <w:t>tat</w:t>
      </w:r>
      <w:r>
        <w:rPr>
          <w:spacing w:val="2"/>
        </w:rPr>
        <w:t xml:space="preserve"> </w:t>
      </w:r>
      <w:r>
        <w:rPr>
          <w:spacing w:val="-3"/>
        </w:rPr>
        <w:t>s</w:t>
      </w:r>
      <w:r>
        <w:t>ecured</w:t>
      </w:r>
      <w:r>
        <w:rPr>
          <w:spacing w:val="-3"/>
        </w:rPr>
        <w:t xml:space="preserve"> </w:t>
      </w:r>
      <w:r>
        <w:t>for G</w:t>
      </w:r>
      <w:r>
        <w:rPr>
          <w:spacing w:val="-3"/>
        </w:rPr>
        <w:t>S</w:t>
      </w:r>
      <w:r>
        <w:rPr>
          <w:spacing w:val="1"/>
        </w:rPr>
        <w:t>M</w:t>
      </w:r>
      <w:r>
        <w:t xml:space="preserve">. This </w:t>
      </w:r>
      <w:r>
        <w:rPr>
          <w:spacing w:val="-1"/>
        </w:rPr>
        <w:t>b</w:t>
      </w:r>
      <w:r>
        <w:t>ri</w:t>
      </w:r>
      <w:r>
        <w:rPr>
          <w:spacing w:val="-2"/>
        </w:rPr>
        <w:t>n</w:t>
      </w:r>
      <w:r>
        <w:rPr>
          <w:spacing w:val="-1"/>
        </w:rPr>
        <w:t>g</w:t>
      </w:r>
      <w:r>
        <w:t>s t</w:t>
      </w:r>
      <w:r>
        <w:rPr>
          <w:spacing w:val="-1"/>
        </w:rPr>
        <w:t>h</w:t>
      </w:r>
      <w:r>
        <w:t xml:space="preserve">e </w:t>
      </w:r>
      <w:r>
        <w:rPr>
          <w:spacing w:val="-2"/>
        </w:rPr>
        <w:t>t</w:t>
      </w:r>
      <w:r>
        <w:rPr>
          <w:spacing w:val="1"/>
        </w:rPr>
        <w:t>o</w:t>
      </w:r>
      <w:r>
        <w:t>tal a</w:t>
      </w:r>
      <w:r>
        <w:rPr>
          <w:spacing w:val="-3"/>
        </w:rPr>
        <w:t>r</w:t>
      </w:r>
      <w:r>
        <w:t>ea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i</w:t>
      </w:r>
      <w:r>
        <w:rPr>
          <w:spacing w:val="-1"/>
        </w:rPr>
        <w:t>g</w:t>
      </w:r>
      <w:r>
        <w:t>h</w:t>
      </w:r>
      <w:r>
        <w:rPr>
          <w:spacing w:val="-1"/>
        </w:rPr>
        <w:t xml:space="preserve"> </w:t>
      </w:r>
      <w:r>
        <w:rPr>
          <w:spacing w:val="-3"/>
        </w:rPr>
        <w:t>p</w:t>
      </w:r>
      <w:r>
        <w:t>riority</w:t>
      </w:r>
      <w:r>
        <w:rPr>
          <w:spacing w:val="-1"/>
        </w:rPr>
        <w:t xml:space="preserve"> </w:t>
      </w:r>
      <w:r>
        <w:t>ha</w:t>
      </w:r>
      <w:r>
        <w:rPr>
          <w:spacing w:val="-2"/>
        </w:rPr>
        <w:t>b</w:t>
      </w:r>
      <w:r>
        <w:t>itat</w:t>
      </w:r>
      <w:r>
        <w:rPr>
          <w:spacing w:val="-1"/>
        </w:rPr>
        <w:t xml:space="preserve"> </w:t>
      </w:r>
      <w:r>
        <w:t>within</w:t>
      </w:r>
      <w:r>
        <w:rPr>
          <w:spacing w:val="-1"/>
        </w:rPr>
        <w:t xml:space="preserve"> </w:t>
      </w:r>
      <w:r>
        <w:t>t</w:t>
      </w:r>
      <w:r>
        <w:rPr>
          <w:spacing w:val="-3"/>
        </w:rPr>
        <w:t>h</w:t>
      </w:r>
      <w:r>
        <w:t>e V</w:t>
      </w:r>
      <w:r>
        <w:rPr>
          <w:spacing w:val="-4"/>
        </w:rPr>
        <w:t>i</w:t>
      </w:r>
      <w:r>
        <w:t>ct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3"/>
        </w:rPr>
        <w:t>V</w:t>
      </w:r>
      <w:r>
        <w:rPr>
          <w:spacing w:val="1"/>
        </w:rPr>
        <w:t>o</w:t>
      </w:r>
      <w:r>
        <w:t>lca</w:t>
      </w:r>
      <w:r>
        <w:rPr>
          <w:spacing w:val="-2"/>
        </w:rPr>
        <w:t>n</w:t>
      </w:r>
      <w:r>
        <w:t>ic</w:t>
      </w:r>
      <w:r>
        <w:rPr>
          <w:spacing w:val="-3"/>
        </w:rPr>
        <w:t xml:space="preserve"> </w:t>
      </w:r>
      <w:r>
        <w:rPr>
          <w:spacing w:val="1"/>
        </w:rPr>
        <w:t>P</w:t>
      </w:r>
      <w:r>
        <w:t>la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b</w:t>
      </w:r>
      <w:r>
        <w:rPr>
          <w:spacing w:val="-4"/>
        </w:rPr>
        <w:t>i</w:t>
      </w:r>
      <w:r>
        <w:rPr>
          <w:spacing w:val="1"/>
        </w:rPr>
        <w:t>o</w:t>
      </w:r>
      <w:r>
        <w:t>r</w:t>
      </w:r>
      <w:r>
        <w:rPr>
          <w:spacing w:val="-3"/>
        </w:rPr>
        <w:t>e</w:t>
      </w:r>
      <w:r>
        <w:rPr>
          <w:spacing w:val="-1"/>
        </w:rPr>
        <w:t>g</w:t>
      </w:r>
      <w:r>
        <w:t>ion</w:t>
      </w:r>
      <w:r>
        <w:rPr>
          <w:spacing w:val="1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as</w:t>
      </w:r>
      <w:r>
        <w:rPr>
          <w:spacing w:val="-3"/>
        </w:rPr>
        <w:t xml:space="preserve"> </w:t>
      </w:r>
      <w:r>
        <w:t>been sec</w:t>
      </w:r>
      <w:r>
        <w:rPr>
          <w:spacing w:val="-1"/>
        </w:rPr>
        <w:t>u</w:t>
      </w:r>
      <w:r>
        <w:t xml:space="preserve">red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1</w:t>
      </w:r>
      <w:r>
        <w:rPr>
          <w:spacing w:val="-3"/>
        </w:rPr>
        <w:t>,</w:t>
      </w:r>
      <w:r>
        <w:t>6</w:t>
      </w:r>
      <w:r>
        <w:rPr>
          <w:spacing w:val="-2"/>
        </w:rPr>
        <w:t>6</w:t>
      </w:r>
      <w:r>
        <w:t>2 ha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1</w:t>
      </w:r>
      <w:r>
        <w:rPr>
          <w:spacing w:val="-2"/>
        </w:rPr>
        <w:t>3%</w:t>
      </w:r>
      <w:r>
        <w:t>.</w:t>
      </w:r>
    </w:p>
    <w:p w:rsidR="005366D3" w:rsidRDefault="005366D3">
      <w:pPr>
        <w:pStyle w:val="BodyText"/>
        <w:kinsoku w:val="0"/>
        <w:overflowPunct w:val="0"/>
        <w:ind w:right="65"/>
        <w:sectPr w:rsidR="005366D3">
          <w:pgSz w:w="11907" w:h="16860"/>
          <w:pgMar w:top="1580" w:right="1400" w:bottom="1220" w:left="1340" w:header="0" w:footer="1039" w:gutter="0"/>
          <w:cols w:space="720" w:equalWidth="0">
            <w:col w:w="9167"/>
          </w:cols>
          <w:noEndnote/>
        </w:sect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spacing w:before="46"/>
        <w:rPr>
          <w:b w:val="0"/>
          <w:bCs w:val="0"/>
          <w:color w:val="000000"/>
        </w:rPr>
      </w:pPr>
      <w:bookmarkStart w:id="37" w:name="bookmark36"/>
      <w:bookmarkEnd w:id="37"/>
      <w:r>
        <w:rPr>
          <w:color w:val="218591"/>
        </w:rPr>
        <w:t>Progr</w:t>
      </w:r>
      <w:r>
        <w:rPr>
          <w:color w:val="218591"/>
          <w:spacing w:val="-2"/>
        </w:rPr>
        <w:t>e</w:t>
      </w:r>
      <w:r>
        <w:rPr>
          <w:color w:val="218591"/>
        </w:rPr>
        <w:t>ss a</w:t>
      </w:r>
      <w:r>
        <w:rPr>
          <w:color w:val="218591"/>
          <w:spacing w:val="-2"/>
        </w:rPr>
        <w:t>ga</w:t>
      </w:r>
      <w:r>
        <w:rPr>
          <w:color w:val="218591"/>
        </w:rPr>
        <w:t>in</w:t>
      </w:r>
      <w:r>
        <w:rPr>
          <w:color w:val="218591"/>
          <w:spacing w:val="-2"/>
        </w:rPr>
        <w:t>s</w:t>
      </w:r>
      <w:r>
        <w:rPr>
          <w:color w:val="218591"/>
        </w:rPr>
        <w:t>t</w:t>
      </w:r>
      <w:r>
        <w:rPr>
          <w:color w:val="218591"/>
          <w:spacing w:val="1"/>
        </w:rPr>
        <w:t xml:space="preserve"> </w:t>
      </w:r>
      <w:r>
        <w:rPr>
          <w:color w:val="218591"/>
          <w:spacing w:val="-1"/>
        </w:rPr>
        <w:t>k</w:t>
      </w:r>
      <w:r>
        <w:rPr>
          <w:color w:val="218591"/>
        </w:rPr>
        <w:t>ey</w:t>
      </w:r>
      <w:r>
        <w:rPr>
          <w:color w:val="218591"/>
          <w:spacing w:val="-2"/>
        </w:rPr>
        <w:t xml:space="preserve"> </w:t>
      </w:r>
      <w:r>
        <w:rPr>
          <w:color w:val="218591"/>
        </w:rPr>
        <w:t>per</w:t>
      </w:r>
      <w:r>
        <w:rPr>
          <w:color w:val="218591"/>
          <w:spacing w:val="-3"/>
        </w:rPr>
        <w:t>f</w:t>
      </w:r>
      <w:r>
        <w:rPr>
          <w:color w:val="218591"/>
        </w:rPr>
        <w:t>or</w:t>
      </w:r>
      <w:r>
        <w:rPr>
          <w:color w:val="218591"/>
          <w:spacing w:val="-3"/>
        </w:rPr>
        <w:t>m</w:t>
      </w:r>
      <w:r>
        <w:rPr>
          <w:color w:val="218591"/>
        </w:rPr>
        <w:t xml:space="preserve">ance </w:t>
      </w:r>
      <w:r>
        <w:rPr>
          <w:color w:val="218591"/>
          <w:spacing w:val="-2"/>
        </w:rPr>
        <w:t>i</w:t>
      </w:r>
      <w:r>
        <w:rPr>
          <w:color w:val="218591"/>
        </w:rPr>
        <w:t>nd</w:t>
      </w:r>
      <w:r>
        <w:rPr>
          <w:color w:val="218591"/>
          <w:spacing w:val="-1"/>
        </w:rPr>
        <w:t>i</w:t>
      </w:r>
      <w:r>
        <w:rPr>
          <w:color w:val="218591"/>
        </w:rPr>
        <w:t>c</w:t>
      </w:r>
      <w:r>
        <w:rPr>
          <w:color w:val="218591"/>
          <w:spacing w:val="-2"/>
        </w:rPr>
        <w:t>at</w:t>
      </w:r>
      <w:r>
        <w:rPr>
          <w:color w:val="218591"/>
        </w:rPr>
        <w:t>ors</w:t>
      </w:r>
    </w:p>
    <w:p w:rsidR="005366D3" w:rsidRDefault="005366D3">
      <w:pPr>
        <w:kinsoku w:val="0"/>
        <w:overflowPunct w:val="0"/>
        <w:spacing w:before="8" w:line="130" w:lineRule="exact"/>
        <w:rPr>
          <w:sz w:val="13"/>
          <w:szCs w:val="13"/>
        </w:rPr>
      </w:pPr>
    </w:p>
    <w:p w:rsidR="005366D3" w:rsidRDefault="005366D3">
      <w:pPr>
        <w:pStyle w:val="Heading3"/>
        <w:tabs>
          <w:tab w:val="left" w:pos="820"/>
        </w:tabs>
        <w:kinsoku w:val="0"/>
        <w:overflowPunct w:val="0"/>
        <w:ind w:left="100" w:firstLine="0"/>
        <w:rPr>
          <w:b w:val="0"/>
          <w:bCs w:val="0"/>
        </w:rPr>
      </w:pPr>
      <w:r>
        <w:t>9.3</w:t>
      </w:r>
      <w:r>
        <w:rPr>
          <w:spacing w:val="-1"/>
        </w:rPr>
        <w:t>.</w:t>
      </w:r>
      <w:r>
        <w:t>1</w:t>
      </w:r>
      <w:r>
        <w:tab/>
        <w:t>Hi</w:t>
      </w:r>
      <w:r>
        <w:rPr>
          <w:spacing w:val="-1"/>
        </w:rPr>
        <w:t>g</w:t>
      </w:r>
      <w:r>
        <w:t>h</w:t>
      </w:r>
      <w:r>
        <w:rPr>
          <w:spacing w:val="-5"/>
        </w:rPr>
        <w:t xml:space="preserve"> </w:t>
      </w:r>
      <w:r>
        <w:t>p</w:t>
      </w:r>
      <w:r>
        <w:rPr>
          <w:spacing w:val="-2"/>
        </w:rPr>
        <w:t>r</w:t>
      </w:r>
      <w:r>
        <w:t>i</w:t>
      </w:r>
      <w:r>
        <w:rPr>
          <w:spacing w:val="-2"/>
        </w:rPr>
        <w:t>o</w:t>
      </w:r>
      <w:r>
        <w:t>rity</w:t>
      </w:r>
      <w:r>
        <w:rPr>
          <w:spacing w:val="-6"/>
        </w:rPr>
        <w:t xml:space="preserve"> </w:t>
      </w:r>
      <w:r>
        <w:t>h</w:t>
      </w:r>
      <w:r>
        <w:rPr>
          <w:spacing w:val="-1"/>
        </w:rPr>
        <w:t>a</w:t>
      </w:r>
      <w:r>
        <w:t>bitat</w:t>
      </w:r>
      <w:r>
        <w:rPr>
          <w:spacing w:val="-6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6"/>
        </w:rPr>
        <w:t xml:space="preserve"> </w:t>
      </w:r>
      <w:r>
        <w:t>G</w:t>
      </w:r>
      <w:r>
        <w:rPr>
          <w:spacing w:val="1"/>
        </w:rPr>
        <w:t>o</w:t>
      </w:r>
      <w:r>
        <w:t>ld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t>Sun</w:t>
      </w:r>
      <w:r>
        <w:rPr>
          <w:spacing w:val="-4"/>
        </w:rPr>
        <w:t xml:space="preserve"> </w:t>
      </w:r>
      <w:r>
        <w:rPr>
          <w:spacing w:val="-1"/>
        </w:rPr>
        <w:t>M</w:t>
      </w:r>
      <w:r>
        <w:rPr>
          <w:spacing w:val="-2"/>
        </w:rPr>
        <w:t>o</w:t>
      </w:r>
      <w:r>
        <w:t>th</w:t>
      </w:r>
      <w:r>
        <w:rPr>
          <w:spacing w:val="-6"/>
        </w:rPr>
        <w:t xml:space="preserve"> </w:t>
      </w:r>
      <w:r>
        <w:t>pr</w:t>
      </w:r>
      <w:r>
        <w:rPr>
          <w:spacing w:val="-2"/>
        </w:rPr>
        <w:t>o</w:t>
      </w:r>
      <w:r>
        <w:t>tect</w:t>
      </w:r>
      <w:r>
        <w:rPr>
          <w:spacing w:val="-1"/>
        </w:rPr>
        <w:t>e</w:t>
      </w:r>
      <w:r>
        <w:t>d</w:t>
      </w:r>
    </w:p>
    <w:p w:rsidR="005366D3" w:rsidRDefault="005366D3">
      <w:pPr>
        <w:pStyle w:val="BodyText"/>
        <w:kinsoku w:val="0"/>
        <w:overflowPunct w:val="0"/>
        <w:spacing w:before="55"/>
        <w:ind w:right="360"/>
      </w:pPr>
      <w:r>
        <w:t>A t</w:t>
      </w:r>
      <w:r>
        <w:rPr>
          <w:spacing w:val="1"/>
        </w:rPr>
        <w:t>o</w:t>
      </w:r>
      <w:r>
        <w:rPr>
          <w:spacing w:val="-2"/>
        </w:rPr>
        <w:t>t</w:t>
      </w:r>
      <w:r>
        <w:t>al of</w:t>
      </w:r>
      <w:r>
        <w:rPr>
          <w:spacing w:val="-2"/>
        </w:rPr>
        <w:t xml:space="preserve"> 7</w:t>
      </w:r>
      <w:r>
        <w:t>7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e</w:t>
      </w:r>
      <w:r>
        <w:t>ctar</w:t>
      </w:r>
      <w:r>
        <w:rPr>
          <w:spacing w:val="-2"/>
        </w:rPr>
        <w:t>e</w:t>
      </w:r>
      <w:r>
        <w:t xml:space="preserve">s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rPr>
          <w:spacing w:val="-3"/>
        </w:rPr>
        <w:t>i</w:t>
      </w:r>
      <w:r>
        <w:rPr>
          <w:spacing w:val="-1"/>
        </w:rPr>
        <w:t>g</w:t>
      </w:r>
      <w:r>
        <w:t xml:space="preserve">h </w:t>
      </w:r>
      <w:r>
        <w:rPr>
          <w:spacing w:val="-1"/>
        </w:rPr>
        <w:t>p</w:t>
      </w:r>
      <w:r>
        <w:t>riority</w:t>
      </w:r>
      <w:r>
        <w:rPr>
          <w:spacing w:val="-1"/>
        </w:rPr>
        <w:t xml:space="preserve"> 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G</w:t>
      </w:r>
      <w:r>
        <w:rPr>
          <w:spacing w:val="-4"/>
        </w:rPr>
        <w:t>S</w:t>
      </w:r>
      <w:r>
        <w:t>M</w:t>
      </w:r>
      <w:r>
        <w:rPr>
          <w:spacing w:val="-1"/>
        </w:rPr>
        <w:t xml:space="preserve"> h</w:t>
      </w:r>
      <w:r>
        <w:t xml:space="preserve">as been </w:t>
      </w:r>
      <w:r>
        <w:rPr>
          <w:spacing w:val="-3"/>
        </w:rPr>
        <w:t>s</w:t>
      </w:r>
      <w:r>
        <w:t>ecured</w:t>
      </w:r>
      <w:r>
        <w:rPr>
          <w:spacing w:val="-3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</w:t>
      </w:r>
      <w:r>
        <w:rPr>
          <w:spacing w:val="-4"/>
        </w:rPr>
        <w:t>h</w:t>
      </w:r>
      <w:r>
        <w:t>e</w:t>
      </w:r>
      <w:r>
        <w:rPr>
          <w:spacing w:val="1"/>
        </w:rPr>
        <w:t xml:space="preserve"> </w:t>
      </w:r>
      <w:r>
        <w:t>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3"/>
        </w:rPr>
        <w:t>V</w:t>
      </w:r>
      <w:r>
        <w:rPr>
          <w:spacing w:val="1"/>
        </w:rPr>
        <w:t>o</w:t>
      </w:r>
      <w:r>
        <w:t>lca</w:t>
      </w:r>
      <w:r>
        <w:rPr>
          <w:spacing w:val="-2"/>
        </w:rPr>
        <w:t>n</w:t>
      </w:r>
      <w:r>
        <w:t>ic Pla</w:t>
      </w:r>
      <w:r>
        <w:rPr>
          <w:spacing w:val="-1"/>
        </w:rPr>
        <w:t>i</w:t>
      </w:r>
      <w:r>
        <w:t>n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re</w:t>
      </w:r>
      <w:r>
        <w:rPr>
          <w:spacing w:val="-4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-2"/>
        </w:rPr>
        <w:t>o</w:t>
      </w:r>
      <w:r>
        <w:rPr>
          <w:spacing w:val="-1"/>
        </w:rPr>
        <w:t>d</w:t>
      </w:r>
      <w:r>
        <w:t xml:space="preserve">. This </w:t>
      </w:r>
      <w:r>
        <w:rPr>
          <w:spacing w:val="-1"/>
        </w:rPr>
        <w:t>l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was</w:t>
      </w:r>
      <w:r>
        <w:rPr>
          <w:spacing w:val="-2"/>
        </w:rPr>
        <w:t xml:space="preserve"> </w:t>
      </w:r>
      <w:r>
        <w:t>sec</w:t>
      </w:r>
      <w:r>
        <w:rPr>
          <w:spacing w:val="-1"/>
        </w:rPr>
        <w:t>u</w:t>
      </w:r>
      <w:r>
        <w:rPr>
          <w:spacing w:val="-3"/>
        </w:rPr>
        <w:t>r</w:t>
      </w:r>
      <w:r>
        <w:t>ed in</w:t>
      </w:r>
      <w:r>
        <w:rPr>
          <w:spacing w:val="-3"/>
        </w:rPr>
        <w:t xml:space="preserve"> </w:t>
      </w:r>
      <w:r>
        <w:t>the W</w:t>
      </w:r>
      <w:r>
        <w:rPr>
          <w:spacing w:val="-3"/>
        </w:rPr>
        <w:t>G</w:t>
      </w:r>
      <w:r>
        <w:t>R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Tr</w:t>
      </w:r>
      <w:r>
        <w:rPr>
          <w:spacing w:val="-1"/>
        </w:rPr>
        <w:t>ug</w:t>
      </w:r>
      <w:r>
        <w:t>a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 xml:space="preserve">a </w:t>
      </w:r>
      <w:r>
        <w:rPr>
          <w:spacing w:val="-3"/>
        </w:rPr>
        <w:t>S</w:t>
      </w:r>
      <w:r>
        <w:rPr>
          <w:spacing w:val="-2"/>
        </w:rPr>
        <w:t>o</w:t>
      </w:r>
      <w:r>
        <w:rPr>
          <w:spacing w:val="-1"/>
        </w:rPr>
        <w:t>u</w:t>
      </w:r>
      <w:r>
        <w:t>th Co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 Res</w:t>
      </w:r>
      <w:r>
        <w:rPr>
          <w:spacing w:val="1"/>
        </w:rPr>
        <w:t>e</w:t>
      </w:r>
      <w:r>
        <w:rPr>
          <w:spacing w:val="-3"/>
        </w:rPr>
        <w:t>r</w:t>
      </w:r>
      <w:r>
        <w:t>ve.</w:t>
      </w:r>
      <w:r>
        <w:rPr>
          <w:spacing w:val="-3"/>
        </w:rPr>
        <w:t xml:space="preserve"> </w:t>
      </w:r>
      <w:r>
        <w:t>Re</w:t>
      </w:r>
      <w:r>
        <w:rPr>
          <w:spacing w:val="-2"/>
        </w:rPr>
        <w:t>c</w:t>
      </w:r>
      <w:r>
        <w:t>ent s</w:t>
      </w:r>
      <w:r>
        <w:rPr>
          <w:spacing w:val="-1"/>
        </w:rPr>
        <w:t>u</w:t>
      </w:r>
      <w:r>
        <w:rPr>
          <w:spacing w:val="-3"/>
        </w:rPr>
        <w:t>r</w:t>
      </w:r>
      <w:r>
        <w:t>ve</w:t>
      </w:r>
      <w:r>
        <w:rPr>
          <w:spacing w:val="-1"/>
        </w:rPr>
        <w:t>y</w:t>
      </w:r>
      <w:r>
        <w:t xml:space="preserve">s </w:t>
      </w:r>
      <w:r>
        <w:rPr>
          <w:spacing w:val="-1"/>
        </w:rPr>
        <w:t>h</w:t>
      </w:r>
      <w:r>
        <w:rPr>
          <w:spacing w:val="-3"/>
        </w:rPr>
        <w:t>a</w:t>
      </w:r>
      <w:r>
        <w:t xml:space="preserve">ve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fi</w:t>
      </w:r>
      <w:r>
        <w:rPr>
          <w:spacing w:val="-3"/>
        </w:rPr>
        <w:t>r</w:t>
      </w:r>
      <w:r>
        <w:t>med</w:t>
      </w:r>
      <w:r>
        <w:rPr>
          <w:spacing w:val="-2"/>
        </w:rPr>
        <w:t xml:space="preserve"> </w:t>
      </w:r>
      <w:r>
        <w:t>the pre</w:t>
      </w:r>
      <w:r>
        <w:rPr>
          <w:spacing w:val="-3"/>
        </w:rPr>
        <w:t>s</w:t>
      </w:r>
      <w:r>
        <w:t>ence</w:t>
      </w:r>
      <w:r>
        <w:rPr>
          <w:spacing w:val="-4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2"/>
        </w:rPr>
        <w:t xml:space="preserve"> </w:t>
      </w:r>
      <w:r>
        <w:t>G</w:t>
      </w:r>
      <w:r>
        <w:rPr>
          <w:spacing w:val="-4"/>
        </w:rPr>
        <w:t>S</w:t>
      </w:r>
      <w:r>
        <w:t>M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n th</w:t>
      </w:r>
      <w:r>
        <w:rPr>
          <w:spacing w:val="-1"/>
        </w:rPr>
        <w:t>i</w:t>
      </w:r>
      <w:r>
        <w:t>s la</w:t>
      </w:r>
      <w:r>
        <w:rPr>
          <w:spacing w:val="-1"/>
        </w:rPr>
        <w:t>nd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727"/>
      </w:pPr>
      <w:r>
        <w:t>A t</w:t>
      </w:r>
      <w:r>
        <w:rPr>
          <w:spacing w:val="1"/>
        </w:rPr>
        <w:t>o</w:t>
      </w:r>
      <w:r>
        <w:rPr>
          <w:spacing w:val="-2"/>
        </w:rPr>
        <w:t>t</w:t>
      </w:r>
      <w:r>
        <w:t>al of</w:t>
      </w:r>
      <w:r>
        <w:rPr>
          <w:spacing w:val="-2"/>
        </w:rPr>
        <w:t xml:space="preserve"> </w:t>
      </w:r>
      <w:r>
        <w:t>1</w:t>
      </w:r>
      <w:r>
        <w:rPr>
          <w:spacing w:val="-3"/>
        </w:rPr>
        <w:t>,</w:t>
      </w:r>
      <w:r>
        <w:t>6</w:t>
      </w:r>
      <w:r>
        <w:rPr>
          <w:spacing w:val="-2"/>
        </w:rPr>
        <w:t>6</w:t>
      </w:r>
      <w:r>
        <w:t>2</w:t>
      </w:r>
      <w:r>
        <w:rPr>
          <w:spacing w:val="1"/>
        </w:rPr>
        <w:t xml:space="preserve"> </w:t>
      </w:r>
      <w:r>
        <w:rPr>
          <w:spacing w:val="-4"/>
        </w:rPr>
        <w:t>h</w:t>
      </w:r>
      <w:r>
        <w:t>ec</w:t>
      </w:r>
      <w:r>
        <w:rPr>
          <w:spacing w:val="1"/>
        </w:rPr>
        <w:t>t</w:t>
      </w:r>
      <w:r>
        <w:t>a</w:t>
      </w:r>
      <w:r>
        <w:rPr>
          <w:spacing w:val="-3"/>
        </w:rPr>
        <w:t>r</w:t>
      </w:r>
      <w:r>
        <w:t>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t>i</w:t>
      </w:r>
      <w:r>
        <w:rPr>
          <w:spacing w:val="-1"/>
        </w:rPr>
        <w:t>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>rity</w:t>
      </w:r>
      <w:r>
        <w:rPr>
          <w:spacing w:val="-2"/>
        </w:rPr>
        <w:t xml:space="preserve"> </w:t>
      </w:r>
      <w:r>
        <w:t>ha</w:t>
      </w:r>
      <w:r>
        <w:rPr>
          <w:spacing w:val="-2"/>
        </w:rPr>
        <w:t>b</w:t>
      </w:r>
      <w:r>
        <w:t>itat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as</w:t>
      </w:r>
      <w:r>
        <w:rPr>
          <w:spacing w:val="-3"/>
        </w:rPr>
        <w:t xml:space="preserve"> </w:t>
      </w:r>
      <w:r>
        <w:t>been</w:t>
      </w:r>
      <w:r>
        <w:rPr>
          <w:spacing w:val="-1"/>
        </w:rPr>
        <w:t xml:space="preserve"> </w:t>
      </w:r>
      <w:r>
        <w:t>s</w:t>
      </w:r>
      <w:r>
        <w:rPr>
          <w:spacing w:val="-2"/>
        </w:rPr>
        <w:t>e</w:t>
      </w:r>
      <w:r>
        <w:t>cu</w:t>
      </w:r>
      <w:r>
        <w:rPr>
          <w:spacing w:val="-1"/>
        </w:rPr>
        <w:t>r</w:t>
      </w:r>
      <w:r>
        <w:t xml:space="preserve">ed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1"/>
        </w:rPr>
        <w:t xml:space="preserve"> </w:t>
      </w:r>
      <w:r>
        <w:t>G</w:t>
      </w:r>
      <w:r>
        <w:rPr>
          <w:spacing w:val="-4"/>
        </w:rPr>
        <w:t>S</w:t>
      </w:r>
      <w:r>
        <w:t>M w</w:t>
      </w:r>
      <w:r>
        <w:rPr>
          <w:spacing w:val="-3"/>
        </w:rPr>
        <w:t>i</w:t>
      </w:r>
      <w:r>
        <w:t>th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 Volca</w:t>
      </w:r>
      <w:r>
        <w:rPr>
          <w:spacing w:val="-2"/>
        </w:rPr>
        <w:t>n</w:t>
      </w:r>
      <w:r>
        <w:t>ic</w:t>
      </w:r>
      <w:r>
        <w:rPr>
          <w:spacing w:val="-2"/>
        </w:rPr>
        <w:t xml:space="preserve"> </w:t>
      </w:r>
      <w:r>
        <w:t>Pla</w:t>
      </w:r>
      <w:r>
        <w:rPr>
          <w:spacing w:val="-1"/>
        </w:rPr>
        <w:t>i</w:t>
      </w:r>
      <w:r>
        <w:t>n th</w:t>
      </w:r>
      <w:r>
        <w:rPr>
          <w:spacing w:val="-3"/>
        </w:rPr>
        <w:t>a</w:t>
      </w:r>
      <w:r>
        <w:t xml:space="preserve">t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tri</w:t>
      </w:r>
      <w:r>
        <w:rPr>
          <w:spacing w:val="-4"/>
        </w:rPr>
        <w:t>b</w:t>
      </w:r>
      <w:r>
        <w:rPr>
          <w:spacing w:val="-1"/>
        </w:rPr>
        <w:t>u</w:t>
      </w:r>
      <w:r>
        <w:t xml:space="preserve">tes </w:t>
      </w:r>
      <w:r>
        <w:rPr>
          <w:spacing w:val="-2"/>
        </w:rPr>
        <w:t>t</w:t>
      </w:r>
      <w:r>
        <w:rPr>
          <w:spacing w:val="1"/>
        </w:rPr>
        <w:t>o</w:t>
      </w:r>
      <w:r>
        <w:t>wards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8</w:t>
      </w:r>
      <w:r>
        <w:t>0 per</w:t>
      </w:r>
      <w:r>
        <w:rPr>
          <w:spacing w:val="-2"/>
        </w:rPr>
        <w:t xml:space="preserve"> </w:t>
      </w:r>
      <w:r>
        <w:t>c</w:t>
      </w:r>
      <w:r>
        <w:rPr>
          <w:spacing w:val="-2"/>
        </w:rPr>
        <w:t>e</w:t>
      </w:r>
      <w:r>
        <w:rPr>
          <w:spacing w:val="-1"/>
        </w:rPr>
        <w:t>n</w:t>
      </w:r>
      <w:r>
        <w:t>t tar</w:t>
      </w:r>
      <w:r>
        <w:rPr>
          <w:spacing w:val="-1"/>
        </w:rPr>
        <w:t>g</w:t>
      </w:r>
      <w:r>
        <w:t>et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GS</w:t>
      </w:r>
      <w:r>
        <w:rPr>
          <w:spacing w:val="2"/>
        </w:rPr>
        <w:t>M</w:t>
      </w:r>
      <w:r>
        <w:t>.</w:t>
      </w:r>
      <w:r>
        <w:rPr>
          <w:spacing w:val="-3"/>
        </w:rPr>
        <w:t xml:space="preserve"> </w:t>
      </w:r>
      <w:r>
        <w:t>This i</w:t>
      </w:r>
      <w:r>
        <w:rPr>
          <w:spacing w:val="-2"/>
        </w:rPr>
        <w:t>n</w:t>
      </w:r>
      <w:r>
        <w:t>c</w:t>
      </w:r>
      <w:r>
        <w:rPr>
          <w:spacing w:val="-3"/>
        </w:rPr>
        <w:t>l</w:t>
      </w:r>
      <w:r>
        <w:rPr>
          <w:spacing w:val="-1"/>
        </w:rPr>
        <w:t>ud</w:t>
      </w:r>
      <w:r>
        <w:t>es</w:t>
      </w:r>
      <w:r>
        <w:rPr>
          <w:spacing w:val="1"/>
        </w:rPr>
        <w:t xml:space="preserve"> </w:t>
      </w:r>
      <w:r>
        <w:t>exi</w:t>
      </w:r>
      <w:r>
        <w:rPr>
          <w:spacing w:val="-3"/>
        </w:rPr>
        <w:t>s</w:t>
      </w:r>
      <w:r>
        <w:t>ti</w:t>
      </w:r>
      <w:r>
        <w:rPr>
          <w:spacing w:val="-1"/>
        </w:rPr>
        <w:t>n</w:t>
      </w:r>
      <w:r>
        <w:t>g rese</w:t>
      </w:r>
      <w:r>
        <w:rPr>
          <w:spacing w:val="-3"/>
        </w:rPr>
        <w:t>r</w:t>
      </w:r>
      <w:r>
        <w:t>ves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pr</w:t>
      </w:r>
      <w:r>
        <w:rPr>
          <w:spacing w:val="-4"/>
        </w:rPr>
        <w:t>i</w:t>
      </w:r>
      <w:r>
        <w:t>va</w:t>
      </w:r>
      <w:r>
        <w:rPr>
          <w:spacing w:val="-3"/>
        </w:rPr>
        <w:t>t</w:t>
      </w:r>
      <w:r>
        <w:t>e la</w:t>
      </w:r>
      <w:r>
        <w:rPr>
          <w:spacing w:val="-2"/>
        </w:rPr>
        <w:t>n</w:t>
      </w:r>
      <w:r>
        <w:t xml:space="preserve">d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at are </w:t>
      </w:r>
      <w:r>
        <w:rPr>
          <w:spacing w:val="-3"/>
        </w:rPr>
        <w:t>n</w:t>
      </w:r>
      <w:r>
        <w:rPr>
          <w:spacing w:val="1"/>
        </w:rPr>
        <w:t>o</w:t>
      </w:r>
      <w:r>
        <w:t xml:space="preserve">t </w:t>
      </w:r>
      <w:r>
        <w:rPr>
          <w:spacing w:val="-1"/>
        </w:rPr>
        <w:t>p</w:t>
      </w:r>
      <w:r>
        <w:t>a</w:t>
      </w:r>
      <w:r>
        <w:rPr>
          <w:spacing w:val="-3"/>
        </w:rPr>
        <w:t>r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 M</w:t>
      </w:r>
      <w:r>
        <w:rPr>
          <w:spacing w:val="-3"/>
        </w:rPr>
        <w:t>S</w:t>
      </w:r>
      <w:r>
        <w:t>A 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 in</w:t>
      </w:r>
      <w:r>
        <w:rPr>
          <w:spacing w:val="-1"/>
        </w:rPr>
        <w:t xml:space="preserve"> </w:t>
      </w:r>
      <w:r>
        <w:t>ac</w:t>
      </w:r>
      <w:r>
        <w:rPr>
          <w:spacing w:val="-2"/>
        </w:rPr>
        <w:t>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t>ce</w:t>
      </w:r>
      <w:r>
        <w:rPr>
          <w:spacing w:val="-2"/>
        </w:rPr>
        <w:t xml:space="preserve"> w</w:t>
      </w:r>
      <w:r>
        <w:t>ith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a</w:t>
      </w:r>
      <w:r>
        <w:rPr>
          <w:spacing w:val="-1"/>
        </w:rPr>
        <w:t>pp</w:t>
      </w:r>
      <w:r>
        <w:rPr>
          <w:spacing w:val="-3"/>
        </w:rPr>
        <w:t>r</w:t>
      </w:r>
      <w:r>
        <w:rPr>
          <w:spacing w:val="1"/>
        </w:rPr>
        <w:t>o</w:t>
      </w:r>
      <w:r>
        <w:t>ach a</w:t>
      </w:r>
      <w:r>
        <w:rPr>
          <w:spacing w:val="-1"/>
        </w:rPr>
        <w:t>g</w:t>
      </w:r>
      <w:r>
        <w:t xml:space="preserve">reed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C</w:t>
      </w:r>
      <w:r>
        <w:rPr>
          <w:spacing w:val="-2"/>
        </w:rPr>
        <w:t>om</w:t>
      </w:r>
      <w:r>
        <w:t>m</w:t>
      </w:r>
      <w:r>
        <w:rPr>
          <w:spacing w:val="1"/>
        </w:rPr>
        <w:t>o</w:t>
      </w:r>
      <w:r>
        <w:rPr>
          <w:spacing w:val="-4"/>
        </w:rPr>
        <w:t>n</w:t>
      </w:r>
      <w:r>
        <w:t>wealth</w:t>
      </w:r>
      <w:r>
        <w:rPr>
          <w:spacing w:val="-1"/>
        </w:rPr>
        <w:t xml:space="preserve"> </w:t>
      </w:r>
      <w:r>
        <w:rPr>
          <w:spacing w:val="-2"/>
        </w:rPr>
        <w:t>Go</w:t>
      </w:r>
      <w:r>
        <w:t>ver</w:t>
      </w:r>
      <w:r>
        <w:rPr>
          <w:spacing w:val="-2"/>
        </w:rPr>
        <w:t>n</w:t>
      </w:r>
      <w:r>
        <w:t>ment</w:t>
      </w:r>
      <w:r>
        <w:rPr>
          <w:spacing w:val="-2"/>
        </w:rPr>
        <w:t xml:space="preserve"> </w:t>
      </w:r>
      <w:r>
        <w:t>(</w:t>
      </w:r>
      <w:r>
        <w:rPr>
          <w:spacing w:val="-2"/>
        </w:rPr>
        <w:t>D</w:t>
      </w:r>
      <w:r>
        <w:t>E</w:t>
      </w:r>
      <w:r>
        <w:rPr>
          <w:spacing w:val="1"/>
        </w:rPr>
        <w:t>P</w:t>
      </w:r>
      <w:r>
        <w:rPr>
          <w:spacing w:val="-1"/>
        </w:rPr>
        <w:t>I</w:t>
      </w:r>
      <w:r>
        <w:t>,</w:t>
      </w:r>
      <w:r>
        <w:rPr>
          <w:spacing w:val="-4"/>
        </w:rPr>
        <w:t xml:space="preserve"> </w:t>
      </w:r>
      <w:r>
        <w:t>2</w:t>
      </w:r>
      <w:r>
        <w:rPr>
          <w:spacing w:val="-2"/>
        </w:rPr>
        <w:t>0</w:t>
      </w:r>
      <w:r>
        <w:t>1</w:t>
      </w:r>
      <w:r>
        <w:rPr>
          <w:spacing w:val="1"/>
        </w:rPr>
        <w:t>3</w:t>
      </w:r>
      <w:r>
        <w:rPr>
          <w:spacing w:val="-1"/>
        </w:rPr>
        <w:t>d</w:t>
      </w:r>
      <w:r>
        <w:t>).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4" w:line="280" w:lineRule="exact"/>
        <w:rPr>
          <w:sz w:val="28"/>
          <w:szCs w:val="28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>le</w:t>
      </w:r>
      <w:r>
        <w:rPr>
          <w:color w:val="404040"/>
          <w:spacing w:val="-1"/>
        </w:rPr>
        <w:t xml:space="preserve"> 2</w:t>
      </w:r>
      <w:r>
        <w:rPr>
          <w:color w:val="404040"/>
        </w:rPr>
        <w:t>3: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H</w:t>
      </w:r>
      <w:r>
        <w:rPr>
          <w:color w:val="404040"/>
          <w:spacing w:val="-1"/>
        </w:rPr>
        <w:t>i</w:t>
      </w:r>
      <w:r>
        <w:rPr>
          <w:color w:val="404040"/>
        </w:rPr>
        <w:t>gh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p</w:t>
      </w:r>
      <w:r>
        <w:rPr>
          <w:color w:val="404040"/>
          <w:spacing w:val="-2"/>
        </w:rPr>
        <w:t>r</w:t>
      </w:r>
      <w:r>
        <w:rPr>
          <w:color w:val="404040"/>
        </w:rPr>
        <w:t>i</w:t>
      </w:r>
      <w:r>
        <w:rPr>
          <w:color w:val="404040"/>
          <w:spacing w:val="-1"/>
        </w:rPr>
        <w:t>o</w:t>
      </w:r>
      <w:r>
        <w:rPr>
          <w:color w:val="404040"/>
        </w:rPr>
        <w:t>r</w:t>
      </w:r>
      <w:r>
        <w:rPr>
          <w:color w:val="404040"/>
          <w:spacing w:val="-2"/>
        </w:rPr>
        <w:t>i</w:t>
      </w:r>
      <w:r>
        <w:rPr>
          <w:color w:val="404040"/>
        </w:rPr>
        <w:t>ty</w:t>
      </w:r>
      <w:r>
        <w:rPr>
          <w:color w:val="404040"/>
          <w:spacing w:val="1"/>
        </w:rPr>
        <w:t xml:space="preserve"> </w:t>
      </w:r>
      <w:r>
        <w:rPr>
          <w:color w:val="404040"/>
        </w:rPr>
        <w:t>h</w:t>
      </w:r>
      <w:r>
        <w:rPr>
          <w:color w:val="404040"/>
          <w:spacing w:val="-2"/>
        </w:rPr>
        <w:t>a</w:t>
      </w:r>
      <w:r>
        <w:rPr>
          <w:color w:val="404040"/>
          <w:spacing w:val="-4"/>
        </w:rPr>
        <w:t>b</w:t>
      </w:r>
      <w:r>
        <w:rPr>
          <w:color w:val="404040"/>
        </w:rPr>
        <w:t>it</w:t>
      </w:r>
      <w:r>
        <w:rPr>
          <w:color w:val="404040"/>
          <w:spacing w:val="-1"/>
        </w:rPr>
        <w:t>a</w:t>
      </w:r>
      <w:r>
        <w:rPr>
          <w:color w:val="404040"/>
        </w:rPr>
        <w:t>t f</w:t>
      </w:r>
      <w:r>
        <w:rPr>
          <w:color w:val="404040"/>
          <w:spacing w:val="-2"/>
        </w:rPr>
        <w:t>o</w:t>
      </w:r>
      <w:r>
        <w:rPr>
          <w:color w:val="404040"/>
        </w:rPr>
        <w:t>r G</w:t>
      </w:r>
      <w:r>
        <w:rPr>
          <w:color w:val="404040"/>
          <w:spacing w:val="-1"/>
        </w:rPr>
        <w:t>o</w:t>
      </w:r>
      <w:r>
        <w:rPr>
          <w:color w:val="404040"/>
        </w:rPr>
        <w:t>l</w:t>
      </w:r>
      <w:r>
        <w:rPr>
          <w:color w:val="404040"/>
          <w:spacing w:val="-1"/>
        </w:rPr>
        <w:t>de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Su</w:t>
      </w:r>
      <w:r>
        <w:rPr>
          <w:color w:val="404040"/>
        </w:rPr>
        <w:t>n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M</w:t>
      </w:r>
      <w:r>
        <w:rPr>
          <w:color w:val="404040"/>
          <w:spacing w:val="-2"/>
        </w:rPr>
        <w:t>o</w:t>
      </w:r>
      <w:r>
        <w:rPr>
          <w:color w:val="404040"/>
        </w:rPr>
        <w:t>th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pr</w:t>
      </w:r>
      <w:r>
        <w:rPr>
          <w:color w:val="404040"/>
          <w:spacing w:val="-1"/>
        </w:rPr>
        <w:t>o</w:t>
      </w:r>
      <w:r>
        <w:rPr>
          <w:color w:val="404040"/>
        </w:rPr>
        <w:t>tected</w:t>
      </w:r>
    </w:p>
    <w:tbl>
      <w:tblPr>
        <w:tblW w:w="0" w:type="auto"/>
        <w:tblInd w:w="10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89"/>
        <w:gridCol w:w="2922"/>
        <w:gridCol w:w="1833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9"/>
        </w:trPr>
        <w:tc>
          <w:tcPr>
            <w:tcW w:w="4489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8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Ke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y Perf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or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</w:p>
        </w:tc>
        <w:tc>
          <w:tcPr>
            <w:tcW w:w="2922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941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241" w:right="106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448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hecta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</w:p>
        </w:tc>
        <w:tc>
          <w:tcPr>
            <w:tcW w:w="292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241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77 ha</w:t>
            </w:r>
          </w:p>
        </w:tc>
        <w:tc>
          <w:tcPr>
            <w:tcW w:w="183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95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1,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62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ha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448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per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 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</w:p>
        </w:tc>
        <w:tc>
          <w:tcPr>
            <w:tcW w:w="292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243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  <w:tc>
          <w:tcPr>
            <w:tcW w:w="183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6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%</w:t>
            </w:r>
          </w:p>
        </w:tc>
      </w:tr>
    </w:tbl>
    <w:p w:rsidR="005366D3" w:rsidRDefault="005366D3">
      <w:pPr>
        <w:sectPr w:rsidR="005366D3">
          <w:footerReference w:type="default" r:id="rId29"/>
          <w:pgSz w:w="11907" w:h="16860"/>
          <w:pgMar w:top="1460" w:right="1100" w:bottom="1220" w:left="1340" w:header="0" w:footer="1039" w:gutter="0"/>
          <w:cols w:space="720" w:equalWidth="0">
            <w:col w:w="9467"/>
          </w:cols>
          <w:noEndnote/>
        </w:sectPr>
      </w:pPr>
    </w:p>
    <w:p w:rsidR="005366D3" w:rsidRDefault="005366D3">
      <w:pPr>
        <w:pStyle w:val="Heading1"/>
        <w:numPr>
          <w:ilvl w:val="0"/>
          <w:numId w:val="8"/>
        </w:numPr>
        <w:tabs>
          <w:tab w:val="left" w:pos="820"/>
        </w:tabs>
        <w:kinsoku w:val="0"/>
        <w:overflowPunct w:val="0"/>
        <w:spacing w:line="488" w:lineRule="exact"/>
        <w:ind w:left="820" w:right="975"/>
        <w:rPr>
          <w:color w:val="000000"/>
        </w:rPr>
      </w:pPr>
      <w:bookmarkStart w:id="38" w:name="bookmark37"/>
      <w:bookmarkEnd w:id="38"/>
      <w:r>
        <w:rPr>
          <w:color w:val="218591"/>
        </w:rPr>
        <w:t>Eig</w:t>
      </w:r>
      <w:r>
        <w:rPr>
          <w:color w:val="218591"/>
          <w:spacing w:val="-2"/>
        </w:rPr>
        <w:t>h</w:t>
      </w:r>
      <w:r>
        <w:rPr>
          <w:color w:val="218591"/>
        </w:rPr>
        <w:t>ty per</w:t>
      </w:r>
      <w:r>
        <w:rPr>
          <w:color w:val="218591"/>
          <w:spacing w:val="-3"/>
        </w:rPr>
        <w:t xml:space="preserve"> </w:t>
      </w:r>
      <w:r>
        <w:rPr>
          <w:color w:val="218591"/>
        </w:rPr>
        <w:t>cent</w:t>
      </w:r>
      <w:r>
        <w:rPr>
          <w:color w:val="218591"/>
          <w:spacing w:val="-3"/>
        </w:rPr>
        <w:t xml:space="preserve"> </w:t>
      </w:r>
      <w:r>
        <w:rPr>
          <w:color w:val="218591"/>
        </w:rPr>
        <w:t>of h</w:t>
      </w:r>
      <w:r>
        <w:rPr>
          <w:color w:val="218591"/>
          <w:spacing w:val="-3"/>
        </w:rPr>
        <w:t>i</w:t>
      </w:r>
      <w:r>
        <w:rPr>
          <w:color w:val="218591"/>
        </w:rPr>
        <w:t>g</w:t>
      </w:r>
      <w:r>
        <w:rPr>
          <w:color w:val="218591"/>
          <w:spacing w:val="1"/>
        </w:rPr>
        <w:t>h</w:t>
      </w:r>
      <w:r>
        <w:rPr>
          <w:color w:val="218591"/>
        </w:rPr>
        <w:t>est</w:t>
      </w:r>
      <w:r>
        <w:rPr>
          <w:color w:val="218591"/>
          <w:spacing w:val="-3"/>
        </w:rPr>
        <w:t xml:space="preserve"> </w:t>
      </w:r>
      <w:r>
        <w:rPr>
          <w:color w:val="218591"/>
        </w:rPr>
        <w:t>pri</w:t>
      </w:r>
      <w:r>
        <w:rPr>
          <w:color w:val="218591"/>
          <w:spacing w:val="-4"/>
        </w:rPr>
        <w:t>o</w:t>
      </w:r>
      <w:r>
        <w:rPr>
          <w:color w:val="218591"/>
        </w:rPr>
        <w:t>r</w:t>
      </w:r>
      <w:r>
        <w:rPr>
          <w:color w:val="218591"/>
          <w:spacing w:val="-2"/>
        </w:rPr>
        <w:t>i</w:t>
      </w:r>
      <w:r>
        <w:rPr>
          <w:color w:val="218591"/>
        </w:rPr>
        <w:t>ty</w:t>
      </w:r>
      <w:r>
        <w:rPr>
          <w:color w:val="218591"/>
          <w:spacing w:val="3"/>
        </w:rPr>
        <w:t xml:space="preserve"> </w:t>
      </w:r>
      <w:r>
        <w:rPr>
          <w:color w:val="218591"/>
        </w:rPr>
        <w:t>h</w:t>
      </w:r>
      <w:r>
        <w:rPr>
          <w:color w:val="218591"/>
          <w:spacing w:val="-2"/>
        </w:rPr>
        <w:t>a</w:t>
      </w:r>
      <w:r>
        <w:rPr>
          <w:color w:val="218591"/>
        </w:rPr>
        <w:t>bitats f</w:t>
      </w:r>
      <w:r>
        <w:rPr>
          <w:color w:val="218591"/>
          <w:spacing w:val="-3"/>
        </w:rPr>
        <w:t>o</w:t>
      </w:r>
      <w:r>
        <w:rPr>
          <w:color w:val="218591"/>
        </w:rPr>
        <w:t>r Spi</w:t>
      </w:r>
      <w:r>
        <w:rPr>
          <w:color w:val="218591"/>
          <w:spacing w:val="-3"/>
        </w:rPr>
        <w:t>n</w:t>
      </w:r>
      <w:r>
        <w:rPr>
          <w:color w:val="218591"/>
        </w:rPr>
        <w:t>y</w:t>
      </w:r>
      <w:r>
        <w:rPr>
          <w:color w:val="218591"/>
          <w:spacing w:val="1"/>
        </w:rPr>
        <w:t xml:space="preserve"> </w:t>
      </w:r>
      <w:r>
        <w:rPr>
          <w:color w:val="218591"/>
        </w:rPr>
        <w:t>R</w:t>
      </w:r>
      <w:r>
        <w:rPr>
          <w:color w:val="218591"/>
          <w:spacing w:val="-3"/>
        </w:rPr>
        <w:t>i</w:t>
      </w:r>
      <w:r>
        <w:rPr>
          <w:color w:val="218591"/>
        </w:rPr>
        <w:t>c</w:t>
      </w:r>
      <w:r>
        <w:rPr>
          <w:color w:val="218591"/>
          <w:spacing w:val="1"/>
        </w:rPr>
        <w:t>e</w:t>
      </w:r>
      <w:r>
        <w:rPr>
          <w:color w:val="218591"/>
          <w:spacing w:val="-1"/>
        </w:rPr>
        <w:t>-</w:t>
      </w:r>
      <w:r>
        <w:rPr>
          <w:color w:val="218591"/>
        </w:rPr>
        <w:t>fl</w:t>
      </w:r>
      <w:r>
        <w:rPr>
          <w:color w:val="218591"/>
          <w:spacing w:val="-4"/>
        </w:rPr>
        <w:t>o</w:t>
      </w:r>
      <w:r>
        <w:rPr>
          <w:color w:val="218591"/>
        </w:rPr>
        <w:t>w</w:t>
      </w:r>
      <w:r>
        <w:rPr>
          <w:color w:val="218591"/>
          <w:spacing w:val="-1"/>
        </w:rPr>
        <w:t>e</w:t>
      </w:r>
      <w:r>
        <w:rPr>
          <w:color w:val="218591"/>
        </w:rPr>
        <w:t>r protec</w:t>
      </w:r>
      <w:r>
        <w:rPr>
          <w:color w:val="218591"/>
          <w:spacing w:val="-2"/>
        </w:rPr>
        <w:t>t</w:t>
      </w:r>
      <w:r>
        <w:rPr>
          <w:color w:val="218591"/>
        </w:rPr>
        <w:t>ed</w:t>
      </w:r>
      <w:r>
        <w:rPr>
          <w:color w:val="218591"/>
          <w:spacing w:val="-1"/>
        </w:rPr>
        <w:t xml:space="preserve"> </w:t>
      </w:r>
      <w:r>
        <w:rPr>
          <w:color w:val="218591"/>
        </w:rPr>
        <w:t>and</w:t>
      </w:r>
      <w:r>
        <w:rPr>
          <w:color w:val="218591"/>
          <w:spacing w:val="1"/>
        </w:rPr>
        <w:t xml:space="preserve"> </w:t>
      </w:r>
      <w:r>
        <w:rPr>
          <w:color w:val="218591"/>
        </w:rPr>
        <w:t>m</w:t>
      </w:r>
      <w:r>
        <w:rPr>
          <w:color w:val="218591"/>
          <w:spacing w:val="-3"/>
        </w:rPr>
        <w:t>a</w:t>
      </w:r>
      <w:r>
        <w:rPr>
          <w:color w:val="218591"/>
        </w:rPr>
        <w:t>na</w:t>
      </w:r>
      <w:r>
        <w:rPr>
          <w:color w:val="218591"/>
          <w:spacing w:val="-1"/>
        </w:rPr>
        <w:t>ged</w:t>
      </w:r>
    </w:p>
    <w:p w:rsidR="005366D3" w:rsidRDefault="005366D3">
      <w:pPr>
        <w:kinsoku w:val="0"/>
        <w:overflowPunct w:val="0"/>
        <w:spacing w:before="3" w:line="190" w:lineRule="exact"/>
        <w:rPr>
          <w:sz w:val="19"/>
          <w:szCs w:val="19"/>
        </w:r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39" w:name="bookmark38"/>
      <w:bookmarkEnd w:id="39"/>
      <w:r>
        <w:rPr>
          <w:color w:val="218591"/>
        </w:rPr>
        <w:t>Introd</w:t>
      </w:r>
      <w:r>
        <w:rPr>
          <w:color w:val="218591"/>
          <w:spacing w:val="-2"/>
        </w:rPr>
        <w:t>u</w:t>
      </w:r>
      <w:r>
        <w:rPr>
          <w:color w:val="218591"/>
        </w:rPr>
        <w:t>ct</w:t>
      </w:r>
      <w:r>
        <w:rPr>
          <w:color w:val="218591"/>
          <w:spacing w:val="-2"/>
        </w:rPr>
        <w:t>i</w:t>
      </w:r>
      <w:r>
        <w:rPr>
          <w:color w:val="218591"/>
        </w:rPr>
        <w:t>on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</w:pPr>
      <w:r>
        <w:t xml:space="preserve">As </w:t>
      </w:r>
      <w:r>
        <w:rPr>
          <w:spacing w:val="-1"/>
        </w:rPr>
        <w:t>p</w:t>
      </w:r>
      <w:r>
        <w:t>art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rPr>
          <w:spacing w:val="1"/>
        </w:rPr>
        <w:t>m</w:t>
      </w:r>
      <w:r>
        <w:t>, t</w:t>
      </w:r>
      <w:r>
        <w:rPr>
          <w:spacing w:val="-4"/>
        </w:rPr>
        <w:t>h</w:t>
      </w:r>
      <w:r>
        <w:t>e 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Go</w:t>
      </w:r>
      <w:r>
        <w:t>ver</w:t>
      </w:r>
      <w:r>
        <w:rPr>
          <w:spacing w:val="-3"/>
        </w:rPr>
        <w:t>n</w:t>
      </w:r>
      <w:r>
        <w:t>m</w:t>
      </w:r>
      <w:r>
        <w:rPr>
          <w:spacing w:val="-2"/>
        </w:rPr>
        <w:t>e</w:t>
      </w:r>
      <w:r>
        <w:rPr>
          <w:spacing w:val="-1"/>
        </w:rPr>
        <w:t>n</w:t>
      </w:r>
      <w:r>
        <w:t>t is req</w:t>
      </w:r>
      <w:r>
        <w:rPr>
          <w:spacing w:val="-2"/>
        </w:rPr>
        <w:t>u</w:t>
      </w:r>
      <w:r>
        <w:t>ired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pro</w:t>
      </w:r>
      <w:r>
        <w:rPr>
          <w:spacing w:val="-2"/>
        </w:rPr>
        <w:t>t</w:t>
      </w:r>
      <w:r>
        <w:t>ect</w:t>
      </w:r>
      <w:r>
        <w:rPr>
          <w:spacing w:val="2"/>
        </w:rPr>
        <w:t xml:space="preserve"> </w:t>
      </w:r>
      <w:r>
        <w:rPr>
          <w:spacing w:val="-2"/>
        </w:rPr>
        <w:t>8</w:t>
      </w:r>
      <w:r>
        <w:t>0</w:t>
      </w:r>
      <w:r>
        <w:rPr>
          <w:spacing w:val="-2"/>
        </w:rPr>
        <w:t xml:space="preserve"> </w:t>
      </w:r>
      <w:r>
        <w:t>per ce</w:t>
      </w:r>
      <w:r>
        <w:rPr>
          <w:spacing w:val="-3"/>
        </w:rPr>
        <w:t>n</w:t>
      </w:r>
      <w:r>
        <w:t xml:space="preserve">t </w:t>
      </w:r>
      <w:r>
        <w:rPr>
          <w:spacing w:val="-2"/>
        </w:rPr>
        <w:t>o</w:t>
      </w:r>
      <w:r>
        <w:t>f h</w:t>
      </w:r>
      <w:r>
        <w:rPr>
          <w:spacing w:val="-1"/>
        </w:rPr>
        <w:t>ig</w:t>
      </w:r>
      <w:r>
        <w:t xml:space="preserve">h </w:t>
      </w:r>
      <w:r>
        <w:rPr>
          <w:spacing w:val="-1"/>
        </w:rPr>
        <w:t>p</w:t>
      </w:r>
      <w:r>
        <w:t>riority</w:t>
      </w:r>
      <w:r>
        <w:rPr>
          <w:spacing w:val="-1"/>
        </w:rPr>
        <w:t xml:space="preserve"> </w:t>
      </w:r>
      <w:r>
        <w:t>ha</w:t>
      </w:r>
      <w:r>
        <w:rPr>
          <w:spacing w:val="-2"/>
        </w:rPr>
        <w:t>b</w:t>
      </w:r>
      <w:r>
        <w:t xml:space="preserve">itat </w:t>
      </w:r>
      <w:r>
        <w:rPr>
          <w:spacing w:val="-3"/>
        </w:rPr>
        <w:t>f</w:t>
      </w:r>
      <w:r>
        <w:rPr>
          <w:spacing w:val="1"/>
        </w:rPr>
        <w:t>o</w:t>
      </w:r>
      <w:r>
        <w:t>r S</w:t>
      </w:r>
      <w:r>
        <w:rPr>
          <w:spacing w:val="-2"/>
        </w:rPr>
        <w:t>p</w:t>
      </w:r>
      <w:r>
        <w:t>i</w:t>
      </w:r>
      <w:r>
        <w:rPr>
          <w:spacing w:val="-2"/>
        </w:rPr>
        <w:t>n</w:t>
      </w:r>
      <w:r>
        <w:t>y</w:t>
      </w:r>
      <w:r>
        <w:rPr>
          <w:spacing w:val="-2"/>
        </w:rPr>
        <w:t xml:space="preserve"> </w:t>
      </w:r>
      <w:r>
        <w:t>R</w:t>
      </w:r>
      <w:r>
        <w:rPr>
          <w:spacing w:val="-3"/>
        </w:rPr>
        <w:t>i</w:t>
      </w:r>
      <w:r>
        <w:t>c</w:t>
      </w:r>
      <w:r>
        <w:rPr>
          <w:spacing w:val="1"/>
        </w:rPr>
        <w:t>e</w:t>
      </w:r>
      <w:r>
        <w:rPr>
          <w:spacing w:val="-1"/>
        </w:rPr>
        <w:t>-</w:t>
      </w:r>
      <w:r>
        <w:t>fl</w:t>
      </w:r>
      <w:r>
        <w:rPr>
          <w:spacing w:val="-2"/>
        </w:rPr>
        <w:t>o</w:t>
      </w:r>
      <w:r>
        <w:t>wer</w:t>
      </w:r>
      <w:r>
        <w:rPr>
          <w:spacing w:val="-2"/>
        </w:rPr>
        <w:t xml:space="preserve"> </w:t>
      </w:r>
      <w:r>
        <w:t>(SR</w:t>
      </w:r>
      <w:r>
        <w:rPr>
          <w:spacing w:val="-1"/>
        </w:rPr>
        <w:t>F</w:t>
      </w:r>
      <w:r>
        <w:t>) w</w:t>
      </w:r>
      <w:r>
        <w:rPr>
          <w:spacing w:val="-3"/>
        </w:rPr>
        <w:t>i</w:t>
      </w:r>
      <w:r>
        <w:t>th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V</w:t>
      </w:r>
      <w:r>
        <w:rPr>
          <w:spacing w:val="-1"/>
        </w:rPr>
        <w:t>i</w:t>
      </w:r>
      <w:r>
        <w:t>ct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3"/>
        </w:rPr>
        <w:t>V</w:t>
      </w:r>
      <w:r>
        <w:rPr>
          <w:spacing w:val="1"/>
        </w:rPr>
        <w:t>o</w:t>
      </w:r>
      <w:r>
        <w:t>lca</w:t>
      </w:r>
      <w:r>
        <w:rPr>
          <w:spacing w:val="-2"/>
        </w:rPr>
        <w:t>n</w:t>
      </w:r>
      <w:r>
        <w:t>ic</w:t>
      </w:r>
      <w:r>
        <w:rPr>
          <w:spacing w:val="-3"/>
        </w:rPr>
        <w:t xml:space="preserve"> </w:t>
      </w:r>
      <w:r>
        <w:rPr>
          <w:spacing w:val="1"/>
        </w:rPr>
        <w:t>P</w:t>
      </w:r>
      <w:r>
        <w:t>la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b</w:t>
      </w:r>
      <w:r>
        <w:rPr>
          <w:spacing w:val="-4"/>
        </w:rPr>
        <w:t>i</w:t>
      </w:r>
      <w:r>
        <w:rPr>
          <w:spacing w:val="-2"/>
        </w:rPr>
        <w:t>o</w:t>
      </w:r>
      <w:r>
        <w:t>reg</w:t>
      </w:r>
      <w:r>
        <w:rPr>
          <w:spacing w:val="-1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.</w:t>
      </w:r>
    </w:p>
    <w:p w:rsidR="005366D3" w:rsidRDefault="005366D3">
      <w:pPr>
        <w:pStyle w:val="BodyText"/>
        <w:kinsoku w:val="0"/>
        <w:overflowPunct w:val="0"/>
        <w:spacing w:before="16" w:line="382" w:lineRule="exact"/>
        <w:ind w:right="93"/>
      </w:pPr>
      <w:r>
        <w:t>SRF</w:t>
      </w:r>
      <w:r>
        <w:rPr>
          <w:spacing w:val="-1"/>
        </w:rPr>
        <w:t xml:space="preserve"> </w:t>
      </w:r>
      <w:r>
        <w:t>is listed</w:t>
      </w:r>
      <w:r>
        <w:rPr>
          <w:spacing w:val="-2"/>
        </w:rPr>
        <w:t xml:space="preserve"> </w:t>
      </w:r>
      <w:r>
        <w:t>as cr</w:t>
      </w:r>
      <w:r>
        <w:rPr>
          <w:spacing w:val="-3"/>
        </w:rPr>
        <w:t>i</w:t>
      </w:r>
      <w:r>
        <w:t>tical</w:t>
      </w:r>
      <w:r>
        <w:rPr>
          <w:spacing w:val="-1"/>
        </w:rPr>
        <w:t>l</w:t>
      </w:r>
      <w:r>
        <w:t>y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>n</w:t>
      </w:r>
      <w:r>
        <w:rPr>
          <w:spacing w:val="-1"/>
        </w:rPr>
        <w:t>d</w:t>
      </w:r>
      <w:r>
        <w:t>a</w:t>
      </w:r>
      <w:r>
        <w:rPr>
          <w:spacing w:val="-1"/>
        </w:rPr>
        <w:t>ng</w:t>
      </w:r>
      <w:r>
        <w:t>ered u</w:t>
      </w:r>
      <w:r>
        <w:rPr>
          <w:spacing w:val="-2"/>
        </w:rPr>
        <w:t>n</w:t>
      </w:r>
      <w:r>
        <w:rPr>
          <w:spacing w:val="-1"/>
        </w:rPr>
        <w:t>d</w:t>
      </w:r>
      <w:r>
        <w:t xml:space="preserve">er </w:t>
      </w:r>
      <w:r>
        <w:rPr>
          <w:spacing w:val="1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>P</w:t>
      </w:r>
      <w:r>
        <w:t>BC</w:t>
      </w:r>
      <w:r>
        <w:rPr>
          <w:spacing w:val="-3"/>
        </w:rPr>
        <w:t xml:space="preserve"> </w:t>
      </w:r>
      <w:r>
        <w:t>Act and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re</w:t>
      </w:r>
      <w:r>
        <w:rPr>
          <w:spacing w:val="-3"/>
        </w:rPr>
        <w:t>a</w:t>
      </w:r>
      <w:r>
        <w:t>t</w:t>
      </w:r>
      <w:r>
        <w:rPr>
          <w:spacing w:val="2"/>
        </w:rPr>
        <w:t>e</w:t>
      </w:r>
      <w:r>
        <w:rPr>
          <w:spacing w:val="-1"/>
        </w:rPr>
        <w:t>n</w:t>
      </w:r>
      <w:r>
        <w:t>ed u</w:t>
      </w:r>
      <w:r>
        <w:rPr>
          <w:spacing w:val="-2"/>
        </w:rPr>
        <w:t>n</w:t>
      </w:r>
      <w:r>
        <w:rPr>
          <w:spacing w:val="-1"/>
        </w:rPr>
        <w:t>d</w:t>
      </w:r>
      <w:r>
        <w:t>er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 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t>FFG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c</w:t>
      </w:r>
      <w:r>
        <w:t>t. ‘</w:t>
      </w:r>
      <w:r>
        <w:rPr>
          <w:spacing w:val="-1"/>
        </w:rPr>
        <w:t>H</w:t>
      </w:r>
      <w:r>
        <w:t>i</w:t>
      </w:r>
      <w:r>
        <w:rPr>
          <w:spacing w:val="-1"/>
        </w:rPr>
        <w:t>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>rity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rPr>
          <w:spacing w:val="-3"/>
        </w:rPr>
        <w:t>i</w:t>
      </w:r>
      <w:r>
        <w:t xml:space="preserve">tat’ </w:t>
      </w:r>
      <w:r>
        <w:rPr>
          <w:spacing w:val="-3"/>
        </w:rPr>
        <w:t>f</w:t>
      </w:r>
      <w:r>
        <w:rPr>
          <w:spacing w:val="1"/>
        </w:rPr>
        <w:t>o</w:t>
      </w:r>
      <w:r>
        <w:t xml:space="preserve">r </w:t>
      </w:r>
      <w:r>
        <w:rPr>
          <w:spacing w:val="-3"/>
        </w:rPr>
        <w:t>S</w:t>
      </w:r>
      <w:r>
        <w:t>RF is defi</w:t>
      </w:r>
      <w:r>
        <w:rPr>
          <w:spacing w:val="-2"/>
        </w:rPr>
        <w:t>n</w:t>
      </w:r>
      <w:r>
        <w:t xml:space="preserve">ed </w:t>
      </w:r>
      <w:r>
        <w:rPr>
          <w:spacing w:val="-3"/>
        </w:rPr>
        <w:t>a</w:t>
      </w:r>
      <w:r>
        <w:t>s ‘</w:t>
      </w:r>
      <w:r>
        <w:rPr>
          <w:spacing w:val="-1"/>
        </w:rPr>
        <w:t>h</w:t>
      </w:r>
      <w:r>
        <w:t>i</w:t>
      </w:r>
      <w:r>
        <w:rPr>
          <w:spacing w:val="-1"/>
        </w:rPr>
        <w:t>g</w:t>
      </w:r>
      <w:r>
        <w:t>h</w:t>
      </w:r>
      <w:r>
        <w:rPr>
          <w:spacing w:val="-1"/>
        </w:rPr>
        <w:t xml:space="preserve"> </w:t>
      </w:r>
      <w:r>
        <w:t>persi</w:t>
      </w:r>
      <w:r>
        <w:rPr>
          <w:spacing w:val="-3"/>
        </w:rPr>
        <w:t>s</w:t>
      </w:r>
      <w:r>
        <w:t>te</w:t>
      </w:r>
      <w:r>
        <w:rPr>
          <w:spacing w:val="-1"/>
        </w:rPr>
        <w:t>n</w:t>
      </w:r>
      <w:r>
        <w:t>ce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</w:t>
      </w:r>
      <w:r>
        <w:rPr>
          <w:spacing w:val="-3"/>
        </w:rPr>
        <w:t>t</w:t>
      </w:r>
      <w:r>
        <w:t>at’ (</w:t>
      </w:r>
      <w:r>
        <w:rPr>
          <w:spacing w:val="-3"/>
        </w:rPr>
        <w:t>a</w:t>
      </w:r>
      <w:r>
        <w:t>s de</w:t>
      </w:r>
      <w:r>
        <w:rPr>
          <w:spacing w:val="-2"/>
        </w:rPr>
        <w:t>t</w:t>
      </w:r>
      <w:r>
        <w:t>e</w:t>
      </w:r>
      <w:r>
        <w:rPr>
          <w:spacing w:val="-3"/>
        </w:rPr>
        <w:t>r</w:t>
      </w:r>
      <w:r>
        <w:t>mi</w:t>
      </w:r>
      <w:r>
        <w:rPr>
          <w:spacing w:val="-2"/>
        </w:rPr>
        <w:t>n</w:t>
      </w:r>
      <w:r>
        <w:t>ed in DSE,</w:t>
      </w:r>
      <w:r>
        <w:rPr>
          <w:spacing w:val="-3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0</w:t>
      </w:r>
      <w:r>
        <w:t>9)</w:t>
      </w:r>
    </w:p>
    <w:p w:rsidR="005366D3" w:rsidRDefault="005366D3">
      <w:pPr>
        <w:pStyle w:val="BodyText"/>
        <w:kinsoku w:val="0"/>
        <w:overflowPunct w:val="0"/>
        <w:spacing w:line="251" w:lineRule="exact"/>
      </w:pPr>
      <w:r>
        <w:t>where</w:t>
      </w:r>
      <w:r>
        <w:rPr>
          <w:spacing w:val="-2"/>
        </w:rPr>
        <w:t xml:space="preserve"> </w:t>
      </w:r>
      <w:r>
        <w:t>the pr</w:t>
      </w:r>
      <w:r>
        <w:rPr>
          <w:spacing w:val="-3"/>
        </w:rPr>
        <w:t>e</w:t>
      </w:r>
      <w:r>
        <w:t>sence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species has</w:t>
      </w:r>
      <w:r>
        <w:rPr>
          <w:spacing w:val="-3"/>
        </w:rPr>
        <w:t xml:space="preserve"> </w:t>
      </w:r>
      <w:r>
        <w:t>been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fi</w:t>
      </w:r>
      <w:r>
        <w:rPr>
          <w:spacing w:val="-3"/>
        </w:rPr>
        <w:t>r</w:t>
      </w:r>
      <w:r>
        <w:t>m</w:t>
      </w:r>
      <w:r>
        <w:rPr>
          <w:spacing w:val="-2"/>
        </w:rPr>
        <w:t>e</w:t>
      </w:r>
      <w:r>
        <w:t>d.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366"/>
        <w:jc w:val="both"/>
      </w:pPr>
      <w:r>
        <w:t xml:space="preserve">The </w:t>
      </w:r>
      <w:r>
        <w:rPr>
          <w:spacing w:val="-2"/>
        </w:rPr>
        <w:t>t</w:t>
      </w:r>
      <w:r>
        <w:rPr>
          <w:spacing w:val="1"/>
        </w:rPr>
        <w:t>o</w:t>
      </w:r>
      <w:r>
        <w:t xml:space="preserve">tal </w:t>
      </w:r>
      <w:r>
        <w:rPr>
          <w:spacing w:val="-3"/>
        </w:rPr>
        <w:t>a</w:t>
      </w:r>
      <w:r>
        <w:t>rea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h</w:t>
      </w:r>
      <w:r>
        <w:rPr>
          <w:spacing w:val="-1"/>
        </w:rPr>
        <w:t>ig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-2"/>
        </w:rPr>
        <w:t>o</w:t>
      </w:r>
      <w:r>
        <w:t>rity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1"/>
        </w:rPr>
        <w:t xml:space="preserve"> </w:t>
      </w:r>
      <w:r>
        <w:t>SRF</w:t>
      </w:r>
      <w:r>
        <w:rPr>
          <w:spacing w:val="-1"/>
        </w:rPr>
        <w:t xml:space="preserve"> </w:t>
      </w:r>
      <w:r>
        <w:t>w</w:t>
      </w:r>
      <w:r>
        <w:rPr>
          <w:spacing w:val="-3"/>
        </w:rPr>
        <w:t>i</w:t>
      </w:r>
      <w:r>
        <w:t>th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>e 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3"/>
        </w:rPr>
        <w:t>V</w:t>
      </w:r>
      <w:r>
        <w:rPr>
          <w:spacing w:val="1"/>
        </w:rPr>
        <w:t>o</w:t>
      </w:r>
      <w:r>
        <w:t>lca</w:t>
      </w:r>
      <w:r>
        <w:rPr>
          <w:spacing w:val="-2"/>
        </w:rPr>
        <w:t>n</w:t>
      </w:r>
      <w:r>
        <w:t>ic</w:t>
      </w:r>
      <w:r>
        <w:rPr>
          <w:spacing w:val="-2"/>
        </w:rPr>
        <w:t xml:space="preserve"> </w:t>
      </w:r>
      <w:r>
        <w:t>Pla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rPr>
          <w:spacing w:val="-3"/>
        </w:rPr>
        <w:t>b</w:t>
      </w:r>
      <w:r>
        <w:t>ioreg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1,</w:t>
      </w:r>
      <w:r>
        <w:rPr>
          <w:spacing w:val="-2"/>
        </w:rPr>
        <w:t>4</w:t>
      </w:r>
      <w:r>
        <w:t xml:space="preserve">22 </w:t>
      </w:r>
      <w:r>
        <w:rPr>
          <w:spacing w:val="-1"/>
        </w:rPr>
        <w:t>h</w:t>
      </w:r>
      <w:r>
        <w:t>ec</w:t>
      </w:r>
      <w:r>
        <w:rPr>
          <w:spacing w:val="1"/>
        </w:rPr>
        <w:t>t</w:t>
      </w:r>
      <w:r>
        <w:t>ares</w:t>
      </w:r>
      <w:r>
        <w:rPr>
          <w:spacing w:val="-2"/>
        </w:rPr>
        <w:t xml:space="preserve"> </w:t>
      </w:r>
      <w:r>
        <w:t>(</w:t>
      </w:r>
      <w:r>
        <w:rPr>
          <w:spacing w:val="-2"/>
        </w:rPr>
        <w:t>D</w:t>
      </w:r>
      <w:r>
        <w:t>E</w:t>
      </w:r>
      <w:r>
        <w:rPr>
          <w:spacing w:val="1"/>
        </w:rPr>
        <w:t>P</w:t>
      </w:r>
      <w:r>
        <w:t>I,</w:t>
      </w:r>
      <w:r>
        <w:rPr>
          <w:spacing w:val="-3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3e).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</w:t>
      </w:r>
      <w:r>
        <w:rPr>
          <w:spacing w:val="-1"/>
        </w:rPr>
        <w:t>i</w:t>
      </w:r>
      <w:r>
        <w:t>s ha</w:t>
      </w:r>
      <w:r>
        <w:rPr>
          <w:spacing w:val="-2"/>
        </w:rPr>
        <w:t>b</w:t>
      </w:r>
      <w:r>
        <w:t>itat,</w:t>
      </w:r>
      <w:r>
        <w:rPr>
          <w:spacing w:val="-2"/>
        </w:rPr>
        <w:t xml:space="preserve"> </w:t>
      </w:r>
      <w:r>
        <w:t>1</w:t>
      </w:r>
      <w:r>
        <w:rPr>
          <w:spacing w:val="-3"/>
        </w:rPr>
        <w:t>,</w:t>
      </w:r>
      <w:r>
        <w:t>1</w:t>
      </w:r>
      <w:r>
        <w:rPr>
          <w:spacing w:val="-2"/>
        </w:rPr>
        <w:t>3</w:t>
      </w:r>
      <w:r>
        <w:t>8 he</w:t>
      </w:r>
      <w:r>
        <w:rPr>
          <w:spacing w:val="-2"/>
        </w:rPr>
        <w:t>c</w:t>
      </w:r>
      <w:r>
        <w:t>tares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rPr>
          <w:spacing w:val="-1"/>
        </w:rPr>
        <w:t>u</w:t>
      </w:r>
      <w:r>
        <w:t>st</w:t>
      </w:r>
      <w:r>
        <w:rPr>
          <w:spacing w:val="-2"/>
        </w:rPr>
        <w:t xml:space="preserve"> </w:t>
      </w:r>
      <w:r>
        <w:t xml:space="preserve">be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t</w:t>
      </w:r>
      <w:r>
        <w:rPr>
          <w:spacing w:val="-2"/>
        </w:rPr>
        <w:t>e</w:t>
      </w:r>
      <w:r>
        <w:t>ct</w:t>
      </w:r>
      <w:r>
        <w:rPr>
          <w:spacing w:val="1"/>
        </w:rPr>
        <w:t>e</w:t>
      </w:r>
      <w:r>
        <w:t>d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m</w:t>
      </w:r>
      <w:r>
        <w:t>e</w:t>
      </w:r>
      <w:r>
        <w:rPr>
          <w:spacing w:val="-2"/>
        </w:rPr>
        <w:t>e</w:t>
      </w:r>
      <w:r>
        <w:t>t the</w:t>
      </w:r>
      <w:r>
        <w:rPr>
          <w:spacing w:val="-2"/>
        </w:rPr>
        <w:t xml:space="preserve"> </w:t>
      </w:r>
      <w:r>
        <w:t>80</w:t>
      </w:r>
      <w:r>
        <w:rPr>
          <w:spacing w:val="-2"/>
        </w:rPr>
        <w:t xml:space="preserve"> </w:t>
      </w:r>
      <w:r>
        <w:t xml:space="preserve">per </w:t>
      </w:r>
      <w:r>
        <w:rPr>
          <w:spacing w:val="-2"/>
        </w:rPr>
        <w:t>c</w:t>
      </w:r>
      <w:r>
        <w:t>ent tar</w:t>
      </w:r>
      <w:r>
        <w:rPr>
          <w:spacing w:val="-1"/>
        </w:rPr>
        <w:t>g</w:t>
      </w:r>
      <w:r>
        <w:t>et.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at</w:t>
      </w:r>
      <w:r>
        <w:rPr>
          <w:spacing w:val="-2"/>
        </w:rPr>
        <w:t xml:space="preserve"> </w:t>
      </w:r>
      <w:r>
        <w:t>m</w:t>
      </w:r>
      <w:r>
        <w:rPr>
          <w:spacing w:val="-3"/>
        </w:rPr>
        <w:t>a</w:t>
      </w:r>
      <w:r>
        <w:t xml:space="preserve">y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</w:t>
      </w:r>
      <w:r>
        <w:rPr>
          <w:spacing w:val="-3"/>
        </w:rPr>
        <w:t>r</w:t>
      </w:r>
      <w:r>
        <w:t>i</w:t>
      </w:r>
      <w:r>
        <w:rPr>
          <w:spacing w:val="-2"/>
        </w:rPr>
        <w:t>b</w:t>
      </w:r>
      <w:r>
        <w:rPr>
          <w:spacing w:val="-1"/>
        </w:rPr>
        <w:t>u</w:t>
      </w:r>
      <w:r>
        <w:t xml:space="preserve">te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8</w:t>
      </w:r>
      <w:r>
        <w:t>0 per</w:t>
      </w:r>
      <w:r>
        <w:rPr>
          <w:spacing w:val="-2"/>
        </w:rPr>
        <w:t xml:space="preserve"> </w:t>
      </w:r>
      <w:r>
        <w:t>cent</w:t>
      </w:r>
      <w:r>
        <w:rPr>
          <w:spacing w:val="-2"/>
        </w:rPr>
        <w:t xml:space="preserve"> </w:t>
      </w:r>
      <w:r>
        <w:t>ta</w:t>
      </w:r>
      <w:r>
        <w:rPr>
          <w:spacing w:val="-3"/>
        </w:rPr>
        <w:t>r</w:t>
      </w:r>
      <w:r>
        <w:rPr>
          <w:spacing w:val="-1"/>
        </w:rPr>
        <w:t>g</w:t>
      </w:r>
      <w:r>
        <w:t>et inc</w:t>
      </w:r>
      <w:r>
        <w:rPr>
          <w:spacing w:val="-1"/>
        </w:rPr>
        <w:t>lud</w:t>
      </w:r>
      <w:r>
        <w:t>es: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4"/>
        </w:numPr>
        <w:tabs>
          <w:tab w:val="left" w:pos="820"/>
        </w:tabs>
        <w:kinsoku w:val="0"/>
        <w:overflowPunct w:val="0"/>
        <w:ind w:left="820"/>
      </w:pPr>
      <w:r>
        <w:t xml:space="preserve">WGR </w:t>
      </w:r>
      <w:r>
        <w:rPr>
          <w:spacing w:val="-2"/>
        </w:rPr>
        <w:t>(</w:t>
      </w:r>
      <w:r>
        <w:t>ex</w:t>
      </w:r>
      <w:r>
        <w:rPr>
          <w:spacing w:val="-1"/>
        </w:rPr>
        <w:t>p</w:t>
      </w:r>
      <w:r>
        <w:t>e</w:t>
      </w:r>
      <w:r>
        <w:rPr>
          <w:spacing w:val="-2"/>
        </w:rPr>
        <w:t>c</w:t>
      </w:r>
      <w:r>
        <w:t>ted</w:t>
      </w:r>
      <w:r>
        <w:rPr>
          <w:spacing w:val="-3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t</w:t>
      </w:r>
      <w:r>
        <w:t>ect</w:t>
      </w:r>
      <w:r>
        <w:rPr>
          <w:spacing w:val="-1"/>
        </w:rPr>
        <w:t xml:space="preserve"> </w:t>
      </w:r>
      <w:r>
        <w:t>3</w:t>
      </w:r>
      <w:r>
        <w:rPr>
          <w:spacing w:val="-2"/>
        </w:rPr>
        <w:t>1</w:t>
      </w:r>
      <w:r>
        <w:t>4</w:t>
      </w:r>
      <w:r>
        <w:rPr>
          <w:spacing w:val="3"/>
        </w:rPr>
        <w:t xml:space="preserve"> </w:t>
      </w:r>
      <w:r>
        <w:rPr>
          <w:spacing w:val="-1"/>
        </w:rPr>
        <w:t>h</w:t>
      </w:r>
      <w:r>
        <w:t>e</w:t>
      </w:r>
      <w:r>
        <w:rPr>
          <w:spacing w:val="-2"/>
        </w:rPr>
        <w:t>c</w:t>
      </w:r>
      <w:r>
        <w:t>tares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hi</w:t>
      </w:r>
      <w:r>
        <w:rPr>
          <w:spacing w:val="-2"/>
        </w:rPr>
        <w:t>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>ri</w:t>
      </w:r>
      <w:r>
        <w:rPr>
          <w:spacing w:val="-3"/>
        </w:rPr>
        <w:t>t</w:t>
      </w:r>
      <w:r>
        <w:t>y ha</w:t>
      </w:r>
      <w:r>
        <w:rPr>
          <w:spacing w:val="-2"/>
        </w:rPr>
        <w:t>b</w:t>
      </w:r>
      <w:r>
        <w:t>ita</w:t>
      </w:r>
      <w:r>
        <w:rPr>
          <w:spacing w:val="1"/>
        </w:rPr>
        <w:t>t</w:t>
      </w:r>
      <w:r>
        <w:t>)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4"/>
        </w:numPr>
        <w:tabs>
          <w:tab w:val="left" w:pos="820"/>
        </w:tabs>
        <w:kinsoku w:val="0"/>
        <w:overflowPunct w:val="0"/>
        <w:ind w:left="820" w:right="341"/>
      </w:pPr>
      <w:r>
        <w:t>Co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</w:t>
      </w:r>
      <w:r>
        <w:rPr>
          <w:spacing w:val="-2"/>
        </w:rPr>
        <w:t>a</w:t>
      </w:r>
      <w:r>
        <w:t>s ide</w:t>
      </w:r>
      <w:r>
        <w:rPr>
          <w:spacing w:val="-1"/>
        </w:rPr>
        <w:t>n</w:t>
      </w:r>
      <w:r>
        <w:t>tif</w:t>
      </w:r>
      <w:r>
        <w:rPr>
          <w:spacing w:val="-3"/>
        </w:rPr>
        <w:t>i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2"/>
        </w:rPr>
        <w:t xml:space="preserve"> </w:t>
      </w:r>
      <w:r>
        <w:rPr>
          <w:spacing w:val="-3"/>
        </w:rPr>
        <w:t>B</w:t>
      </w:r>
      <w:r>
        <w:t>CS</w:t>
      </w:r>
      <w:r>
        <w:rPr>
          <w:spacing w:val="-1"/>
        </w:rPr>
        <w:t xml:space="preserve"> </w:t>
      </w:r>
      <w:r>
        <w:t>(</w:t>
      </w:r>
      <w:r>
        <w:rPr>
          <w:spacing w:val="-2"/>
        </w:rPr>
        <w:t>e</w:t>
      </w:r>
      <w:r>
        <w:t>xpec</w:t>
      </w:r>
      <w:r>
        <w:rPr>
          <w:spacing w:val="-2"/>
        </w:rPr>
        <w:t>t</w:t>
      </w:r>
      <w:r>
        <w:t xml:space="preserve">ed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p</w:t>
      </w:r>
      <w:r>
        <w:t>rote</w:t>
      </w:r>
      <w:r>
        <w:rPr>
          <w:spacing w:val="-3"/>
        </w:rPr>
        <w:t>c</w:t>
      </w:r>
      <w:r>
        <w:t>t</w:t>
      </w:r>
      <w:r>
        <w:rPr>
          <w:spacing w:val="-1"/>
        </w:rPr>
        <w:t xml:space="preserve"> </w:t>
      </w:r>
      <w:r>
        <w:t>2</w:t>
      </w:r>
      <w:r>
        <w:rPr>
          <w:spacing w:val="-2"/>
        </w:rPr>
        <w:t>1</w:t>
      </w:r>
      <w:r>
        <w:t>6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e</w:t>
      </w:r>
      <w:r>
        <w:rPr>
          <w:spacing w:val="-2"/>
        </w:rPr>
        <w:t>c</w:t>
      </w:r>
      <w:r>
        <w:t>tares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hi</w:t>
      </w:r>
      <w:r>
        <w:rPr>
          <w:spacing w:val="-2"/>
        </w:rPr>
        <w:t>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 xml:space="preserve">rity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itat)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4"/>
        </w:numPr>
        <w:tabs>
          <w:tab w:val="left" w:pos="820"/>
        </w:tabs>
        <w:kinsoku w:val="0"/>
        <w:overflowPunct w:val="0"/>
        <w:ind w:left="820"/>
      </w:pPr>
      <w:r>
        <w:t>A</w:t>
      </w:r>
      <w:r>
        <w:rPr>
          <w:spacing w:val="-2"/>
        </w:rPr>
        <w:t>d</w:t>
      </w:r>
      <w:r>
        <w:rPr>
          <w:spacing w:val="-1"/>
        </w:rPr>
        <w:t>d</w:t>
      </w:r>
      <w:r>
        <w:t>itio</w:t>
      </w:r>
      <w:r>
        <w:rPr>
          <w:spacing w:val="-1"/>
        </w:rPr>
        <w:t>n</w:t>
      </w:r>
      <w:r>
        <w:t xml:space="preserve">al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 xml:space="preserve">be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t</w:t>
      </w:r>
      <w:r>
        <w:rPr>
          <w:spacing w:val="-2"/>
        </w:rPr>
        <w:t>e</w:t>
      </w:r>
      <w:r>
        <w:t>ct</w:t>
      </w:r>
      <w:r>
        <w:rPr>
          <w:spacing w:val="1"/>
        </w:rPr>
        <w:t>e</w:t>
      </w:r>
      <w:r>
        <w:t>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tside</w:t>
      </w:r>
      <w:r>
        <w:rPr>
          <w:spacing w:val="-3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UGB,</w:t>
      </w:r>
      <w:r>
        <w:rPr>
          <w:spacing w:val="-2"/>
        </w:rPr>
        <w:t xml:space="preserve"> </w:t>
      </w:r>
      <w:r>
        <w:rPr>
          <w:spacing w:val="-3"/>
        </w:rPr>
        <w:t>a</w:t>
      </w:r>
      <w:r>
        <w:t>s specified in</w:t>
      </w:r>
      <w:r>
        <w:rPr>
          <w:spacing w:val="-4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B</w:t>
      </w:r>
      <w:r>
        <w:t>CS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4"/>
        </w:numPr>
        <w:tabs>
          <w:tab w:val="left" w:pos="820"/>
        </w:tabs>
        <w:kinsoku w:val="0"/>
        <w:overflowPunct w:val="0"/>
        <w:ind w:left="820" w:right="205"/>
      </w:pPr>
      <w:r>
        <w:rPr>
          <w:spacing w:val="-1"/>
        </w:rPr>
        <w:t>N</w:t>
      </w:r>
      <w:r>
        <w:t>ew and</w:t>
      </w:r>
      <w:r>
        <w:rPr>
          <w:spacing w:val="-2"/>
        </w:rPr>
        <w:t xml:space="preserve"> e</w:t>
      </w:r>
      <w:r>
        <w:t>xisting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 xml:space="preserve">eas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-2"/>
        </w:rPr>
        <w:t>o</w:t>
      </w:r>
      <w:r>
        <w:t>tec</w:t>
      </w:r>
      <w:r>
        <w:rPr>
          <w:spacing w:val="-2"/>
        </w:rPr>
        <w:t>t</w:t>
      </w:r>
      <w:r>
        <w:t>ed</w:t>
      </w:r>
      <w:r>
        <w:rPr>
          <w:spacing w:val="1"/>
        </w:rPr>
        <w:t xml:space="preserve"> </w:t>
      </w:r>
      <w:r>
        <w:t>within</w:t>
      </w:r>
      <w:r>
        <w:rPr>
          <w:spacing w:val="-4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tside</w:t>
      </w:r>
      <w:r>
        <w:rPr>
          <w:spacing w:val="-3"/>
        </w:rPr>
        <w:t xml:space="preserve"> </w:t>
      </w:r>
      <w:r>
        <w:t>t</w:t>
      </w:r>
      <w:r>
        <w:rPr>
          <w:spacing w:val="-4"/>
        </w:rPr>
        <w:t>h</w:t>
      </w:r>
      <w:r>
        <w:t>e</w:t>
      </w:r>
      <w:r>
        <w:rPr>
          <w:spacing w:val="2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1"/>
        </w:rPr>
        <w:t xml:space="preserve"> </w:t>
      </w:r>
      <w:r>
        <w:t>area,</w:t>
      </w:r>
      <w:r>
        <w:rPr>
          <w:spacing w:val="-3"/>
        </w:rPr>
        <w:t xml:space="preserve"> </w:t>
      </w:r>
      <w:r>
        <w:t>n</w:t>
      </w:r>
      <w:r>
        <w:rPr>
          <w:spacing w:val="-2"/>
        </w:rPr>
        <w:t>o</w:t>
      </w:r>
      <w:r>
        <w:t xml:space="preserve">t </w:t>
      </w:r>
      <w:r>
        <w:rPr>
          <w:spacing w:val="-3"/>
        </w:rPr>
        <w:t>i</w:t>
      </w:r>
      <w:r>
        <w:rPr>
          <w:spacing w:val="-1"/>
        </w:rPr>
        <w:t>d</w:t>
      </w:r>
      <w:r>
        <w:t>entif</w:t>
      </w:r>
      <w:r>
        <w:rPr>
          <w:spacing w:val="-1"/>
        </w:rPr>
        <w:t>i</w:t>
      </w:r>
      <w:r>
        <w:t>ed in the BCS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r </w:t>
      </w:r>
      <w:r>
        <w:rPr>
          <w:spacing w:val="-3"/>
        </w:rPr>
        <w:t>r</w:t>
      </w:r>
      <w:r>
        <w:t>eq</w:t>
      </w:r>
      <w:r>
        <w:rPr>
          <w:spacing w:val="-2"/>
        </w:rPr>
        <w:t>u</w:t>
      </w:r>
      <w:r>
        <w:t>ired</w:t>
      </w:r>
      <w:r>
        <w:rPr>
          <w:spacing w:val="-1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 xml:space="preserve">er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</w:t>
      </w:r>
      <w:r>
        <w:t>rescri</w:t>
      </w:r>
      <w:r>
        <w:rPr>
          <w:spacing w:val="-1"/>
        </w:rPr>
        <w:t>p</w:t>
      </w:r>
      <w: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s.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4" w:line="280" w:lineRule="exact"/>
        <w:rPr>
          <w:sz w:val="28"/>
          <w:szCs w:val="28"/>
        </w:rPr>
      </w:pPr>
    </w:p>
    <w:p w:rsidR="005366D3" w:rsidRDefault="005366D3">
      <w:pPr>
        <w:pStyle w:val="BodyText"/>
        <w:kinsoku w:val="0"/>
        <w:overflowPunct w:val="0"/>
        <w:ind w:right="79"/>
      </w:pPr>
      <w:r>
        <w:t>Existi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re</w:t>
      </w:r>
      <w:r>
        <w:rPr>
          <w:spacing w:val="-3"/>
        </w:rPr>
        <w:t>s</w:t>
      </w:r>
      <w:r>
        <w:t>er</w:t>
      </w:r>
      <w:r>
        <w:rPr>
          <w:spacing w:val="-2"/>
        </w:rPr>
        <w:t>v</w:t>
      </w:r>
      <w:r>
        <w:t>es</w:t>
      </w:r>
      <w:r>
        <w:rPr>
          <w:spacing w:val="-2"/>
        </w:rPr>
        <w:t xml:space="preserve"> </w:t>
      </w:r>
      <w:r>
        <w:t>that a</w:t>
      </w:r>
      <w:r>
        <w:rPr>
          <w:spacing w:val="-3"/>
        </w:rPr>
        <w:t>r</w:t>
      </w:r>
      <w:r>
        <w:t xml:space="preserve">e </w:t>
      </w:r>
      <w:r>
        <w:rPr>
          <w:spacing w:val="-4"/>
        </w:rPr>
        <w:t>n</w:t>
      </w:r>
      <w:r>
        <w:rPr>
          <w:spacing w:val="1"/>
        </w:rPr>
        <w:t>o</w:t>
      </w:r>
      <w:r>
        <w:t xml:space="preserve">t </w:t>
      </w:r>
      <w:r>
        <w:rPr>
          <w:spacing w:val="-1"/>
        </w:rPr>
        <w:t>p</w:t>
      </w:r>
      <w:r>
        <w:t>art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MS</w:t>
      </w:r>
      <w:r>
        <w:rPr>
          <w:spacing w:val="-2"/>
        </w:rPr>
        <w:t>A</w:t>
      </w:r>
      <w:r>
        <w:t>,</w:t>
      </w:r>
      <w:r>
        <w:rPr>
          <w:spacing w:val="-2"/>
        </w:rPr>
        <w:t xml:space="preserve"> </w:t>
      </w:r>
      <w:r>
        <w:t>such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natio</w:t>
      </w:r>
      <w:r>
        <w:rPr>
          <w:spacing w:val="-1"/>
        </w:rPr>
        <w:t>n</w:t>
      </w:r>
      <w:r>
        <w:t xml:space="preserve">al </w:t>
      </w:r>
      <w:r>
        <w:rPr>
          <w:spacing w:val="-1"/>
        </w:rPr>
        <w:t>p</w:t>
      </w:r>
      <w:r>
        <w:t>a</w:t>
      </w:r>
      <w:r>
        <w:rPr>
          <w:spacing w:val="-3"/>
        </w:rPr>
        <w:t>r</w:t>
      </w:r>
      <w:r>
        <w:t>ks,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un</w:t>
      </w:r>
      <w:r>
        <w:t xml:space="preserve">cil </w:t>
      </w:r>
      <w:r>
        <w:rPr>
          <w:spacing w:val="-3"/>
        </w:rPr>
        <w:t>r</w:t>
      </w:r>
      <w:r>
        <w:t>e</w:t>
      </w:r>
      <w:r>
        <w:rPr>
          <w:spacing w:val="-2"/>
        </w:rPr>
        <w:t>s</w:t>
      </w:r>
      <w:r>
        <w:t>er</w:t>
      </w:r>
      <w:r>
        <w:rPr>
          <w:spacing w:val="1"/>
        </w:rPr>
        <w:t>v</w:t>
      </w:r>
      <w:r>
        <w:rPr>
          <w:spacing w:val="-2"/>
        </w:rPr>
        <w:t>e</w:t>
      </w:r>
      <w:r>
        <w:t>s and</w:t>
      </w:r>
      <w:r>
        <w:rPr>
          <w:spacing w:val="-4"/>
        </w:rPr>
        <w:t xml:space="preserve"> </w:t>
      </w:r>
      <w:r>
        <w:rPr>
          <w:spacing w:val="1"/>
        </w:rPr>
        <w:t>o</w:t>
      </w:r>
      <w:r>
        <w:t>ffset sites,</w:t>
      </w:r>
      <w:r>
        <w:rPr>
          <w:spacing w:val="-1"/>
        </w:rPr>
        <w:t xml:space="preserve"> </w:t>
      </w:r>
      <w:r>
        <w:t>cu</w:t>
      </w:r>
      <w:r>
        <w:rPr>
          <w:spacing w:val="-1"/>
        </w:rPr>
        <w:t>r</w:t>
      </w:r>
      <w:r>
        <w:t>rently</w:t>
      </w:r>
      <w:r>
        <w:rPr>
          <w:spacing w:val="-2"/>
        </w:rPr>
        <w:t xml:space="preserve"> </w:t>
      </w:r>
      <w:r>
        <w:t>pr</w:t>
      </w:r>
      <w:r>
        <w:rPr>
          <w:spacing w:val="-2"/>
        </w:rPr>
        <w:t>o</w:t>
      </w:r>
      <w:r>
        <w:t>tect</w:t>
      </w:r>
      <w:r>
        <w:rPr>
          <w:spacing w:val="-1"/>
        </w:rPr>
        <w:t xml:space="preserve"> </w:t>
      </w:r>
      <w:r>
        <w:rPr>
          <w:spacing w:val="-2"/>
        </w:rPr>
        <w:t>6</w:t>
      </w:r>
      <w:r>
        <w:t>9</w:t>
      </w:r>
      <w:r>
        <w:rPr>
          <w:spacing w:val="-1"/>
        </w:rPr>
        <w:t xml:space="preserve"> h</w:t>
      </w:r>
      <w:r>
        <w:t>ec</w:t>
      </w:r>
      <w:r>
        <w:rPr>
          <w:spacing w:val="1"/>
        </w:rPr>
        <w:t>t</w:t>
      </w:r>
      <w:r>
        <w:t>ares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hi</w:t>
      </w:r>
      <w:r>
        <w:rPr>
          <w:spacing w:val="-2"/>
        </w:rPr>
        <w:t>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>ri</w:t>
      </w:r>
      <w:r>
        <w:rPr>
          <w:spacing w:val="-3"/>
        </w:rPr>
        <w:t>t</w:t>
      </w:r>
      <w:r>
        <w:t>y h</w:t>
      </w:r>
      <w:r>
        <w:rPr>
          <w:spacing w:val="-3"/>
        </w:rPr>
        <w:t>a</w:t>
      </w:r>
      <w:r>
        <w:rPr>
          <w:spacing w:val="-1"/>
        </w:rPr>
        <w:t>b</w:t>
      </w:r>
      <w:r>
        <w:t>itat</w:t>
      </w:r>
      <w:r>
        <w:rPr>
          <w:spacing w:val="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SRF</w:t>
      </w:r>
      <w:r>
        <w:rPr>
          <w:spacing w:val="-1"/>
        </w:rPr>
        <w:t xml:space="preserve"> </w:t>
      </w:r>
      <w:r>
        <w:rPr>
          <w:spacing w:val="-3"/>
        </w:rPr>
        <w:t>(</w:t>
      </w:r>
      <w:r>
        <w:t>D</w:t>
      </w:r>
      <w:r>
        <w:rPr>
          <w:spacing w:val="-3"/>
        </w:rPr>
        <w:t>E</w:t>
      </w:r>
      <w:r>
        <w:t>PI,</w:t>
      </w:r>
      <w:r>
        <w:rPr>
          <w:spacing w:val="-3"/>
        </w:rPr>
        <w:t xml:space="preserve"> </w:t>
      </w:r>
      <w:r>
        <w:t>2</w:t>
      </w:r>
      <w:r>
        <w:rPr>
          <w:spacing w:val="-1"/>
        </w:rPr>
        <w:t>0</w:t>
      </w:r>
      <w:r>
        <w:t>1</w:t>
      </w:r>
      <w:r>
        <w:rPr>
          <w:spacing w:val="-2"/>
        </w:rPr>
        <w:t>3</w:t>
      </w:r>
      <w:r>
        <w:t>e).</w:t>
      </w:r>
    </w:p>
    <w:p w:rsidR="005366D3" w:rsidRDefault="005366D3">
      <w:pPr>
        <w:kinsoku w:val="0"/>
        <w:overflowPunct w:val="0"/>
        <w:spacing w:before="1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As i</w:t>
      </w:r>
      <w:r>
        <w:rPr>
          <w:spacing w:val="-2"/>
        </w:rPr>
        <w:t>d</w:t>
      </w:r>
      <w:r>
        <w:t>entif</w:t>
      </w:r>
      <w:r>
        <w:rPr>
          <w:spacing w:val="-1"/>
        </w:rPr>
        <w:t>i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>e BC</w:t>
      </w:r>
      <w:r>
        <w:rPr>
          <w:spacing w:val="-1"/>
        </w:rPr>
        <w:t>S</w:t>
      </w:r>
      <w:r>
        <w:t>,</w:t>
      </w:r>
      <w:r>
        <w:rPr>
          <w:spacing w:val="-3"/>
        </w:rPr>
        <w:t xml:space="preserve"> </w:t>
      </w:r>
      <w:r>
        <w:t>it</w:t>
      </w:r>
      <w:r>
        <w:rPr>
          <w:spacing w:val="1"/>
        </w:rPr>
        <w:t xml:space="preserve"> </w:t>
      </w:r>
      <w:r>
        <w:rPr>
          <w:spacing w:val="-3"/>
        </w:rPr>
        <w:t>i</w:t>
      </w:r>
      <w:r>
        <w:t xml:space="preserve">s </w:t>
      </w:r>
      <w:r>
        <w:rPr>
          <w:spacing w:val="1"/>
        </w:rPr>
        <w:t>e</w:t>
      </w:r>
      <w:r>
        <w:t>xp</w:t>
      </w:r>
      <w:r>
        <w:rPr>
          <w:spacing w:val="-3"/>
        </w:rPr>
        <w:t>e</w:t>
      </w:r>
      <w:r>
        <w:t>ct</w:t>
      </w:r>
      <w:r>
        <w:rPr>
          <w:spacing w:val="1"/>
        </w:rPr>
        <w:t>e</w:t>
      </w:r>
      <w:r>
        <w:t>d</w:t>
      </w:r>
      <w:r>
        <w:rPr>
          <w:spacing w:val="-3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t>ad</w:t>
      </w:r>
      <w:r>
        <w:rPr>
          <w:spacing w:val="-2"/>
        </w:rPr>
        <w:t>d</w:t>
      </w:r>
      <w:r>
        <w:t>it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4"/>
        </w:rPr>
        <w:t>n</w:t>
      </w:r>
      <w:r>
        <w:t>al 3</w:t>
      </w:r>
      <w:r>
        <w:rPr>
          <w:spacing w:val="-2"/>
        </w:rPr>
        <w:t>9</w:t>
      </w:r>
      <w:r>
        <w:t>4</w:t>
      </w:r>
      <w:r>
        <w:rPr>
          <w:spacing w:val="2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e</w:t>
      </w:r>
      <w:r>
        <w:t>ctar</w:t>
      </w:r>
      <w:r>
        <w:rPr>
          <w:spacing w:val="-2"/>
        </w:rPr>
        <w:t>e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h</w:t>
      </w:r>
      <w:r>
        <w:rPr>
          <w:spacing w:val="-1"/>
        </w:rPr>
        <w:t>ig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-2"/>
        </w:rPr>
        <w:t>o</w:t>
      </w:r>
      <w:r>
        <w:t>rity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-2"/>
        </w:rPr>
        <w:t xml:space="preserve"> </w:t>
      </w:r>
      <w:r>
        <w:t>wi</w:t>
      </w:r>
      <w:r>
        <w:rPr>
          <w:spacing w:val="-1"/>
        </w:rPr>
        <w:t>l</w:t>
      </w:r>
      <w:r>
        <w:t>l req</w:t>
      </w:r>
      <w:r>
        <w:rPr>
          <w:spacing w:val="-2"/>
        </w:rPr>
        <w:t>u</w:t>
      </w:r>
      <w:r>
        <w:t>ire p</w:t>
      </w:r>
      <w:r>
        <w:rPr>
          <w:spacing w:val="-1"/>
        </w:rPr>
        <w:t>r</w:t>
      </w:r>
      <w:r>
        <w:rPr>
          <w:spacing w:val="-2"/>
        </w:rPr>
        <w:t>o</w:t>
      </w:r>
      <w:r>
        <w:t>tect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tsi</w:t>
      </w:r>
      <w:r>
        <w:rPr>
          <w:spacing w:val="-2"/>
        </w:rPr>
        <w:t>d</w:t>
      </w:r>
      <w:r>
        <w:t>e</w:t>
      </w:r>
      <w:r>
        <w:rPr>
          <w:spacing w:val="-4"/>
        </w:rPr>
        <w:t xml:space="preserve"> </w:t>
      </w:r>
      <w:r>
        <w:t>the UGB</w:t>
      </w:r>
      <w:r>
        <w:rPr>
          <w:spacing w:val="-2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me</w:t>
      </w:r>
      <w:r>
        <w:rPr>
          <w:spacing w:val="-2"/>
        </w:rPr>
        <w:t>e</w:t>
      </w:r>
      <w:r>
        <w:t>t the</w:t>
      </w:r>
      <w:r>
        <w:rPr>
          <w:spacing w:val="-2"/>
        </w:rPr>
        <w:t xml:space="preserve"> 8</w:t>
      </w:r>
      <w:r>
        <w:t>0 p</w:t>
      </w:r>
      <w:r>
        <w:rPr>
          <w:spacing w:val="-3"/>
        </w:rPr>
        <w:t>e</w:t>
      </w:r>
      <w:r>
        <w:t>r ce</w:t>
      </w:r>
      <w:r>
        <w:rPr>
          <w:spacing w:val="-1"/>
        </w:rPr>
        <w:t>n</w:t>
      </w:r>
      <w:r>
        <w:t>t</w:t>
      </w:r>
      <w:r>
        <w:rPr>
          <w:spacing w:val="-2"/>
        </w:rPr>
        <w:t xml:space="preserve"> </w:t>
      </w:r>
      <w:r>
        <w:t>tar</w:t>
      </w:r>
      <w:r>
        <w:rPr>
          <w:spacing w:val="-1"/>
        </w:rPr>
        <w:t>g</w:t>
      </w:r>
      <w:r>
        <w:t>et.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The</w:t>
      </w:r>
      <w:r>
        <w:rPr>
          <w:spacing w:val="-2"/>
        </w:rPr>
        <w:t xml:space="preserve"> </w:t>
      </w:r>
      <w:r>
        <w:t>met</w:t>
      </w:r>
      <w:r>
        <w:rPr>
          <w:spacing w:val="-4"/>
        </w:rPr>
        <w:t>h</w:t>
      </w:r>
      <w:r>
        <w:rPr>
          <w:spacing w:val="1"/>
        </w:rPr>
        <w:t>o</w:t>
      </w:r>
      <w:r>
        <w:rPr>
          <w:spacing w:val="-1"/>
        </w:rPr>
        <w:t>d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y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t>l</w:t>
      </w:r>
      <w:r>
        <w:rPr>
          <w:spacing w:val="-3"/>
        </w:rPr>
        <w:t>l</w:t>
      </w:r>
      <w:r>
        <w:t>e</w:t>
      </w:r>
      <w:r>
        <w:rPr>
          <w:spacing w:val="-2"/>
        </w:rPr>
        <w:t>c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ana</w:t>
      </w:r>
      <w:r>
        <w:rPr>
          <w:spacing w:val="-1"/>
        </w:rPr>
        <w:t>l</w:t>
      </w:r>
      <w:r>
        <w:t>ysi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 xml:space="preserve">in the </w:t>
      </w:r>
      <w:r>
        <w:rPr>
          <w:spacing w:val="1"/>
        </w:rPr>
        <w:t>t</w:t>
      </w:r>
      <w:r>
        <w:t>a</w:t>
      </w:r>
      <w:r>
        <w:rPr>
          <w:spacing w:val="-1"/>
        </w:rPr>
        <w:t>b</w:t>
      </w:r>
      <w:r>
        <w:t>les be</w:t>
      </w:r>
      <w:r>
        <w:rPr>
          <w:spacing w:val="-3"/>
        </w:rPr>
        <w:t>l</w:t>
      </w:r>
      <w:r>
        <w:rPr>
          <w:spacing w:val="1"/>
        </w:rPr>
        <w:t>o</w:t>
      </w:r>
      <w:r>
        <w:t>w</w:t>
      </w:r>
      <w:r>
        <w:rPr>
          <w:spacing w:val="-2"/>
        </w:rPr>
        <w:t xml:space="preserve"> </w:t>
      </w:r>
      <w:r>
        <w:t xml:space="preserve">is </w:t>
      </w:r>
      <w:r>
        <w:rPr>
          <w:spacing w:val="-3"/>
        </w:rPr>
        <w:t>s</w:t>
      </w:r>
      <w:r>
        <w:t>et</w:t>
      </w:r>
      <w:r>
        <w:rPr>
          <w:spacing w:val="-2"/>
        </w:rPr>
        <w:t xml:space="preserve"> o</w:t>
      </w:r>
      <w:r>
        <w:rPr>
          <w:spacing w:val="-1"/>
        </w:rPr>
        <w:t>u</w:t>
      </w:r>
      <w:r>
        <w:t>t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</w:p>
    <w:p w:rsidR="005366D3" w:rsidRDefault="005366D3">
      <w:pPr>
        <w:kinsoku w:val="0"/>
        <w:overflowPunct w:val="0"/>
        <w:ind w:left="10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i/>
          <w:iCs/>
          <w:sz w:val="22"/>
          <w:szCs w:val="22"/>
        </w:rPr>
        <w:t>Mo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itoring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d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R</w:t>
      </w:r>
      <w:r>
        <w:rPr>
          <w:rFonts w:ascii="Calibri" w:hAnsi="Calibri" w:cs="Calibri"/>
          <w:i/>
          <w:iCs/>
          <w:sz w:val="22"/>
          <w:szCs w:val="22"/>
        </w:rPr>
        <w:t>ep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rting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Framew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k</w:t>
      </w:r>
      <w:r>
        <w:rPr>
          <w:rFonts w:ascii="Calibri" w:hAnsi="Calibri" w:cs="Calibri"/>
          <w:i/>
          <w:iCs/>
          <w:sz w:val="22"/>
          <w:szCs w:val="22"/>
        </w:rPr>
        <w:t xml:space="preserve">: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T</w:t>
      </w:r>
      <w:r>
        <w:rPr>
          <w:rFonts w:ascii="Calibri" w:hAnsi="Calibri" w:cs="Calibri"/>
          <w:i/>
          <w:iCs/>
          <w:sz w:val="22"/>
          <w:szCs w:val="22"/>
        </w:rPr>
        <w:t>ec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h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i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ca</w:t>
      </w:r>
      <w:r>
        <w:rPr>
          <w:rFonts w:ascii="Calibri" w:hAnsi="Calibri" w:cs="Calibri"/>
          <w:i/>
          <w:iCs/>
          <w:sz w:val="22"/>
          <w:szCs w:val="22"/>
        </w:rPr>
        <w:t>l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Pr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t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c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l</w:t>
      </w:r>
      <w:r>
        <w:rPr>
          <w:rFonts w:ascii="Calibri" w:hAnsi="Calibri" w:cs="Calibri"/>
          <w:i/>
          <w:iCs/>
          <w:sz w:val="22"/>
          <w:szCs w:val="22"/>
        </w:rPr>
        <w:t>s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for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Pro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>g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m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>u</w:t>
      </w:r>
      <w:r>
        <w:rPr>
          <w:rFonts w:ascii="Calibri" w:hAnsi="Calibri" w:cs="Calibri"/>
          <w:i/>
          <w:iCs/>
          <w:sz w:val="22"/>
          <w:szCs w:val="22"/>
        </w:rPr>
        <w:t>tp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u</w:t>
      </w:r>
      <w:r>
        <w:rPr>
          <w:rFonts w:ascii="Calibri" w:hAnsi="Calibri" w:cs="Calibri"/>
          <w:i/>
          <w:iCs/>
          <w:sz w:val="22"/>
          <w:szCs w:val="22"/>
        </w:rPr>
        <w:t>ts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(DE</w:t>
      </w:r>
      <w:r>
        <w:rPr>
          <w:rFonts w:ascii="Calibri" w:hAnsi="Calibri" w:cs="Calibri"/>
          <w:spacing w:val="-2"/>
          <w:sz w:val="22"/>
          <w:szCs w:val="22"/>
        </w:rPr>
        <w:t>L</w:t>
      </w:r>
      <w:r>
        <w:rPr>
          <w:rFonts w:ascii="Calibri" w:hAnsi="Calibri" w:cs="Calibri"/>
          <w:spacing w:val="-3"/>
          <w:sz w:val="22"/>
          <w:szCs w:val="22"/>
        </w:rPr>
        <w:t>W</w:t>
      </w:r>
      <w:r>
        <w:rPr>
          <w:rFonts w:ascii="Calibri" w:hAnsi="Calibri" w:cs="Calibri"/>
          <w:sz w:val="22"/>
          <w:szCs w:val="22"/>
        </w:rPr>
        <w:t>P,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2</w:t>
      </w:r>
      <w:r>
        <w:rPr>
          <w:rFonts w:ascii="Calibri" w:hAnsi="Calibri" w:cs="Calibri"/>
          <w:spacing w:val="-2"/>
          <w:sz w:val="22"/>
          <w:szCs w:val="22"/>
        </w:rPr>
        <w:t>0</w:t>
      </w:r>
      <w:r>
        <w:rPr>
          <w:rFonts w:ascii="Calibri" w:hAnsi="Calibri" w:cs="Calibri"/>
          <w:sz w:val="22"/>
          <w:szCs w:val="22"/>
        </w:rPr>
        <w:t>15b).</w:t>
      </w:r>
    </w:p>
    <w:p w:rsidR="005366D3" w:rsidRDefault="005366D3">
      <w:pPr>
        <w:kinsoku w:val="0"/>
        <w:overflowPunct w:val="0"/>
        <w:spacing w:before="5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40" w:name="bookmark39"/>
      <w:bookmarkEnd w:id="40"/>
      <w:r>
        <w:rPr>
          <w:color w:val="218591"/>
        </w:rPr>
        <w:t>Progr</w:t>
      </w:r>
      <w:r>
        <w:rPr>
          <w:color w:val="218591"/>
          <w:spacing w:val="-2"/>
        </w:rPr>
        <w:t>e</w:t>
      </w:r>
      <w:r>
        <w:rPr>
          <w:color w:val="218591"/>
        </w:rPr>
        <w:t>ss so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3"/>
        </w:rPr>
        <w:t>f</w:t>
      </w:r>
      <w:r>
        <w:rPr>
          <w:color w:val="218591"/>
        </w:rPr>
        <w:t>ar</w:t>
      </w:r>
    </w:p>
    <w:p w:rsidR="005366D3" w:rsidRDefault="005366D3">
      <w:pPr>
        <w:kinsoku w:val="0"/>
        <w:overflowPunct w:val="0"/>
        <w:spacing w:before="2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239" w:lineRule="auto"/>
        <w:ind w:right="203"/>
      </w:pPr>
      <w:r>
        <w:t xml:space="preserve">The </w:t>
      </w:r>
      <w:r>
        <w:rPr>
          <w:spacing w:val="-1"/>
        </w:rPr>
        <w:t>h</w:t>
      </w:r>
      <w:r>
        <w:t>i</w:t>
      </w:r>
      <w:r>
        <w:rPr>
          <w:spacing w:val="-1"/>
        </w:rPr>
        <w:t>gh</w:t>
      </w:r>
      <w:r>
        <w:t>l</w:t>
      </w:r>
      <w:r>
        <w:rPr>
          <w:spacing w:val="-1"/>
        </w:rPr>
        <w:t>igh</w:t>
      </w:r>
      <w:r>
        <w:t>ts</w:t>
      </w:r>
      <w:r>
        <w:rPr>
          <w:spacing w:val="1"/>
        </w:rPr>
        <w:t xml:space="preserve"> </w:t>
      </w:r>
      <w:r>
        <w:t>for</w:t>
      </w:r>
      <w:r>
        <w:rPr>
          <w:spacing w:val="-2"/>
        </w:rPr>
        <w:t xml:space="preserve"> 2</w:t>
      </w:r>
      <w:r>
        <w:t>0</w:t>
      </w:r>
      <w:r>
        <w:rPr>
          <w:spacing w:val="-2"/>
        </w:rPr>
        <w:t>1</w:t>
      </w:r>
      <w:r>
        <w:rPr>
          <w:spacing w:val="1"/>
        </w:rPr>
        <w:t>4</w:t>
      </w:r>
      <w:r>
        <w:rPr>
          <w:spacing w:val="-1"/>
        </w:rPr>
        <w:t>-</w:t>
      </w:r>
      <w:r>
        <w:rPr>
          <w:spacing w:val="-2"/>
        </w:rPr>
        <w:t>1</w:t>
      </w:r>
      <w:r>
        <w:t>5</w:t>
      </w:r>
      <w:r>
        <w:rPr>
          <w:spacing w:val="-1"/>
        </w:rPr>
        <w:t xml:space="preserve"> ar</w:t>
      </w:r>
      <w:r>
        <w:t>e</w:t>
      </w:r>
      <w:r>
        <w:rPr>
          <w:spacing w:val="1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t>ad</w:t>
      </w:r>
      <w:r>
        <w:rPr>
          <w:spacing w:val="-2"/>
        </w:rPr>
        <w:t>d</w:t>
      </w:r>
      <w:r>
        <w:t>it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al 3</w:t>
      </w:r>
      <w:r>
        <w:rPr>
          <w:spacing w:val="-2"/>
        </w:rPr>
        <w:t xml:space="preserve"> </w:t>
      </w:r>
      <w:r>
        <w:t xml:space="preserve">ha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rPr>
          <w:spacing w:val="-3"/>
        </w:rPr>
        <w:t>i</w:t>
      </w:r>
      <w:r>
        <w:rPr>
          <w:spacing w:val="-1"/>
        </w:rPr>
        <w:t>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>rity</w:t>
      </w:r>
      <w:r>
        <w:rPr>
          <w:spacing w:val="-2"/>
        </w:rPr>
        <w:t xml:space="preserve"> </w:t>
      </w:r>
      <w:r>
        <w:t>ha</w:t>
      </w:r>
      <w:r>
        <w:rPr>
          <w:spacing w:val="-2"/>
        </w:rPr>
        <w:t>b</w:t>
      </w:r>
      <w:r>
        <w:t>itat</w:t>
      </w:r>
      <w:r>
        <w:rPr>
          <w:spacing w:val="1"/>
        </w:rPr>
        <w:t xml:space="preserve"> </w:t>
      </w:r>
      <w:r>
        <w:rPr>
          <w:spacing w:val="-3"/>
        </w:rPr>
        <w:t>s</w:t>
      </w:r>
      <w:r>
        <w:t>ecured</w:t>
      </w:r>
      <w:r>
        <w:rPr>
          <w:spacing w:val="-3"/>
        </w:rPr>
        <w:t xml:space="preserve"> </w:t>
      </w:r>
      <w:r>
        <w:t>for SR</w:t>
      </w:r>
      <w:r>
        <w:rPr>
          <w:spacing w:val="-2"/>
        </w:rPr>
        <w:t>F</w:t>
      </w:r>
      <w:r>
        <w:t>. This</w:t>
      </w:r>
      <w:r>
        <w:rPr>
          <w:spacing w:val="-3"/>
        </w:rPr>
        <w:t xml:space="preserve"> </w:t>
      </w:r>
      <w:r>
        <w:t>br</w:t>
      </w:r>
      <w:r>
        <w:rPr>
          <w:spacing w:val="-1"/>
        </w:rPr>
        <w:t>ing</w:t>
      </w:r>
      <w:r>
        <w:t xml:space="preserve">s the </w:t>
      </w:r>
      <w:r>
        <w:rPr>
          <w:spacing w:val="-2"/>
        </w:rPr>
        <w:t>t</w:t>
      </w:r>
      <w:r>
        <w:rPr>
          <w:spacing w:val="1"/>
        </w:rPr>
        <w:t>o</w:t>
      </w:r>
      <w:r>
        <w:t>tal a</w:t>
      </w:r>
      <w:r>
        <w:rPr>
          <w:spacing w:val="-3"/>
        </w:rPr>
        <w:t>r</w:t>
      </w:r>
      <w:r>
        <w:t>ea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i</w:t>
      </w:r>
      <w:r>
        <w:rPr>
          <w:spacing w:val="-1"/>
        </w:rPr>
        <w:t>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-2"/>
        </w:rPr>
        <w:t>o</w:t>
      </w:r>
      <w:r>
        <w:t>rity</w:t>
      </w:r>
      <w:r>
        <w:rPr>
          <w:spacing w:val="-4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1"/>
        </w:rPr>
        <w:t xml:space="preserve"> </w:t>
      </w:r>
      <w:r>
        <w:t>within</w:t>
      </w:r>
      <w:r>
        <w:rPr>
          <w:spacing w:val="-3"/>
        </w:rPr>
        <w:t xml:space="preserve"> </w:t>
      </w:r>
      <w:r>
        <w:t>the Vi</w:t>
      </w:r>
      <w:r>
        <w:rPr>
          <w:spacing w:val="-3"/>
        </w:rPr>
        <w:t>c</w:t>
      </w:r>
      <w:r>
        <w:t>t</w:t>
      </w:r>
      <w:r>
        <w:rPr>
          <w:spacing w:val="1"/>
        </w:rPr>
        <w:t>o</w:t>
      </w:r>
      <w:r>
        <w:t>ri</w:t>
      </w:r>
      <w:r>
        <w:rPr>
          <w:spacing w:val="-4"/>
        </w:rPr>
        <w:t>a</w:t>
      </w:r>
      <w:r>
        <w:t>n</w:t>
      </w:r>
      <w:r>
        <w:rPr>
          <w:spacing w:val="-1"/>
        </w:rPr>
        <w:t xml:space="preserve"> </w:t>
      </w:r>
      <w:r>
        <w:t>Volca</w:t>
      </w:r>
      <w:r>
        <w:rPr>
          <w:spacing w:val="-2"/>
        </w:rPr>
        <w:t>n</w:t>
      </w:r>
      <w:r>
        <w:t>ic</w:t>
      </w:r>
      <w:r>
        <w:rPr>
          <w:spacing w:val="-2"/>
        </w:rPr>
        <w:t xml:space="preserve"> </w:t>
      </w:r>
      <w:r>
        <w:t>Pla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b</w:t>
      </w:r>
      <w:r>
        <w:rPr>
          <w:spacing w:val="-4"/>
        </w:rPr>
        <w:t>i</w:t>
      </w:r>
      <w:r>
        <w:rPr>
          <w:spacing w:val="1"/>
        </w:rPr>
        <w:t>o</w:t>
      </w:r>
      <w:r>
        <w:t>reg</w:t>
      </w:r>
      <w:r>
        <w:rPr>
          <w:spacing w:val="-1"/>
        </w:rPr>
        <w:t>i</w:t>
      </w:r>
      <w:r>
        <w:rPr>
          <w:spacing w:val="1"/>
        </w:rPr>
        <w:t>o</w:t>
      </w:r>
      <w:r>
        <w:t>n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 xml:space="preserve">at </w:t>
      </w:r>
      <w:r>
        <w:rPr>
          <w:spacing w:val="-1"/>
        </w:rPr>
        <w:t>h</w:t>
      </w:r>
      <w:r>
        <w:t>as been sec</w:t>
      </w:r>
      <w:r>
        <w:rPr>
          <w:spacing w:val="-1"/>
        </w:rPr>
        <w:t>u</w:t>
      </w:r>
      <w:r>
        <w:t xml:space="preserve">red </w:t>
      </w:r>
      <w:r>
        <w:rPr>
          <w:spacing w:val="-3"/>
        </w:rPr>
        <w:t>f</w:t>
      </w:r>
      <w:r>
        <w:rPr>
          <w:spacing w:val="1"/>
        </w:rPr>
        <w:t>o</w:t>
      </w:r>
      <w:r>
        <w:t>r t</w:t>
      </w:r>
      <w:r>
        <w:rPr>
          <w:spacing w:val="-1"/>
        </w:rPr>
        <w:t>h</w:t>
      </w:r>
      <w:r>
        <w:t>is</w:t>
      </w:r>
      <w:r>
        <w:rPr>
          <w:spacing w:val="-3"/>
        </w:rPr>
        <w:t xml:space="preserve"> </w:t>
      </w:r>
      <w:r>
        <w:t>spec</w:t>
      </w:r>
      <w:r>
        <w:rPr>
          <w:spacing w:val="-3"/>
        </w:rPr>
        <w:t>i</w:t>
      </w:r>
      <w:r>
        <w:t>es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72 ha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2"/>
        </w:rPr>
        <w:t>5</w:t>
      </w:r>
      <w:r>
        <w:t>%.</w:t>
      </w:r>
    </w:p>
    <w:p w:rsidR="005366D3" w:rsidRDefault="005366D3">
      <w:pPr>
        <w:pStyle w:val="BodyText"/>
        <w:kinsoku w:val="0"/>
        <w:overflowPunct w:val="0"/>
        <w:spacing w:line="239" w:lineRule="auto"/>
        <w:ind w:right="203"/>
        <w:sectPr w:rsidR="005366D3">
          <w:footerReference w:type="default" r:id="rId30"/>
          <w:pgSz w:w="11907" w:h="16860"/>
          <w:pgMar w:top="1420" w:right="1360" w:bottom="1220" w:left="1340" w:header="0" w:footer="1039" w:gutter="0"/>
          <w:pgNumType w:start="41"/>
          <w:cols w:space="720" w:equalWidth="0">
            <w:col w:w="9207"/>
          </w:cols>
          <w:noEndnote/>
        </w:sect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spacing w:before="46"/>
        <w:rPr>
          <w:b w:val="0"/>
          <w:bCs w:val="0"/>
          <w:color w:val="000000"/>
        </w:rPr>
      </w:pPr>
      <w:bookmarkStart w:id="41" w:name="bookmark40"/>
      <w:bookmarkEnd w:id="41"/>
      <w:r>
        <w:rPr>
          <w:color w:val="218591"/>
        </w:rPr>
        <w:t>Progr</w:t>
      </w:r>
      <w:r>
        <w:rPr>
          <w:color w:val="218591"/>
          <w:spacing w:val="-2"/>
        </w:rPr>
        <w:t>e</w:t>
      </w:r>
      <w:r>
        <w:rPr>
          <w:color w:val="218591"/>
        </w:rPr>
        <w:t>ss ag</w:t>
      </w:r>
      <w:r>
        <w:rPr>
          <w:color w:val="218591"/>
          <w:spacing w:val="-3"/>
        </w:rPr>
        <w:t>a</w:t>
      </w:r>
      <w:r>
        <w:rPr>
          <w:color w:val="218591"/>
        </w:rPr>
        <w:t>in</w:t>
      </w:r>
      <w:r>
        <w:rPr>
          <w:color w:val="218591"/>
          <w:spacing w:val="-2"/>
        </w:rPr>
        <w:t>s</w:t>
      </w:r>
      <w:r>
        <w:rPr>
          <w:color w:val="218591"/>
        </w:rPr>
        <w:t>t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1"/>
        </w:rPr>
        <w:t>k</w:t>
      </w:r>
      <w:r>
        <w:rPr>
          <w:color w:val="218591"/>
        </w:rPr>
        <w:t>ey</w:t>
      </w:r>
      <w:r>
        <w:rPr>
          <w:color w:val="218591"/>
          <w:spacing w:val="-2"/>
        </w:rPr>
        <w:t xml:space="preserve"> </w:t>
      </w:r>
      <w:r>
        <w:rPr>
          <w:color w:val="218591"/>
        </w:rPr>
        <w:t>pe</w:t>
      </w:r>
      <w:r>
        <w:rPr>
          <w:color w:val="218591"/>
          <w:spacing w:val="1"/>
        </w:rPr>
        <w:t>r</w:t>
      </w:r>
      <w:r>
        <w:rPr>
          <w:color w:val="218591"/>
          <w:spacing w:val="-3"/>
        </w:rPr>
        <w:t>f</w:t>
      </w:r>
      <w:r>
        <w:rPr>
          <w:color w:val="218591"/>
        </w:rPr>
        <w:t>or</w:t>
      </w:r>
      <w:r>
        <w:rPr>
          <w:color w:val="218591"/>
          <w:spacing w:val="-3"/>
        </w:rPr>
        <w:t>m</w:t>
      </w:r>
      <w:r>
        <w:rPr>
          <w:color w:val="218591"/>
        </w:rPr>
        <w:t>ance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3"/>
        </w:rPr>
        <w:t>i</w:t>
      </w:r>
      <w:r>
        <w:rPr>
          <w:color w:val="218591"/>
        </w:rPr>
        <w:t>nd</w:t>
      </w:r>
      <w:r>
        <w:rPr>
          <w:color w:val="218591"/>
          <w:spacing w:val="-1"/>
        </w:rPr>
        <w:t>i</w:t>
      </w:r>
      <w:r>
        <w:rPr>
          <w:color w:val="218591"/>
        </w:rPr>
        <w:t>c</w:t>
      </w:r>
      <w:r>
        <w:rPr>
          <w:color w:val="218591"/>
          <w:spacing w:val="-2"/>
        </w:rPr>
        <w:t>at</w:t>
      </w:r>
      <w:r>
        <w:rPr>
          <w:color w:val="218591"/>
        </w:rPr>
        <w:t>ors</w:t>
      </w:r>
    </w:p>
    <w:p w:rsidR="005366D3" w:rsidRDefault="005366D3">
      <w:pPr>
        <w:kinsoku w:val="0"/>
        <w:overflowPunct w:val="0"/>
        <w:spacing w:before="8" w:line="130" w:lineRule="exact"/>
        <w:rPr>
          <w:sz w:val="13"/>
          <w:szCs w:val="13"/>
        </w:rPr>
      </w:pPr>
    </w:p>
    <w:p w:rsidR="005366D3" w:rsidRDefault="005366D3">
      <w:pPr>
        <w:pStyle w:val="Heading3"/>
        <w:kinsoku w:val="0"/>
        <w:overflowPunct w:val="0"/>
        <w:ind w:left="100" w:firstLine="0"/>
        <w:rPr>
          <w:b w:val="0"/>
          <w:bCs w:val="0"/>
        </w:rPr>
      </w:pPr>
      <w:r>
        <w:t>10.</w:t>
      </w:r>
      <w:r>
        <w:rPr>
          <w:spacing w:val="-2"/>
        </w:rPr>
        <w:t>3</w:t>
      </w:r>
      <w:r>
        <w:t>.1</w:t>
      </w:r>
      <w:r>
        <w:rPr>
          <w:spacing w:val="40"/>
        </w:rPr>
        <w:t xml:space="preserve"> </w:t>
      </w:r>
      <w:r>
        <w:t>Hi</w:t>
      </w:r>
      <w:r>
        <w:rPr>
          <w:spacing w:val="-1"/>
        </w:rPr>
        <w:t>g</w:t>
      </w:r>
      <w:r>
        <w:t>h</w:t>
      </w:r>
      <w:r>
        <w:rPr>
          <w:spacing w:val="-4"/>
        </w:rPr>
        <w:t xml:space="preserve"> </w:t>
      </w:r>
      <w:r>
        <w:t>p</w:t>
      </w:r>
      <w:r>
        <w:rPr>
          <w:spacing w:val="-2"/>
        </w:rPr>
        <w:t>r</w:t>
      </w:r>
      <w:r>
        <w:t>i</w:t>
      </w:r>
      <w:r>
        <w:rPr>
          <w:spacing w:val="-2"/>
        </w:rPr>
        <w:t>o</w:t>
      </w:r>
      <w:r>
        <w:t>rity</w:t>
      </w:r>
      <w:r>
        <w:rPr>
          <w:spacing w:val="-6"/>
        </w:rPr>
        <w:t xml:space="preserve"> </w:t>
      </w:r>
      <w:r>
        <w:t>h</w:t>
      </w:r>
      <w:r>
        <w:rPr>
          <w:spacing w:val="-1"/>
        </w:rPr>
        <w:t>a</w:t>
      </w:r>
      <w:r>
        <w:t>bitat</w:t>
      </w:r>
      <w:r>
        <w:rPr>
          <w:spacing w:val="-5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6"/>
        </w:rPr>
        <w:t xml:space="preserve"> </w:t>
      </w:r>
      <w:r>
        <w:t>Sp</w:t>
      </w:r>
      <w:r>
        <w:rPr>
          <w:spacing w:val="1"/>
        </w:rPr>
        <w:t>i</w:t>
      </w:r>
      <w:r>
        <w:t>ny</w:t>
      </w:r>
      <w:r>
        <w:rPr>
          <w:spacing w:val="-5"/>
        </w:rPr>
        <w:t xml:space="preserve"> </w:t>
      </w:r>
      <w:r>
        <w:rPr>
          <w:spacing w:val="-1"/>
        </w:rPr>
        <w:t>R</w:t>
      </w:r>
      <w:r>
        <w:t>ic</w:t>
      </w:r>
      <w:r>
        <w:rPr>
          <w:spacing w:val="4"/>
        </w:rPr>
        <w:t>e</w:t>
      </w:r>
      <w:r>
        <w:rPr>
          <w:spacing w:val="-2"/>
        </w:rPr>
        <w:t>-</w:t>
      </w:r>
      <w:r>
        <w:t>fl</w:t>
      </w:r>
      <w:r>
        <w:rPr>
          <w:spacing w:val="-2"/>
        </w:rPr>
        <w:t>o</w:t>
      </w:r>
      <w:r>
        <w:t>w</w:t>
      </w:r>
      <w:r>
        <w:rPr>
          <w:spacing w:val="-1"/>
        </w:rPr>
        <w:t>e</w:t>
      </w:r>
      <w:r>
        <w:t>r</w:t>
      </w:r>
      <w:r>
        <w:rPr>
          <w:spacing w:val="-6"/>
        </w:rPr>
        <w:t xml:space="preserve"> </w:t>
      </w:r>
      <w:r>
        <w:t>pr</w:t>
      </w:r>
      <w:r>
        <w:rPr>
          <w:spacing w:val="-2"/>
        </w:rPr>
        <w:t>o</w:t>
      </w:r>
      <w:r>
        <w:t>tect</w:t>
      </w:r>
      <w:r>
        <w:rPr>
          <w:spacing w:val="-1"/>
        </w:rPr>
        <w:t>e</w:t>
      </w:r>
      <w:r>
        <w:t>d</w:t>
      </w:r>
    </w:p>
    <w:p w:rsidR="005366D3" w:rsidRDefault="005366D3">
      <w:pPr>
        <w:pStyle w:val="BodyText"/>
        <w:kinsoku w:val="0"/>
        <w:overflowPunct w:val="0"/>
        <w:spacing w:before="55"/>
        <w:ind w:right="288"/>
      </w:pPr>
      <w:r>
        <w:t>A t</w:t>
      </w:r>
      <w:r>
        <w:rPr>
          <w:spacing w:val="1"/>
        </w:rPr>
        <w:t>o</w:t>
      </w:r>
      <w:r>
        <w:rPr>
          <w:spacing w:val="-2"/>
        </w:rPr>
        <w:t>t</w:t>
      </w:r>
      <w:r>
        <w:t>al of</w:t>
      </w:r>
      <w:r>
        <w:rPr>
          <w:spacing w:val="-2"/>
        </w:rPr>
        <w:t xml:space="preserve"> </w:t>
      </w:r>
      <w:r>
        <w:t>3</w:t>
      </w:r>
      <w:r>
        <w:rPr>
          <w:spacing w:val="-1"/>
        </w:rPr>
        <w:t xml:space="preserve"> h</w:t>
      </w:r>
      <w:r>
        <w:t>ec</w:t>
      </w:r>
      <w:r>
        <w:rPr>
          <w:spacing w:val="1"/>
        </w:rPr>
        <w:t>t</w:t>
      </w:r>
      <w:r>
        <w:t>a</w:t>
      </w:r>
      <w:r>
        <w:rPr>
          <w:spacing w:val="-3"/>
        </w:rPr>
        <w:t>r</w:t>
      </w:r>
      <w:r>
        <w:t>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h</w:t>
      </w:r>
      <w:r>
        <w:rPr>
          <w:spacing w:val="-1"/>
        </w:rPr>
        <w:t>i</w:t>
      </w:r>
      <w:r>
        <w:rPr>
          <w:spacing w:val="-4"/>
        </w:rPr>
        <w:t>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>rity</w:t>
      </w:r>
      <w:r>
        <w:rPr>
          <w:spacing w:val="-2"/>
        </w:rPr>
        <w:t xml:space="preserve"> </w:t>
      </w:r>
      <w:r>
        <w:t>ha</w:t>
      </w:r>
      <w:r>
        <w:rPr>
          <w:spacing w:val="-2"/>
        </w:rPr>
        <w:t>b</w:t>
      </w:r>
      <w:r>
        <w:t>itat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SRF</w:t>
      </w:r>
      <w:r>
        <w:rPr>
          <w:spacing w:val="-3"/>
        </w:rPr>
        <w:t xml:space="preserve"> </w:t>
      </w:r>
      <w:r>
        <w:rPr>
          <w:spacing w:val="-1"/>
        </w:rPr>
        <w:t>h</w:t>
      </w:r>
      <w:r>
        <w:t xml:space="preserve">as been </w:t>
      </w:r>
      <w:r>
        <w:rPr>
          <w:spacing w:val="-3"/>
        </w:rPr>
        <w:t>s</w:t>
      </w:r>
      <w:r>
        <w:t>ecured</w:t>
      </w:r>
      <w:r>
        <w:rPr>
          <w:spacing w:val="-3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</w:t>
      </w:r>
      <w:r>
        <w:rPr>
          <w:spacing w:val="-4"/>
        </w:rPr>
        <w:t>h</w:t>
      </w:r>
      <w:r>
        <w:t>e</w:t>
      </w:r>
      <w:r>
        <w:rPr>
          <w:spacing w:val="-1"/>
        </w:rPr>
        <w:t xml:space="preserve"> </w:t>
      </w:r>
      <w:r>
        <w:t>V</w:t>
      </w:r>
      <w:r>
        <w:rPr>
          <w:spacing w:val="-1"/>
        </w:rPr>
        <w:t>i</w:t>
      </w:r>
      <w:r>
        <w:t>ct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3"/>
        </w:rPr>
        <w:t xml:space="preserve"> </w:t>
      </w:r>
      <w:r>
        <w:t>Vol</w:t>
      </w:r>
      <w:r>
        <w:rPr>
          <w:spacing w:val="-3"/>
        </w:rPr>
        <w:t>c</w:t>
      </w:r>
      <w:r>
        <w:t>a</w:t>
      </w:r>
      <w:r>
        <w:rPr>
          <w:spacing w:val="-1"/>
        </w:rPr>
        <w:t>n</w:t>
      </w:r>
      <w:r>
        <w:t>ic Pla</w:t>
      </w:r>
      <w:r>
        <w:rPr>
          <w:spacing w:val="-1"/>
        </w:rPr>
        <w:t>i</w:t>
      </w:r>
      <w:r>
        <w:t>n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re</w:t>
      </w:r>
      <w:r>
        <w:rPr>
          <w:spacing w:val="-4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-2"/>
        </w:rPr>
        <w:t>o</w:t>
      </w:r>
      <w:r>
        <w:rPr>
          <w:spacing w:val="-1"/>
        </w:rPr>
        <w:t>d</w:t>
      </w:r>
      <w:r>
        <w:t>.</w:t>
      </w:r>
      <w:r>
        <w:rPr>
          <w:spacing w:val="1"/>
        </w:rPr>
        <w:t xml:space="preserve"> </w:t>
      </w:r>
      <w:r>
        <w:t>This 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t>was</w:t>
      </w:r>
      <w:r>
        <w:rPr>
          <w:spacing w:val="-2"/>
        </w:rPr>
        <w:t xml:space="preserve"> </w:t>
      </w:r>
      <w:r>
        <w:t>sec</w:t>
      </w:r>
      <w:r>
        <w:rPr>
          <w:spacing w:val="-1"/>
        </w:rPr>
        <w:t>u</w:t>
      </w:r>
      <w:r>
        <w:rPr>
          <w:spacing w:val="-3"/>
        </w:rPr>
        <w:t>r</w:t>
      </w:r>
      <w:r>
        <w:t>ed in</w:t>
      </w:r>
      <w:r>
        <w:rPr>
          <w:spacing w:val="-3"/>
        </w:rPr>
        <w:t xml:space="preserve"> </w:t>
      </w:r>
      <w:r>
        <w:t>the W</w:t>
      </w:r>
      <w:r>
        <w:rPr>
          <w:spacing w:val="-3"/>
        </w:rPr>
        <w:t>G</w:t>
      </w:r>
      <w:r>
        <w:t>R. R</w:t>
      </w:r>
      <w:r>
        <w:rPr>
          <w:spacing w:val="-2"/>
        </w:rPr>
        <w:t>e</w:t>
      </w:r>
      <w:r>
        <w:t>cent</w:t>
      </w:r>
      <w:r>
        <w:rPr>
          <w:spacing w:val="-1"/>
        </w:rPr>
        <w:t xml:space="preserve"> </w:t>
      </w:r>
      <w:r>
        <w:t>s</w:t>
      </w:r>
      <w:r>
        <w:rPr>
          <w:spacing w:val="-1"/>
        </w:rPr>
        <w:t>u</w:t>
      </w:r>
      <w:r>
        <w:t>rv</w:t>
      </w:r>
      <w:r>
        <w:rPr>
          <w:spacing w:val="-2"/>
        </w:rPr>
        <w:t>e</w:t>
      </w:r>
      <w:r>
        <w:t>ys</w:t>
      </w:r>
      <w:r>
        <w:rPr>
          <w:spacing w:val="1"/>
        </w:rPr>
        <w:t xml:space="preserve"> </w:t>
      </w:r>
      <w:r>
        <w:rPr>
          <w:spacing w:val="-4"/>
        </w:rPr>
        <w:t>h</w:t>
      </w:r>
      <w:r>
        <w:t>ave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fi</w:t>
      </w:r>
      <w:r>
        <w:rPr>
          <w:spacing w:val="-3"/>
        </w:rPr>
        <w:t>r</w:t>
      </w:r>
      <w:r>
        <w:t>med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p</w:t>
      </w:r>
      <w:r>
        <w:t>rese</w:t>
      </w:r>
      <w:r>
        <w:rPr>
          <w:spacing w:val="-1"/>
        </w:rPr>
        <w:t>n</w:t>
      </w:r>
      <w:r>
        <w:t>ce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3"/>
        </w:rPr>
        <w:t>S</w:t>
      </w:r>
      <w:r>
        <w:t xml:space="preserve">RF 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th</w:t>
      </w:r>
      <w:r>
        <w:rPr>
          <w:spacing w:val="-1"/>
        </w:rPr>
        <w:t>i</w:t>
      </w:r>
      <w:r>
        <w:t>s la</w:t>
      </w:r>
      <w:r>
        <w:rPr>
          <w:spacing w:val="-4"/>
        </w:rPr>
        <w:t>n</w:t>
      </w:r>
      <w:r>
        <w:rPr>
          <w:spacing w:val="-1"/>
        </w:rPr>
        <w:t>d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345"/>
      </w:pPr>
      <w:r>
        <w:t>A t</w:t>
      </w:r>
      <w:r>
        <w:rPr>
          <w:spacing w:val="1"/>
        </w:rPr>
        <w:t>o</w:t>
      </w:r>
      <w:r>
        <w:rPr>
          <w:spacing w:val="-2"/>
        </w:rPr>
        <w:t>t</w:t>
      </w:r>
      <w:r>
        <w:t>al of</w:t>
      </w:r>
      <w:r>
        <w:rPr>
          <w:spacing w:val="-2"/>
        </w:rPr>
        <w:t xml:space="preserve"> 7</w:t>
      </w:r>
      <w:r>
        <w:t>2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e</w:t>
      </w:r>
      <w:r>
        <w:t>ctar</w:t>
      </w:r>
      <w:r>
        <w:rPr>
          <w:spacing w:val="-2"/>
        </w:rPr>
        <w:t>e</w:t>
      </w:r>
      <w:r>
        <w:t xml:space="preserve">s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rPr>
          <w:spacing w:val="-3"/>
        </w:rPr>
        <w:t>i</w:t>
      </w:r>
      <w:r>
        <w:rPr>
          <w:spacing w:val="-1"/>
        </w:rPr>
        <w:t>g</w:t>
      </w:r>
      <w:r>
        <w:t xml:space="preserve">h </w:t>
      </w:r>
      <w:r>
        <w:rPr>
          <w:spacing w:val="-1"/>
        </w:rPr>
        <w:t>p</w:t>
      </w:r>
      <w:r>
        <w:t>riority</w:t>
      </w:r>
      <w:r>
        <w:rPr>
          <w:spacing w:val="-1"/>
        </w:rPr>
        <w:t xml:space="preserve"> 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as</w:t>
      </w:r>
      <w:r>
        <w:rPr>
          <w:spacing w:val="-3"/>
        </w:rPr>
        <w:t xml:space="preserve"> </w:t>
      </w:r>
      <w:r>
        <w:t>be</w:t>
      </w:r>
      <w:r>
        <w:rPr>
          <w:spacing w:val="-2"/>
        </w:rPr>
        <w:t>e</w:t>
      </w:r>
      <w:r>
        <w:t>n</w:t>
      </w:r>
      <w:r>
        <w:rPr>
          <w:spacing w:val="-1"/>
        </w:rPr>
        <w:t xml:space="preserve"> </w:t>
      </w:r>
      <w:r>
        <w:t>secu</w:t>
      </w:r>
      <w:r>
        <w:rPr>
          <w:spacing w:val="-1"/>
        </w:rPr>
        <w:t>r</w:t>
      </w:r>
      <w:r>
        <w:t xml:space="preserve">ed </w:t>
      </w:r>
      <w:r>
        <w:rPr>
          <w:spacing w:val="-3"/>
        </w:rPr>
        <w:t>f</w:t>
      </w:r>
      <w:r>
        <w:rPr>
          <w:spacing w:val="1"/>
        </w:rPr>
        <w:t>o</w:t>
      </w:r>
      <w:r>
        <w:t>r SRF</w:t>
      </w:r>
      <w:r>
        <w:rPr>
          <w:spacing w:val="-3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</w:t>
      </w:r>
      <w:r>
        <w:rPr>
          <w:spacing w:val="-4"/>
        </w:rPr>
        <w:t>h</w:t>
      </w:r>
      <w:r>
        <w:t>e 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3"/>
        </w:rPr>
        <w:t>V</w:t>
      </w:r>
      <w:r>
        <w:rPr>
          <w:spacing w:val="1"/>
        </w:rPr>
        <w:t>o</w:t>
      </w:r>
      <w:r>
        <w:t>lca</w:t>
      </w:r>
      <w:r>
        <w:rPr>
          <w:spacing w:val="-2"/>
        </w:rPr>
        <w:t>n</w:t>
      </w:r>
      <w:r>
        <w:t>ic Pla</w:t>
      </w:r>
      <w:r>
        <w:rPr>
          <w:spacing w:val="-1"/>
        </w:rPr>
        <w:t>in</w:t>
      </w:r>
      <w:r>
        <w:t>. This</w:t>
      </w:r>
      <w:r>
        <w:rPr>
          <w:spacing w:val="-1"/>
        </w:rPr>
        <w:t xml:space="preserve"> in</w:t>
      </w:r>
      <w:r>
        <w:t>cl</w:t>
      </w:r>
      <w:r>
        <w:rPr>
          <w:spacing w:val="-1"/>
        </w:rPr>
        <w:t>ud</w:t>
      </w:r>
      <w:r>
        <w:t>es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existi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r</w:t>
      </w:r>
      <w:r>
        <w:rPr>
          <w:spacing w:val="-2"/>
        </w:rPr>
        <w:t>e</w:t>
      </w:r>
      <w:r>
        <w:t>se</w:t>
      </w:r>
      <w:r>
        <w:rPr>
          <w:spacing w:val="-3"/>
        </w:rPr>
        <w:t>r</w:t>
      </w:r>
      <w:r>
        <w:t>ves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pr</w:t>
      </w:r>
      <w:r>
        <w:rPr>
          <w:spacing w:val="-4"/>
        </w:rPr>
        <w:t>i</w:t>
      </w:r>
      <w:r>
        <w:t>va</w:t>
      </w:r>
      <w:r>
        <w:rPr>
          <w:spacing w:val="-3"/>
        </w:rPr>
        <w:t>t</w:t>
      </w:r>
      <w:r>
        <w:t>e la</w:t>
      </w:r>
      <w:r>
        <w:rPr>
          <w:spacing w:val="-2"/>
        </w:rPr>
        <w:t>n</w:t>
      </w:r>
      <w:r>
        <w:t>d that</w:t>
      </w:r>
      <w:r>
        <w:rPr>
          <w:spacing w:val="-2"/>
        </w:rPr>
        <w:t xml:space="preserve"> </w:t>
      </w:r>
      <w:r>
        <w:t xml:space="preserve">are </w:t>
      </w:r>
      <w:r>
        <w:rPr>
          <w:spacing w:val="-3"/>
        </w:rPr>
        <w:t>n</w:t>
      </w:r>
      <w:r>
        <w:rPr>
          <w:spacing w:val="1"/>
        </w:rPr>
        <w:t>o</w:t>
      </w:r>
      <w:r>
        <w:t xml:space="preserve">t </w:t>
      </w:r>
      <w:r>
        <w:rPr>
          <w:spacing w:val="-1"/>
        </w:rPr>
        <w:t>p</w:t>
      </w:r>
      <w:r>
        <w:t>a</w:t>
      </w:r>
      <w:r>
        <w:rPr>
          <w:spacing w:val="-3"/>
        </w:rPr>
        <w:t>r</w:t>
      </w:r>
      <w:r>
        <w:t xml:space="preserve">t </w:t>
      </w:r>
      <w:r>
        <w:rPr>
          <w:spacing w:val="-2"/>
        </w:rPr>
        <w:t>o</w:t>
      </w:r>
      <w:r>
        <w:t xml:space="preserve">f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1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 in acc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 w</w:t>
      </w:r>
      <w:r>
        <w:rPr>
          <w:spacing w:val="-3"/>
        </w:rPr>
        <w:t>i</w:t>
      </w:r>
      <w:r>
        <w:t>th the</w:t>
      </w:r>
      <w:r>
        <w:rPr>
          <w:spacing w:val="-2"/>
        </w:rPr>
        <w:t xml:space="preserve"> </w:t>
      </w:r>
      <w:r>
        <w:t>ap</w:t>
      </w:r>
      <w:r>
        <w:rPr>
          <w:spacing w:val="-2"/>
        </w:rPr>
        <w:t>p</w:t>
      </w:r>
      <w:r>
        <w:t>r</w:t>
      </w:r>
      <w:r>
        <w:rPr>
          <w:spacing w:val="-2"/>
        </w:rPr>
        <w:t>o</w:t>
      </w:r>
      <w:r>
        <w:t>ach</w:t>
      </w:r>
      <w:r>
        <w:rPr>
          <w:spacing w:val="-1"/>
        </w:rPr>
        <w:t xml:space="preserve"> </w:t>
      </w:r>
      <w:r>
        <w:t>ag</w:t>
      </w:r>
      <w:r>
        <w:rPr>
          <w:spacing w:val="-1"/>
        </w:rPr>
        <w:t>r</w:t>
      </w:r>
      <w:r>
        <w:t>eed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t</w:t>
      </w:r>
      <w:r>
        <w:rPr>
          <w:spacing w:val="-3"/>
        </w:rPr>
        <w:t>h</w:t>
      </w:r>
      <w:r>
        <w:t xml:space="preserve">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</w:t>
      </w:r>
      <w:r>
        <w:t>m</w:t>
      </w:r>
      <w:r>
        <w:rPr>
          <w:spacing w:val="1"/>
        </w:rPr>
        <w:t>o</w:t>
      </w:r>
      <w:r>
        <w:rPr>
          <w:spacing w:val="-4"/>
        </w:rPr>
        <w:t>n</w:t>
      </w:r>
      <w:r>
        <w:t>wealth</w:t>
      </w:r>
      <w:r>
        <w:rPr>
          <w:spacing w:val="-4"/>
        </w:rPr>
        <w:t xml:space="preserve"> </w:t>
      </w:r>
      <w:r>
        <w:t>G</w:t>
      </w:r>
      <w:r>
        <w:rPr>
          <w:spacing w:val="-1"/>
        </w:rPr>
        <w:t>o</w:t>
      </w:r>
      <w:r>
        <w:t>ver</w:t>
      </w:r>
      <w:r>
        <w:rPr>
          <w:spacing w:val="-1"/>
        </w:rPr>
        <w:t>n</w:t>
      </w:r>
      <w:r>
        <w:t>me</w:t>
      </w:r>
      <w:r>
        <w:rPr>
          <w:spacing w:val="-3"/>
        </w:rPr>
        <w:t>n</w:t>
      </w:r>
      <w:r>
        <w:t>t</w:t>
      </w:r>
      <w:r>
        <w:rPr>
          <w:spacing w:val="1"/>
        </w:rPr>
        <w:t xml:space="preserve"> </w:t>
      </w:r>
      <w:r>
        <w:rPr>
          <w:spacing w:val="-3"/>
        </w:rPr>
        <w:t>(</w:t>
      </w:r>
      <w:r>
        <w:rPr>
          <w:spacing w:val="-2"/>
        </w:rPr>
        <w:t>D</w:t>
      </w:r>
      <w:r>
        <w:t>E</w:t>
      </w:r>
      <w:r>
        <w:rPr>
          <w:spacing w:val="1"/>
        </w:rPr>
        <w:t>P</w:t>
      </w:r>
      <w:r>
        <w:t>I,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</w:t>
      </w:r>
      <w:r>
        <w:t>1</w:t>
      </w:r>
      <w:r>
        <w:rPr>
          <w:spacing w:val="-1"/>
        </w:rPr>
        <w:t>3</w:t>
      </w:r>
      <w:r>
        <w:t>e).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4" w:line="280" w:lineRule="exact"/>
        <w:rPr>
          <w:sz w:val="28"/>
          <w:szCs w:val="28"/>
        </w:rPr>
      </w:pPr>
    </w:p>
    <w:p w:rsidR="005366D3" w:rsidRDefault="005366D3">
      <w:pPr>
        <w:pStyle w:val="Heading4"/>
        <w:kinsoku w:val="0"/>
        <w:overflowPunct w:val="0"/>
        <w:rPr>
          <w:b w:val="0"/>
          <w:bCs w:val="0"/>
          <w:color w:val="000000"/>
        </w:rPr>
      </w:pPr>
      <w:r>
        <w:rPr>
          <w:color w:val="404040"/>
          <w:spacing w:val="1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>le</w:t>
      </w:r>
      <w:r>
        <w:rPr>
          <w:color w:val="404040"/>
          <w:spacing w:val="-1"/>
        </w:rPr>
        <w:t xml:space="preserve"> 2</w:t>
      </w:r>
      <w:r>
        <w:rPr>
          <w:color w:val="404040"/>
        </w:rPr>
        <w:t>4: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H</w:t>
      </w:r>
      <w:r>
        <w:rPr>
          <w:color w:val="404040"/>
          <w:spacing w:val="-1"/>
        </w:rPr>
        <w:t>i</w:t>
      </w:r>
      <w:r>
        <w:rPr>
          <w:color w:val="404040"/>
        </w:rPr>
        <w:t>gh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p</w:t>
      </w:r>
      <w:r>
        <w:rPr>
          <w:color w:val="404040"/>
          <w:spacing w:val="-2"/>
        </w:rPr>
        <w:t>r</w:t>
      </w:r>
      <w:r>
        <w:rPr>
          <w:color w:val="404040"/>
        </w:rPr>
        <w:t>i</w:t>
      </w:r>
      <w:r>
        <w:rPr>
          <w:color w:val="404040"/>
          <w:spacing w:val="-1"/>
        </w:rPr>
        <w:t>o</w:t>
      </w:r>
      <w:r>
        <w:rPr>
          <w:color w:val="404040"/>
        </w:rPr>
        <w:t>r</w:t>
      </w:r>
      <w:r>
        <w:rPr>
          <w:color w:val="404040"/>
          <w:spacing w:val="-2"/>
        </w:rPr>
        <w:t>i</w:t>
      </w:r>
      <w:r>
        <w:rPr>
          <w:color w:val="404040"/>
        </w:rPr>
        <w:t>ty</w:t>
      </w:r>
      <w:r>
        <w:rPr>
          <w:color w:val="404040"/>
          <w:spacing w:val="1"/>
        </w:rPr>
        <w:t xml:space="preserve"> </w:t>
      </w:r>
      <w:r>
        <w:rPr>
          <w:color w:val="404040"/>
        </w:rPr>
        <w:t>h</w:t>
      </w:r>
      <w:r>
        <w:rPr>
          <w:color w:val="404040"/>
          <w:spacing w:val="-2"/>
        </w:rPr>
        <w:t>a</w:t>
      </w:r>
      <w:r>
        <w:rPr>
          <w:color w:val="404040"/>
          <w:spacing w:val="-4"/>
        </w:rPr>
        <w:t>b</w:t>
      </w:r>
      <w:r>
        <w:rPr>
          <w:color w:val="404040"/>
        </w:rPr>
        <w:t>it</w:t>
      </w:r>
      <w:r>
        <w:rPr>
          <w:color w:val="404040"/>
          <w:spacing w:val="-1"/>
        </w:rPr>
        <w:t>a</w:t>
      </w:r>
      <w:r>
        <w:rPr>
          <w:color w:val="404040"/>
        </w:rPr>
        <w:t>t f</w:t>
      </w:r>
      <w:r>
        <w:rPr>
          <w:color w:val="404040"/>
          <w:spacing w:val="-2"/>
        </w:rPr>
        <w:t>o</w:t>
      </w:r>
      <w:r>
        <w:rPr>
          <w:color w:val="404040"/>
        </w:rPr>
        <w:t xml:space="preserve">r </w:t>
      </w:r>
      <w:r>
        <w:rPr>
          <w:color w:val="404040"/>
          <w:spacing w:val="-1"/>
        </w:rPr>
        <w:t>Sp</w:t>
      </w:r>
      <w:r>
        <w:rPr>
          <w:color w:val="404040"/>
        </w:rPr>
        <w:t>i</w:t>
      </w:r>
      <w:r>
        <w:rPr>
          <w:color w:val="404040"/>
          <w:spacing w:val="-4"/>
        </w:rPr>
        <w:t>n</w:t>
      </w:r>
      <w:r>
        <w:rPr>
          <w:color w:val="404040"/>
        </w:rPr>
        <w:t xml:space="preserve">y </w:t>
      </w:r>
      <w:r>
        <w:rPr>
          <w:color w:val="404040"/>
          <w:spacing w:val="-2"/>
        </w:rPr>
        <w:t>R</w:t>
      </w:r>
      <w:r>
        <w:rPr>
          <w:color w:val="404040"/>
        </w:rPr>
        <w:t>i</w:t>
      </w:r>
      <w:r>
        <w:rPr>
          <w:color w:val="404040"/>
          <w:spacing w:val="1"/>
        </w:rPr>
        <w:t>ce</w:t>
      </w:r>
      <w:r>
        <w:rPr>
          <w:color w:val="404040"/>
          <w:spacing w:val="-1"/>
        </w:rPr>
        <w:t>-</w:t>
      </w:r>
      <w:r>
        <w:rPr>
          <w:color w:val="404040"/>
          <w:spacing w:val="-3"/>
        </w:rPr>
        <w:t>f</w:t>
      </w:r>
      <w:r>
        <w:rPr>
          <w:color w:val="404040"/>
        </w:rPr>
        <w:t>l</w:t>
      </w:r>
      <w:r>
        <w:rPr>
          <w:color w:val="404040"/>
          <w:spacing w:val="-1"/>
        </w:rPr>
        <w:t>o</w:t>
      </w:r>
      <w:r>
        <w:rPr>
          <w:color w:val="404040"/>
        </w:rPr>
        <w:t>w</w:t>
      </w:r>
      <w:r>
        <w:rPr>
          <w:color w:val="404040"/>
          <w:spacing w:val="-1"/>
        </w:rPr>
        <w:t>e</w:t>
      </w:r>
      <w:r>
        <w:rPr>
          <w:color w:val="404040"/>
        </w:rPr>
        <w:t>r</w:t>
      </w:r>
      <w:r>
        <w:rPr>
          <w:color w:val="404040"/>
          <w:spacing w:val="-2"/>
        </w:rPr>
        <w:t xml:space="preserve"> </w:t>
      </w:r>
      <w:r>
        <w:rPr>
          <w:color w:val="404040"/>
        </w:rPr>
        <w:t>pr</w:t>
      </w:r>
      <w:r>
        <w:rPr>
          <w:color w:val="404040"/>
          <w:spacing w:val="-1"/>
        </w:rPr>
        <w:t>o</w:t>
      </w:r>
      <w:r>
        <w:rPr>
          <w:color w:val="404040"/>
        </w:rPr>
        <w:t>tected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89"/>
        <w:gridCol w:w="2923"/>
        <w:gridCol w:w="1832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9"/>
        </w:trPr>
        <w:tc>
          <w:tcPr>
            <w:tcW w:w="4489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8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Ke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y Perf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or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</w:p>
        </w:tc>
        <w:tc>
          <w:tcPr>
            <w:tcW w:w="2923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941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241" w:right="106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448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hecta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</w:p>
        </w:tc>
        <w:tc>
          <w:tcPr>
            <w:tcW w:w="292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241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 ha</w:t>
            </w:r>
          </w:p>
        </w:tc>
        <w:tc>
          <w:tcPr>
            <w:tcW w:w="183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5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72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4489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per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 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</w:p>
        </w:tc>
        <w:tc>
          <w:tcPr>
            <w:tcW w:w="292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243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  <w:tc>
          <w:tcPr>
            <w:tcW w:w="183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6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5%</w:t>
            </w:r>
          </w:p>
        </w:tc>
      </w:tr>
    </w:tbl>
    <w:p w:rsidR="005366D3" w:rsidRDefault="005366D3">
      <w:pPr>
        <w:sectPr w:rsidR="005366D3">
          <w:pgSz w:w="11907" w:h="16860"/>
          <w:pgMar w:top="1460" w:right="1120" w:bottom="1220" w:left="1340" w:header="0" w:footer="1039" w:gutter="0"/>
          <w:cols w:space="720" w:equalWidth="0">
            <w:col w:w="9447"/>
          </w:cols>
          <w:noEndnote/>
        </w:sectPr>
      </w:pPr>
    </w:p>
    <w:p w:rsidR="005366D3" w:rsidRDefault="005366D3">
      <w:pPr>
        <w:numPr>
          <w:ilvl w:val="0"/>
          <w:numId w:val="8"/>
        </w:numPr>
        <w:tabs>
          <w:tab w:val="left" w:pos="820"/>
        </w:tabs>
        <w:kinsoku w:val="0"/>
        <w:overflowPunct w:val="0"/>
        <w:spacing w:before="8" w:line="488" w:lineRule="exact"/>
        <w:ind w:left="100" w:right="975" w:firstLine="0"/>
        <w:rPr>
          <w:rFonts w:ascii="Calibri" w:hAnsi="Calibri" w:cs="Calibri"/>
          <w:color w:val="000000"/>
          <w:sz w:val="40"/>
          <w:szCs w:val="40"/>
        </w:rPr>
      </w:pPr>
      <w:bookmarkStart w:id="42" w:name="bookmark41"/>
      <w:bookmarkEnd w:id="42"/>
      <w:r>
        <w:rPr>
          <w:rFonts w:ascii="Calibri" w:hAnsi="Calibri" w:cs="Calibri"/>
          <w:color w:val="218591"/>
          <w:sz w:val="40"/>
          <w:szCs w:val="40"/>
        </w:rPr>
        <w:t>Eig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h</w:t>
      </w:r>
      <w:r>
        <w:rPr>
          <w:rFonts w:ascii="Calibri" w:hAnsi="Calibri" w:cs="Calibri"/>
          <w:color w:val="218591"/>
          <w:sz w:val="40"/>
          <w:szCs w:val="40"/>
        </w:rPr>
        <w:t>ty per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cent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pacing w:val="1"/>
          <w:sz w:val="40"/>
          <w:szCs w:val="40"/>
        </w:rPr>
        <w:t>o</w:t>
      </w:r>
      <w:r>
        <w:rPr>
          <w:rFonts w:ascii="Calibri" w:hAnsi="Calibri" w:cs="Calibri"/>
          <w:color w:val="218591"/>
          <w:sz w:val="40"/>
          <w:szCs w:val="40"/>
        </w:rPr>
        <w:t xml:space="preserve">f </w:t>
      </w:r>
      <w:r>
        <w:rPr>
          <w:rFonts w:ascii="Calibri" w:hAnsi="Calibri" w:cs="Calibri"/>
          <w:color w:val="218591"/>
          <w:spacing w:val="1"/>
          <w:sz w:val="40"/>
          <w:szCs w:val="40"/>
        </w:rPr>
        <w:t>h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i</w:t>
      </w:r>
      <w:r>
        <w:rPr>
          <w:rFonts w:ascii="Calibri" w:hAnsi="Calibri" w:cs="Calibri"/>
          <w:color w:val="218591"/>
          <w:sz w:val="40"/>
          <w:szCs w:val="40"/>
        </w:rPr>
        <w:t>g</w:t>
      </w:r>
      <w:r>
        <w:rPr>
          <w:rFonts w:ascii="Calibri" w:hAnsi="Calibri" w:cs="Calibri"/>
          <w:color w:val="218591"/>
          <w:spacing w:val="1"/>
          <w:sz w:val="40"/>
          <w:szCs w:val="40"/>
        </w:rPr>
        <w:t>h</w:t>
      </w:r>
      <w:r>
        <w:rPr>
          <w:rFonts w:ascii="Calibri" w:hAnsi="Calibri" w:cs="Calibri"/>
          <w:color w:val="218591"/>
          <w:sz w:val="40"/>
          <w:szCs w:val="40"/>
        </w:rPr>
        <w:t>est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pri</w:t>
      </w:r>
      <w:r>
        <w:rPr>
          <w:rFonts w:ascii="Calibri" w:hAnsi="Calibri" w:cs="Calibri"/>
          <w:color w:val="218591"/>
          <w:spacing w:val="-4"/>
          <w:sz w:val="40"/>
          <w:szCs w:val="40"/>
        </w:rPr>
        <w:t>o</w:t>
      </w:r>
      <w:r>
        <w:rPr>
          <w:rFonts w:ascii="Calibri" w:hAnsi="Calibri" w:cs="Calibri"/>
          <w:color w:val="218591"/>
          <w:sz w:val="40"/>
          <w:szCs w:val="40"/>
        </w:rPr>
        <w:t>r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i</w:t>
      </w:r>
      <w:r>
        <w:rPr>
          <w:rFonts w:ascii="Calibri" w:hAnsi="Calibri" w:cs="Calibri"/>
          <w:color w:val="218591"/>
          <w:sz w:val="40"/>
          <w:szCs w:val="40"/>
        </w:rPr>
        <w:t>ty</w:t>
      </w:r>
      <w:r>
        <w:rPr>
          <w:rFonts w:ascii="Calibri" w:hAnsi="Calibri" w:cs="Calibri"/>
          <w:color w:val="218591"/>
          <w:spacing w:val="2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h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a</w:t>
      </w:r>
      <w:r>
        <w:rPr>
          <w:rFonts w:ascii="Calibri" w:hAnsi="Calibri" w:cs="Calibri"/>
          <w:color w:val="218591"/>
          <w:sz w:val="40"/>
          <w:szCs w:val="40"/>
        </w:rPr>
        <w:t>bitats f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o</w:t>
      </w:r>
      <w:r>
        <w:rPr>
          <w:rFonts w:ascii="Calibri" w:hAnsi="Calibri" w:cs="Calibri"/>
          <w:color w:val="218591"/>
          <w:sz w:val="40"/>
          <w:szCs w:val="40"/>
        </w:rPr>
        <w:t>r Matted</w:t>
      </w:r>
      <w:r>
        <w:rPr>
          <w:rFonts w:ascii="Calibri" w:hAnsi="Calibri" w:cs="Calibri"/>
          <w:color w:val="218591"/>
          <w:spacing w:val="-1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Fla</w:t>
      </w:r>
      <w:r>
        <w:rPr>
          <w:rFonts w:ascii="Calibri" w:hAnsi="Calibri" w:cs="Calibri"/>
          <w:color w:val="218591"/>
          <w:spacing w:val="-1"/>
          <w:sz w:val="40"/>
          <w:szCs w:val="40"/>
        </w:rPr>
        <w:t>x-lil</w:t>
      </w:r>
      <w:r>
        <w:rPr>
          <w:rFonts w:ascii="Calibri" w:hAnsi="Calibri" w:cs="Calibri"/>
          <w:color w:val="218591"/>
          <w:sz w:val="40"/>
          <w:szCs w:val="40"/>
        </w:rPr>
        <w:t>y</w:t>
      </w:r>
      <w:r>
        <w:rPr>
          <w:rFonts w:ascii="Calibri" w:hAnsi="Calibri" w:cs="Calibri"/>
          <w:color w:val="218591"/>
          <w:spacing w:val="3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pro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t</w:t>
      </w:r>
      <w:r>
        <w:rPr>
          <w:rFonts w:ascii="Calibri" w:hAnsi="Calibri" w:cs="Calibri"/>
          <w:color w:val="218591"/>
          <w:sz w:val="40"/>
          <w:szCs w:val="40"/>
        </w:rPr>
        <w:t>ect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e</w:t>
      </w:r>
      <w:r>
        <w:rPr>
          <w:rFonts w:ascii="Calibri" w:hAnsi="Calibri" w:cs="Calibri"/>
          <w:color w:val="218591"/>
          <w:sz w:val="40"/>
          <w:szCs w:val="40"/>
        </w:rPr>
        <w:t xml:space="preserve">d 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a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n</w:t>
      </w:r>
      <w:r>
        <w:rPr>
          <w:rFonts w:ascii="Calibri" w:hAnsi="Calibri" w:cs="Calibri"/>
          <w:color w:val="218591"/>
          <w:sz w:val="40"/>
          <w:szCs w:val="40"/>
        </w:rPr>
        <w:t>d man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a</w:t>
      </w:r>
      <w:r>
        <w:rPr>
          <w:rFonts w:ascii="Calibri" w:hAnsi="Calibri" w:cs="Calibri"/>
          <w:color w:val="218591"/>
          <w:sz w:val="40"/>
          <w:szCs w:val="40"/>
        </w:rPr>
        <w:t>ged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3" w:line="200" w:lineRule="exact"/>
        <w:rPr>
          <w:sz w:val="20"/>
          <w:szCs w:val="20"/>
        </w:rPr>
      </w:pPr>
    </w:p>
    <w:p w:rsidR="005366D3" w:rsidRDefault="005366D3">
      <w:pPr>
        <w:numPr>
          <w:ilvl w:val="1"/>
          <w:numId w:val="8"/>
        </w:numPr>
        <w:tabs>
          <w:tab w:val="left" w:pos="820"/>
        </w:tabs>
        <w:kinsoku w:val="0"/>
        <w:overflowPunct w:val="0"/>
        <w:ind w:left="820"/>
        <w:rPr>
          <w:rFonts w:ascii="Calibri" w:hAnsi="Calibri" w:cs="Calibri"/>
          <w:color w:val="000000"/>
          <w:sz w:val="28"/>
          <w:szCs w:val="28"/>
        </w:rPr>
      </w:pPr>
      <w:bookmarkStart w:id="43" w:name="bookmark42"/>
      <w:bookmarkEnd w:id="43"/>
      <w:r>
        <w:rPr>
          <w:rFonts w:ascii="Calibri" w:hAnsi="Calibri" w:cs="Calibri"/>
          <w:b/>
          <w:bCs/>
          <w:color w:val="218591"/>
          <w:sz w:val="28"/>
          <w:szCs w:val="28"/>
        </w:rPr>
        <w:t>Introd</w:t>
      </w:r>
      <w:r>
        <w:rPr>
          <w:rFonts w:ascii="Calibri" w:hAnsi="Calibri" w:cs="Calibri"/>
          <w:b/>
          <w:bCs/>
          <w:color w:val="218591"/>
          <w:spacing w:val="-2"/>
          <w:sz w:val="28"/>
          <w:szCs w:val="28"/>
        </w:rPr>
        <w:t>u</w:t>
      </w:r>
      <w:r>
        <w:rPr>
          <w:rFonts w:ascii="Calibri" w:hAnsi="Calibri" w:cs="Calibri"/>
          <w:b/>
          <w:bCs/>
          <w:color w:val="218591"/>
          <w:sz w:val="28"/>
          <w:szCs w:val="28"/>
        </w:rPr>
        <w:t>ct</w:t>
      </w:r>
      <w:r>
        <w:rPr>
          <w:rFonts w:ascii="Calibri" w:hAnsi="Calibri" w:cs="Calibri"/>
          <w:b/>
          <w:bCs/>
          <w:color w:val="218591"/>
          <w:spacing w:val="-2"/>
          <w:sz w:val="28"/>
          <w:szCs w:val="28"/>
        </w:rPr>
        <w:t>i</w:t>
      </w:r>
      <w:r>
        <w:rPr>
          <w:rFonts w:ascii="Calibri" w:hAnsi="Calibri" w:cs="Calibri"/>
          <w:b/>
          <w:bCs/>
          <w:color w:val="218591"/>
          <w:sz w:val="28"/>
          <w:szCs w:val="28"/>
        </w:rPr>
        <w:t>on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</w:pPr>
      <w:r>
        <w:t xml:space="preserve">As </w:t>
      </w:r>
      <w:r>
        <w:rPr>
          <w:spacing w:val="-1"/>
        </w:rPr>
        <w:t>p</w:t>
      </w:r>
      <w:r>
        <w:t>art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rPr>
          <w:spacing w:val="1"/>
        </w:rPr>
        <w:t>m</w:t>
      </w:r>
      <w:r>
        <w:t>, t</w:t>
      </w:r>
      <w:r>
        <w:rPr>
          <w:spacing w:val="-4"/>
        </w:rPr>
        <w:t>h</w:t>
      </w:r>
      <w:r>
        <w:t>e 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Go</w:t>
      </w:r>
      <w:r>
        <w:t>ver</w:t>
      </w:r>
      <w:r>
        <w:rPr>
          <w:spacing w:val="-3"/>
        </w:rPr>
        <w:t>n</w:t>
      </w:r>
      <w:r>
        <w:t>m</w:t>
      </w:r>
      <w:r>
        <w:rPr>
          <w:spacing w:val="-2"/>
        </w:rPr>
        <w:t>e</w:t>
      </w:r>
      <w:r>
        <w:rPr>
          <w:spacing w:val="-1"/>
        </w:rPr>
        <w:t>n</w:t>
      </w:r>
      <w:r>
        <w:t>t is req</w:t>
      </w:r>
      <w:r>
        <w:rPr>
          <w:spacing w:val="-2"/>
        </w:rPr>
        <w:t>u</w:t>
      </w:r>
      <w:r>
        <w:t>ired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pro</w:t>
      </w:r>
      <w:r>
        <w:rPr>
          <w:spacing w:val="-2"/>
        </w:rPr>
        <w:t>t</w:t>
      </w:r>
      <w:r>
        <w:t>ect</w:t>
      </w:r>
      <w:r>
        <w:rPr>
          <w:spacing w:val="2"/>
        </w:rPr>
        <w:t xml:space="preserve"> </w:t>
      </w:r>
      <w:r>
        <w:rPr>
          <w:spacing w:val="-2"/>
        </w:rPr>
        <w:t>8</w:t>
      </w:r>
      <w:r>
        <w:t>0</w:t>
      </w:r>
      <w:r>
        <w:rPr>
          <w:spacing w:val="-2"/>
        </w:rPr>
        <w:t xml:space="preserve"> </w:t>
      </w:r>
      <w:r>
        <w:t>per ce</w:t>
      </w:r>
      <w:r>
        <w:rPr>
          <w:spacing w:val="-3"/>
        </w:rPr>
        <w:t>n</w:t>
      </w:r>
      <w:r>
        <w:t xml:space="preserve">t </w:t>
      </w:r>
      <w:r>
        <w:rPr>
          <w:spacing w:val="-2"/>
        </w:rPr>
        <w:t>o</w:t>
      </w:r>
      <w:r>
        <w:t>f h</w:t>
      </w:r>
      <w:r>
        <w:rPr>
          <w:spacing w:val="-1"/>
        </w:rPr>
        <w:t>ig</w:t>
      </w:r>
      <w:r>
        <w:t xml:space="preserve">h </w:t>
      </w:r>
      <w:r>
        <w:rPr>
          <w:spacing w:val="-1"/>
        </w:rPr>
        <w:t>p</w:t>
      </w:r>
      <w:r>
        <w:t>riority</w:t>
      </w:r>
      <w:r>
        <w:rPr>
          <w:spacing w:val="-1"/>
        </w:rPr>
        <w:t xml:space="preserve"> </w:t>
      </w:r>
      <w:r>
        <w:t>ha</w:t>
      </w:r>
      <w:r>
        <w:rPr>
          <w:spacing w:val="-2"/>
        </w:rPr>
        <w:t>b</w:t>
      </w:r>
      <w:r>
        <w:t xml:space="preserve">itat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Ma</w:t>
      </w:r>
      <w:r>
        <w:rPr>
          <w:spacing w:val="-3"/>
        </w:rPr>
        <w:t>t</w:t>
      </w:r>
      <w:r>
        <w:t>ted</w:t>
      </w:r>
      <w:r>
        <w:rPr>
          <w:spacing w:val="-3"/>
        </w:rPr>
        <w:t xml:space="preserve"> </w:t>
      </w:r>
      <w:r>
        <w:t>F</w:t>
      </w:r>
      <w:r>
        <w:rPr>
          <w:spacing w:val="-1"/>
        </w:rPr>
        <w:t>l</w:t>
      </w:r>
      <w:r>
        <w:t>a</w:t>
      </w:r>
      <w:r>
        <w:rPr>
          <w:spacing w:val="1"/>
        </w:rPr>
        <w:t>x</w:t>
      </w:r>
      <w:r>
        <w:rPr>
          <w:spacing w:val="-1"/>
        </w:rPr>
        <w:t>-lil</w:t>
      </w:r>
      <w:r>
        <w:t>y</w:t>
      </w:r>
      <w:r>
        <w:rPr>
          <w:spacing w:val="1"/>
        </w:rPr>
        <w:t xml:space="preserve"> </w:t>
      </w:r>
      <w:r>
        <w:rPr>
          <w:spacing w:val="-3"/>
        </w:rPr>
        <w:t>(</w:t>
      </w:r>
      <w:r>
        <w:t>MFL)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</w:t>
      </w:r>
      <w:r>
        <w:rPr>
          <w:spacing w:val="-4"/>
        </w:rPr>
        <w:t>h</w:t>
      </w:r>
      <w:r>
        <w:t>e V</w:t>
      </w:r>
      <w:r>
        <w:rPr>
          <w:spacing w:val="-4"/>
        </w:rPr>
        <w:t>i</w:t>
      </w:r>
      <w:r>
        <w:t>ct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3"/>
        </w:rPr>
        <w:t>V</w:t>
      </w:r>
      <w:r>
        <w:rPr>
          <w:spacing w:val="1"/>
        </w:rPr>
        <w:t>o</w:t>
      </w:r>
      <w:r>
        <w:t>lca</w:t>
      </w:r>
      <w:r>
        <w:rPr>
          <w:spacing w:val="-2"/>
        </w:rPr>
        <w:t>n</w:t>
      </w:r>
      <w:r>
        <w:t>ic</w:t>
      </w:r>
      <w:r>
        <w:rPr>
          <w:spacing w:val="-3"/>
        </w:rPr>
        <w:t xml:space="preserve"> </w:t>
      </w:r>
      <w:r>
        <w:rPr>
          <w:spacing w:val="1"/>
        </w:rPr>
        <w:t>P</w:t>
      </w:r>
      <w:r>
        <w:t>la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b</w:t>
      </w:r>
      <w:r>
        <w:rPr>
          <w:spacing w:val="-4"/>
        </w:rPr>
        <w:t>i</w:t>
      </w:r>
      <w:r>
        <w:rPr>
          <w:spacing w:val="1"/>
        </w:rPr>
        <w:t>o</w:t>
      </w:r>
      <w:r>
        <w:t>r</w:t>
      </w:r>
      <w:r>
        <w:rPr>
          <w:spacing w:val="-3"/>
        </w:rPr>
        <w:t>e</w:t>
      </w:r>
      <w:r>
        <w:rPr>
          <w:spacing w:val="-1"/>
        </w:rPr>
        <w:t>g</w:t>
      </w:r>
      <w:r>
        <w:t>io</w:t>
      </w:r>
      <w:r>
        <w:rPr>
          <w:spacing w:val="-1"/>
        </w:rPr>
        <w:t>n</w:t>
      </w:r>
      <w:r>
        <w:t>.</w:t>
      </w:r>
    </w:p>
    <w:p w:rsidR="005366D3" w:rsidRDefault="005366D3">
      <w:pPr>
        <w:pStyle w:val="BodyText"/>
        <w:kinsoku w:val="0"/>
        <w:overflowPunct w:val="0"/>
        <w:spacing w:before="16" w:line="382" w:lineRule="exact"/>
        <w:ind w:right="339"/>
      </w:pPr>
      <w:r>
        <w:t>MFL is</w:t>
      </w:r>
      <w:r>
        <w:rPr>
          <w:spacing w:val="-3"/>
        </w:rPr>
        <w:t xml:space="preserve"> </w:t>
      </w:r>
      <w:r>
        <w:t>listed</w:t>
      </w:r>
      <w:r>
        <w:rPr>
          <w:spacing w:val="-3"/>
        </w:rPr>
        <w:t xml:space="preserve"> </w:t>
      </w:r>
      <w:r>
        <w:t>as en</w:t>
      </w:r>
      <w:r>
        <w:rPr>
          <w:spacing w:val="-2"/>
        </w:rPr>
        <w:t>d</w:t>
      </w:r>
      <w:r>
        <w:t>a</w:t>
      </w:r>
      <w:r>
        <w:rPr>
          <w:spacing w:val="-1"/>
        </w:rPr>
        <w:t>ng</w:t>
      </w:r>
      <w:r>
        <w:t>e</w:t>
      </w:r>
      <w:r>
        <w:rPr>
          <w:spacing w:val="-3"/>
        </w:rPr>
        <w:t>r</w:t>
      </w:r>
      <w:r>
        <w:rPr>
          <w:spacing w:val="-2"/>
        </w:rPr>
        <w:t>e</w:t>
      </w:r>
      <w:r>
        <w:t>d</w:t>
      </w:r>
      <w:r>
        <w:rPr>
          <w:spacing w:val="-1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 xml:space="preserve">er the </w:t>
      </w:r>
      <w:r>
        <w:rPr>
          <w:spacing w:val="-2"/>
        </w:rPr>
        <w:t>E</w:t>
      </w:r>
      <w:r>
        <w:t>PBC</w:t>
      </w:r>
      <w:r>
        <w:rPr>
          <w:spacing w:val="-3"/>
        </w:rPr>
        <w:t xml:space="preserve"> </w:t>
      </w:r>
      <w:r>
        <w:t>Act 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reate</w:t>
      </w:r>
      <w:r>
        <w:rPr>
          <w:spacing w:val="-1"/>
        </w:rPr>
        <w:t>n</w:t>
      </w:r>
      <w:r>
        <w:t>ed u</w:t>
      </w:r>
      <w:r>
        <w:rPr>
          <w:spacing w:val="-2"/>
        </w:rPr>
        <w:t>n</w:t>
      </w:r>
      <w:r>
        <w:rPr>
          <w:spacing w:val="-1"/>
        </w:rPr>
        <w:t>d</w:t>
      </w:r>
      <w:r>
        <w:t>er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 V</w:t>
      </w:r>
      <w:r>
        <w:rPr>
          <w:spacing w:val="-4"/>
        </w:rPr>
        <w:t>i</w:t>
      </w:r>
      <w:r>
        <w:t>cto</w:t>
      </w:r>
      <w:r>
        <w:rPr>
          <w:spacing w:val="-4"/>
        </w:rPr>
        <w:t>r</w:t>
      </w:r>
      <w:r>
        <w:t>ian</w:t>
      </w:r>
      <w:r>
        <w:rPr>
          <w:spacing w:val="-2"/>
        </w:rPr>
        <w:t xml:space="preserve"> </w:t>
      </w:r>
      <w:r>
        <w:t>FFG</w:t>
      </w:r>
      <w:r>
        <w:rPr>
          <w:spacing w:val="-1"/>
        </w:rPr>
        <w:t xml:space="preserve"> </w:t>
      </w:r>
      <w:r>
        <w:t>Ac</w:t>
      </w:r>
      <w:r>
        <w:rPr>
          <w:spacing w:val="3"/>
        </w:rPr>
        <w:t>t</w:t>
      </w:r>
      <w:r>
        <w:t>.  ‘</w:t>
      </w:r>
      <w:r>
        <w:rPr>
          <w:spacing w:val="-1"/>
        </w:rPr>
        <w:t>H</w:t>
      </w:r>
      <w:r>
        <w:t>i</w:t>
      </w:r>
      <w:r>
        <w:rPr>
          <w:spacing w:val="-1"/>
        </w:rPr>
        <w:t>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>rity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rPr>
          <w:spacing w:val="-3"/>
        </w:rPr>
        <w:t>i</w:t>
      </w:r>
      <w:r>
        <w:t xml:space="preserve">tat’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MFL</w:t>
      </w:r>
      <w:r>
        <w:rPr>
          <w:spacing w:val="1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defi</w:t>
      </w:r>
      <w:r>
        <w:rPr>
          <w:spacing w:val="-2"/>
        </w:rPr>
        <w:t>n</w:t>
      </w:r>
      <w:r>
        <w:t>ed as</w:t>
      </w:r>
      <w:r>
        <w:rPr>
          <w:spacing w:val="-2"/>
        </w:rPr>
        <w:t xml:space="preserve"> </w:t>
      </w:r>
      <w:r>
        <w:t>‘</w:t>
      </w:r>
      <w:r>
        <w:rPr>
          <w:spacing w:val="-1"/>
        </w:rPr>
        <w:t>h</w:t>
      </w:r>
      <w:r>
        <w:t>i</w:t>
      </w:r>
      <w:r>
        <w:rPr>
          <w:spacing w:val="-1"/>
        </w:rPr>
        <w:t>g</w:t>
      </w:r>
      <w:r>
        <w:t>h</w:t>
      </w:r>
      <w:r>
        <w:rPr>
          <w:spacing w:val="-1"/>
        </w:rPr>
        <w:t xml:space="preserve"> </w:t>
      </w:r>
      <w:r>
        <w:t>pe</w:t>
      </w:r>
      <w:r>
        <w:rPr>
          <w:spacing w:val="-3"/>
        </w:rPr>
        <w:t>r</w:t>
      </w:r>
      <w:r>
        <w:t>sistence</w:t>
      </w:r>
      <w:r>
        <w:rPr>
          <w:spacing w:val="-2"/>
        </w:rPr>
        <w:t xml:space="preserve"> </w:t>
      </w:r>
      <w:r>
        <w:t>ha</w:t>
      </w:r>
      <w:r>
        <w:rPr>
          <w:spacing w:val="-2"/>
        </w:rPr>
        <w:t>b</w:t>
      </w:r>
      <w:r>
        <w:t>itat’</w:t>
      </w:r>
      <w:r>
        <w:rPr>
          <w:spacing w:val="-2"/>
        </w:rPr>
        <w:t xml:space="preserve"> </w:t>
      </w:r>
      <w:r>
        <w:t>(as d</w:t>
      </w:r>
      <w:r>
        <w:rPr>
          <w:spacing w:val="-3"/>
        </w:rPr>
        <w:t>e</w:t>
      </w:r>
      <w:r>
        <w:t>te</w:t>
      </w:r>
      <w:r>
        <w:rPr>
          <w:spacing w:val="-3"/>
        </w:rPr>
        <w:t>r</w:t>
      </w:r>
      <w:r>
        <w:t>mi</w:t>
      </w:r>
      <w:r>
        <w:rPr>
          <w:spacing w:val="-2"/>
        </w:rPr>
        <w:t>n</w:t>
      </w:r>
      <w:r>
        <w:t>ed in</w:t>
      </w:r>
      <w:r>
        <w:rPr>
          <w:spacing w:val="-3"/>
        </w:rPr>
        <w:t xml:space="preserve"> </w:t>
      </w:r>
      <w:r>
        <w:t>DSE,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>0</w:t>
      </w:r>
      <w:r>
        <w:t>0</w:t>
      </w:r>
      <w:r>
        <w:rPr>
          <w:spacing w:val="-1"/>
        </w:rPr>
        <w:t>9</w:t>
      </w:r>
      <w:r>
        <w:t>)</w:t>
      </w:r>
    </w:p>
    <w:p w:rsidR="005366D3" w:rsidRDefault="005366D3">
      <w:pPr>
        <w:pStyle w:val="BodyText"/>
        <w:kinsoku w:val="0"/>
        <w:overflowPunct w:val="0"/>
        <w:spacing w:line="251" w:lineRule="exact"/>
      </w:pPr>
      <w:r>
        <w:t xml:space="preserve">that is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fi</w:t>
      </w:r>
      <w:r>
        <w:rPr>
          <w:spacing w:val="-3"/>
        </w:rPr>
        <w:t>r</w:t>
      </w:r>
      <w:r>
        <w:t xml:space="preserve">med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t</w:t>
      </w:r>
      <w:r>
        <w:t>ain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 sp</w:t>
      </w:r>
      <w:r>
        <w:rPr>
          <w:spacing w:val="-3"/>
        </w:rPr>
        <w:t>e</w:t>
      </w:r>
      <w:r>
        <w:t>cies.</w:t>
      </w:r>
      <w:r>
        <w:rPr>
          <w:spacing w:val="2"/>
        </w:rPr>
        <w:t xml:space="preserve"> </w:t>
      </w:r>
      <w:r>
        <w:t>T</w:t>
      </w:r>
      <w:r>
        <w:rPr>
          <w:spacing w:val="-3"/>
        </w:rPr>
        <w:t>h</w:t>
      </w:r>
      <w:r>
        <w:t xml:space="preserve">e </w:t>
      </w:r>
      <w:r>
        <w:rPr>
          <w:spacing w:val="-2"/>
        </w:rPr>
        <w:t>t</w:t>
      </w:r>
      <w:r>
        <w:rPr>
          <w:spacing w:val="1"/>
        </w:rPr>
        <w:t>o</w:t>
      </w:r>
      <w:r>
        <w:t>tal</w:t>
      </w:r>
      <w:r>
        <w:rPr>
          <w:spacing w:val="-3"/>
        </w:rPr>
        <w:t xml:space="preserve"> </w:t>
      </w:r>
      <w:r>
        <w:t>ar</w:t>
      </w:r>
      <w:r>
        <w:rPr>
          <w:spacing w:val="-2"/>
        </w:rPr>
        <w:t>e</w:t>
      </w:r>
      <w:r>
        <w:t xml:space="preserve">a </w:t>
      </w:r>
      <w:r>
        <w:rPr>
          <w:spacing w:val="1"/>
        </w:rPr>
        <w:t>o</w:t>
      </w:r>
      <w:r>
        <w:t>f h</w:t>
      </w:r>
      <w:r>
        <w:rPr>
          <w:spacing w:val="-1"/>
        </w:rPr>
        <w:t>ig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4"/>
        </w:rPr>
        <w:t>i</w:t>
      </w:r>
      <w:r>
        <w:rPr>
          <w:spacing w:val="1"/>
        </w:rPr>
        <w:t>o</w:t>
      </w:r>
      <w:r>
        <w:t>rity</w:t>
      </w:r>
      <w:r>
        <w:rPr>
          <w:spacing w:val="-2"/>
        </w:rPr>
        <w:t xml:space="preserve"> </w:t>
      </w:r>
      <w:r>
        <w:t>ha</w:t>
      </w:r>
      <w:r>
        <w:rPr>
          <w:spacing w:val="-2"/>
        </w:rPr>
        <w:t>b</w:t>
      </w:r>
      <w:r>
        <w:t>it</w:t>
      </w:r>
      <w:r>
        <w:rPr>
          <w:spacing w:val="1"/>
        </w:rPr>
        <w:t>a</w:t>
      </w:r>
      <w:r>
        <w:t xml:space="preserve">t </w:t>
      </w:r>
      <w:r>
        <w:rPr>
          <w:spacing w:val="-3"/>
        </w:rPr>
        <w:t>f</w:t>
      </w:r>
      <w:r>
        <w:rPr>
          <w:spacing w:val="-2"/>
        </w:rPr>
        <w:t>o</w:t>
      </w:r>
      <w:r>
        <w:t>r MFL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</w:t>
      </w:r>
      <w:r>
        <w:rPr>
          <w:spacing w:val="-4"/>
        </w:rPr>
        <w:t>h</w:t>
      </w:r>
      <w:r>
        <w:t>e</w:t>
      </w:r>
    </w:p>
    <w:p w:rsidR="005366D3" w:rsidRDefault="005366D3">
      <w:pPr>
        <w:pStyle w:val="BodyText"/>
        <w:kinsoku w:val="0"/>
        <w:overflowPunct w:val="0"/>
        <w:ind w:right="339"/>
      </w:pPr>
      <w:r>
        <w:t>V</w:t>
      </w:r>
      <w:r>
        <w:rPr>
          <w:spacing w:val="-1"/>
        </w:rPr>
        <w:t>i</w:t>
      </w:r>
      <w:r>
        <w:t>ct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3"/>
        </w:rPr>
        <w:t>V</w:t>
      </w:r>
      <w:r>
        <w:rPr>
          <w:spacing w:val="1"/>
        </w:rPr>
        <w:t>o</w:t>
      </w:r>
      <w:r>
        <w:t>lca</w:t>
      </w:r>
      <w:r>
        <w:rPr>
          <w:spacing w:val="-2"/>
        </w:rPr>
        <w:t>n</w:t>
      </w:r>
      <w:r>
        <w:t>ic</w:t>
      </w:r>
      <w:r>
        <w:rPr>
          <w:spacing w:val="-3"/>
        </w:rPr>
        <w:t xml:space="preserve"> </w:t>
      </w:r>
      <w:r>
        <w:rPr>
          <w:spacing w:val="1"/>
        </w:rPr>
        <w:t>P</w:t>
      </w:r>
      <w:r>
        <w:t>la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b</w:t>
      </w:r>
      <w:r>
        <w:rPr>
          <w:spacing w:val="-4"/>
        </w:rPr>
        <w:t>i</w:t>
      </w:r>
      <w:r>
        <w:rPr>
          <w:spacing w:val="-2"/>
        </w:rPr>
        <w:t>o</w:t>
      </w:r>
      <w:r>
        <w:t>reg</w:t>
      </w:r>
      <w:r>
        <w:rPr>
          <w:spacing w:val="-1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9</w:t>
      </w:r>
      <w:r>
        <w:rPr>
          <w:spacing w:val="-2"/>
        </w:rPr>
        <w:t>0</w:t>
      </w:r>
      <w:r>
        <w:t>1 h</w:t>
      </w:r>
      <w:r>
        <w:rPr>
          <w:spacing w:val="-3"/>
        </w:rPr>
        <w:t>e</w:t>
      </w:r>
      <w:r>
        <w:t>cta</w:t>
      </w:r>
      <w:r>
        <w:rPr>
          <w:spacing w:val="-3"/>
        </w:rPr>
        <w:t>r</w:t>
      </w:r>
      <w:r>
        <w:t>es</w:t>
      </w:r>
      <w:r>
        <w:rPr>
          <w:spacing w:val="1"/>
        </w:rPr>
        <w:t xml:space="preserve"> </w:t>
      </w:r>
      <w:r>
        <w:rPr>
          <w:spacing w:val="-3"/>
        </w:rPr>
        <w:t>(</w:t>
      </w:r>
      <w:r>
        <w:t>D</w:t>
      </w:r>
      <w:r>
        <w:rPr>
          <w:spacing w:val="-3"/>
        </w:rPr>
        <w:t>E</w:t>
      </w:r>
      <w:r>
        <w:rPr>
          <w:spacing w:val="-2"/>
        </w:rPr>
        <w:t>P</w:t>
      </w:r>
      <w:r>
        <w:t>I, 2</w:t>
      </w:r>
      <w:r>
        <w:rPr>
          <w:spacing w:val="-2"/>
        </w:rPr>
        <w:t>0</w:t>
      </w:r>
      <w:r>
        <w:rPr>
          <w:spacing w:val="3"/>
        </w:rPr>
        <w:t>1</w:t>
      </w:r>
      <w:r>
        <w:rPr>
          <w:spacing w:val="-2"/>
        </w:rPr>
        <w:t>3</w:t>
      </w:r>
      <w:r>
        <w:t>e). Of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is h</w:t>
      </w:r>
      <w:r>
        <w:rPr>
          <w:spacing w:val="-1"/>
        </w:rPr>
        <w:t>ab</w:t>
      </w:r>
      <w:r>
        <w:t>it</w:t>
      </w:r>
      <w:r>
        <w:rPr>
          <w:spacing w:val="-3"/>
        </w:rPr>
        <w:t>a</w:t>
      </w:r>
      <w:r>
        <w:t>t,</w:t>
      </w:r>
      <w:r>
        <w:rPr>
          <w:spacing w:val="-2"/>
        </w:rPr>
        <w:t xml:space="preserve"> 7</w:t>
      </w:r>
      <w:r>
        <w:t xml:space="preserve">21 </w:t>
      </w:r>
      <w:r>
        <w:rPr>
          <w:spacing w:val="-3"/>
        </w:rPr>
        <w:t>h</w:t>
      </w:r>
      <w:r>
        <w:t>ec</w:t>
      </w:r>
      <w:r>
        <w:rPr>
          <w:spacing w:val="1"/>
        </w:rPr>
        <w:t>t</w:t>
      </w:r>
      <w:r>
        <w:t>a</w:t>
      </w:r>
      <w:r>
        <w:rPr>
          <w:spacing w:val="-3"/>
        </w:rPr>
        <w:t>r</w:t>
      </w:r>
      <w:r>
        <w:t>es</w:t>
      </w:r>
      <w:r>
        <w:rPr>
          <w:spacing w:val="-2"/>
        </w:rPr>
        <w:t xml:space="preserve"> </w:t>
      </w:r>
      <w:r>
        <w:t>m</w:t>
      </w:r>
      <w:r>
        <w:rPr>
          <w:spacing w:val="-1"/>
        </w:rPr>
        <w:t>u</w:t>
      </w:r>
      <w:r>
        <w:t xml:space="preserve">st </w:t>
      </w:r>
      <w:r>
        <w:rPr>
          <w:spacing w:val="-1"/>
        </w:rPr>
        <w:t>b</w:t>
      </w:r>
      <w:r>
        <w:t xml:space="preserve">e </w:t>
      </w:r>
      <w:r>
        <w:rPr>
          <w:spacing w:val="-1"/>
        </w:rPr>
        <w:t>p</w:t>
      </w:r>
      <w:r>
        <w:t>ro</w:t>
      </w:r>
      <w:r>
        <w:rPr>
          <w:spacing w:val="-2"/>
        </w:rPr>
        <w:t>t</w:t>
      </w:r>
      <w:r>
        <w:t>ec</w:t>
      </w:r>
      <w:r>
        <w:rPr>
          <w:spacing w:val="-2"/>
        </w:rPr>
        <w:t>t</w:t>
      </w:r>
      <w:r>
        <w:t xml:space="preserve">ed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</w:t>
      </w:r>
      <w:r>
        <w:t>m</w:t>
      </w:r>
      <w:r>
        <w:rPr>
          <w:spacing w:val="-2"/>
        </w:rPr>
        <w:t>e</w:t>
      </w:r>
      <w:r>
        <w:t>et t</w:t>
      </w:r>
      <w:r>
        <w:rPr>
          <w:spacing w:val="-4"/>
        </w:rPr>
        <w:t>h</w:t>
      </w:r>
      <w:r>
        <w:t xml:space="preserve">e </w:t>
      </w:r>
      <w:r>
        <w:rPr>
          <w:spacing w:val="-2"/>
        </w:rPr>
        <w:t>8</w:t>
      </w:r>
      <w:r>
        <w:t>0 per</w:t>
      </w:r>
      <w:r>
        <w:rPr>
          <w:spacing w:val="-2"/>
        </w:rPr>
        <w:t xml:space="preserve"> </w:t>
      </w:r>
      <w:r>
        <w:t>cent</w:t>
      </w:r>
      <w:r>
        <w:rPr>
          <w:spacing w:val="-2"/>
        </w:rPr>
        <w:t xml:space="preserve"> </w:t>
      </w:r>
      <w:r>
        <w:t>tar</w:t>
      </w:r>
      <w:r>
        <w:rPr>
          <w:spacing w:val="-1"/>
        </w:rPr>
        <w:t>g</w:t>
      </w:r>
      <w:r>
        <w:t>et. 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at</w:t>
      </w:r>
      <w:r>
        <w:rPr>
          <w:spacing w:val="-2"/>
        </w:rPr>
        <w:t xml:space="preserve"> </w:t>
      </w:r>
      <w:r>
        <w:t>m</w:t>
      </w:r>
      <w:r>
        <w:rPr>
          <w:spacing w:val="-3"/>
        </w:rPr>
        <w:t>a</w:t>
      </w:r>
      <w:r>
        <w:t xml:space="preserve">y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tri</w:t>
      </w:r>
      <w:r>
        <w:rPr>
          <w:spacing w:val="-1"/>
        </w:rPr>
        <w:t>bu</w:t>
      </w:r>
      <w:r>
        <w:t>te</w:t>
      </w:r>
      <w:r>
        <w:rPr>
          <w:spacing w:val="-2"/>
        </w:rPr>
        <w:t xml:space="preserve"> t</w:t>
      </w:r>
      <w:r>
        <w:t>o</w:t>
      </w:r>
      <w:r>
        <w:rPr>
          <w:spacing w:val="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8</w:t>
      </w:r>
      <w:r>
        <w:t xml:space="preserve">0 </w:t>
      </w:r>
      <w:r>
        <w:rPr>
          <w:spacing w:val="-3"/>
        </w:rPr>
        <w:t>p</w:t>
      </w:r>
      <w:r>
        <w:t>er cent</w:t>
      </w:r>
      <w:r>
        <w:rPr>
          <w:spacing w:val="-2"/>
        </w:rPr>
        <w:t xml:space="preserve"> </w:t>
      </w:r>
      <w:r>
        <w:t>tar</w:t>
      </w:r>
      <w:r>
        <w:rPr>
          <w:spacing w:val="-2"/>
        </w:rPr>
        <w:t>ge</w:t>
      </w:r>
      <w:r>
        <w:t>t i</w:t>
      </w:r>
      <w:r>
        <w:rPr>
          <w:spacing w:val="-2"/>
        </w:rPr>
        <w:t>n</w:t>
      </w:r>
      <w:r>
        <w:t>cl</w:t>
      </w:r>
      <w:r>
        <w:rPr>
          <w:spacing w:val="-1"/>
        </w:rPr>
        <w:t>ud</w:t>
      </w:r>
      <w:r>
        <w:t>es: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3"/>
        </w:numPr>
        <w:tabs>
          <w:tab w:val="left" w:pos="820"/>
        </w:tabs>
        <w:kinsoku w:val="0"/>
        <w:overflowPunct w:val="0"/>
        <w:ind w:left="820"/>
      </w:pPr>
      <w:r>
        <w:t>GEW</w:t>
      </w:r>
      <w:r>
        <w:rPr>
          <w:spacing w:val="1"/>
        </w:rPr>
        <w:t xml:space="preserve"> </w:t>
      </w:r>
      <w:r>
        <w:rPr>
          <w:spacing w:val="-3"/>
        </w:rPr>
        <w:t>R</w:t>
      </w:r>
      <w:r>
        <w:t>ese</w:t>
      </w:r>
      <w:r>
        <w:rPr>
          <w:spacing w:val="-3"/>
        </w:rPr>
        <w:t>r</w:t>
      </w:r>
      <w:r>
        <w:t>ve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3"/>
        </w:numPr>
        <w:tabs>
          <w:tab w:val="left" w:pos="820"/>
        </w:tabs>
        <w:kinsoku w:val="0"/>
        <w:overflowPunct w:val="0"/>
        <w:ind w:left="820" w:right="341"/>
      </w:pPr>
      <w:r>
        <w:t>Co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2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are</w:t>
      </w:r>
      <w:r>
        <w:rPr>
          <w:spacing w:val="-3"/>
        </w:rPr>
        <w:t>a</w:t>
      </w:r>
      <w:r>
        <w:t>s ide</w:t>
      </w:r>
      <w:r>
        <w:rPr>
          <w:spacing w:val="-1"/>
        </w:rPr>
        <w:t>n</w:t>
      </w:r>
      <w:r>
        <w:t>tif</w:t>
      </w:r>
      <w:r>
        <w:rPr>
          <w:spacing w:val="-3"/>
        </w:rPr>
        <w:t>i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B</w:t>
      </w:r>
      <w:r>
        <w:t xml:space="preserve">CS </w:t>
      </w:r>
      <w:r>
        <w:rPr>
          <w:spacing w:val="1"/>
        </w:rPr>
        <w:t>(</w:t>
      </w:r>
      <w:r>
        <w:rPr>
          <w:spacing w:val="-2"/>
        </w:rPr>
        <w:t>e</w:t>
      </w:r>
      <w:r>
        <w:t>xpec</w:t>
      </w:r>
      <w:r>
        <w:rPr>
          <w:spacing w:val="-2"/>
        </w:rPr>
        <w:t>t</w:t>
      </w:r>
      <w:r>
        <w:t xml:space="preserve">ed </w:t>
      </w:r>
      <w:r>
        <w:rPr>
          <w:spacing w:val="-2"/>
        </w:rPr>
        <w:t>t</w:t>
      </w:r>
      <w:r>
        <w:t>o</w:t>
      </w:r>
      <w:r>
        <w:rPr>
          <w:spacing w:val="-1"/>
        </w:rPr>
        <w:t xml:space="preserve"> p</w:t>
      </w:r>
      <w:r>
        <w:t>rote</w:t>
      </w:r>
      <w:r>
        <w:rPr>
          <w:spacing w:val="-3"/>
        </w:rPr>
        <w:t>c</w:t>
      </w:r>
      <w:r>
        <w:t>t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>8</w:t>
      </w:r>
      <w:r>
        <w:t>7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e</w:t>
      </w:r>
      <w:r>
        <w:rPr>
          <w:spacing w:val="-2"/>
        </w:rPr>
        <w:t>c</w:t>
      </w:r>
      <w:r>
        <w:t>tares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hi</w:t>
      </w:r>
      <w:r>
        <w:rPr>
          <w:spacing w:val="-2"/>
        </w:rPr>
        <w:t>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 xml:space="preserve">rity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itat)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3"/>
        </w:numPr>
        <w:tabs>
          <w:tab w:val="left" w:pos="820"/>
        </w:tabs>
        <w:kinsoku w:val="0"/>
        <w:overflowPunct w:val="0"/>
        <w:ind w:left="820"/>
      </w:pPr>
      <w:r>
        <w:t>A</w:t>
      </w:r>
      <w:r>
        <w:rPr>
          <w:spacing w:val="-2"/>
        </w:rPr>
        <w:t>d</w:t>
      </w:r>
      <w:r>
        <w:rPr>
          <w:spacing w:val="-1"/>
        </w:rPr>
        <w:t>d</w:t>
      </w:r>
      <w:r>
        <w:t>itio</w:t>
      </w:r>
      <w:r>
        <w:rPr>
          <w:spacing w:val="-1"/>
        </w:rPr>
        <w:t>n</w:t>
      </w:r>
      <w:r>
        <w:t xml:space="preserve">al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 xml:space="preserve">be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t>t</w:t>
      </w:r>
      <w:r>
        <w:rPr>
          <w:spacing w:val="-2"/>
        </w:rPr>
        <w:t>e</w:t>
      </w:r>
      <w:r>
        <w:t>ct</w:t>
      </w:r>
      <w:r>
        <w:rPr>
          <w:spacing w:val="1"/>
        </w:rPr>
        <w:t>e</w:t>
      </w:r>
      <w:r>
        <w:t>d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tside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UGB,</w:t>
      </w:r>
      <w:r>
        <w:rPr>
          <w:spacing w:val="-2"/>
        </w:rPr>
        <w:t xml:space="preserve"> </w:t>
      </w:r>
      <w:r>
        <w:rPr>
          <w:spacing w:val="-3"/>
        </w:rPr>
        <w:t>a</w:t>
      </w:r>
      <w:r>
        <w:t>s specified in</w:t>
      </w:r>
      <w:r>
        <w:rPr>
          <w:spacing w:val="-4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B</w:t>
      </w:r>
      <w:r>
        <w:t>CS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3"/>
        </w:numPr>
        <w:tabs>
          <w:tab w:val="left" w:pos="820"/>
        </w:tabs>
        <w:kinsoku w:val="0"/>
        <w:overflowPunct w:val="0"/>
        <w:ind w:left="820" w:right="205"/>
      </w:pPr>
      <w:r>
        <w:rPr>
          <w:spacing w:val="-1"/>
        </w:rPr>
        <w:t>N</w:t>
      </w:r>
      <w:r>
        <w:t>ew and</w:t>
      </w:r>
      <w:r>
        <w:rPr>
          <w:spacing w:val="-2"/>
        </w:rPr>
        <w:t xml:space="preserve"> e</w:t>
      </w:r>
      <w:r>
        <w:t>xisting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>r</w:t>
      </w:r>
      <w:r>
        <w:t>eas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-2"/>
        </w:rPr>
        <w:t>o</w:t>
      </w:r>
      <w:r>
        <w:t>tec</w:t>
      </w:r>
      <w:r>
        <w:rPr>
          <w:spacing w:val="-2"/>
        </w:rPr>
        <w:t>t</w:t>
      </w:r>
      <w:r>
        <w:t>ed within</w:t>
      </w:r>
      <w:r>
        <w:rPr>
          <w:spacing w:val="-4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tside</w:t>
      </w:r>
      <w:r>
        <w:rPr>
          <w:spacing w:val="-3"/>
        </w:rPr>
        <w:t xml:space="preserve"> </w:t>
      </w:r>
      <w:r>
        <w:t>t</w:t>
      </w:r>
      <w:r>
        <w:rPr>
          <w:spacing w:val="-4"/>
        </w:rPr>
        <w:t>h</w:t>
      </w:r>
      <w:r>
        <w:t>e</w:t>
      </w:r>
      <w:r>
        <w:rPr>
          <w:spacing w:val="2"/>
        </w:rPr>
        <w:t xml:space="preserve"> </w:t>
      </w:r>
      <w:r>
        <w:t>MSA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</w:t>
      </w:r>
      <w:r>
        <w:rPr>
          <w:spacing w:val="-1"/>
        </w:rPr>
        <w:t xml:space="preserve"> </w:t>
      </w:r>
      <w:r>
        <w:t>area,</w:t>
      </w:r>
      <w:r>
        <w:rPr>
          <w:spacing w:val="-3"/>
        </w:rPr>
        <w:t xml:space="preserve"> </w:t>
      </w:r>
      <w:r>
        <w:t>n</w:t>
      </w:r>
      <w:r>
        <w:rPr>
          <w:spacing w:val="-2"/>
        </w:rPr>
        <w:t>o</w:t>
      </w:r>
      <w:r>
        <w:t xml:space="preserve">t </w:t>
      </w:r>
      <w:r>
        <w:rPr>
          <w:spacing w:val="-3"/>
        </w:rPr>
        <w:t>i</w:t>
      </w:r>
      <w:r>
        <w:rPr>
          <w:spacing w:val="-1"/>
        </w:rPr>
        <w:t>d</w:t>
      </w:r>
      <w:r>
        <w:t>entif</w:t>
      </w:r>
      <w:r>
        <w:rPr>
          <w:spacing w:val="-1"/>
        </w:rPr>
        <w:t>i</w:t>
      </w:r>
      <w:r>
        <w:t>ed in the BCS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 xml:space="preserve">r </w:t>
      </w:r>
      <w:r>
        <w:rPr>
          <w:spacing w:val="-3"/>
        </w:rPr>
        <w:t>r</w:t>
      </w:r>
      <w:r>
        <w:t>eq</w:t>
      </w:r>
      <w:r>
        <w:rPr>
          <w:spacing w:val="-2"/>
        </w:rPr>
        <w:t>u</w:t>
      </w:r>
      <w:r>
        <w:t>ired</w:t>
      </w:r>
      <w:r>
        <w:rPr>
          <w:spacing w:val="-1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 xml:space="preserve">er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p</w:t>
      </w:r>
      <w:r>
        <w:t>rescri</w:t>
      </w:r>
      <w:r>
        <w:rPr>
          <w:spacing w:val="-1"/>
        </w:rPr>
        <w:t>p</w:t>
      </w:r>
      <w: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s.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1" w:line="280" w:lineRule="exact"/>
        <w:rPr>
          <w:sz w:val="28"/>
          <w:szCs w:val="28"/>
        </w:rPr>
      </w:pPr>
    </w:p>
    <w:p w:rsidR="005366D3" w:rsidRDefault="005366D3">
      <w:pPr>
        <w:pStyle w:val="BodyText"/>
        <w:kinsoku w:val="0"/>
        <w:overflowPunct w:val="0"/>
        <w:spacing w:line="266" w:lineRule="exact"/>
        <w:ind w:right="79"/>
      </w:pPr>
      <w:r>
        <w:t>Existi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re</w:t>
      </w:r>
      <w:r>
        <w:rPr>
          <w:spacing w:val="-3"/>
        </w:rPr>
        <w:t>s</w:t>
      </w:r>
      <w:r>
        <w:t>er</w:t>
      </w:r>
      <w:r>
        <w:rPr>
          <w:spacing w:val="-2"/>
        </w:rPr>
        <w:t>v</w:t>
      </w:r>
      <w:r>
        <w:t>es</w:t>
      </w:r>
      <w:r>
        <w:rPr>
          <w:spacing w:val="-2"/>
        </w:rPr>
        <w:t xml:space="preserve"> </w:t>
      </w:r>
      <w:r>
        <w:t>that a</w:t>
      </w:r>
      <w:r>
        <w:rPr>
          <w:spacing w:val="-3"/>
        </w:rPr>
        <w:t>r</w:t>
      </w:r>
      <w:r>
        <w:t xml:space="preserve">e </w:t>
      </w:r>
      <w:r>
        <w:rPr>
          <w:spacing w:val="-4"/>
        </w:rPr>
        <w:t>n</w:t>
      </w:r>
      <w:r>
        <w:rPr>
          <w:spacing w:val="1"/>
        </w:rPr>
        <w:t>o</w:t>
      </w:r>
      <w:r>
        <w:t xml:space="preserve">t </w:t>
      </w:r>
      <w:r>
        <w:rPr>
          <w:spacing w:val="-1"/>
        </w:rPr>
        <w:t>p</w:t>
      </w:r>
      <w:r>
        <w:t>art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MS</w:t>
      </w:r>
      <w:r>
        <w:rPr>
          <w:spacing w:val="-2"/>
        </w:rPr>
        <w:t>A</w:t>
      </w:r>
      <w:r>
        <w:t>,</w:t>
      </w:r>
      <w:r>
        <w:rPr>
          <w:spacing w:val="-2"/>
        </w:rPr>
        <w:t xml:space="preserve"> </w:t>
      </w:r>
      <w:r>
        <w:t>such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natio</w:t>
      </w:r>
      <w:r>
        <w:rPr>
          <w:spacing w:val="-1"/>
        </w:rPr>
        <w:t>n</w:t>
      </w:r>
      <w:r>
        <w:t xml:space="preserve">al </w:t>
      </w:r>
      <w:r>
        <w:rPr>
          <w:spacing w:val="-1"/>
        </w:rPr>
        <w:t>p</w:t>
      </w:r>
      <w:r>
        <w:t>a</w:t>
      </w:r>
      <w:r>
        <w:rPr>
          <w:spacing w:val="-3"/>
        </w:rPr>
        <w:t>r</w:t>
      </w:r>
      <w:r>
        <w:t>ks,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un</w:t>
      </w:r>
      <w:r>
        <w:t xml:space="preserve">cil </w:t>
      </w:r>
      <w:r>
        <w:rPr>
          <w:spacing w:val="-3"/>
        </w:rPr>
        <w:t>r</w:t>
      </w:r>
      <w:r>
        <w:t>e</w:t>
      </w:r>
      <w:r>
        <w:rPr>
          <w:spacing w:val="-2"/>
        </w:rPr>
        <w:t>s</w:t>
      </w:r>
      <w:r>
        <w:t>er</w:t>
      </w:r>
      <w:r>
        <w:rPr>
          <w:spacing w:val="1"/>
        </w:rPr>
        <w:t>v</w:t>
      </w:r>
      <w:r>
        <w:rPr>
          <w:spacing w:val="-2"/>
        </w:rPr>
        <w:t>e</w:t>
      </w:r>
      <w:r>
        <w:t>s and</w:t>
      </w:r>
      <w:r>
        <w:rPr>
          <w:spacing w:val="-4"/>
        </w:rPr>
        <w:t xml:space="preserve"> </w:t>
      </w:r>
      <w:r>
        <w:rPr>
          <w:spacing w:val="1"/>
        </w:rPr>
        <w:t>o</w:t>
      </w:r>
      <w:r>
        <w:t>ffset sites,</w:t>
      </w:r>
      <w:r>
        <w:rPr>
          <w:spacing w:val="-1"/>
        </w:rPr>
        <w:t xml:space="preserve"> </w:t>
      </w:r>
      <w:r>
        <w:t>cu</w:t>
      </w:r>
      <w:r>
        <w:rPr>
          <w:spacing w:val="-1"/>
        </w:rPr>
        <w:t>r</w:t>
      </w:r>
      <w:r>
        <w:t>rently</w:t>
      </w:r>
      <w:r>
        <w:rPr>
          <w:spacing w:val="-2"/>
        </w:rPr>
        <w:t xml:space="preserve"> </w:t>
      </w:r>
      <w:r>
        <w:t>pr</w:t>
      </w:r>
      <w:r>
        <w:rPr>
          <w:spacing w:val="-2"/>
        </w:rPr>
        <w:t>o</w:t>
      </w:r>
      <w:r>
        <w:t>tect</w:t>
      </w:r>
      <w:r>
        <w:rPr>
          <w:spacing w:val="-1"/>
        </w:rPr>
        <w:t xml:space="preserve"> </w:t>
      </w:r>
      <w:r>
        <w:t>thr</w:t>
      </w:r>
      <w:r>
        <w:rPr>
          <w:spacing w:val="-3"/>
        </w:rPr>
        <w:t>e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ec</w:t>
      </w:r>
      <w:r>
        <w:rPr>
          <w:spacing w:val="-2"/>
        </w:rPr>
        <w:t>t</w:t>
      </w:r>
      <w:r>
        <w:t>ares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h</w:t>
      </w:r>
      <w:r>
        <w:rPr>
          <w:spacing w:val="-1"/>
        </w:rPr>
        <w:t>ig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4"/>
        </w:rPr>
        <w:t>i</w:t>
      </w:r>
      <w:r>
        <w:rPr>
          <w:spacing w:val="1"/>
        </w:rPr>
        <w:t>o</w:t>
      </w:r>
      <w:r>
        <w:t>rity</w:t>
      </w:r>
      <w:r>
        <w:rPr>
          <w:spacing w:val="-4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 for</w:t>
      </w:r>
      <w:r>
        <w:rPr>
          <w:spacing w:val="-1"/>
        </w:rPr>
        <w:t xml:space="preserve"> </w:t>
      </w:r>
      <w:r>
        <w:t>M</w:t>
      </w:r>
      <w:r>
        <w:rPr>
          <w:spacing w:val="-3"/>
        </w:rPr>
        <w:t>F</w:t>
      </w:r>
      <w:r>
        <w:t>L</w:t>
      </w:r>
      <w:r>
        <w:rPr>
          <w:spacing w:val="1"/>
        </w:rPr>
        <w:t xml:space="preserve"> </w:t>
      </w:r>
      <w:r>
        <w:rPr>
          <w:spacing w:val="-3"/>
        </w:rPr>
        <w:t>(</w:t>
      </w:r>
      <w:r>
        <w:t>D</w:t>
      </w:r>
      <w:r>
        <w:rPr>
          <w:spacing w:val="-3"/>
        </w:rPr>
        <w:t>E</w:t>
      </w:r>
      <w:r>
        <w:t xml:space="preserve">PI, </w:t>
      </w:r>
      <w:r>
        <w:rPr>
          <w:spacing w:val="-2"/>
        </w:rPr>
        <w:t>2</w:t>
      </w:r>
      <w:r>
        <w:rPr>
          <w:spacing w:val="1"/>
        </w:rPr>
        <w:t>0</w:t>
      </w:r>
      <w:r>
        <w:rPr>
          <w:spacing w:val="-2"/>
        </w:rPr>
        <w:t>1</w:t>
      </w:r>
      <w:r>
        <w:t>3e).</w:t>
      </w:r>
    </w:p>
    <w:p w:rsidR="005366D3" w:rsidRDefault="005366D3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As i</w:t>
      </w:r>
      <w:r>
        <w:rPr>
          <w:spacing w:val="-2"/>
        </w:rPr>
        <w:t>d</w:t>
      </w:r>
      <w:r>
        <w:t>entif</w:t>
      </w:r>
      <w:r>
        <w:rPr>
          <w:spacing w:val="-1"/>
        </w:rPr>
        <w:t>i</w:t>
      </w:r>
      <w:r>
        <w:t>ed in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>e BC</w:t>
      </w:r>
      <w:r>
        <w:rPr>
          <w:spacing w:val="-1"/>
        </w:rPr>
        <w:t>S</w:t>
      </w:r>
      <w:r>
        <w:t>,</w:t>
      </w:r>
      <w:r>
        <w:rPr>
          <w:spacing w:val="-2"/>
        </w:rPr>
        <w:t xml:space="preserve"> </w:t>
      </w:r>
      <w:r>
        <w:t xml:space="preserve">it </w:t>
      </w:r>
      <w:r>
        <w:rPr>
          <w:spacing w:val="-3"/>
        </w:rPr>
        <w:t>i</w:t>
      </w:r>
      <w:r>
        <w:t xml:space="preserve">s </w:t>
      </w:r>
      <w:r>
        <w:rPr>
          <w:spacing w:val="1"/>
        </w:rPr>
        <w:t>e</w:t>
      </w:r>
      <w:r>
        <w:t>xp</w:t>
      </w:r>
      <w:r>
        <w:rPr>
          <w:spacing w:val="-3"/>
        </w:rPr>
        <w:t>e</w:t>
      </w:r>
      <w:r>
        <w:t>ct</w:t>
      </w:r>
      <w:r>
        <w:rPr>
          <w:spacing w:val="1"/>
        </w:rPr>
        <w:t>e</w:t>
      </w:r>
      <w:r>
        <w:t>d</w:t>
      </w:r>
      <w:r>
        <w:rPr>
          <w:spacing w:val="-3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t>ad</w:t>
      </w:r>
      <w:r>
        <w:rPr>
          <w:spacing w:val="-2"/>
        </w:rPr>
        <w:t>d</w:t>
      </w:r>
      <w:r>
        <w:t>it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4"/>
        </w:rPr>
        <w:t>n</w:t>
      </w:r>
      <w:r>
        <w:t>al 5</w:t>
      </w:r>
      <w:r>
        <w:rPr>
          <w:spacing w:val="-2"/>
        </w:rPr>
        <w:t>2</w:t>
      </w:r>
      <w:r>
        <w:t>9</w:t>
      </w:r>
      <w:r>
        <w:rPr>
          <w:spacing w:val="2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e</w:t>
      </w:r>
      <w:r>
        <w:t>ctar</w:t>
      </w:r>
      <w:r>
        <w:rPr>
          <w:spacing w:val="-2"/>
        </w:rPr>
        <w:t>e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h</w:t>
      </w:r>
      <w:r>
        <w:rPr>
          <w:spacing w:val="-1"/>
        </w:rPr>
        <w:t>ig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-2"/>
        </w:rPr>
        <w:t>o</w:t>
      </w:r>
      <w:r>
        <w:t>rity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-2"/>
        </w:rPr>
        <w:t xml:space="preserve"> </w:t>
      </w:r>
      <w:r>
        <w:t>wi</w:t>
      </w:r>
      <w:r>
        <w:rPr>
          <w:spacing w:val="-1"/>
        </w:rPr>
        <w:t>l</w:t>
      </w:r>
      <w:r>
        <w:t>l req</w:t>
      </w:r>
      <w:r>
        <w:rPr>
          <w:spacing w:val="-2"/>
        </w:rPr>
        <w:t>u</w:t>
      </w:r>
      <w:r>
        <w:t>ire p</w:t>
      </w:r>
      <w:r>
        <w:rPr>
          <w:spacing w:val="-1"/>
        </w:rPr>
        <w:t>r</w:t>
      </w:r>
      <w:r>
        <w:rPr>
          <w:spacing w:val="-2"/>
        </w:rPr>
        <w:t>o</w:t>
      </w:r>
      <w:r>
        <w:t>tect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u</w:t>
      </w:r>
      <w:r>
        <w:t>tsi</w:t>
      </w:r>
      <w:r>
        <w:rPr>
          <w:spacing w:val="-2"/>
        </w:rPr>
        <w:t>d</w:t>
      </w:r>
      <w:r>
        <w:t>e</w:t>
      </w:r>
      <w:r>
        <w:rPr>
          <w:spacing w:val="-4"/>
        </w:rPr>
        <w:t xml:space="preserve"> </w:t>
      </w:r>
      <w:r>
        <w:t>the UGB</w:t>
      </w:r>
      <w:r>
        <w:rPr>
          <w:spacing w:val="-2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me</w:t>
      </w:r>
      <w:r>
        <w:rPr>
          <w:spacing w:val="-2"/>
        </w:rPr>
        <w:t>e</w:t>
      </w:r>
      <w:r>
        <w:t>t the</w:t>
      </w:r>
      <w:r>
        <w:rPr>
          <w:spacing w:val="-2"/>
        </w:rPr>
        <w:t xml:space="preserve"> 8</w:t>
      </w:r>
      <w:r>
        <w:t>0 p</w:t>
      </w:r>
      <w:r>
        <w:rPr>
          <w:spacing w:val="-3"/>
        </w:rPr>
        <w:t>e</w:t>
      </w:r>
      <w:r>
        <w:t>r ce</w:t>
      </w:r>
      <w:r>
        <w:rPr>
          <w:spacing w:val="-1"/>
        </w:rPr>
        <w:t>n</w:t>
      </w:r>
      <w:r>
        <w:t>t</w:t>
      </w:r>
      <w:r>
        <w:rPr>
          <w:spacing w:val="-2"/>
        </w:rPr>
        <w:t xml:space="preserve"> </w:t>
      </w:r>
      <w:r>
        <w:t>tar</w:t>
      </w:r>
      <w:r>
        <w:rPr>
          <w:spacing w:val="-1"/>
        </w:rPr>
        <w:t>g</w:t>
      </w:r>
      <w:r>
        <w:t>et.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The</w:t>
      </w:r>
      <w:r>
        <w:rPr>
          <w:spacing w:val="-2"/>
        </w:rPr>
        <w:t xml:space="preserve"> </w:t>
      </w:r>
      <w:r>
        <w:t>met</w:t>
      </w:r>
      <w:r>
        <w:rPr>
          <w:spacing w:val="-4"/>
        </w:rPr>
        <w:t>h</w:t>
      </w:r>
      <w:r>
        <w:rPr>
          <w:spacing w:val="1"/>
        </w:rPr>
        <w:t>o</w:t>
      </w:r>
      <w:r>
        <w:rPr>
          <w:spacing w:val="-1"/>
        </w:rPr>
        <w:t>d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</w:t>
      </w:r>
      <w:r>
        <w:rPr>
          <w:spacing w:val="-1"/>
        </w:rPr>
        <w:t>g</w:t>
      </w:r>
      <w:r>
        <w:t>y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t>l</w:t>
      </w:r>
      <w:r>
        <w:rPr>
          <w:spacing w:val="-3"/>
        </w:rPr>
        <w:t>l</w:t>
      </w:r>
      <w:r>
        <w:t>e</w:t>
      </w:r>
      <w:r>
        <w:rPr>
          <w:spacing w:val="-2"/>
        </w:rPr>
        <w:t>c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ana</w:t>
      </w:r>
      <w:r>
        <w:rPr>
          <w:spacing w:val="-1"/>
        </w:rPr>
        <w:t>l</w:t>
      </w:r>
      <w:r>
        <w:t>ysi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 xml:space="preserve">in the </w:t>
      </w:r>
      <w:r>
        <w:rPr>
          <w:spacing w:val="-2"/>
        </w:rPr>
        <w:t>t</w:t>
      </w:r>
      <w:r>
        <w:t>a</w:t>
      </w:r>
      <w:r>
        <w:rPr>
          <w:spacing w:val="-1"/>
        </w:rPr>
        <w:t>b</w:t>
      </w:r>
      <w:r>
        <w:t>les be</w:t>
      </w:r>
      <w:r>
        <w:rPr>
          <w:spacing w:val="-3"/>
        </w:rPr>
        <w:t>l</w:t>
      </w:r>
      <w:r>
        <w:rPr>
          <w:spacing w:val="1"/>
        </w:rPr>
        <w:t>o</w:t>
      </w:r>
      <w:r>
        <w:t>w</w:t>
      </w:r>
      <w:r>
        <w:rPr>
          <w:spacing w:val="-2"/>
        </w:rPr>
        <w:t xml:space="preserve"> </w:t>
      </w:r>
      <w:r>
        <w:t xml:space="preserve">is </w:t>
      </w:r>
      <w:r>
        <w:rPr>
          <w:spacing w:val="-3"/>
        </w:rPr>
        <w:t>s</w:t>
      </w:r>
      <w:r>
        <w:t>et</w:t>
      </w:r>
      <w:r>
        <w:rPr>
          <w:spacing w:val="-2"/>
        </w:rPr>
        <w:t xml:space="preserve"> o</w:t>
      </w:r>
      <w:r>
        <w:rPr>
          <w:spacing w:val="-1"/>
        </w:rPr>
        <w:t>u</w:t>
      </w:r>
      <w:r>
        <w:t>t in</w:t>
      </w:r>
      <w:r>
        <w:rPr>
          <w:spacing w:val="3"/>
        </w:rPr>
        <w:t xml:space="preserve"> </w:t>
      </w:r>
      <w:r>
        <w:t>the</w:t>
      </w:r>
    </w:p>
    <w:p w:rsidR="005366D3" w:rsidRDefault="005366D3">
      <w:pPr>
        <w:kinsoku w:val="0"/>
        <w:overflowPunct w:val="0"/>
        <w:ind w:left="10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i/>
          <w:iCs/>
          <w:sz w:val="22"/>
          <w:szCs w:val="22"/>
        </w:rPr>
        <w:t>Mo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itoring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a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d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R</w:t>
      </w:r>
      <w:r>
        <w:rPr>
          <w:rFonts w:ascii="Calibri" w:hAnsi="Calibri" w:cs="Calibri"/>
          <w:i/>
          <w:iCs/>
          <w:sz w:val="22"/>
          <w:szCs w:val="22"/>
        </w:rPr>
        <w:t>ep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rting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Framew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k</w:t>
      </w:r>
      <w:r>
        <w:rPr>
          <w:rFonts w:ascii="Calibri" w:hAnsi="Calibri" w:cs="Calibri"/>
          <w:i/>
          <w:iCs/>
          <w:sz w:val="22"/>
          <w:szCs w:val="22"/>
        </w:rPr>
        <w:t xml:space="preserve">: 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T</w:t>
      </w:r>
      <w:r>
        <w:rPr>
          <w:rFonts w:ascii="Calibri" w:hAnsi="Calibri" w:cs="Calibri"/>
          <w:i/>
          <w:iCs/>
          <w:sz w:val="22"/>
          <w:szCs w:val="22"/>
        </w:rPr>
        <w:t>ec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h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n</w:t>
      </w:r>
      <w:r>
        <w:rPr>
          <w:rFonts w:ascii="Calibri" w:hAnsi="Calibri" w:cs="Calibri"/>
          <w:i/>
          <w:iCs/>
          <w:sz w:val="22"/>
          <w:szCs w:val="22"/>
        </w:rPr>
        <w:t>i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ca</w:t>
      </w:r>
      <w:r>
        <w:rPr>
          <w:rFonts w:ascii="Calibri" w:hAnsi="Calibri" w:cs="Calibri"/>
          <w:i/>
          <w:iCs/>
          <w:sz w:val="22"/>
          <w:szCs w:val="22"/>
        </w:rPr>
        <w:t>l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Pr</w:t>
      </w:r>
      <w:r>
        <w:rPr>
          <w:rFonts w:ascii="Calibri" w:hAnsi="Calibri" w:cs="Calibri"/>
          <w:i/>
          <w:iCs/>
          <w:spacing w:val="-3"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t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>c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l</w:t>
      </w:r>
      <w:r>
        <w:rPr>
          <w:rFonts w:ascii="Calibri" w:hAnsi="Calibri" w:cs="Calibri"/>
          <w:i/>
          <w:iCs/>
          <w:sz w:val="22"/>
          <w:szCs w:val="22"/>
        </w:rPr>
        <w:t>s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for</w:t>
      </w:r>
      <w:r>
        <w:rPr>
          <w:rFonts w:ascii="Calibri" w:hAnsi="Calibri" w:cs="Calibri"/>
          <w:i/>
          <w:iCs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Pro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>g</w:t>
      </w:r>
      <w:r>
        <w:rPr>
          <w:rFonts w:ascii="Calibri" w:hAnsi="Calibri" w:cs="Calibri"/>
          <w:i/>
          <w:iCs/>
          <w:sz w:val="22"/>
          <w:szCs w:val="22"/>
        </w:rPr>
        <w:t>r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a</w:t>
      </w:r>
      <w:r>
        <w:rPr>
          <w:rFonts w:ascii="Calibri" w:hAnsi="Calibri" w:cs="Calibri"/>
          <w:i/>
          <w:iCs/>
          <w:sz w:val="22"/>
          <w:szCs w:val="22"/>
        </w:rPr>
        <w:t>m</w:t>
      </w:r>
      <w:r>
        <w:rPr>
          <w:rFonts w:ascii="Calibri" w:hAnsi="Calibri" w:cs="Calibri"/>
          <w:i/>
          <w:iCs/>
          <w:spacing w:val="1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O</w:t>
      </w:r>
      <w:r>
        <w:rPr>
          <w:rFonts w:ascii="Calibri" w:hAnsi="Calibri" w:cs="Calibri"/>
          <w:i/>
          <w:iCs/>
          <w:spacing w:val="-4"/>
          <w:sz w:val="22"/>
          <w:szCs w:val="22"/>
        </w:rPr>
        <w:t>u</w:t>
      </w:r>
      <w:r>
        <w:rPr>
          <w:rFonts w:ascii="Calibri" w:hAnsi="Calibri" w:cs="Calibri"/>
          <w:i/>
          <w:iCs/>
          <w:sz w:val="22"/>
          <w:szCs w:val="22"/>
        </w:rPr>
        <w:t>tp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>u</w:t>
      </w:r>
      <w:r>
        <w:rPr>
          <w:rFonts w:ascii="Calibri" w:hAnsi="Calibri" w:cs="Calibri"/>
          <w:i/>
          <w:iCs/>
          <w:sz w:val="22"/>
          <w:szCs w:val="22"/>
        </w:rPr>
        <w:t>ts</w:t>
      </w:r>
      <w:r>
        <w:rPr>
          <w:rFonts w:ascii="Calibri" w:hAnsi="Calibri" w:cs="Calibri"/>
          <w:i/>
          <w:iCs/>
          <w:spacing w:val="-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(DE</w:t>
      </w:r>
      <w:r>
        <w:rPr>
          <w:rFonts w:ascii="Calibri" w:hAnsi="Calibri" w:cs="Calibri"/>
          <w:spacing w:val="-2"/>
          <w:sz w:val="22"/>
          <w:szCs w:val="22"/>
        </w:rPr>
        <w:t>L</w:t>
      </w:r>
      <w:r>
        <w:rPr>
          <w:rFonts w:ascii="Calibri" w:hAnsi="Calibri" w:cs="Calibri"/>
          <w:spacing w:val="-3"/>
          <w:sz w:val="22"/>
          <w:szCs w:val="22"/>
        </w:rPr>
        <w:t>W</w:t>
      </w:r>
      <w:r>
        <w:rPr>
          <w:rFonts w:ascii="Calibri" w:hAnsi="Calibri" w:cs="Calibri"/>
          <w:sz w:val="22"/>
          <w:szCs w:val="22"/>
        </w:rPr>
        <w:t>P,</w:t>
      </w:r>
      <w:r>
        <w:rPr>
          <w:rFonts w:ascii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2</w:t>
      </w:r>
      <w:r>
        <w:rPr>
          <w:rFonts w:ascii="Calibri" w:hAnsi="Calibri" w:cs="Calibri"/>
          <w:spacing w:val="-2"/>
          <w:sz w:val="22"/>
          <w:szCs w:val="22"/>
        </w:rPr>
        <w:t>0</w:t>
      </w:r>
      <w:r>
        <w:rPr>
          <w:rFonts w:ascii="Calibri" w:hAnsi="Calibri" w:cs="Calibri"/>
          <w:sz w:val="22"/>
          <w:szCs w:val="22"/>
        </w:rPr>
        <w:t>15b).</w:t>
      </w:r>
    </w:p>
    <w:p w:rsidR="005366D3" w:rsidRDefault="005366D3">
      <w:pPr>
        <w:kinsoku w:val="0"/>
        <w:overflowPunct w:val="0"/>
        <w:spacing w:before="5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44" w:name="bookmark43"/>
      <w:bookmarkEnd w:id="44"/>
      <w:r>
        <w:rPr>
          <w:color w:val="218591"/>
        </w:rPr>
        <w:t>Progr</w:t>
      </w:r>
      <w:r>
        <w:rPr>
          <w:color w:val="218591"/>
          <w:spacing w:val="-2"/>
        </w:rPr>
        <w:t>e</w:t>
      </w:r>
      <w:r>
        <w:rPr>
          <w:color w:val="218591"/>
        </w:rPr>
        <w:t>ss so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3"/>
        </w:rPr>
        <w:t>f</w:t>
      </w:r>
      <w:r>
        <w:rPr>
          <w:color w:val="218591"/>
        </w:rPr>
        <w:t>ar</w:t>
      </w:r>
    </w:p>
    <w:p w:rsidR="005366D3" w:rsidRDefault="005366D3">
      <w:pPr>
        <w:kinsoku w:val="0"/>
        <w:overflowPunct w:val="0"/>
        <w:spacing w:before="2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239" w:lineRule="auto"/>
        <w:ind w:right="93"/>
      </w:pPr>
      <w:r>
        <w:t>There</w:t>
      </w:r>
      <w:r>
        <w:rPr>
          <w:spacing w:val="-2"/>
        </w:rPr>
        <w:t xml:space="preserve"> </w:t>
      </w:r>
      <w:r>
        <w:t xml:space="preserve">was </w:t>
      </w:r>
      <w:r>
        <w:rPr>
          <w:spacing w:val="-4"/>
        </w:rPr>
        <w:t>n</w:t>
      </w:r>
      <w:r>
        <w:t>o</w:t>
      </w:r>
      <w:r>
        <w:rPr>
          <w:spacing w:val="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ress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o</w:t>
      </w:r>
      <w:r>
        <w:rPr>
          <w:spacing w:val="-2"/>
        </w:rPr>
        <w:t>w</w:t>
      </w:r>
      <w:r>
        <w:t>ar</w:t>
      </w:r>
      <w:r>
        <w:rPr>
          <w:spacing w:val="-2"/>
        </w:rPr>
        <w:t>d</w:t>
      </w:r>
      <w:r>
        <w:t>s t</w:t>
      </w:r>
      <w:r>
        <w:rPr>
          <w:spacing w:val="-1"/>
        </w:rPr>
        <w:t>h</w:t>
      </w:r>
      <w:r>
        <w:t>is tar</w:t>
      </w:r>
      <w:r>
        <w:rPr>
          <w:spacing w:val="-3"/>
        </w:rPr>
        <w:t>g</w:t>
      </w:r>
      <w:r>
        <w:t>et in t</w:t>
      </w:r>
      <w:r>
        <w:rPr>
          <w:spacing w:val="-3"/>
        </w:rPr>
        <w:t>h</w:t>
      </w:r>
      <w:r>
        <w:t>e re</w:t>
      </w:r>
      <w:r>
        <w:rPr>
          <w:spacing w:val="-3"/>
        </w:rPr>
        <w:t>p</w:t>
      </w:r>
      <w:r>
        <w:rPr>
          <w:spacing w:val="-2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perio</w:t>
      </w:r>
      <w:r>
        <w:rPr>
          <w:spacing w:val="-1"/>
        </w:rPr>
        <w:t>d</w:t>
      </w:r>
      <w:r>
        <w:t>. T</w:t>
      </w:r>
      <w:r>
        <w:rPr>
          <w:spacing w:val="-3"/>
        </w:rPr>
        <w:t>h</w:t>
      </w:r>
      <w:r>
        <w:t>e cu</w:t>
      </w:r>
      <w:r>
        <w:rPr>
          <w:spacing w:val="-1"/>
        </w:rPr>
        <w:t>r</w:t>
      </w:r>
      <w:r>
        <w:t>re</w:t>
      </w:r>
      <w:r>
        <w:rPr>
          <w:spacing w:val="-3"/>
        </w:rPr>
        <w:t>n</w:t>
      </w:r>
      <w:r>
        <w:t>t</w:t>
      </w:r>
      <w:r>
        <w:rPr>
          <w:spacing w:val="3"/>
        </w:rPr>
        <w:t xml:space="preserve"> </w:t>
      </w:r>
      <w:r>
        <w:rPr>
          <w:spacing w:val="-3"/>
        </w:rPr>
        <w:t>a</w:t>
      </w:r>
      <w:r>
        <w:t>m</w:t>
      </w:r>
      <w:r>
        <w:rPr>
          <w:spacing w:val="1"/>
        </w:rPr>
        <w:t>o</w:t>
      </w:r>
      <w:r>
        <w:rPr>
          <w:spacing w:val="-1"/>
        </w:rPr>
        <w:t>un</w:t>
      </w:r>
      <w:r>
        <w:t>t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hi</w:t>
      </w:r>
      <w:r>
        <w:rPr>
          <w:spacing w:val="-2"/>
        </w:rPr>
        <w:t>g</w:t>
      </w:r>
      <w:r>
        <w:t xml:space="preserve">h </w:t>
      </w:r>
      <w:r>
        <w:rPr>
          <w:spacing w:val="-1"/>
        </w:rPr>
        <w:t>p</w:t>
      </w:r>
      <w:r>
        <w:t>riority</w:t>
      </w:r>
      <w:r>
        <w:rPr>
          <w:spacing w:val="-1"/>
        </w:rPr>
        <w:t xml:space="preserve"> </w:t>
      </w:r>
      <w:r>
        <w:t>ha</w:t>
      </w:r>
      <w:r>
        <w:rPr>
          <w:spacing w:val="-2"/>
        </w:rPr>
        <w:t>b</w:t>
      </w:r>
      <w:r>
        <w:t xml:space="preserve">itat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MFL</w:t>
      </w:r>
      <w:r>
        <w:rPr>
          <w:spacing w:val="-2"/>
        </w:rPr>
        <w:t xml:space="preserve"> </w:t>
      </w:r>
      <w:r>
        <w:t>th</w:t>
      </w:r>
      <w:r>
        <w:rPr>
          <w:spacing w:val="-3"/>
        </w:rPr>
        <w:t>a</w:t>
      </w:r>
      <w:r>
        <w:t xml:space="preserve">t </w:t>
      </w:r>
      <w:r>
        <w:rPr>
          <w:spacing w:val="-1"/>
        </w:rPr>
        <w:t>h</w:t>
      </w:r>
      <w:r>
        <w:t>as b</w:t>
      </w:r>
      <w:r>
        <w:rPr>
          <w:spacing w:val="-3"/>
        </w:rPr>
        <w:t>e</w:t>
      </w:r>
      <w:r>
        <w:t>en</w:t>
      </w:r>
      <w:r>
        <w:rPr>
          <w:spacing w:val="1"/>
        </w:rPr>
        <w:t xml:space="preserve"> </w:t>
      </w:r>
      <w:r>
        <w:t>sec</w:t>
      </w:r>
      <w:r>
        <w:rPr>
          <w:spacing w:val="-1"/>
        </w:rPr>
        <w:t>u</w:t>
      </w:r>
      <w:r>
        <w:rPr>
          <w:spacing w:val="-3"/>
        </w:rPr>
        <w:t>r</w:t>
      </w:r>
      <w:r>
        <w:t>ed wit</w:t>
      </w:r>
      <w:r>
        <w:rPr>
          <w:spacing w:val="-1"/>
        </w:rPr>
        <w:t>h</w:t>
      </w:r>
      <w:r>
        <w:t>in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 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 Vo</w:t>
      </w:r>
      <w:r>
        <w:rPr>
          <w:spacing w:val="-3"/>
        </w:rPr>
        <w:t>l</w:t>
      </w:r>
      <w:r>
        <w:t>ca</w:t>
      </w:r>
      <w:r>
        <w:rPr>
          <w:spacing w:val="-1"/>
        </w:rPr>
        <w:t>n</w:t>
      </w:r>
      <w:r>
        <w:t>ic</w:t>
      </w:r>
      <w:r>
        <w:rPr>
          <w:spacing w:val="-2"/>
        </w:rPr>
        <w:t xml:space="preserve"> </w:t>
      </w:r>
      <w:r>
        <w:t>Pla</w:t>
      </w:r>
      <w:r>
        <w:rPr>
          <w:spacing w:val="-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ioreg</w:t>
      </w:r>
      <w:r>
        <w:rPr>
          <w:spacing w:val="-1"/>
        </w:rPr>
        <w:t>i</w:t>
      </w:r>
      <w:r>
        <w:rPr>
          <w:spacing w:val="1"/>
        </w:rPr>
        <w:t>o</w:t>
      </w:r>
      <w:r>
        <w:t>n</w:t>
      </w:r>
      <w:r>
        <w:rPr>
          <w:spacing w:val="1"/>
        </w:rPr>
        <w:t xml:space="preserve"> </w:t>
      </w:r>
      <w:r>
        <w:rPr>
          <w:spacing w:val="-3"/>
        </w:rPr>
        <w:t>i</w:t>
      </w:r>
      <w:r>
        <w:t>s 3</w:t>
      </w:r>
      <w:r>
        <w:rPr>
          <w:spacing w:val="-1"/>
        </w:rPr>
        <w:t xml:space="preserve"> </w:t>
      </w:r>
      <w:r>
        <w:t>ha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r 1%.</w:t>
      </w:r>
    </w:p>
    <w:p w:rsidR="005366D3" w:rsidRDefault="005366D3">
      <w:pPr>
        <w:pStyle w:val="BodyText"/>
        <w:kinsoku w:val="0"/>
        <w:overflowPunct w:val="0"/>
        <w:spacing w:line="239" w:lineRule="auto"/>
        <w:ind w:right="93"/>
        <w:sectPr w:rsidR="005366D3">
          <w:pgSz w:w="11907" w:h="16860"/>
          <w:pgMar w:top="1420" w:right="1360" w:bottom="1220" w:left="1340" w:header="0" w:footer="1039" w:gutter="0"/>
          <w:cols w:space="720" w:equalWidth="0">
            <w:col w:w="9207"/>
          </w:cols>
          <w:noEndnote/>
        </w:sect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spacing w:before="46"/>
        <w:ind w:right="3454"/>
        <w:jc w:val="both"/>
        <w:rPr>
          <w:b w:val="0"/>
          <w:bCs w:val="0"/>
          <w:color w:val="000000"/>
        </w:rPr>
      </w:pPr>
      <w:bookmarkStart w:id="45" w:name="bookmark44"/>
      <w:bookmarkEnd w:id="45"/>
      <w:r>
        <w:rPr>
          <w:color w:val="218591"/>
        </w:rPr>
        <w:t>Progr</w:t>
      </w:r>
      <w:r>
        <w:rPr>
          <w:color w:val="218591"/>
          <w:spacing w:val="-2"/>
        </w:rPr>
        <w:t>e</w:t>
      </w:r>
      <w:r>
        <w:rPr>
          <w:color w:val="218591"/>
        </w:rPr>
        <w:t>ss ag</w:t>
      </w:r>
      <w:r>
        <w:rPr>
          <w:color w:val="218591"/>
          <w:spacing w:val="-3"/>
        </w:rPr>
        <w:t>a</w:t>
      </w:r>
      <w:r>
        <w:rPr>
          <w:color w:val="218591"/>
        </w:rPr>
        <w:t>in</w:t>
      </w:r>
      <w:r>
        <w:rPr>
          <w:color w:val="218591"/>
          <w:spacing w:val="-2"/>
        </w:rPr>
        <w:t>s</w:t>
      </w:r>
      <w:r>
        <w:rPr>
          <w:color w:val="218591"/>
        </w:rPr>
        <w:t>t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1"/>
        </w:rPr>
        <w:t>k</w:t>
      </w:r>
      <w:r>
        <w:rPr>
          <w:color w:val="218591"/>
        </w:rPr>
        <w:t>ey</w:t>
      </w:r>
      <w:r>
        <w:rPr>
          <w:color w:val="218591"/>
          <w:spacing w:val="-2"/>
        </w:rPr>
        <w:t xml:space="preserve"> </w:t>
      </w:r>
      <w:r>
        <w:rPr>
          <w:color w:val="218591"/>
        </w:rPr>
        <w:t>pe</w:t>
      </w:r>
      <w:r>
        <w:rPr>
          <w:color w:val="218591"/>
          <w:spacing w:val="1"/>
        </w:rPr>
        <w:t>r</w:t>
      </w:r>
      <w:r>
        <w:rPr>
          <w:color w:val="218591"/>
          <w:spacing w:val="-3"/>
        </w:rPr>
        <w:t>f</w:t>
      </w:r>
      <w:r>
        <w:rPr>
          <w:color w:val="218591"/>
        </w:rPr>
        <w:t>or</w:t>
      </w:r>
      <w:r>
        <w:rPr>
          <w:color w:val="218591"/>
          <w:spacing w:val="-3"/>
        </w:rPr>
        <w:t>m</w:t>
      </w:r>
      <w:r>
        <w:rPr>
          <w:color w:val="218591"/>
        </w:rPr>
        <w:t>ance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3"/>
        </w:rPr>
        <w:t>i</w:t>
      </w:r>
      <w:r>
        <w:rPr>
          <w:color w:val="218591"/>
        </w:rPr>
        <w:t>nd</w:t>
      </w:r>
      <w:r>
        <w:rPr>
          <w:color w:val="218591"/>
          <w:spacing w:val="-1"/>
        </w:rPr>
        <w:t>i</w:t>
      </w:r>
      <w:r>
        <w:rPr>
          <w:color w:val="218591"/>
        </w:rPr>
        <w:t>c</w:t>
      </w:r>
      <w:r>
        <w:rPr>
          <w:color w:val="218591"/>
          <w:spacing w:val="-2"/>
        </w:rPr>
        <w:t>at</w:t>
      </w:r>
      <w:r>
        <w:rPr>
          <w:color w:val="218591"/>
        </w:rPr>
        <w:t>ors</w:t>
      </w:r>
    </w:p>
    <w:p w:rsidR="005366D3" w:rsidRDefault="005366D3">
      <w:pPr>
        <w:kinsoku w:val="0"/>
        <w:overflowPunct w:val="0"/>
        <w:spacing w:before="8" w:line="130" w:lineRule="exact"/>
        <w:rPr>
          <w:sz w:val="13"/>
          <w:szCs w:val="13"/>
        </w:rPr>
      </w:pPr>
    </w:p>
    <w:p w:rsidR="005366D3" w:rsidRDefault="005366D3">
      <w:pPr>
        <w:pStyle w:val="Heading3"/>
        <w:kinsoku w:val="0"/>
        <w:overflowPunct w:val="0"/>
        <w:ind w:left="100" w:right="3588" w:firstLine="0"/>
        <w:jc w:val="both"/>
        <w:rPr>
          <w:b w:val="0"/>
          <w:bCs w:val="0"/>
        </w:rPr>
      </w:pPr>
      <w:r>
        <w:t>11.</w:t>
      </w:r>
      <w:r>
        <w:rPr>
          <w:spacing w:val="-2"/>
        </w:rPr>
        <w:t>3</w:t>
      </w:r>
      <w:r>
        <w:t>.1</w:t>
      </w:r>
      <w:r>
        <w:rPr>
          <w:spacing w:val="40"/>
        </w:rPr>
        <w:t xml:space="preserve"> </w:t>
      </w:r>
      <w:r>
        <w:t>Hi</w:t>
      </w:r>
      <w:r>
        <w:rPr>
          <w:spacing w:val="-1"/>
        </w:rPr>
        <w:t>g</w:t>
      </w:r>
      <w:r>
        <w:t>h</w:t>
      </w:r>
      <w:r>
        <w:rPr>
          <w:spacing w:val="-4"/>
        </w:rPr>
        <w:t xml:space="preserve"> </w:t>
      </w:r>
      <w:r>
        <w:t>p</w:t>
      </w:r>
      <w:r>
        <w:rPr>
          <w:spacing w:val="-2"/>
        </w:rPr>
        <w:t>r</w:t>
      </w:r>
      <w:r>
        <w:t>i</w:t>
      </w:r>
      <w:r>
        <w:rPr>
          <w:spacing w:val="-2"/>
        </w:rPr>
        <w:t>o</w:t>
      </w:r>
      <w:r>
        <w:t>rity</w:t>
      </w:r>
      <w:r>
        <w:rPr>
          <w:spacing w:val="-6"/>
        </w:rPr>
        <w:t xml:space="preserve"> </w:t>
      </w:r>
      <w:r>
        <w:t>h</w:t>
      </w:r>
      <w:r>
        <w:rPr>
          <w:spacing w:val="-1"/>
        </w:rPr>
        <w:t>a</w:t>
      </w:r>
      <w:r>
        <w:t>bitat</w:t>
      </w:r>
      <w:r>
        <w:rPr>
          <w:spacing w:val="-6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1"/>
        </w:rPr>
        <w:t xml:space="preserve"> Ma</w:t>
      </w:r>
      <w:r>
        <w:t>t</w:t>
      </w:r>
      <w:r>
        <w:rPr>
          <w:spacing w:val="1"/>
        </w:rPr>
        <w:t>t</w:t>
      </w:r>
      <w:r>
        <w:rPr>
          <w:spacing w:val="-1"/>
        </w:rPr>
        <w:t>e</w:t>
      </w:r>
      <w:r>
        <w:t>d</w:t>
      </w:r>
      <w:r>
        <w:rPr>
          <w:spacing w:val="-4"/>
        </w:rPr>
        <w:t xml:space="preserve"> </w:t>
      </w:r>
      <w:r>
        <w:t>F</w:t>
      </w:r>
      <w:r>
        <w:rPr>
          <w:spacing w:val="1"/>
        </w:rPr>
        <w:t>l</w:t>
      </w:r>
      <w:r>
        <w:rPr>
          <w:spacing w:val="-1"/>
        </w:rPr>
        <w:t>a</w:t>
      </w:r>
      <w:r>
        <w:rPr>
          <w:spacing w:val="1"/>
        </w:rPr>
        <w:t>x</w:t>
      </w:r>
      <w:r>
        <w:t>-</w:t>
      </w:r>
      <w:r>
        <w:rPr>
          <w:spacing w:val="-2"/>
        </w:rPr>
        <w:t>l</w:t>
      </w:r>
      <w:r>
        <w:t>ily</w:t>
      </w:r>
      <w:r>
        <w:rPr>
          <w:spacing w:val="-7"/>
        </w:rPr>
        <w:t xml:space="preserve"> </w:t>
      </w:r>
      <w:r>
        <w:t>pr</w:t>
      </w:r>
      <w:r>
        <w:rPr>
          <w:spacing w:val="-2"/>
        </w:rPr>
        <w:t>o</w:t>
      </w:r>
      <w:r>
        <w:t>tec</w:t>
      </w:r>
      <w:r>
        <w:rPr>
          <w:spacing w:val="-2"/>
        </w:rPr>
        <w:t>t</w:t>
      </w:r>
      <w:r>
        <w:rPr>
          <w:spacing w:val="-1"/>
        </w:rPr>
        <w:t>e</w:t>
      </w:r>
      <w:r>
        <w:t>d</w:t>
      </w:r>
    </w:p>
    <w:p w:rsidR="005366D3" w:rsidRDefault="005366D3">
      <w:pPr>
        <w:pStyle w:val="BodyText"/>
        <w:kinsoku w:val="0"/>
        <w:overflowPunct w:val="0"/>
        <w:spacing w:before="55"/>
        <w:ind w:right="3197"/>
        <w:jc w:val="both"/>
      </w:pPr>
      <w:r>
        <w:rPr>
          <w:spacing w:val="-1"/>
        </w:rPr>
        <w:t>N</w:t>
      </w:r>
      <w:r>
        <w:t>o</w:t>
      </w:r>
      <w:r>
        <w:rPr>
          <w:spacing w:val="1"/>
        </w:rPr>
        <w:t xml:space="preserve"> </w:t>
      </w:r>
      <w:r>
        <w:t>hi</w:t>
      </w:r>
      <w:r>
        <w:rPr>
          <w:spacing w:val="-2"/>
        </w:rPr>
        <w:t>g</w:t>
      </w:r>
      <w:r>
        <w:t>h</w:t>
      </w:r>
      <w:r>
        <w:rPr>
          <w:spacing w:val="-1"/>
        </w:rPr>
        <w:t xml:space="preserve"> </w:t>
      </w:r>
      <w:r>
        <w:t>pr</w:t>
      </w:r>
      <w:r>
        <w:rPr>
          <w:spacing w:val="-1"/>
        </w:rPr>
        <w:t>i</w:t>
      </w:r>
      <w:r>
        <w:rPr>
          <w:spacing w:val="1"/>
        </w:rPr>
        <w:t>o</w:t>
      </w:r>
      <w:r>
        <w:t>ri</w:t>
      </w:r>
      <w:r>
        <w:rPr>
          <w:spacing w:val="-3"/>
        </w:rPr>
        <w:t>t</w:t>
      </w:r>
      <w:r>
        <w:t>y ha</w:t>
      </w:r>
      <w:r>
        <w:rPr>
          <w:spacing w:val="-2"/>
        </w:rPr>
        <w:t>b</w:t>
      </w:r>
      <w:r>
        <w:t>itat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5"/>
        </w:rPr>
        <w:t xml:space="preserve"> </w:t>
      </w:r>
      <w:r>
        <w:t>MFL</w:t>
      </w:r>
      <w:r>
        <w:rPr>
          <w:spacing w:val="-2"/>
        </w:rPr>
        <w:t xml:space="preserve"> </w:t>
      </w:r>
      <w:r>
        <w:t xml:space="preserve">was </w:t>
      </w:r>
      <w:r>
        <w:rPr>
          <w:spacing w:val="-3"/>
        </w:rPr>
        <w:t>s</w:t>
      </w:r>
      <w:r>
        <w:t>ecured in</w:t>
      </w:r>
      <w:r>
        <w:rPr>
          <w:spacing w:val="-4"/>
        </w:rPr>
        <w:t xml:space="preserve"> </w:t>
      </w:r>
      <w:r>
        <w:t xml:space="preserve">the </w:t>
      </w:r>
      <w:r>
        <w:rPr>
          <w:spacing w:val="-2"/>
        </w:rPr>
        <w:t>r</w:t>
      </w:r>
      <w:r>
        <w:t>eporti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per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d</w:t>
      </w:r>
      <w:r>
        <w:t>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856"/>
        <w:jc w:val="both"/>
      </w:pPr>
      <w:r>
        <w:t>A t</w:t>
      </w:r>
      <w:r>
        <w:rPr>
          <w:spacing w:val="1"/>
        </w:rPr>
        <w:t>o</w:t>
      </w:r>
      <w:r>
        <w:rPr>
          <w:spacing w:val="-2"/>
        </w:rPr>
        <w:t>t</w:t>
      </w:r>
      <w:r>
        <w:t>al of</w:t>
      </w:r>
      <w:r>
        <w:rPr>
          <w:spacing w:val="-2"/>
        </w:rPr>
        <w:t xml:space="preserve"> </w:t>
      </w:r>
      <w:r>
        <w:t>thr</w:t>
      </w:r>
      <w:r>
        <w:rPr>
          <w:spacing w:val="-3"/>
        </w:rPr>
        <w:t>e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h</w:t>
      </w:r>
      <w:r>
        <w:t>e</w:t>
      </w:r>
      <w:r>
        <w:rPr>
          <w:spacing w:val="-2"/>
        </w:rPr>
        <w:t>c</w:t>
      </w:r>
      <w:r>
        <w:t>tares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t>i</w:t>
      </w:r>
      <w:r>
        <w:rPr>
          <w:spacing w:val="-1"/>
        </w:rPr>
        <w:t>g</w:t>
      </w:r>
      <w:r>
        <w:t xml:space="preserve">h </w:t>
      </w:r>
      <w:r>
        <w:rPr>
          <w:spacing w:val="-1"/>
        </w:rPr>
        <w:t>p</w:t>
      </w:r>
      <w:r>
        <w:t>riority</w:t>
      </w:r>
      <w:r>
        <w:rPr>
          <w:spacing w:val="-1"/>
        </w:rPr>
        <w:t xml:space="preserve"> h</w:t>
      </w:r>
      <w:r>
        <w:t>a</w:t>
      </w:r>
      <w:r>
        <w:rPr>
          <w:spacing w:val="-1"/>
        </w:rPr>
        <w:t>b</w:t>
      </w:r>
      <w:r>
        <w:t>itat</w:t>
      </w:r>
      <w:r>
        <w:rPr>
          <w:spacing w:val="1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M</w:t>
      </w:r>
      <w:r>
        <w:t xml:space="preserve">FL </w:t>
      </w:r>
      <w:r>
        <w:rPr>
          <w:spacing w:val="-1"/>
        </w:rPr>
        <w:t>h</w:t>
      </w:r>
      <w:r>
        <w:t>as b</w:t>
      </w:r>
      <w:r>
        <w:rPr>
          <w:spacing w:val="-3"/>
        </w:rPr>
        <w:t>e</w:t>
      </w:r>
      <w:r>
        <w:t>en secu</w:t>
      </w:r>
      <w:r>
        <w:rPr>
          <w:spacing w:val="-4"/>
        </w:rPr>
        <w:t>r</w:t>
      </w:r>
      <w:r>
        <w:t>ed w</w:t>
      </w:r>
      <w:r>
        <w:rPr>
          <w:spacing w:val="-3"/>
        </w:rPr>
        <w:t>i</w:t>
      </w:r>
      <w:r>
        <w:t>th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 V</w:t>
      </w:r>
      <w:r>
        <w:rPr>
          <w:spacing w:val="-1"/>
        </w:rPr>
        <w:t>i</w:t>
      </w:r>
      <w:r>
        <w:rPr>
          <w:spacing w:val="-3"/>
        </w:rPr>
        <w:t>c</w:t>
      </w:r>
      <w: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 Volca</w:t>
      </w:r>
      <w:r>
        <w:rPr>
          <w:spacing w:val="-2"/>
        </w:rPr>
        <w:t>n</w:t>
      </w:r>
      <w:r>
        <w:t>ic</w:t>
      </w:r>
      <w:r>
        <w:rPr>
          <w:spacing w:val="-2"/>
        </w:rPr>
        <w:t xml:space="preserve"> </w:t>
      </w:r>
      <w:r>
        <w:t>Pla</w:t>
      </w:r>
      <w:r>
        <w:rPr>
          <w:spacing w:val="-1"/>
        </w:rPr>
        <w:t>in</w:t>
      </w:r>
      <w:r>
        <w:t>. This</w:t>
      </w:r>
      <w:r>
        <w:rPr>
          <w:spacing w:val="-3"/>
        </w:rPr>
        <w:t xml:space="preserve"> </w:t>
      </w:r>
      <w:r>
        <w:t>c</w:t>
      </w:r>
      <w:r>
        <w:rPr>
          <w:spacing w:val="-1"/>
        </w:rPr>
        <w:t>o</w:t>
      </w:r>
      <w:r>
        <w:t>m</w:t>
      </w:r>
      <w:r>
        <w:rPr>
          <w:spacing w:val="-1"/>
        </w:rPr>
        <w:t>p</w:t>
      </w:r>
      <w:r>
        <w:t>r</w:t>
      </w:r>
      <w:r>
        <w:rPr>
          <w:spacing w:val="-3"/>
        </w:rPr>
        <w:t>i</w:t>
      </w:r>
      <w:r>
        <w:t>ses</w:t>
      </w:r>
      <w:r>
        <w:rPr>
          <w:spacing w:val="1"/>
        </w:rPr>
        <w:t xml:space="preserve"> </w:t>
      </w:r>
      <w:r>
        <w:t>la</w:t>
      </w:r>
      <w:r>
        <w:rPr>
          <w:spacing w:val="-2"/>
        </w:rPr>
        <w:t>n</w:t>
      </w:r>
      <w:r>
        <w:t>d</w:t>
      </w:r>
      <w:r>
        <w:rPr>
          <w:spacing w:val="-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rPr>
          <w:spacing w:val="-2"/>
        </w:rPr>
        <w:t>e</w:t>
      </w:r>
      <w:r>
        <w:t>xisting</w:t>
      </w:r>
      <w:r>
        <w:rPr>
          <w:spacing w:val="-1"/>
        </w:rPr>
        <w:t xml:space="preserve"> </w:t>
      </w:r>
      <w:r>
        <w:t>r</w:t>
      </w:r>
      <w:r>
        <w:rPr>
          <w:spacing w:val="-2"/>
        </w:rPr>
        <w:t>e</w:t>
      </w:r>
      <w:r>
        <w:t>se</w:t>
      </w:r>
      <w:r>
        <w:rPr>
          <w:spacing w:val="-3"/>
        </w:rPr>
        <w:t>r</w:t>
      </w:r>
      <w:r>
        <w:t>v</w:t>
      </w:r>
      <w:r>
        <w:rPr>
          <w:spacing w:val="-2"/>
        </w:rPr>
        <w:t>e</w:t>
      </w:r>
      <w:r>
        <w:t>s t</w:t>
      </w:r>
      <w:r>
        <w:rPr>
          <w:spacing w:val="-1"/>
        </w:rPr>
        <w:t>h</w:t>
      </w:r>
      <w:r>
        <w:t>at a</w:t>
      </w:r>
      <w:r>
        <w:rPr>
          <w:spacing w:val="-3"/>
        </w:rPr>
        <w:t>r</w:t>
      </w:r>
      <w:r>
        <w:t xml:space="preserve">e </w:t>
      </w:r>
      <w:r>
        <w:rPr>
          <w:spacing w:val="-1"/>
        </w:rPr>
        <w:t>n</w:t>
      </w:r>
      <w:r>
        <w:rPr>
          <w:spacing w:val="-2"/>
        </w:rPr>
        <w:t>o</w:t>
      </w:r>
      <w:r>
        <w:t xml:space="preserve">t </w:t>
      </w:r>
      <w:r>
        <w:rPr>
          <w:spacing w:val="-1"/>
        </w:rPr>
        <w:t>p</w:t>
      </w:r>
      <w:r>
        <w:t>art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2"/>
        </w:rPr>
        <w:t>M</w:t>
      </w:r>
      <w:r>
        <w:t>SA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t>ro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>m</w:t>
      </w:r>
      <w:r>
        <w:rPr>
          <w:spacing w:val="3"/>
        </w:rPr>
        <w:t xml:space="preserve"> </w:t>
      </w:r>
      <w:r>
        <w:t>in acc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 w</w:t>
      </w:r>
      <w:r>
        <w:rPr>
          <w:spacing w:val="-3"/>
        </w:rPr>
        <w:t>i</w:t>
      </w:r>
      <w:r>
        <w:t>th the</w:t>
      </w:r>
      <w:r>
        <w:rPr>
          <w:spacing w:val="-2"/>
        </w:rPr>
        <w:t xml:space="preserve"> </w:t>
      </w:r>
      <w:r>
        <w:t>ap</w:t>
      </w:r>
      <w:r>
        <w:rPr>
          <w:spacing w:val="-2"/>
        </w:rPr>
        <w:t>p</w:t>
      </w:r>
      <w:r>
        <w:t>r</w:t>
      </w:r>
      <w:r>
        <w:rPr>
          <w:spacing w:val="-2"/>
        </w:rPr>
        <w:t>o</w:t>
      </w:r>
      <w:r>
        <w:t>ach</w:t>
      </w:r>
      <w:r>
        <w:rPr>
          <w:spacing w:val="-1"/>
        </w:rPr>
        <w:t xml:space="preserve"> </w:t>
      </w:r>
      <w:r>
        <w:t>ag</w:t>
      </w:r>
      <w:r>
        <w:rPr>
          <w:spacing w:val="-1"/>
        </w:rPr>
        <w:t>r</w:t>
      </w:r>
      <w:r>
        <w:t>eed</w:t>
      </w:r>
      <w:r>
        <w:rPr>
          <w:spacing w:val="-1"/>
        </w:rPr>
        <w:t xml:space="preserve"> </w:t>
      </w:r>
      <w:r>
        <w:rPr>
          <w:spacing w:val="-3"/>
        </w:rPr>
        <w:t>b</w:t>
      </w:r>
      <w:r>
        <w:t>y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C</w:t>
      </w:r>
      <w:r>
        <w:rPr>
          <w:spacing w:val="-1"/>
        </w:rPr>
        <w:t>o</w:t>
      </w:r>
      <w:r>
        <w:rPr>
          <w:spacing w:val="-2"/>
        </w:rPr>
        <w:t>mmo</w:t>
      </w:r>
      <w:r>
        <w:rPr>
          <w:spacing w:val="-1"/>
        </w:rPr>
        <w:t>n</w:t>
      </w:r>
      <w:r>
        <w:t>wealth</w:t>
      </w:r>
      <w:r>
        <w:rPr>
          <w:spacing w:val="-1"/>
        </w:rPr>
        <w:t xml:space="preserve"> </w:t>
      </w:r>
      <w:r>
        <w:rPr>
          <w:spacing w:val="-2"/>
        </w:rPr>
        <w:t>Go</w:t>
      </w:r>
      <w:r>
        <w:t>ver</w:t>
      </w:r>
      <w:r>
        <w:rPr>
          <w:spacing w:val="-1"/>
        </w:rPr>
        <w:t>n</w:t>
      </w:r>
      <w:r>
        <w:t>ment</w:t>
      </w:r>
      <w:r>
        <w:rPr>
          <w:spacing w:val="-2"/>
        </w:rPr>
        <w:t xml:space="preserve"> </w:t>
      </w:r>
      <w:r>
        <w:t>(</w:t>
      </w:r>
      <w:r>
        <w:rPr>
          <w:spacing w:val="1"/>
        </w:rPr>
        <w:t>D</w:t>
      </w:r>
      <w:r>
        <w:rPr>
          <w:spacing w:val="-3"/>
        </w:rPr>
        <w:t>E</w:t>
      </w:r>
      <w:r>
        <w:t>P</w:t>
      </w:r>
      <w:r>
        <w:rPr>
          <w:spacing w:val="-3"/>
        </w:rPr>
        <w:t>I</w:t>
      </w:r>
      <w:r>
        <w:t>,</w:t>
      </w:r>
      <w:r>
        <w:rPr>
          <w:spacing w:val="1"/>
        </w:rPr>
        <w:t xml:space="preserve"> </w:t>
      </w:r>
      <w:r>
        <w:t>2</w:t>
      </w:r>
      <w:r>
        <w:rPr>
          <w:spacing w:val="-2"/>
        </w:rPr>
        <w:t>01</w:t>
      </w:r>
      <w:r>
        <w:t>3e).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4" w:line="280" w:lineRule="exact"/>
        <w:rPr>
          <w:sz w:val="28"/>
          <w:szCs w:val="28"/>
        </w:rPr>
      </w:pPr>
    </w:p>
    <w:p w:rsidR="005366D3" w:rsidRDefault="005366D3">
      <w:pPr>
        <w:pStyle w:val="Heading4"/>
        <w:kinsoku w:val="0"/>
        <w:overflowPunct w:val="0"/>
        <w:ind w:right="3839"/>
        <w:jc w:val="both"/>
        <w:rPr>
          <w:b w:val="0"/>
          <w:bCs w:val="0"/>
          <w:color w:val="000000"/>
        </w:rPr>
      </w:pPr>
      <w:r>
        <w:rPr>
          <w:color w:val="404040"/>
        </w:rPr>
        <w:t>T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b</w:t>
      </w:r>
      <w:r>
        <w:rPr>
          <w:color w:val="404040"/>
        </w:rPr>
        <w:t>le</w:t>
      </w:r>
      <w:r>
        <w:rPr>
          <w:color w:val="404040"/>
          <w:spacing w:val="-1"/>
        </w:rPr>
        <w:t xml:space="preserve"> 2</w:t>
      </w:r>
      <w:r>
        <w:rPr>
          <w:color w:val="404040"/>
        </w:rPr>
        <w:t>5: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H</w:t>
      </w:r>
      <w:r>
        <w:rPr>
          <w:color w:val="404040"/>
          <w:spacing w:val="-1"/>
        </w:rPr>
        <w:t>i</w:t>
      </w:r>
      <w:r>
        <w:rPr>
          <w:color w:val="404040"/>
        </w:rPr>
        <w:t>gh</w:t>
      </w:r>
      <w:r>
        <w:rPr>
          <w:color w:val="404040"/>
          <w:spacing w:val="-1"/>
        </w:rPr>
        <w:t xml:space="preserve"> </w:t>
      </w:r>
      <w:r>
        <w:rPr>
          <w:color w:val="404040"/>
        </w:rPr>
        <w:t>p</w:t>
      </w:r>
      <w:r>
        <w:rPr>
          <w:color w:val="404040"/>
          <w:spacing w:val="-2"/>
        </w:rPr>
        <w:t>r</w:t>
      </w:r>
      <w:r>
        <w:rPr>
          <w:color w:val="404040"/>
        </w:rPr>
        <w:t>i</w:t>
      </w:r>
      <w:r>
        <w:rPr>
          <w:color w:val="404040"/>
          <w:spacing w:val="-1"/>
        </w:rPr>
        <w:t>o</w:t>
      </w:r>
      <w:r>
        <w:rPr>
          <w:color w:val="404040"/>
        </w:rPr>
        <w:t>r</w:t>
      </w:r>
      <w:r>
        <w:rPr>
          <w:color w:val="404040"/>
          <w:spacing w:val="-2"/>
        </w:rPr>
        <w:t>i</w:t>
      </w:r>
      <w:r>
        <w:rPr>
          <w:color w:val="404040"/>
        </w:rPr>
        <w:t>ty</w:t>
      </w:r>
      <w:r>
        <w:rPr>
          <w:color w:val="404040"/>
          <w:spacing w:val="1"/>
        </w:rPr>
        <w:t xml:space="preserve"> </w:t>
      </w:r>
      <w:r>
        <w:rPr>
          <w:color w:val="404040"/>
        </w:rPr>
        <w:t>h</w:t>
      </w:r>
      <w:r>
        <w:rPr>
          <w:color w:val="404040"/>
          <w:spacing w:val="-2"/>
        </w:rPr>
        <w:t>a</w:t>
      </w:r>
      <w:r>
        <w:rPr>
          <w:color w:val="404040"/>
          <w:spacing w:val="-4"/>
        </w:rPr>
        <w:t>b</w:t>
      </w:r>
      <w:r>
        <w:rPr>
          <w:color w:val="404040"/>
        </w:rPr>
        <w:t>it</w:t>
      </w:r>
      <w:r>
        <w:rPr>
          <w:color w:val="404040"/>
          <w:spacing w:val="-1"/>
        </w:rPr>
        <w:t>a</w:t>
      </w:r>
      <w:r>
        <w:rPr>
          <w:color w:val="404040"/>
        </w:rPr>
        <w:t>t f</w:t>
      </w:r>
      <w:r>
        <w:rPr>
          <w:color w:val="404040"/>
          <w:spacing w:val="-2"/>
        </w:rPr>
        <w:t>o</w:t>
      </w:r>
      <w:r>
        <w:rPr>
          <w:color w:val="404040"/>
        </w:rPr>
        <w:t>r</w:t>
      </w:r>
      <w:r>
        <w:rPr>
          <w:color w:val="404040"/>
          <w:spacing w:val="2"/>
        </w:rPr>
        <w:t xml:space="preserve"> </w:t>
      </w:r>
      <w:r>
        <w:rPr>
          <w:color w:val="404040"/>
          <w:spacing w:val="-1"/>
        </w:rPr>
        <w:t>M</w:t>
      </w:r>
      <w:r>
        <w:rPr>
          <w:color w:val="404040"/>
          <w:spacing w:val="-2"/>
        </w:rPr>
        <w:t>a</w:t>
      </w:r>
      <w:r>
        <w:rPr>
          <w:color w:val="404040"/>
        </w:rPr>
        <w:t>tted</w:t>
      </w:r>
      <w:r>
        <w:rPr>
          <w:color w:val="404040"/>
          <w:spacing w:val="-1"/>
        </w:rPr>
        <w:t xml:space="preserve"> </w:t>
      </w:r>
      <w:r>
        <w:rPr>
          <w:color w:val="404040"/>
          <w:spacing w:val="-3"/>
        </w:rPr>
        <w:t>F</w:t>
      </w:r>
      <w:r>
        <w:rPr>
          <w:color w:val="404040"/>
        </w:rPr>
        <w:t>l</w:t>
      </w:r>
      <w:r>
        <w:rPr>
          <w:color w:val="404040"/>
          <w:spacing w:val="-2"/>
        </w:rPr>
        <w:t>a</w:t>
      </w:r>
      <w:r>
        <w:rPr>
          <w:color w:val="404040"/>
          <w:spacing w:val="-1"/>
        </w:rPr>
        <w:t>x-</w:t>
      </w:r>
      <w:r>
        <w:rPr>
          <w:color w:val="404040"/>
        </w:rPr>
        <w:t>l</w:t>
      </w:r>
      <w:r>
        <w:rPr>
          <w:color w:val="404040"/>
          <w:spacing w:val="-2"/>
        </w:rPr>
        <w:t>i</w:t>
      </w:r>
      <w:r>
        <w:rPr>
          <w:color w:val="404040"/>
        </w:rPr>
        <w:t>ly</w:t>
      </w:r>
      <w:r>
        <w:rPr>
          <w:color w:val="404040"/>
          <w:spacing w:val="-1"/>
        </w:rPr>
        <w:t xml:space="preserve"> p</w:t>
      </w:r>
      <w:r>
        <w:rPr>
          <w:color w:val="404040"/>
          <w:spacing w:val="-2"/>
        </w:rPr>
        <w:t>r</w:t>
      </w:r>
      <w:r>
        <w:rPr>
          <w:color w:val="404040"/>
          <w:spacing w:val="-1"/>
        </w:rPr>
        <w:t>o</w:t>
      </w:r>
      <w:r>
        <w:rPr>
          <w:color w:val="404040"/>
        </w:rPr>
        <w:t>tected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02"/>
        <w:gridCol w:w="2943"/>
        <w:gridCol w:w="1770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8"/>
        </w:trPr>
        <w:tc>
          <w:tcPr>
            <w:tcW w:w="4502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8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Ke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y Perf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or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</w:p>
        </w:tc>
        <w:tc>
          <w:tcPr>
            <w:tcW w:w="2943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33"/>
              <w:ind w:left="1955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15</w:t>
            </w:r>
            <w:r w:rsidRPr="005366D3">
              <w:rPr>
                <w:rFonts w:ascii="Calibri" w:hAnsi="Calibri" w:cs="Calibri"/>
                <w:b/>
                <w:bCs/>
                <w:color w:val="FFFFFF"/>
                <w:position w:val="10"/>
                <w:sz w:val="14"/>
                <w:szCs w:val="14"/>
              </w:rPr>
              <w:t>^</w:t>
            </w:r>
          </w:p>
        </w:tc>
        <w:tc>
          <w:tcPr>
            <w:tcW w:w="1770" w:type="dxa"/>
            <w:tcBorders>
              <w:top w:val="nil"/>
              <w:left w:val="nil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78" w:right="106" w:firstLine="24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A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mm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4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450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hecta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</w:p>
        </w:tc>
        <w:tc>
          <w:tcPr>
            <w:tcW w:w="294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80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  <w:tc>
          <w:tcPr>
            <w:tcW w:w="177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5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 ha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4502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6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tal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per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 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d</w:t>
            </w:r>
          </w:p>
        </w:tc>
        <w:tc>
          <w:tcPr>
            <w:tcW w:w="2943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80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  <w:tc>
          <w:tcPr>
            <w:tcW w:w="1770" w:type="dxa"/>
            <w:tcBorders>
              <w:top w:val="single" w:sz="4" w:space="0" w:color="218591"/>
              <w:left w:val="nil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right="105"/>
              <w:jc w:val="right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1%</w:t>
            </w:r>
          </w:p>
        </w:tc>
      </w:tr>
    </w:tbl>
    <w:p w:rsidR="005366D3" w:rsidRDefault="005366D3">
      <w:pPr>
        <w:kinsoku w:val="0"/>
        <w:overflowPunct w:val="0"/>
        <w:spacing w:before="35" w:line="294" w:lineRule="auto"/>
        <w:ind w:left="100" w:right="348"/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sz w:val="16"/>
          <w:szCs w:val="16"/>
        </w:rPr>
        <w:t>^</w:t>
      </w:r>
      <w:r>
        <w:rPr>
          <w:rFonts w:ascii="Calibri" w:hAnsi="Calibri" w:cs="Calibri"/>
          <w:spacing w:val="-1"/>
          <w:sz w:val="16"/>
          <w:szCs w:val="16"/>
        </w:rPr>
        <w:t xml:space="preserve"> L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>c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co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s</w:t>
      </w:r>
      <w:r>
        <w:rPr>
          <w:rFonts w:ascii="Calibri" w:hAnsi="Calibri" w:cs="Calibri"/>
          <w:spacing w:val="1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>rv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pacing w:val="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2"/>
          <w:sz w:val="16"/>
          <w:szCs w:val="16"/>
        </w:rPr>
        <w:t>2</w:t>
      </w:r>
      <w:r>
        <w:rPr>
          <w:rFonts w:ascii="Calibri" w:hAnsi="Calibri" w:cs="Calibri"/>
          <w:sz w:val="16"/>
          <w:szCs w:val="16"/>
        </w:rPr>
        <w:t xml:space="preserve">6 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</w:t>
      </w:r>
      <w:r>
        <w:rPr>
          <w:rFonts w:ascii="Calibri" w:hAnsi="Calibri" w:cs="Calibri"/>
          <w:spacing w:val="-2"/>
          <w:sz w:val="16"/>
          <w:szCs w:val="16"/>
        </w:rPr>
        <w:t xml:space="preserve"> r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1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 xml:space="preserve">ng </w:t>
      </w:r>
      <w:r>
        <w:rPr>
          <w:rFonts w:ascii="Calibri" w:hAnsi="Calibri" w:cs="Calibri"/>
          <w:spacing w:val="-1"/>
          <w:sz w:val="16"/>
          <w:szCs w:val="16"/>
        </w:rPr>
        <w:t>pe</w:t>
      </w:r>
      <w:r>
        <w:rPr>
          <w:rFonts w:ascii="Calibri" w:hAnsi="Calibri" w:cs="Calibri"/>
          <w:spacing w:val="1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io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-1"/>
          <w:sz w:val="16"/>
          <w:szCs w:val="16"/>
        </w:rPr>
        <w:t xml:space="preserve"> co</w:t>
      </w:r>
      <w:r>
        <w:rPr>
          <w:rFonts w:ascii="Calibri" w:hAnsi="Calibri" w:cs="Calibri"/>
          <w:spacing w:val="1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ns</w:t>
      </w:r>
      <w:r>
        <w:rPr>
          <w:rFonts w:ascii="Calibri" w:hAnsi="Calibri" w:cs="Calibri"/>
          <w:spacing w:val="-1"/>
          <w:sz w:val="16"/>
          <w:szCs w:val="16"/>
        </w:rPr>
        <w:t xml:space="preserve"> hi</w:t>
      </w:r>
      <w:r>
        <w:rPr>
          <w:rFonts w:ascii="Calibri" w:hAnsi="Calibri" w:cs="Calibri"/>
          <w:spacing w:val="6"/>
          <w:sz w:val="16"/>
          <w:szCs w:val="16"/>
        </w:rPr>
        <w:t>g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p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st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h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b</w:t>
      </w:r>
      <w:r>
        <w:rPr>
          <w:rFonts w:ascii="Calibri" w:hAnsi="Calibri" w:cs="Calibri"/>
          <w:spacing w:val="1"/>
          <w:sz w:val="16"/>
          <w:szCs w:val="16"/>
        </w:rPr>
        <w:t>i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at</w:t>
      </w:r>
      <w:r>
        <w:rPr>
          <w:rFonts w:ascii="Calibri" w:hAnsi="Calibri" w:cs="Calibri"/>
          <w:spacing w:val="-2"/>
          <w:sz w:val="16"/>
          <w:szCs w:val="16"/>
        </w:rPr>
        <w:t xml:space="preserve"> f</w:t>
      </w:r>
      <w:r>
        <w:rPr>
          <w:rFonts w:ascii="Calibri" w:hAnsi="Calibri" w:cs="Calibri"/>
          <w:spacing w:val="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 xml:space="preserve"> M</w:t>
      </w:r>
      <w:r>
        <w:rPr>
          <w:rFonts w:ascii="Calibri" w:hAnsi="Calibri" w:cs="Calibri"/>
          <w:sz w:val="16"/>
          <w:szCs w:val="16"/>
        </w:rPr>
        <w:t>FL. Th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l</w:t>
      </w:r>
      <w:r>
        <w:rPr>
          <w:rFonts w:ascii="Calibri" w:hAnsi="Calibri" w:cs="Calibri"/>
          <w:spacing w:val="2"/>
          <w:sz w:val="16"/>
          <w:szCs w:val="16"/>
        </w:rPr>
        <w:t>a</w:t>
      </w:r>
      <w:r>
        <w:rPr>
          <w:rFonts w:ascii="Calibri" w:hAnsi="Calibri" w:cs="Calibri"/>
          <w:sz w:val="16"/>
          <w:szCs w:val="16"/>
        </w:rPr>
        <w:t>nd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was</w:t>
      </w:r>
      <w:r>
        <w:rPr>
          <w:rFonts w:ascii="Calibri" w:hAnsi="Calibri" w:cs="Calibri"/>
          <w:spacing w:val="-1"/>
          <w:sz w:val="16"/>
          <w:szCs w:val="16"/>
        </w:rPr>
        <w:t xml:space="preserve"> sec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 xml:space="preserve">at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he</w:t>
      </w:r>
      <w:r>
        <w:rPr>
          <w:rFonts w:ascii="Calibri" w:hAnsi="Calibri" w:cs="Calibri"/>
          <w:spacing w:val="-2"/>
          <w:sz w:val="16"/>
          <w:szCs w:val="16"/>
        </w:rPr>
        <w:t xml:space="preserve"> e</w:t>
      </w:r>
      <w:r>
        <w:rPr>
          <w:rFonts w:ascii="Calibri" w:hAnsi="Calibri" w:cs="Calibri"/>
          <w:sz w:val="16"/>
          <w:szCs w:val="16"/>
        </w:rPr>
        <w:t xml:space="preserve">nd 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2014</w:t>
      </w:r>
      <w:r>
        <w:rPr>
          <w:rFonts w:ascii="Calibri" w:hAnsi="Calibri" w:cs="Calibri"/>
          <w:spacing w:val="1"/>
          <w:sz w:val="16"/>
          <w:szCs w:val="16"/>
        </w:rPr>
        <w:t>-</w:t>
      </w:r>
      <w:r>
        <w:rPr>
          <w:rFonts w:ascii="Calibri" w:hAnsi="Calibri" w:cs="Calibri"/>
          <w:sz w:val="16"/>
          <w:szCs w:val="16"/>
        </w:rPr>
        <w:t>15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2"/>
          <w:sz w:val="16"/>
          <w:szCs w:val="16"/>
        </w:rPr>
        <w:t>u</w:t>
      </w:r>
      <w:r>
        <w:rPr>
          <w:rFonts w:ascii="Calibri" w:hAnsi="Calibri" w:cs="Calibri"/>
          <w:spacing w:val="-1"/>
          <w:sz w:val="16"/>
          <w:szCs w:val="16"/>
        </w:rPr>
        <w:t>rvey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o</w:t>
      </w:r>
      <w:r>
        <w:rPr>
          <w:rFonts w:ascii="Calibri" w:hAnsi="Calibri" w:cs="Calibri"/>
          <w:spacing w:val="-1"/>
          <w:sz w:val="16"/>
          <w:szCs w:val="16"/>
        </w:rPr>
        <w:t xml:space="preserve"> co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f</w:t>
      </w:r>
      <w:r>
        <w:rPr>
          <w:rFonts w:ascii="Calibri" w:hAnsi="Calibri" w:cs="Calibri"/>
          <w:spacing w:val="1"/>
          <w:sz w:val="16"/>
          <w:szCs w:val="16"/>
        </w:rPr>
        <w:t>i</w:t>
      </w:r>
      <w:r>
        <w:rPr>
          <w:rFonts w:ascii="Calibri" w:hAnsi="Calibri" w:cs="Calibri"/>
          <w:spacing w:val="-1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m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pre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-2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2"/>
          <w:sz w:val="16"/>
          <w:szCs w:val="16"/>
        </w:rPr>
        <w:t>c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f</w:t>
      </w:r>
      <w:r>
        <w:rPr>
          <w:rFonts w:ascii="Calibri" w:hAnsi="Calibri" w:cs="Calibri"/>
          <w:spacing w:val="-1"/>
          <w:sz w:val="16"/>
          <w:szCs w:val="16"/>
        </w:rPr>
        <w:t xml:space="preserve"> M</w:t>
      </w:r>
      <w:r>
        <w:rPr>
          <w:rFonts w:ascii="Calibri" w:hAnsi="Calibri" w:cs="Calibri"/>
          <w:sz w:val="16"/>
          <w:szCs w:val="16"/>
        </w:rPr>
        <w:t>FL</w:t>
      </w:r>
      <w:r>
        <w:rPr>
          <w:rFonts w:ascii="Calibri" w:hAnsi="Calibri" w:cs="Calibri"/>
          <w:spacing w:val="-1"/>
          <w:sz w:val="16"/>
          <w:szCs w:val="16"/>
        </w:rPr>
        <w:t xml:space="preserve"> 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</w:t>
      </w:r>
      <w:r>
        <w:rPr>
          <w:rFonts w:ascii="Calibri" w:hAnsi="Calibri" w:cs="Calibri"/>
          <w:spacing w:val="-2"/>
          <w:sz w:val="16"/>
          <w:szCs w:val="16"/>
        </w:rPr>
        <w:t>i</w:t>
      </w:r>
      <w:r>
        <w:rPr>
          <w:rFonts w:ascii="Calibri" w:hAnsi="Calibri" w:cs="Calibri"/>
          <w:sz w:val="16"/>
          <w:szCs w:val="16"/>
        </w:rPr>
        <w:t>s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1"/>
          <w:sz w:val="16"/>
          <w:szCs w:val="16"/>
        </w:rPr>
        <w:t>l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2"/>
          <w:sz w:val="16"/>
          <w:szCs w:val="16"/>
        </w:rPr>
        <w:t>r</w:t>
      </w:r>
      <w:r>
        <w:rPr>
          <w:rFonts w:ascii="Calibri" w:hAnsi="Calibri" w:cs="Calibri"/>
          <w:sz w:val="16"/>
          <w:szCs w:val="16"/>
        </w:rPr>
        <w:t>e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y</w:t>
      </w:r>
      <w:r>
        <w:rPr>
          <w:rFonts w:ascii="Calibri" w:hAnsi="Calibri" w:cs="Calibri"/>
          <w:spacing w:val="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t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o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>be</w:t>
      </w:r>
      <w:r>
        <w:rPr>
          <w:rFonts w:ascii="Calibri" w:hAnsi="Calibri" w:cs="Calibri"/>
          <w:spacing w:val="-2"/>
          <w:sz w:val="16"/>
          <w:szCs w:val="16"/>
        </w:rPr>
        <w:t xml:space="preserve"> c</w:t>
      </w:r>
      <w:r>
        <w:rPr>
          <w:rFonts w:ascii="Calibri" w:hAnsi="Calibri" w:cs="Calibri"/>
          <w:spacing w:val="-1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>d</w:t>
      </w:r>
      <w:r>
        <w:rPr>
          <w:rFonts w:ascii="Calibri" w:hAnsi="Calibri" w:cs="Calibri"/>
          <w:sz w:val="16"/>
          <w:szCs w:val="16"/>
        </w:rPr>
        <w:t>u</w:t>
      </w:r>
      <w:r>
        <w:rPr>
          <w:rFonts w:ascii="Calibri" w:hAnsi="Calibri" w:cs="Calibri"/>
          <w:spacing w:val="-2"/>
          <w:sz w:val="16"/>
          <w:szCs w:val="16"/>
        </w:rPr>
        <w:t>ct</w:t>
      </w:r>
      <w:r>
        <w:rPr>
          <w:rFonts w:ascii="Calibri" w:hAnsi="Calibri" w:cs="Calibri"/>
          <w:spacing w:val="-1"/>
          <w:sz w:val="16"/>
          <w:szCs w:val="16"/>
        </w:rPr>
        <w:t>e</w:t>
      </w:r>
      <w:r>
        <w:rPr>
          <w:rFonts w:ascii="Calibri" w:hAnsi="Calibri" w:cs="Calibri"/>
          <w:sz w:val="16"/>
          <w:szCs w:val="16"/>
        </w:rPr>
        <w:t>d</w:t>
      </w:r>
      <w:r>
        <w:rPr>
          <w:rFonts w:ascii="Calibri" w:hAnsi="Calibri" w:cs="Calibri"/>
          <w:spacing w:val="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o</w:t>
      </w:r>
      <w:r>
        <w:rPr>
          <w:rFonts w:ascii="Calibri" w:hAnsi="Calibri" w:cs="Calibri"/>
          <w:sz w:val="16"/>
          <w:szCs w:val="16"/>
        </w:rPr>
        <w:t>n</w:t>
      </w:r>
      <w:r>
        <w:rPr>
          <w:rFonts w:ascii="Calibri" w:hAnsi="Calibri" w:cs="Calibri"/>
          <w:spacing w:val="-1"/>
          <w:sz w:val="16"/>
          <w:szCs w:val="16"/>
        </w:rPr>
        <w:t xml:space="preserve"> </w:t>
      </w:r>
      <w:r>
        <w:rPr>
          <w:rFonts w:ascii="Calibri" w:hAnsi="Calibri" w:cs="Calibri"/>
          <w:spacing w:val="-2"/>
          <w:sz w:val="16"/>
          <w:szCs w:val="16"/>
        </w:rPr>
        <w:t>t</w:t>
      </w:r>
      <w:r>
        <w:rPr>
          <w:rFonts w:ascii="Calibri" w:hAnsi="Calibri" w:cs="Calibri"/>
          <w:sz w:val="16"/>
          <w:szCs w:val="16"/>
        </w:rPr>
        <w:t>his</w:t>
      </w:r>
      <w:r>
        <w:rPr>
          <w:rFonts w:ascii="Calibri" w:hAnsi="Calibri" w:cs="Calibri"/>
          <w:spacing w:val="-1"/>
          <w:sz w:val="16"/>
          <w:szCs w:val="16"/>
        </w:rPr>
        <w:t xml:space="preserve"> l</w:t>
      </w:r>
      <w:r>
        <w:rPr>
          <w:rFonts w:ascii="Calibri" w:hAnsi="Calibri" w:cs="Calibri"/>
          <w:sz w:val="16"/>
          <w:szCs w:val="16"/>
        </w:rPr>
        <w:t>a</w:t>
      </w:r>
      <w:r>
        <w:rPr>
          <w:rFonts w:ascii="Calibri" w:hAnsi="Calibri" w:cs="Calibri"/>
          <w:spacing w:val="-1"/>
          <w:sz w:val="16"/>
          <w:szCs w:val="16"/>
        </w:rPr>
        <w:t>n</w:t>
      </w:r>
      <w:r>
        <w:rPr>
          <w:rFonts w:ascii="Calibri" w:hAnsi="Calibri" w:cs="Calibri"/>
          <w:sz w:val="16"/>
          <w:szCs w:val="16"/>
        </w:rPr>
        <w:t>d.</w:t>
      </w:r>
    </w:p>
    <w:p w:rsidR="005366D3" w:rsidRDefault="005366D3">
      <w:pPr>
        <w:kinsoku w:val="0"/>
        <w:overflowPunct w:val="0"/>
        <w:spacing w:before="35" w:line="294" w:lineRule="auto"/>
        <w:ind w:left="100" w:right="348"/>
        <w:rPr>
          <w:rFonts w:ascii="Calibri" w:hAnsi="Calibri" w:cs="Calibri"/>
          <w:sz w:val="16"/>
          <w:szCs w:val="16"/>
        </w:rPr>
        <w:sectPr w:rsidR="005366D3">
          <w:pgSz w:w="11907" w:h="16860"/>
          <w:pgMar w:top="1460" w:right="1140" w:bottom="1220" w:left="1340" w:header="0" w:footer="1039" w:gutter="0"/>
          <w:cols w:space="720" w:equalWidth="0">
            <w:col w:w="9427"/>
          </w:cols>
          <w:noEndnote/>
        </w:sectPr>
      </w:pPr>
    </w:p>
    <w:p w:rsidR="005366D3" w:rsidRDefault="005366D3">
      <w:pPr>
        <w:pStyle w:val="Heading1"/>
        <w:numPr>
          <w:ilvl w:val="0"/>
          <w:numId w:val="8"/>
        </w:numPr>
        <w:tabs>
          <w:tab w:val="left" w:pos="820"/>
        </w:tabs>
        <w:kinsoku w:val="0"/>
        <w:overflowPunct w:val="0"/>
        <w:spacing w:line="488" w:lineRule="exact"/>
        <w:ind w:left="820" w:right="1541"/>
        <w:rPr>
          <w:color w:val="000000"/>
        </w:rPr>
      </w:pPr>
      <w:bookmarkStart w:id="46" w:name="bookmark45"/>
      <w:bookmarkEnd w:id="46"/>
      <w:r>
        <w:rPr>
          <w:color w:val="218591"/>
        </w:rPr>
        <w:t>I</w:t>
      </w:r>
      <w:r>
        <w:rPr>
          <w:color w:val="218591"/>
          <w:spacing w:val="-2"/>
        </w:rPr>
        <w:t>m</w:t>
      </w:r>
      <w:r>
        <w:rPr>
          <w:color w:val="218591"/>
        </w:rPr>
        <w:t>portant</w:t>
      </w:r>
      <w:r>
        <w:rPr>
          <w:color w:val="218591"/>
          <w:spacing w:val="-2"/>
        </w:rPr>
        <w:t xml:space="preserve"> </w:t>
      </w:r>
      <w:r>
        <w:rPr>
          <w:color w:val="218591"/>
        </w:rPr>
        <w:t>land</w:t>
      </w:r>
      <w:r>
        <w:rPr>
          <w:color w:val="218591"/>
          <w:spacing w:val="-3"/>
        </w:rPr>
        <w:t>s</w:t>
      </w:r>
      <w:r>
        <w:rPr>
          <w:color w:val="218591"/>
        </w:rPr>
        <w:t>ca</w:t>
      </w:r>
      <w:r>
        <w:rPr>
          <w:color w:val="218591"/>
          <w:spacing w:val="1"/>
        </w:rPr>
        <w:t>p</w:t>
      </w:r>
      <w:r>
        <w:rPr>
          <w:color w:val="218591"/>
        </w:rPr>
        <w:t xml:space="preserve">e </w:t>
      </w:r>
      <w:r>
        <w:rPr>
          <w:color w:val="218591"/>
          <w:spacing w:val="-2"/>
        </w:rPr>
        <w:t>a</w:t>
      </w:r>
      <w:r>
        <w:rPr>
          <w:color w:val="218591"/>
        </w:rPr>
        <w:t>nd</w:t>
      </w:r>
      <w:r>
        <w:rPr>
          <w:color w:val="218591"/>
          <w:spacing w:val="-1"/>
        </w:rPr>
        <w:t xml:space="preserve"> </w:t>
      </w:r>
      <w:r>
        <w:rPr>
          <w:color w:val="218591"/>
        </w:rPr>
        <w:t>h</w:t>
      </w:r>
      <w:r>
        <w:rPr>
          <w:color w:val="218591"/>
          <w:spacing w:val="-3"/>
        </w:rPr>
        <w:t>a</w:t>
      </w:r>
      <w:r>
        <w:rPr>
          <w:color w:val="218591"/>
        </w:rPr>
        <w:t>bitat areas for Sou</w:t>
      </w:r>
      <w:r>
        <w:rPr>
          <w:color w:val="218591"/>
          <w:spacing w:val="-3"/>
        </w:rPr>
        <w:t>t</w:t>
      </w:r>
      <w:r>
        <w:rPr>
          <w:color w:val="218591"/>
        </w:rPr>
        <w:t>hern</w:t>
      </w:r>
      <w:r>
        <w:rPr>
          <w:color w:val="218591"/>
          <w:spacing w:val="-1"/>
        </w:rPr>
        <w:t xml:space="preserve"> </w:t>
      </w:r>
      <w:r>
        <w:rPr>
          <w:color w:val="218591"/>
        </w:rPr>
        <w:t>Bro</w:t>
      </w:r>
      <w:r>
        <w:rPr>
          <w:color w:val="218591"/>
          <w:spacing w:val="-2"/>
        </w:rPr>
        <w:t>w</w:t>
      </w:r>
      <w:r>
        <w:rPr>
          <w:color w:val="218591"/>
        </w:rPr>
        <w:t>n B</w:t>
      </w:r>
      <w:r>
        <w:rPr>
          <w:color w:val="218591"/>
          <w:spacing w:val="-2"/>
        </w:rPr>
        <w:t>a</w:t>
      </w:r>
      <w:r>
        <w:rPr>
          <w:color w:val="218591"/>
        </w:rPr>
        <w:t>ndic</w:t>
      </w:r>
      <w:r>
        <w:rPr>
          <w:color w:val="218591"/>
          <w:spacing w:val="-3"/>
        </w:rPr>
        <w:t>o</w:t>
      </w:r>
      <w:r>
        <w:rPr>
          <w:color w:val="218591"/>
        </w:rPr>
        <w:t>ot a</w:t>
      </w:r>
      <w:r>
        <w:rPr>
          <w:color w:val="218591"/>
          <w:spacing w:val="-3"/>
        </w:rPr>
        <w:t>r</w:t>
      </w:r>
      <w:r>
        <w:rPr>
          <w:color w:val="218591"/>
        </w:rPr>
        <w:t>e man</w:t>
      </w:r>
      <w:r>
        <w:rPr>
          <w:color w:val="218591"/>
          <w:spacing w:val="-3"/>
        </w:rPr>
        <w:t>a</w:t>
      </w:r>
      <w:r>
        <w:rPr>
          <w:color w:val="218591"/>
        </w:rPr>
        <w:t>ged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3"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47" w:name="bookmark46"/>
      <w:bookmarkEnd w:id="47"/>
      <w:r>
        <w:rPr>
          <w:color w:val="218591"/>
          <w:spacing w:val="-1"/>
        </w:rPr>
        <w:t>I</w:t>
      </w:r>
      <w:r>
        <w:rPr>
          <w:color w:val="218591"/>
        </w:rPr>
        <w:t>nt</w:t>
      </w:r>
      <w:r>
        <w:rPr>
          <w:color w:val="218591"/>
          <w:spacing w:val="-2"/>
        </w:rPr>
        <w:t>r</w:t>
      </w:r>
      <w:r>
        <w:rPr>
          <w:color w:val="218591"/>
        </w:rPr>
        <w:t>od</w:t>
      </w:r>
      <w:r>
        <w:rPr>
          <w:color w:val="218591"/>
          <w:spacing w:val="-2"/>
        </w:rPr>
        <w:t>u</w:t>
      </w:r>
      <w:r>
        <w:rPr>
          <w:color w:val="218591"/>
        </w:rPr>
        <w:t>ct</w:t>
      </w:r>
      <w:r>
        <w:rPr>
          <w:color w:val="218591"/>
          <w:spacing w:val="-2"/>
        </w:rPr>
        <w:t>i</w:t>
      </w:r>
      <w:r>
        <w:rPr>
          <w:color w:val="218591"/>
        </w:rPr>
        <w:t>on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ind w:right="64"/>
      </w:pPr>
      <w:r>
        <w:t>The V</w:t>
      </w:r>
      <w:r>
        <w:rPr>
          <w:spacing w:val="-1"/>
        </w:rPr>
        <w:t>i</w:t>
      </w:r>
      <w:r>
        <w:t>c</w:t>
      </w:r>
      <w:r>
        <w:rPr>
          <w:spacing w:val="-2"/>
        </w:rPr>
        <w:t>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Go</w:t>
      </w:r>
      <w:r>
        <w:t>ver</w:t>
      </w:r>
      <w:r>
        <w:rPr>
          <w:spacing w:val="-3"/>
        </w:rPr>
        <w:t>n</w:t>
      </w:r>
      <w:r>
        <w:t>ment</w:t>
      </w:r>
      <w:r>
        <w:rPr>
          <w:spacing w:val="-2"/>
        </w:rPr>
        <w:t xml:space="preserve"> </w:t>
      </w:r>
      <w:r>
        <w:t>will im</w:t>
      </w:r>
      <w:r>
        <w:rPr>
          <w:spacing w:val="-1"/>
        </w:rPr>
        <w:t>p</w:t>
      </w:r>
      <w:r>
        <w:rPr>
          <w:spacing w:val="-3"/>
        </w:rPr>
        <w:t>l</w:t>
      </w:r>
      <w:r>
        <w:t>e</w:t>
      </w:r>
      <w:r>
        <w:rPr>
          <w:spacing w:val="-1"/>
        </w:rPr>
        <w:t>m</w:t>
      </w:r>
      <w:r>
        <w:t>ent a</w:t>
      </w:r>
      <w:r>
        <w:rPr>
          <w:spacing w:val="-2"/>
        </w:rPr>
        <w:t xml:space="preserve"> </w:t>
      </w:r>
      <w:r>
        <w:t>ra</w:t>
      </w:r>
      <w:r>
        <w:rPr>
          <w:spacing w:val="-2"/>
        </w:rPr>
        <w:t>n</w:t>
      </w:r>
      <w:r>
        <w:rPr>
          <w:spacing w:val="-1"/>
        </w:rPr>
        <w:t>g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 xml:space="preserve">f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measur</w:t>
      </w:r>
      <w:r>
        <w:rPr>
          <w:spacing w:val="-3"/>
        </w:rPr>
        <w:t>e</w:t>
      </w:r>
      <w:r>
        <w:t xml:space="preserve">s </w:t>
      </w:r>
      <w:r>
        <w:rPr>
          <w:spacing w:val="-2"/>
        </w:rPr>
        <w:t>t</w:t>
      </w:r>
      <w:r>
        <w:t>o</w:t>
      </w:r>
      <w:r>
        <w:rPr>
          <w:spacing w:val="4"/>
        </w:rPr>
        <w:t xml:space="preserve"> </w:t>
      </w:r>
      <w:r>
        <w:rPr>
          <w:spacing w:val="-4"/>
        </w:rPr>
        <w:t>p</w:t>
      </w:r>
      <w:r>
        <w:t>rot</w:t>
      </w:r>
      <w:r>
        <w:rPr>
          <w:spacing w:val="-2"/>
        </w:rPr>
        <w:t>e</w:t>
      </w:r>
      <w:r>
        <w:t>ct</w:t>
      </w:r>
      <w:r>
        <w:rPr>
          <w:spacing w:val="1"/>
        </w:rPr>
        <w:t xml:space="preserve"> </w:t>
      </w:r>
      <w:r>
        <w:rPr>
          <w:spacing w:val="-3"/>
        </w:rPr>
        <w:t>S</w:t>
      </w:r>
      <w:r>
        <w:rPr>
          <w:spacing w:val="1"/>
        </w:rPr>
        <w:t>o</w:t>
      </w:r>
      <w:r>
        <w:rPr>
          <w:spacing w:val="-1"/>
        </w:rPr>
        <w:t>u</w:t>
      </w:r>
      <w:r>
        <w:t>thern Brown</w:t>
      </w:r>
      <w:r>
        <w:rPr>
          <w:spacing w:val="-2"/>
        </w:rPr>
        <w:t xml:space="preserve"> </w:t>
      </w:r>
      <w:r>
        <w:t>Ba</w:t>
      </w:r>
      <w:r>
        <w:rPr>
          <w:spacing w:val="-2"/>
        </w:rPr>
        <w:t>n</w:t>
      </w:r>
      <w:r>
        <w:rPr>
          <w:spacing w:val="-1"/>
        </w:rPr>
        <w:t>d</w:t>
      </w:r>
      <w:r>
        <w:t>ic</w:t>
      </w:r>
      <w:r>
        <w:rPr>
          <w:spacing w:val="-2"/>
        </w:rPr>
        <w:t>o</w:t>
      </w:r>
      <w:r>
        <w:rPr>
          <w:spacing w:val="1"/>
        </w:rPr>
        <w:t>o</w:t>
      </w:r>
      <w:r>
        <w:t>t in</w:t>
      </w:r>
      <w:r>
        <w:rPr>
          <w:spacing w:val="-3"/>
        </w:rPr>
        <w:t xml:space="preserve"> </w:t>
      </w:r>
      <w:r>
        <w:t>s</w:t>
      </w:r>
      <w:r>
        <w:rPr>
          <w:spacing w:val="1"/>
        </w:rPr>
        <w:t>o</w:t>
      </w:r>
      <w:r>
        <w:rPr>
          <w:spacing w:val="-1"/>
        </w:rPr>
        <w:t>u</w:t>
      </w:r>
      <w:r>
        <w:t>th</w:t>
      </w:r>
      <w:r>
        <w:rPr>
          <w:spacing w:val="-3"/>
        </w:rPr>
        <w:t>-</w:t>
      </w:r>
      <w:r>
        <w:t>eastern</w:t>
      </w:r>
      <w:r>
        <w:rPr>
          <w:spacing w:val="-3"/>
        </w:rPr>
        <w:t xml:space="preserve"> </w:t>
      </w:r>
      <w:r>
        <w:t>Mel</w:t>
      </w:r>
      <w:r>
        <w:rPr>
          <w:spacing w:val="-3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 in</w:t>
      </w:r>
      <w:r>
        <w:rPr>
          <w:spacing w:val="-1"/>
        </w:rPr>
        <w:t xml:space="preserve"> </w:t>
      </w:r>
      <w:r>
        <w:rPr>
          <w:spacing w:val="-2"/>
        </w:rPr>
        <w:t>a</w:t>
      </w:r>
      <w:r>
        <w:t>c</w:t>
      </w:r>
      <w:r>
        <w:rPr>
          <w:spacing w:val="-2"/>
        </w:rPr>
        <w:t>co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t>ce</w:t>
      </w:r>
      <w:r>
        <w:rPr>
          <w:spacing w:val="1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 S</w:t>
      </w:r>
      <w:r>
        <w:rPr>
          <w:spacing w:val="-2"/>
        </w:rPr>
        <w:t>u</w:t>
      </w:r>
      <w:r>
        <w:rPr>
          <w:spacing w:val="1"/>
        </w:rPr>
        <w:t>b</w:t>
      </w:r>
      <w:r>
        <w:rPr>
          <w:spacing w:val="-1"/>
        </w:rPr>
        <w:t>-</w:t>
      </w:r>
      <w:r>
        <w:t>reg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4"/>
        </w:rPr>
        <w:t>n</w:t>
      </w:r>
      <w:r>
        <w:t>al S</w:t>
      </w:r>
      <w:r>
        <w:rPr>
          <w:spacing w:val="-2"/>
        </w:rPr>
        <w:t>p</w:t>
      </w:r>
      <w:r>
        <w:t xml:space="preserve">ecies </w:t>
      </w:r>
      <w:r>
        <w:rPr>
          <w:spacing w:val="-3"/>
        </w:rPr>
        <w:t>S</w:t>
      </w:r>
      <w:r>
        <w:t>trate</w:t>
      </w:r>
      <w:r>
        <w:rPr>
          <w:spacing w:val="-4"/>
        </w:rPr>
        <w:t>g</w:t>
      </w:r>
      <w:r>
        <w:t>y for t</w:t>
      </w:r>
      <w:r>
        <w:rPr>
          <w:spacing w:val="-4"/>
        </w:rPr>
        <w:t>h</w:t>
      </w:r>
      <w:r>
        <w:t>e So</w:t>
      </w:r>
      <w:r>
        <w:rPr>
          <w:spacing w:val="-1"/>
        </w:rPr>
        <w:t>u</w:t>
      </w:r>
      <w:r>
        <w:t>t</w:t>
      </w:r>
      <w:r>
        <w:rPr>
          <w:spacing w:val="-3"/>
        </w:rPr>
        <w:t>h</w:t>
      </w:r>
      <w:r>
        <w:t>ern B</w:t>
      </w:r>
      <w:r>
        <w:rPr>
          <w:spacing w:val="-3"/>
        </w:rPr>
        <w:t>r</w:t>
      </w:r>
      <w:r>
        <w:rPr>
          <w:spacing w:val="1"/>
        </w:rPr>
        <w:t>o</w:t>
      </w:r>
      <w:r>
        <w:t>wn B</w:t>
      </w:r>
      <w:r>
        <w:rPr>
          <w:spacing w:val="-3"/>
        </w:rPr>
        <w:t>a</w:t>
      </w:r>
      <w:r>
        <w:rPr>
          <w:spacing w:val="-1"/>
        </w:rPr>
        <w:t>nd</w:t>
      </w:r>
      <w:r>
        <w:t>ico</w:t>
      </w:r>
      <w:r>
        <w:rPr>
          <w:spacing w:val="1"/>
        </w:rPr>
        <w:t>o</w:t>
      </w:r>
      <w:r>
        <w:t>t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as</w:t>
      </w:r>
      <w:r>
        <w:rPr>
          <w:spacing w:val="-3"/>
        </w:rPr>
        <w:t>s</w:t>
      </w:r>
      <w:r>
        <w:rPr>
          <w:spacing w:val="1"/>
        </w:rPr>
        <w:t>o</w:t>
      </w:r>
      <w:r>
        <w:t>cia</w:t>
      </w:r>
      <w:r>
        <w:rPr>
          <w:spacing w:val="-3"/>
        </w:rPr>
        <w:t>t</w:t>
      </w:r>
      <w:r>
        <w:t>ed su</w:t>
      </w:r>
      <w:r>
        <w:rPr>
          <w:spacing w:val="-4"/>
        </w:rPr>
        <w:t>p</w:t>
      </w:r>
      <w:r>
        <w:rPr>
          <w:spacing w:val="-1"/>
        </w:rPr>
        <w:t>p</w:t>
      </w:r>
      <w:r>
        <w:t>le</w:t>
      </w:r>
      <w:r>
        <w:rPr>
          <w:spacing w:val="1"/>
        </w:rPr>
        <w:t>m</w:t>
      </w:r>
      <w:r>
        <w:rPr>
          <w:spacing w:val="2"/>
        </w:rPr>
        <w:t>e</w:t>
      </w:r>
      <w:r>
        <w:rPr>
          <w:spacing w:val="-1"/>
        </w:rPr>
        <w:t>n</w:t>
      </w:r>
      <w:r>
        <w:t>t</w:t>
      </w:r>
      <w:r>
        <w:rPr>
          <w:spacing w:val="-2"/>
        </w:rPr>
        <w:t xml:space="preserve"> (</w:t>
      </w:r>
      <w:r>
        <w:t>DE</w:t>
      </w:r>
      <w:r>
        <w:rPr>
          <w:spacing w:val="1"/>
        </w:rPr>
        <w:t>P</w:t>
      </w:r>
      <w:r>
        <w:t>I,</w:t>
      </w:r>
      <w:r>
        <w:rPr>
          <w:spacing w:val="-3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1"/>
        </w:rPr>
        <w:t>4</w:t>
      </w:r>
      <w:r>
        <w:rPr>
          <w:spacing w:val="-1"/>
        </w:rPr>
        <w:t>b</w:t>
      </w:r>
      <w:r>
        <w:t>,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>01</w:t>
      </w:r>
      <w:r>
        <w:rPr>
          <w:spacing w:val="1"/>
        </w:rPr>
        <w:t>4</w:t>
      </w:r>
      <w:r>
        <w:t>c).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Co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measu</w:t>
      </w:r>
      <w:r>
        <w:rPr>
          <w:spacing w:val="-4"/>
        </w:rPr>
        <w:t>r</w:t>
      </w:r>
      <w:r>
        <w:t>es</w:t>
      </w:r>
      <w:r>
        <w:rPr>
          <w:spacing w:val="1"/>
        </w:rPr>
        <w:t xml:space="preserve"> </w:t>
      </w:r>
      <w:r>
        <w:t>will</w:t>
      </w:r>
      <w:r>
        <w:rPr>
          <w:spacing w:val="-3"/>
        </w:rPr>
        <w:t xml:space="preserve"> </w:t>
      </w:r>
      <w:r>
        <w:t xml:space="preserve">be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le</w:t>
      </w:r>
      <w:r>
        <w:rPr>
          <w:spacing w:val="-1"/>
        </w:rPr>
        <w:t>m</w:t>
      </w:r>
      <w:r>
        <w:t>ented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t>area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6</w:t>
      </w:r>
      <w:r>
        <w:rPr>
          <w:spacing w:val="-2"/>
        </w:rPr>
        <w:t>0</w:t>
      </w:r>
      <w:r>
        <w:t>,</w:t>
      </w:r>
      <w:r>
        <w:rPr>
          <w:spacing w:val="-2"/>
        </w:rPr>
        <w:t>00</w:t>
      </w:r>
      <w:r>
        <w:t>0 he</w:t>
      </w:r>
      <w:r>
        <w:rPr>
          <w:spacing w:val="-2"/>
        </w:rPr>
        <w:t>c</w:t>
      </w:r>
      <w:r>
        <w:t>tares</w:t>
      </w:r>
      <w:r>
        <w:rPr>
          <w:spacing w:val="1"/>
        </w:rPr>
        <w:t xml:space="preserve"> </w:t>
      </w:r>
      <w:r>
        <w:rPr>
          <w:spacing w:val="-1"/>
        </w:rPr>
        <w:t>p</w:t>
      </w:r>
      <w:r>
        <w:t>r</w:t>
      </w:r>
      <w:r>
        <w:rPr>
          <w:spacing w:val="-3"/>
        </w:rPr>
        <w:t>i</w:t>
      </w:r>
      <w:r>
        <w:t>mar</w:t>
      </w:r>
      <w:r>
        <w:rPr>
          <w:spacing w:val="-1"/>
        </w:rPr>
        <w:t>i</w:t>
      </w:r>
      <w:r>
        <w:rPr>
          <w:spacing w:val="-3"/>
        </w:rPr>
        <w:t>l</w:t>
      </w:r>
      <w:r>
        <w:t xml:space="preserve">y </w:t>
      </w:r>
      <w:r>
        <w:rPr>
          <w:spacing w:val="1"/>
        </w:rPr>
        <w:t>o</w:t>
      </w:r>
      <w:r>
        <w:rPr>
          <w:spacing w:val="-1"/>
        </w:rPr>
        <w:t>u</w:t>
      </w:r>
      <w:r>
        <w:t>tside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2"/>
        </w:rPr>
        <w:t>U</w:t>
      </w:r>
      <w:r>
        <w:t>GB.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m</w:t>
      </w:r>
      <w:r>
        <w:t>ea</w:t>
      </w:r>
      <w:r>
        <w:rPr>
          <w:spacing w:val="-2"/>
        </w:rPr>
        <w:t>s</w:t>
      </w:r>
      <w:r>
        <w:rPr>
          <w:spacing w:val="-1"/>
        </w:rPr>
        <w:t>u</w:t>
      </w:r>
      <w:r>
        <w:t>res i</w:t>
      </w:r>
      <w:r>
        <w:rPr>
          <w:spacing w:val="-2"/>
        </w:rPr>
        <w:t>n</w:t>
      </w:r>
      <w:r>
        <w:t>cl</w:t>
      </w:r>
      <w:r>
        <w:rPr>
          <w:spacing w:val="-1"/>
        </w:rPr>
        <w:t>ud</w:t>
      </w:r>
      <w:r>
        <w:t>e: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2"/>
        </w:numPr>
        <w:tabs>
          <w:tab w:val="left" w:pos="820"/>
        </w:tabs>
        <w:kinsoku w:val="0"/>
        <w:overflowPunct w:val="0"/>
        <w:ind w:left="820"/>
      </w:pPr>
      <w:r>
        <w:t>A c</w:t>
      </w:r>
      <w:r>
        <w:rPr>
          <w:spacing w:val="1"/>
        </w:rPr>
        <w:t>o</w:t>
      </w:r>
      <w:r>
        <w:rPr>
          <w:spacing w:val="-3"/>
        </w:rPr>
        <w:t>-</w:t>
      </w:r>
      <w:r>
        <w:rPr>
          <w:spacing w:val="1"/>
        </w:rPr>
        <w:t>o</w:t>
      </w:r>
      <w:r>
        <w:t>r</w:t>
      </w:r>
      <w:r>
        <w:rPr>
          <w:spacing w:val="-1"/>
        </w:rPr>
        <w:t>d</w:t>
      </w:r>
      <w:r>
        <w:t>i</w:t>
      </w:r>
      <w:r>
        <w:rPr>
          <w:spacing w:val="-2"/>
        </w:rPr>
        <w:t>n</w:t>
      </w:r>
      <w:r>
        <w:t>ated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t>edat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2"/>
        </w:rPr>
        <w:t>co</w:t>
      </w:r>
      <w:r>
        <w:rPr>
          <w:spacing w:val="-1"/>
        </w:rPr>
        <w:t>n</w:t>
      </w:r>
      <w:r>
        <w:t>tr</w:t>
      </w:r>
      <w:r>
        <w:rPr>
          <w:spacing w:val="1"/>
        </w:rPr>
        <w:t>o</w:t>
      </w:r>
      <w:r>
        <w:t>l p</w:t>
      </w:r>
      <w:r>
        <w:rPr>
          <w:spacing w:val="-4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</w:t>
      </w:r>
      <w:r>
        <w:rPr>
          <w:spacing w:val="2"/>
        </w:rPr>
        <w:t>m</w:t>
      </w:r>
      <w:r>
        <w:t>.</w:t>
      </w:r>
    </w:p>
    <w:p w:rsidR="005366D3" w:rsidRDefault="005366D3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2"/>
        </w:numPr>
        <w:tabs>
          <w:tab w:val="left" w:pos="820"/>
        </w:tabs>
        <w:kinsoku w:val="0"/>
        <w:overflowPunct w:val="0"/>
        <w:ind w:left="820" w:right="113"/>
      </w:pPr>
      <w:r>
        <w:t>Vol</w:t>
      </w:r>
      <w:r>
        <w:rPr>
          <w:spacing w:val="-2"/>
        </w:rPr>
        <w:t>u</w:t>
      </w:r>
      <w:r>
        <w:rPr>
          <w:spacing w:val="-1"/>
        </w:rPr>
        <w:t>n</w:t>
      </w:r>
      <w:r>
        <w:t>tary</w:t>
      </w:r>
      <w:r>
        <w:rPr>
          <w:spacing w:val="1"/>
        </w:rPr>
        <w:t xml:space="preserve"> </w:t>
      </w:r>
      <w:r>
        <w:t>i</w:t>
      </w:r>
      <w:r>
        <w:rPr>
          <w:spacing w:val="-4"/>
        </w:rPr>
        <w:t>n</w:t>
      </w:r>
      <w:r>
        <w:t>cent</w:t>
      </w:r>
      <w:r>
        <w:rPr>
          <w:spacing w:val="-3"/>
        </w:rPr>
        <w:t>i</w:t>
      </w:r>
      <w:r>
        <w:t xml:space="preserve">ve </w:t>
      </w:r>
      <w:r>
        <w:rPr>
          <w:spacing w:val="-1"/>
        </w:rP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</w:t>
      </w:r>
      <w:r>
        <w:rPr>
          <w:spacing w:val="-3"/>
        </w:rPr>
        <w:t>a</w:t>
      </w:r>
      <w:r>
        <w:t xml:space="preserve">ms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3"/>
        </w:rPr>
        <w:t>d</w:t>
      </w:r>
      <w:r>
        <w:t>eli</w:t>
      </w:r>
      <w:r>
        <w:rPr>
          <w:spacing w:val="-2"/>
        </w:rPr>
        <w:t>v</w:t>
      </w:r>
      <w:r>
        <w:t>er</w:t>
      </w:r>
      <w:r>
        <w:rPr>
          <w:spacing w:val="-2"/>
        </w:rPr>
        <w:t xml:space="preserve"> </w:t>
      </w:r>
      <w:r>
        <w:rPr>
          <w:spacing w:val="1"/>
        </w:rPr>
        <w:t>on</w:t>
      </w:r>
      <w:r>
        <w:rPr>
          <w:spacing w:val="-1"/>
        </w:rPr>
        <w:t>-g</w:t>
      </w:r>
      <w:r>
        <w:t>ro</w:t>
      </w:r>
      <w:r>
        <w:rPr>
          <w:spacing w:val="-1"/>
        </w:rPr>
        <w:t>un</w:t>
      </w:r>
      <w:r>
        <w:t>d</w:t>
      </w:r>
      <w:r>
        <w:rPr>
          <w:spacing w:val="-1"/>
        </w:rPr>
        <w:t xml:space="preserve"> </w:t>
      </w:r>
      <w:r>
        <w:rPr>
          <w:spacing w:val="-2"/>
        </w:rPr>
        <w:t>w</w:t>
      </w:r>
      <w:r>
        <w:rPr>
          <w:spacing w:val="1"/>
        </w:rPr>
        <w:t>o</w:t>
      </w:r>
      <w:r>
        <w:t>rks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pr</w:t>
      </w:r>
      <w:r>
        <w:rPr>
          <w:spacing w:val="-4"/>
        </w:rPr>
        <w:t>i</w:t>
      </w:r>
      <w:r>
        <w:t>vate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p</w:t>
      </w:r>
      <w:r>
        <w:rPr>
          <w:spacing w:val="-2"/>
        </w:rPr>
        <w:t>u</w:t>
      </w:r>
      <w:r>
        <w:rPr>
          <w:spacing w:val="-1"/>
        </w:rPr>
        <w:t>b</w:t>
      </w:r>
      <w:r>
        <w:t>l</w:t>
      </w:r>
      <w:r>
        <w:rPr>
          <w:spacing w:val="-1"/>
        </w:rPr>
        <w:t>i</w:t>
      </w:r>
      <w:r>
        <w:t xml:space="preserve">c </w:t>
      </w:r>
      <w:r>
        <w:rPr>
          <w:spacing w:val="-3"/>
        </w:rPr>
        <w:t>l</w:t>
      </w:r>
      <w:r>
        <w:t>a</w:t>
      </w:r>
      <w:r>
        <w:rPr>
          <w:spacing w:val="-1"/>
        </w:rPr>
        <w:t>nd</w:t>
      </w:r>
      <w:r>
        <w:t xml:space="preserve">s such as fox </w:t>
      </w:r>
      <w:r>
        <w:rPr>
          <w:spacing w:val="-1"/>
        </w:rPr>
        <w:t>b</w:t>
      </w:r>
      <w:r>
        <w:t>aiti</w:t>
      </w:r>
      <w:r>
        <w:rPr>
          <w:spacing w:val="-2"/>
        </w:rPr>
        <w:t>n</w:t>
      </w:r>
      <w:r>
        <w:rPr>
          <w:spacing w:val="-1"/>
        </w:rPr>
        <w:t>g</w:t>
      </w:r>
      <w:r>
        <w:t>, ha</w:t>
      </w:r>
      <w:r>
        <w:rPr>
          <w:spacing w:val="-2"/>
        </w:rPr>
        <w:t>b</w:t>
      </w:r>
      <w:r>
        <w:t>i</w:t>
      </w:r>
      <w:r>
        <w:rPr>
          <w:spacing w:val="-3"/>
        </w:rPr>
        <w:t>t</w:t>
      </w:r>
      <w:r>
        <w:t xml:space="preserve">at </w:t>
      </w:r>
      <w:r>
        <w:rPr>
          <w:spacing w:val="-3"/>
        </w:rPr>
        <w:t>r</w:t>
      </w:r>
      <w:r>
        <w:t>es</w:t>
      </w:r>
      <w:r>
        <w:rPr>
          <w:spacing w:val="-2"/>
        </w:rPr>
        <w:t>t</w:t>
      </w:r>
      <w:r>
        <w:rPr>
          <w:spacing w:val="1"/>
        </w:rPr>
        <w:t>o</w:t>
      </w:r>
      <w:r>
        <w:t>ra</w:t>
      </w:r>
      <w:r>
        <w:rPr>
          <w:spacing w:val="-3"/>
        </w:rPr>
        <w:t>t</w:t>
      </w:r>
      <w:r>
        <w:t>ion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>nh</w:t>
      </w:r>
      <w:r>
        <w:t>a</w:t>
      </w:r>
      <w:r>
        <w:rPr>
          <w:spacing w:val="-1"/>
        </w:rPr>
        <w:t>n</w:t>
      </w:r>
      <w:r>
        <w:t>ced</w:t>
      </w:r>
      <w:r>
        <w:rPr>
          <w:spacing w:val="-2"/>
        </w:rPr>
        <w:t xml:space="preserve"> </w:t>
      </w:r>
      <w:r>
        <w:t>sec</w:t>
      </w:r>
      <w:r>
        <w:rPr>
          <w:spacing w:val="-1"/>
        </w:rPr>
        <w:t>u</w:t>
      </w:r>
      <w:r>
        <w:t>ri</w:t>
      </w:r>
      <w:r>
        <w:rPr>
          <w:spacing w:val="-3"/>
        </w:rPr>
        <w:t>t</w:t>
      </w:r>
      <w:r>
        <w:t>y</w:t>
      </w:r>
      <w:r>
        <w:rPr>
          <w:spacing w:val="-2"/>
        </w:rPr>
        <w:t xml:space="preserve"> </w:t>
      </w:r>
      <w:r>
        <w:t>for t</w:t>
      </w:r>
      <w:r>
        <w:rPr>
          <w:spacing w:val="-4"/>
        </w:rPr>
        <w:t>h</w:t>
      </w:r>
      <w:r>
        <w:t>e spec</w:t>
      </w:r>
      <w:r>
        <w:rPr>
          <w:spacing w:val="-3"/>
        </w:rPr>
        <w:t>i</w:t>
      </w:r>
      <w:r>
        <w:t>es.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numPr>
          <w:ilvl w:val="0"/>
          <w:numId w:val="2"/>
        </w:numPr>
        <w:tabs>
          <w:tab w:val="left" w:pos="820"/>
        </w:tabs>
        <w:kinsoku w:val="0"/>
        <w:overflowPunct w:val="0"/>
        <w:ind w:left="820" w:right="336"/>
      </w:pPr>
      <w:r>
        <w:t>The en</w:t>
      </w:r>
      <w:r>
        <w:rPr>
          <w:spacing w:val="-2"/>
        </w:rPr>
        <w:t>h</w:t>
      </w:r>
      <w:r>
        <w:t>a</w:t>
      </w:r>
      <w:r>
        <w:rPr>
          <w:spacing w:val="-1"/>
        </w:rPr>
        <w:t>n</w:t>
      </w:r>
      <w:r>
        <w:t>c</w:t>
      </w:r>
      <w:r>
        <w:rPr>
          <w:spacing w:val="-2"/>
        </w:rPr>
        <w:t>em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ha</w:t>
      </w:r>
      <w:r>
        <w:rPr>
          <w:spacing w:val="-2"/>
        </w:rPr>
        <w:t>b</w:t>
      </w:r>
      <w:r>
        <w:t>i</w:t>
      </w:r>
      <w:r>
        <w:rPr>
          <w:spacing w:val="-3"/>
        </w:rPr>
        <w:t>t</w:t>
      </w:r>
      <w:r>
        <w:t>at in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rPr>
          <w:spacing w:val="-4"/>
        </w:rPr>
        <w:t>p</w:t>
      </w:r>
      <w:r>
        <w:t>en space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dra</w:t>
      </w:r>
      <w:r>
        <w:rPr>
          <w:spacing w:val="-1"/>
        </w:rPr>
        <w:t>in</w:t>
      </w:r>
      <w:r>
        <w:t>a</w:t>
      </w:r>
      <w:r>
        <w:rPr>
          <w:spacing w:val="-1"/>
        </w:rPr>
        <w:t>g</w:t>
      </w:r>
      <w:r>
        <w:t>e re</w:t>
      </w:r>
      <w:r>
        <w:rPr>
          <w:spacing w:val="-3"/>
        </w:rPr>
        <w:t>s</w:t>
      </w:r>
      <w:r>
        <w:t>er</w:t>
      </w:r>
      <w:r>
        <w:rPr>
          <w:spacing w:val="-2"/>
        </w:rPr>
        <w:t>v</w:t>
      </w:r>
      <w:r>
        <w:t>es</w:t>
      </w:r>
      <w:r>
        <w:rPr>
          <w:spacing w:val="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</w:t>
      </w:r>
      <w:r>
        <w:rPr>
          <w:spacing w:val="-4"/>
        </w:rPr>
        <w:t>h</w:t>
      </w:r>
      <w:r>
        <w:t xml:space="preserve">e </w:t>
      </w:r>
      <w:r>
        <w:rPr>
          <w:spacing w:val="-3"/>
        </w:rPr>
        <w:t>B</w:t>
      </w:r>
      <w:r>
        <w:rPr>
          <w:spacing w:val="1"/>
        </w:rPr>
        <w:t>o</w:t>
      </w:r>
      <w:r>
        <w:t>tan</w:t>
      </w:r>
      <w:r>
        <w:rPr>
          <w:spacing w:val="-1"/>
        </w:rPr>
        <w:t>i</w:t>
      </w:r>
      <w:r>
        <w:t>c</w:t>
      </w:r>
      <w:r>
        <w:rPr>
          <w:spacing w:val="-2"/>
        </w:rPr>
        <w:t xml:space="preserve"> </w:t>
      </w:r>
      <w:r>
        <w:t>Rid</w:t>
      </w:r>
      <w:r>
        <w:rPr>
          <w:spacing w:val="-2"/>
        </w:rPr>
        <w:t>g</w:t>
      </w:r>
      <w:r>
        <w:t>e a</w:t>
      </w:r>
      <w:r>
        <w:rPr>
          <w:spacing w:val="-1"/>
        </w:rPr>
        <w:t>n</w:t>
      </w:r>
      <w:r>
        <w:t>d D</w:t>
      </w:r>
      <w:r>
        <w:rPr>
          <w:spacing w:val="-2"/>
        </w:rPr>
        <w:t>e</w:t>
      </w:r>
      <w:r>
        <w:t>v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Mea</w:t>
      </w:r>
      <w:r>
        <w:rPr>
          <w:spacing w:val="-3"/>
        </w:rPr>
        <w:t>d</w:t>
      </w:r>
      <w:r>
        <w:rPr>
          <w:spacing w:val="1"/>
        </w:rPr>
        <w:t>o</w:t>
      </w:r>
      <w:r>
        <w:rPr>
          <w:spacing w:val="-2"/>
        </w:rPr>
        <w:t>w</w:t>
      </w:r>
      <w:r>
        <w:t>s preci</w:t>
      </w:r>
      <w:r>
        <w:rPr>
          <w:spacing w:val="-1"/>
        </w:rPr>
        <w:t>n</w:t>
      </w:r>
      <w:r>
        <w:rPr>
          <w:spacing w:val="-3"/>
        </w:rPr>
        <w:t>c</w:t>
      </w:r>
      <w:r>
        <w:t>ts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>h</w:t>
      </w:r>
      <w:r>
        <w:t>a</w:t>
      </w:r>
      <w:r>
        <w:rPr>
          <w:spacing w:val="-1"/>
        </w:rPr>
        <w:t>n</w:t>
      </w:r>
      <w:r>
        <w:t>ce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nn</w:t>
      </w:r>
      <w:r>
        <w:t>e</w:t>
      </w:r>
      <w:r>
        <w:rPr>
          <w:spacing w:val="-2"/>
        </w:rPr>
        <w:t>c</w:t>
      </w:r>
      <w:r>
        <w:t>ti</w:t>
      </w:r>
      <w:r>
        <w:rPr>
          <w:spacing w:val="1"/>
        </w:rPr>
        <w:t>v</w:t>
      </w:r>
      <w:r>
        <w:t>i</w:t>
      </w:r>
      <w:r>
        <w:rPr>
          <w:spacing w:val="-3"/>
        </w:rPr>
        <w:t>t</w:t>
      </w:r>
      <w:r>
        <w:t>y</w:t>
      </w:r>
      <w:r>
        <w:rPr>
          <w:spacing w:val="-2"/>
        </w:rPr>
        <w:t xml:space="preserve"> </w:t>
      </w:r>
      <w:r>
        <w:t>w</w:t>
      </w:r>
      <w:r>
        <w:rPr>
          <w:spacing w:val="-3"/>
        </w:rPr>
        <w:t>i</w:t>
      </w:r>
      <w:r>
        <w:t>th</w:t>
      </w:r>
      <w:r>
        <w:rPr>
          <w:spacing w:val="-1"/>
        </w:rPr>
        <w:t>i</w:t>
      </w:r>
      <w:r>
        <w:t>n</w:t>
      </w:r>
      <w:r>
        <w:rPr>
          <w:spacing w:val="-1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UGB.</w:t>
      </w:r>
    </w:p>
    <w:p w:rsidR="005366D3" w:rsidRDefault="005366D3">
      <w:pPr>
        <w:kinsoku w:val="0"/>
        <w:overflowPunct w:val="0"/>
        <w:spacing w:before="4" w:line="160" w:lineRule="exact"/>
        <w:rPr>
          <w:sz w:val="16"/>
          <w:szCs w:val="16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Heading2"/>
        <w:numPr>
          <w:ilvl w:val="1"/>
          <w:numId w:val="8"/>
        </w:numPr>
        <w:tabs>
          <w:tab w:val="left" w:pos="820"/>
        </w:tabs>
        <w:kinsoku w:val="0"/>
        <w:overflowPunct w:val="0"/>
        <w:rPr>
          <w:b w:val="0"/>
          <w:bCs w:val="0"/>
          <w:color w:val="000000"/>
        </w:rPr>
      </w:pPr>
      <w:bookmarkStart w:id="48" w:name="bookmark47"/>
      <w:bookmarkEnd w:id="48"/>
      <w:r>
        <w:rPr>
          <w:color w:val="218591"/>
        </w:rPr>
        <w:t>Progr</w:t>
      </w:r>
      <w:r>
        <w:rPr>
          <w:color w:val="218591"/>
          <w:spacing w:val="-2"/>
        </w:rPr>
        <w:t>e</w:t>
      </w:r>
      <w:r>
        <w:rPr>
          <w:color w:val="218591"/>
        </w:rPr>
        <w:t>ss so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3"/>
        </w:rPr>
        <w:t>f</w:t>
      </w:r>
      <w:r>
        <w:rPr>
          <w:color w:val="218591"/>
        </w:rPr>
        <w:t>ar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ind w:right="593"/>
      </w:pPr>
      <w:r>
        <w:t xml:space="preserve">The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rPr>
          <w:spacing w:val="1"/>
        </w:rPr>
        <w:t>o</w:t>
      </w:r>
      <w:r>
        <w:rPr>
          <w:spacing w:val="-1"/>
        </w:rPr>
        <w:t>n</w:t>
      </w:r>
      <w:r>
        <w:t>w</w:t>
      </w:r>
      <w:r>
        <w:rPr>
          <w:spacing w:val="-2"/>
        </w:rPr>
        <w:t>e</w:t>
      </w:r>
      <w:r>
        <w:t>alth E</w:t>
      </w:r>
      <w:r>
        <w:rPr>
          <w:spacing w:val="-3"/>
        </w:rPr>
        <w:t>n</w:t>
      </w:r>
      <w:r>
        <w:t>vir</w:t>
      </w:r>
      <w:r>
        <w:rPr>
          <w:spacing w:val="-2"/>
        </w:rPr>
        <w:t>o</w:t>
      </w:r>
      <w:r>
        <w:rPr>
          <w:spacing w:val="-1"/>
        </w:rPr>
        <w:t>n</w:t>
      </w:r>
      <w:r>
        <w:t>ment</w:t>
      </w:r>
      <w:r>
        <w:rPr>
          <w:spacing w:val="-1"/>
        </w:rPr>
        <w:t xml:space="preserve"> </w:t>
      </w:r>
      <w:r>
        <w:t>Mi</w:t>
      </w:r>
      <w:r>
        <w:rPr>
          <w:spacing w:val="-2"/>
        </w:rPr>
        <w:t>n</w:t>
      </w:r>
      <w:r>
        <w:t>is</w:t>
      </w:r>
      <w:r>
        <w:rPr>
          <w:spacing w:val="-3"/>
        </w:rPr>
        <w:t>t</w:t>
      </w:r>
      <w:r>
        <w:t>er a</w:t>
      </w:r>
      <w:r>
        <w:rPr>
          <w:spacing w:val="-1"/>
        </w:rPr>
        <w:t>pp</w:t>
      </w:r>
      <w:r>
        <w:t>r</w:t>
      </w:r>
      <w:r>
        <w:rPr>
          <w:spacing w:val="-2"/>
        </w:rPr>
        <w:t>o</w:t>
      </w:r>
      <w:r>
        <w:t>ved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 S</w:t>
      </w:r>
      <w:r>
        <w:rPr>
          <w:spacing w:val="-2"/>
        </w:rPr>
        <w:t>u</w:t>
      </w:r>
      <w:r>
        <w:t>b</w:t>
      </w:r>
      <w:r>
        <w:rPr>
          <w:spacing w:val="-1"/>
        </w:rPr>
        <w:t>-</w:t>
      </w:r>
      <w:r>
        <w:t>reg</w:t>
      </w:r>
      <w:r>
        <w:rPr>
          <w:spacing w:val="-1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al S</w:t>
      </w:r>
      <w:r>
        <w:rPr>
          <w:spacing w:val="-2"/>
        </w:rPr>
        <w:t>p</w:t>
      </w:r>
      <w:r>
        <w:t>ec</w:t>
      </w:r>
      <w:r>
        <w:rPr>
          <w:spacing w:val="-2"/>
        </w:rPr>
        <w:t>i</w:t>
      </w:r>
      <w:r>
        <w:t>es</w:t>
      </w:r>
      <w:r>
        <w:rPr>
          <w:spacing w:val="1"/>
        </w:rPr>
        <w:t xml:space="preserve"> </w:t>
      </w:r>
      <w:r>
        <w:t>St</w:t>
      </w:r>
      <w:r>
        <w:rPr>
          <w:spacing w:val="-3"/>
        </w:rPr>
        <w:t>r</w:t>
      </w:r>
      <w:r>
        <w:t>ate</w:t>
      </w:r>
      <w:r>
        <w:rPr>
          <w:spacing w:val="-1"/>
        </w:rPr>
        <w:t>g</w:t>
      </w:r>
      <w:r>
        <w:t xml:space="preserve">y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the So</w:t>
      </w:r>
      <w:r>
        <w:rPr>
          <w:spacing w:val="-1"/>
        </w:rPr>
        <w:t>u</w:t>
      </w:r>
      <w:r>
        <w:t>thern</w:t>
      </w:r>
      <w:r>
        <w:rPr>
          <w:spacing w:val="-1"/>
        </w:rPr>
        <w:t xml:space="preserve"> </w:t>
      </w:r>
      <w:r>
        <w:t>B</w:t>
      </w:r>
      <w:r>
        <w:rPr>
          <w:spacing w:val="-3"/>
        </w:rPr>
        <w:t>r</w:t>
      </w:r>
      <w:r>
        <w:rPr>
          <w:spacing w:val="1"/>
        </w:rPr>
        <w:t>o</w:t>
      </w:r>
      <w:r>
        <w:t>wn</w:t>
      </w:r>
      <w:r>
        <w:rPr>
          <w:spacing w:val="-2"/>
        </w:rPr>
        <w:t xml:space="preserve"> </w:t>
      </w:r>
      <w:r>
        <w:t>Ba</w:t>
      </w:r>
      <w:r>
        <w:rPr>
          <w:spacing w:val="-2"/>
        </w:rPr>
        <w:t>n</w:t>
      </w:r>
      <w:r>
        <w:rPr>
          <w:spacing w:val="-1"/>
        </w:rPr>
        <w:t>d</w:t>
      </w:r>
      <w:r>
        <w:t>ic</w:t>
      </w:r>
      <w:r>
        <w:rPr>
          <w:spacing w:val="-2"/>
        </w:rPr>
        <w:t>o</w:t>
      </w:r>
      <w:r>
        <w:rPr>
          <w:spacing w:val="1"/>
        </w:rPr>
        <w:t>o</w:t>
      </w:r>
      <w:r>
        <w:t>t</w:t>
      </w:r>
      <w:r>
        <w:rPr>
          <w:spacing w:val="-2"/>
        </w:rPr>
        <w:t xml:space="preserve"> </w:t>
      </w:r>
      <w:r>
        <w:t xml:space="preserve">in </w:t>
      </w:r>
      <w:r>
        <w:rPr>
          <w:spacing w:val="-1"/>
        </w:rPr>
        <w:t>Augu</w:t>
      </w:r>
      <w:r>
        <w:t>st</w:t>
      </w:r>
      <w:r>
        <w:rPr>
          <w:spacing w:val="1"/>
        </w:rPr>
        <w:t xml:space="preserve">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4. Re</w:t>
      </w:r>
      <w:r>
        <w:rPr>
          <w:spacing w:val="-3"/>
        </w:rPr>
        <w:t>p</w:t>
      </w:r>
      <w:r>
        <w:rPr>
          <w:spacing w:val="1"/>
        </w:rPr>
        <w:t>o</w:t>
      </w:r>
      <w:r>
        <w:t>rti</w:t>
      </w:r>
      <w:r>
        <w:rPr>
          <w:spacing w:val="-1"/>
        </w:rPr>
        <w:t>n</w:t>
      </w:r>
      <w:r>
        <w:t>g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pro</w:t>
      </w:r>
      <w:r>
        <w:rPr>
          <w:spacing w:val="-1"/>
        </w:rPr>
        <w:t>g</w:t>
      </w:r>
      <w:r>
        <w:rPr>
          <w:spacing w:val="-3"/>
        </w:rPr>
        <w:t>r</w:t>
      </w:r>
      <w:r>
        <w:t>ess</w:t>
      </w:r>
      <w:r>
        <w:rPr>
          <w:spacing w:val="-2"/>
        </w:rPr>
        <w:t xml:space="preserve"> </w:t>
      </w:r>
      <w:r>
        <w:t xml:space="preserve">will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mm</w:t>
      </w:r>
      <w:r>
        <w:t>ence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n</w:t>
      </w:r>
      <w:r>
        <w:t>ce</w:t>
      </w:r>
      <w:r>
        <w:rPr>
          <w:spacing w:val="-2"/>
        </w:rPr>
        <w:t xml:space="preserve"> </w:t>
      </w:r>
      <w:r>
        <w:t>t</w:t>
      </w:r>
      <w:r>
        <w:rPr>
          <w:spacing w:val="-1"/>
        </w:rPr>
        <w:t>h</w:t>
      </w:r>
      <w:r>
        <w:t>e Im</w:t>
      </w:r>
      <w:r>
        <w:rPr>
          <w:spacing w:val="-1"/>
        </w:rPr>
        <w:t>p</w:t>
      </w:r>
      <w:r>
        <w:t>l</w:t>
      </w:r>
      <w:r>
        <w:rPr>
          <w:spacing w:val="-3"/>
        </w:rPr>
        <w:t>e</w:t>
      </w:r>
      <w:r>
        <w:t>ment</w:t>
      </w:r>
      <w:r>
        <w:rPr>
          <w:spacing w:val="-3"/>
        </w:rPr>
        <w:t>a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2"/>
        </w:rPr>
        <w:t xml:space="preserve"> </w:t>
      </w:r>
      <w:r>
        <w:t>Plan</w:t>
      </w:r>
      <w:r>
        <w:rPr>
          <w:spacing w:val="-2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t</w:t>
      </w:r>
      <w:r>
        <w:rPr>
          <w:spacing w:val="-4"/>
        </w:rPr>
        <w:t>h</w:t>
      </w:r>
      <w:r>
        <w:t>e</w:t>
      </w:r>
      <w:r>
        <w:rPr>
          <w:spacing w:val="2"/>
        </w:rPr>
        <w:t xml:space="preserve"> </w:t>
      </w:r>
      <w:r>
        <w:rPr>
          <w:spacing w:val="-1"/>
        </w:rPr>
        <w:t>Su</w:t>
      </w:r>
      <w:r>
        <w:rPr>
          <w:spacing w:val="-2"/>
        </w:rPr>
        <w:t>b</w:t>
      </w:r>
      <w:r>
        <w:rPr>
          <w:spacing w:val="-1"/>
        </w:rPr>
        <w:t>-</w:t>
      </w:r>
      <w:r>
        <w:t>reg</w:t>
      </w:r>
      <w:r>
        <w:rPr>
          <w:spacing w:val="-1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al S</w:t>
      </w:r>
      <w:r>
        <w:rPr>
          <w:spacing w:val="-2"/>
        </w:rPr>
        <w:t>pe</w:t>
      </w:r>
      <w:r>
        <w:t>cies</w:t>
      </w:r>
      <w:r>
        <w:rPr>
          <w:spacing w:val="1"/>
        </w:rPr>
        <w:t xml:space="preserve"> </w:t>
      </w:r>
      <w:r>
        <w:t>S</w:t>
      </w:r>
      <w:r>
        <w:rPr>
          <w:spacing w:val="-3"/>
        </w:rPr>
        <w:t>t</w:t>
      </w:r>
      <w:r>
        <w:t>r</w:t>
      </w:r>
      <w:r>
        <w:rPr>
          <w:spacing w:val="-3"/>
        </w:rPr>
        <w:t>a</w:t>
      </w:r>
      <w:r>
        <w:t>te</w:t>
      </w:r>
      <w:r>
        <w:rPr>
          <w:spacing w:val="-1"/>
        </w:rPr>
        <w:t>g</w:t>
      </w:r>
      <w:r>
        <w:t>y</w:t>
      </w:r>
      <w:r>
        <w:rPr>
          <w:spacing w:val="2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3"/>
        </w:rPr>
        <w:t>S</w:t>
      </w:r>
      <w:r>
        <w:rPr>
          <w:spacing w:val="1"/>
        </w:rPr>
        <w:t>o</w:t>
      </w:r>
      <w:r>
        <w:rPr>
          <w:spacing w:val="-1"/>
        </w:rPr>
        <w:t>u</w:t>
      </w:r>
      <w:r>
        <w:t>thern</w:t>
      </w:r>
      <w:r>
        <w:rPr>
          <w:spacing w:val="-1"/>
        </w:rPr>
        <w:t xml:space="preserve"> </w:t>
      </w:r>
      <w:r>
        <w:t>B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w</w:t>
      </w:r>
      <w:r>
        <w:t>n</w:t>
      </w:r>
      <w:r>
        <w:rPr>
          <w:spacing w:val="-1"/>
        </w:rPr>
        <w:t xml:space="preserve"> </w:t>
      </w:r>
      <w:r>
        <w:t>Ban</w:t>
      </w:r>
      <w:r>
        <w:rPr>
          <w:spacing w:val="-2"/>
        </w:rPr>
        <w:t>d</w:t>
      </w:r>
      <w:r>
        <w:t>ic</w:t>
      </w:r>
      <w:r>
        <w:rPr>
          <w:spacing w:val="-2"/>
        </w:rPr>
        <w:t>o</w:t>
      </w:r>
      <w:r>
        <w:rPr>
          <w:spacing w:val="1"/>
        </w:rPr>
        <w:t>o</w:t>
      </w:r>
      <w:r>
        <w:t>t is c</w:t>
      </w:r>
      <w:r>
        <w:rPr>
          <w:spacing w:val="-1"/>
        </w:rPr>
        <w:t>o</w:t>
      </w:r>
      <w:r>
        <w:t>m</w:t>
      </w:r>
      <w:r>
        <w:rPr>
          <w:spacing w:val="-1"/>
        </w:rPr>
        <w:t>p</w:t>
      </w:r>
      <w:r>
        <w:t>le</w:t>
      </w:r>
      <w:r>
        <w:rPr>
          <w:spacing w:val="-2"/>
        </w:rPr>
        <w:t>t</w:t>
      </w:r>
      <w:r>
        <w:t>e (d</w:t>
      </w:r>
      <w:r>
        <w:rPr>
          <w:spacing w:val="-2"/>
        </w:rPr>
        <w:t>u</w:t>
      </w:r>
      <w:r>
        <w:t>e in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>01</w:t>
      </w:r>
      <w:r>
        <w:t>6).</w:t>
      </w:r>
    </w:p>
    <w:p w:rsidR="005366D3" w:rsidRDefault="005366D3">
      <w:pPr>
        <w:pStyle w:val="BodyText"/>
        <w:kinsoku w:val="0"/>
        <w:overflowPunct w:val="0"/>
        <w:ind w:right="593"/>
        <w:sectPr w:rsidR="005366D3">
          <w:pgSz w:w="11907" w:h="16860"/>
          <w:pgMar w:top="1420" w:right="1340" w:bottom="1220" w:left="1340" w:header="0" w:footer="1039" w:gutter="0"/>
          <w:cols w:space="720" w:equalWidth="0">
            <w:col w:w="9227"/>
          </w:cols>
          <w:noEndnote/>
        </w:sectPr>
      </w:pPr>
    </w:p>
    <w:p w:rsidR="005366D3" w:rsidRDefault="005366D3">
      <w:pPr>
        <w:pStyle w:val="Heading1"/>
        <w:numPr>
          <w:ilvl w:val="0"/>
          <w:numId w:val="8"/>
        </w:numPr>
        <w:tabs>
          <w:tab w:val="left" w:pos="820"/>
        </w:tabs>
        <w:kinsoku w:val="0"/>
        <w:overflowPunct w:val="0"/>
        <w:spacing w:before="18"/>
        <w:ind w:left="820"/>
        <w:rPr>
          <w:color w:val="000000"/>
        </w:rPr>
      </w:pPr>
      <w:bookmarkStart w:id="49" w:name="bookmark48"/>
      <w:bookmarkEnd w:id="49"/>
      <w:r>
        <w:rPr>
          <w:color w:val="218591"/>
        </w:rPr>
        <w:t>Refere</w:t>
      </w:r>
      <w:r>
        <w:rPr>
          <w:color w:val="218591"/>
          <w:spacing w:val="-2"/>
        </w:rPr>
        <w:t>n</w:t>
      </w:r>
      <w:r>
        <w:rPr>
          <w:color w:val="218591"/>
        </w:rPr>
        <w:t>ces</w:t>
      </w:r>
    </w:p>
    <w:p w:rsidR="005366D3" w:rsidRDefault="005366D3">
      <w:pPr>
        <w:kinsoku w:val="0"/>
        <w:overflowPunct w:val="0"/>
        <w:spacing w:before="8" w:line="190" w:lineRule="exact"/>
        <w:rPr>
          <w:sz w:val="19"/>
          <w:szCs w:val="19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pStyle w:val="BodyText"/>
        <w:kinsoku w:val="0"/>
        <w:overflowPunct w:val="0"/>
        <w:ind w:right="301"/>
      </w:pPr>
      <w:r>
        <w:rPr>
          <w:spacing w:val="1"/>
        </w:rPr>
        <w:t>D</w:t>
      </w:r>
      <w:r>
        <w:t>E</w:t>
      </w:r>
      <w:r>
        <w:rPr>
          <w:spacing w:val="-2"/>
        </w:rPr>
        <w:t>L</w:t>
      </w:r>
      <w:r>
        <w:t>WP</w:t>
      </w:r>
      <w:r>
        <w:rPr>
          <w:spacing w:val="-1"/>
        </w:rPr>
        <w:t xml:space="preserve"> </w:t>
      </w:r>
      <w:r>
        <w:t>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1"/>
        </w:rPr>
        <w:t>5</w:t>
      </w:r>
      <w:r>
        <w:t>a)</w:t>
      </w:r>
      <w:r>
        <w:rPr>
          <w:spacing w:val="-3"/>
        </w:rPr>
        <w:t xml:space="preserve"> </w:t>
      </w:r>
      <w:r>
        <w:rPr>
          <w:spacing w:val="-2"/>
        </w:rPr>
        <w:t>M</w:t>
      </w:r>
      <w:r>
        <w:rPr>
          <w:spacing w:val="1"/>
        </w:rPr>
        <w:t>o</w:t>
      </w:r>
      <w:r>
        <w:rPr>
          <w:spacing w:val="-1"/>
        </w:rPr>
        <w:t>n</w:t>
      </w:r>
      <w:r>
        <w:t>i</w:t>
      </w:r>
      <w:r>
        <w:rPr>
          <w:spacing w:val="-3"/>
        </w:rPr>
        <w:t>t</w:t>
      </w:r>
      <w:r>
        <w:rPr>
          <w:spacing w:val="1"/>
        </w:rPr>
        <w:t>o</w:t>
      </w:r>
      <w:r>
        <w:t>ri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r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Fra</w:t>
      </w:r>
      <w:r>
        <w:rPr>
          <w:spacing w:val="-2"/>
        </w:rPr>
        <w:t>m</w:t>
      </w:r>
      <w:r>
        <w:t>e</w:t>
      </w:r>
      <w:r>
        <w:rPr>
          <w:spacing w:val="-2"/>
        </w:rPr>
        <w:t>w</w:t>
      </w:r>
      <w:r>
        <w:rPr>
          <w:spacing w:val="1"/>
        </w:rPr>
        <w:t>o</w:t>
      </w:r>
      <w:r>
        <w:t>r</w:t>
      </w:r>
      <w:r>
        <w:rPr>
          <w:spacing w:val="-3"/>
        </w:rPr>
        <w:t>k</w:t>
      </w:r>
      <w:r>
        <w:t>: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el</w:t>
      </w:r>
      <w:r>
        <w:rPr>
          <w:spacing w:val="-3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  <w:r>
        <w:rPr>
          <w:spacing w:val="3"/>
        </w:rPr>
        <w:t xml:space="preserve"> </w:t>
      </w:r>
      <w:r>
        <w:t>Str</w:t>
      </w:r>
      <w:r>
        <w:rPr>
          <w:spacing w:val="-3"/>
        </w:rPr>
        <w:t>a</w:t>
      </w:r>
      <w:r>
        <w:t>te</w:t>
      </w:r>
      <w:r>
        <w:rPr>
          <w:spacing w:val="-1"/>
        </w:rPr>
        <w:t>g</w:t>
      </w:r>
      <w:r>
        <w:t xml:space="preserve">ic </w:t>
      </w:r>
      <w:r>
        <w:rPr>
          <w:spacing w:val="-3"/>
        </w:rPr>
        <w:t>A</w:t>
      </w:r>
      <w:r>
        <w:t>sse</w:t>
      </w:r>
      <w:r>
        <w:rPr>
          <w:spacing w:val="-2"/>
        </w:rPr>
        <w:t>s</w:t>
      </w:r>
      <w:r>
        <w:t>s</w:t>
      </w:r>
      <w:r>
        <w:rPr>
          <w:spacing w:val="1"/>
        </w:rPr>
        <w:t>m</w:t>
      </w:r>
      <w:r>
        <w:t>en</w:t>
      </w:r>
      <w:r>
        <w:rPr>
          <w:spacing w:val="-2"/>
        </w:rPr>
        <w:t>t</w:t>
      </w:r>
      <w:r>
        <w:t>, Depa</w:t>
      </w:r>
      <w:r>
        <w:rPr>
          <w:spacing w:val="-1"/>
        </w:rPr>
        <w:t>r</w:t>
      </w:r>
      <w:r>
        <w:rPr>
          <w:spacing w:val="-2"/>
        </w:rPr>
        <w:t>t</w:t>
      </w:r>
      <w:r>
        <w:t>me</w:t>
      </w:r>
      <w:r>
        <w:rPr>
          <w:spacing w:val="-3"/>
        </w:rPr>
        <w:t>n</w:t>
      </w:r>
      <w:r>
        <w:t xml:space="preserve">t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>n</w:t>
      </w:r>
      <w:r>
        <w:t>vi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4"/>
        </w:rPr>
        <w:t>n</w:t>
      </w:r>
      <w:r>
        <w:t>me</w:t>
      </w:r>
      <w:r>
        <w:rPr>
          <w:spacing w:val="-3"/>
        </w:rPr>
        <w:t>n</w:t>
      </w:r>
      <w:r>
        <w:t>t, La</w:t>
      </w:r>
      <w:r>
        <w:rPr>
          <w:spacing w:val="-1"/>
        </w:rPr>
        <w:t>nd</w:t>
      </w:r>
      <w:r>
        <w:t>,</w:t>
      </w:r>
      <w:r>
        <w:rPr>
          <w:spacing w:val="-2"/>
        </w:rPr>
        <w:t xml:space="preserve"> </w:t>
      </w:r>
      <w:r>
        <w:t>Wa</w:t>
      </w:r>
      <w:r>
        <w:rPr>
          <w:spacing w:val="-2"/>
        </w:rPr>
        <w:t>t</w:t>
      </w:r>
      <w:r>
        <w:t>er 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Pla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rPr>
          <w:spacing w:val="2"/>
        </w:rPr>
        <w:t>g</w:t>
      </w:r>
      <w:r>
        <w:t>, East</w:t>
      </w:r>
      <w:r>
        <w:rPr>
          <w:spacing w:val="-2"/>
        </w:rPr>
        <w:t xml:space="preserve"> </w:t>
      </w:r>
      <w:r>
        <w:t>Mel</w:t>
      </w:r>
      <w:r>
        <w:rPr>
          <w:spacing w:val="-3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434"/>
      </w:pPr>
      <w:r>
        <w:rPr>
          <w:spacing w:val="1"/>
        </w:rPr>
        <w:t>D</w:t>
      </w:r>
      <w:r>
        <w:t>E</w:t>
      </w:r>
      <w:r>
        <w:rPr>
          <w:spacing w:val="-2"/>
        </w:rPr>
        <w:t>L</w:t>
      </w:r>
      <w:r>
        <w:t>WP</w:t>
      </w:r>
      <w:r>
        <w:rPr>
          <w:spacing w:val="-1"/>
        </w:rPr>
        <w:t xml:space="preserve"> </w:t>
      </w:r>
      <w:r>
        <w:t>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5</w:t>
      </w:r>
      <w:r>
        <w:rPr>
          <w:spacing w:val="-1"/>
        </w:rPr>
        <w:t>b</w:t>
      </w:r>
      <w:r>
        <w:t>)</w:t>
      </w:r>
      <w:r>
        <w:rPr>
          <w:spacing w:val="-2"/>
        </w:rPr>
        <w:t xml:space="preserve"> M</w:t>
      </w:r>
      <w:r>
        <w:rPr>
          <w:spacing w:val="1"/>
        </w:rPr>
        <w:t>o</w:t>
      </w:r>
      <w:r>
        <w:rPr>
          <w:spacing w:val="-1"/>
        </w:rPr>
        <w:t>n</w:t>
      </w:r>
      <w:r>
        <w:t>it</w:t>
      </w:r>
      <w:r>
        <w:rPr>
          <w:spacing w:val="1"/>
        </w:rPr>
        <w:t>o</w:t>
      </w:r>
      <w:r>
        <w:t>ri</w:t>
      </w:r>
      <w:r>
        <w:rPr>
          <w:spacing w:val="-2"/>
        </w:rPr>
        <w:t>n</w:t>
      </w:r>
      <w:r>
        <w:t>g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r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Fra</w:t>
      </w:r>
      <w:r>
        <w:rPr>
          <w:spacing w:val="-2"/>
        </w:rPr>
        <w:t>m</w:t>
      </w:r>
      <w:r>
        <w:t>e</w:t>
      </w:r>
      <w:r>
        <w:rPr>
          <w:spacing w:val="-2"/>
        </w:rPr>
        <w:t>w</w:t>
      </w:r>
      <w:r>
        <w:rPr>
          <w:spacing w:val="1"/>
        </w:rPr>
        <w:t>o</w:t>
      </w:r>
      <w:r>
        <w:t>r</w:t>
      </w:r>
      <w:r>
        <w:rPr>
          <w:spacing w:val="-3"/>
        </w:rPr>
        <w:t>k</w:t>
      </w:r>
      <w:r>
        <w:t>:</w:t>
      </w:r>
      <w:r>
        <w:rPr>
          <w:spacing w:val="-2"/>
        </w:rPr>
        <w:t xml:space="preserve"> </w:t>
      </w:r>
      <w:r>
        <w:t>Tech</w:t>
      </w:r>
      <w:r>
        <w:rPr>
          <w:spacing w:val="-1"/>
        </w:rPr>
        <w:t>n</w:t>
      </w:r>
      <w:r>
        <w:t>ical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t</w:t>
      </w:r>
      <w:r>
        <w:rPr>
          <w:spacing w:val="1"/>
        </w:rPr>
        <w:t>o</w:t>
      </w:r>
      <w:r>
        <w:rPr>
          <w:spacing w:val="-3"/>
        </w:rPr>
        <w:t>c</w:t>
      </w:r>
      <w:r>
        <w:rPr>
          <w:spacing w:val="1"/>
        </w:rPr>
        <w:t>o</w:t>
      </w:r>
      <w:r>
        <w:t xml:space="preserve">ls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Pr</w:t>
      </w:r>
      <w:r>
        <w:rPr>
          <w:spacing w:val="-2"/>
        </w:rPr>
        <w:t>o</w:t>
      </w:r>
      <w:r>
        <w:rPr>
          <w:spacing w:val="-1"/>
        </w:rPr>
        <w:t>g</w:t>
      </w:r>
      <w:r>
        <w:t>ram O</w:t>
      </w:r>
      <w:r>
        <w:rPr>
          <w:spacing w:val="-1"/>
        </w:rPr>
        <w:t>u</w:t>
      </w:r>
      <w:r>
        <w:t>tp</w:t>
      </w:r>
      <w:r>
        <w:rPr>
          <w:spacing w:val="-2"/>
        </w:rPr>
        <w:t>ut</w:t>
      </w:r>
      <w:r>
        <w:t>s: Mel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4"/>
        </w:rPr>
        <w:t>n</w:t>
      </w:r>
      <w:r>
        <w:t>e Stra</w:t>
      </w:r>
      <w:r>
        <w:rPr>
          <w:spacing w:val="-3"/>
        </w:rPr>
        <w:t>t</w:t>
      </w:r>
      <w:r>
        <w:t>eg</w:t>
      </w:r>
      <w:r>
        <w:rPr>
          <w:spacing w:val="-1"/>
        </w:rPr>
        <w:t>i</w:t>
      </w:r>
      <w:r>
        <w:t>c As</w:t>
      </w:r>
      <w:r>
        <w:rPr>
          <w:spacing w:val="-3"/>
        </w:rPr>
        <w:t>s</w:t>
      </w:r>
      <w:r>
        <w:t>e</w:t>
      </w:r>
      <w:r>
        <w:rPr>
          <w:spacing w:val="-2"/>
        </w:rPr>
        <w:t>s</w:t>
      </w:r>
      <w:r>
        <w:t>s</w:t>
      </w:r>
      <w:r>
        <w:rPr>
          <w:spacing w:val="1"/>
        </w:rPr>
        <w:t>m</w:t>
      </w:r>
      <w:r>
        <w:t>en</w:t>
      </w:r>
      <w:r>
        <w:rPr>
          <w:spacing w:val="-1"/>
        </w:rPr>
        <w:t>t</w:t>
      </w:r>
      <w:r>
        <w:t xml:space="preserve">, </w:t>
      </w:r>
      <w:r>
        <w:rPr>
          <w:spacing w:val="-2"/>
        </w:rPr>
        <w:t>D</w:t>
      </w:r>
      <w:r>
        <w:t>epa</w:t>
      </w:r>
      <w:r>
        <w:rPr>
          <w:spacing w:val="-1"/>
        </w:rPr>
        <w:t>r</w:t>
      </w:r>
      <w:r>
        <w:rPr>
          <w:spacing w:val="-2"/>
        </w:rPr>
        <w:t>t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>n</w:t>
      </w:r>
      <w:r>
        <w:t>v</w:t>
      </w:r>
      <w:r>
        <w:rPr>
          <w:spacing w:val="-3"/>
        </w:rPr>
        <w:t>i</w:t>
      </w:r>
      <w:r>
        <w:t>ro</w:t>
      </w:r>
      <w:r>
        <w:rPr>
          <w:spacing w:val="-1"/>
        </w:rPr>
        <w:t>n</w:t>
      </w:r>
      <w:r>
        <w:rPr>
          <w:spacing w:val="-2"/>
        </w:rPr>
        <w:t>m</w:t>
      </w:r>
      <w:r>
        <w:t>ent,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>nd</w:t>
      </w:r>
      <w:r>
        <w:t>, W</w:t>
      </w:r>
      <w:r>
        <w:rPr>
          <w:spacing w:val="-3"/>
        </w:rPr>
        <w:t>a</w:t>
      </w:r>
      <w:r>
        <w:t>ter and</w:t>
      </w:r>
      <w:r>
        <w:rPr>
          <w:spacing w:val="-4"/>
        </w:rPr>
        <w:t xml:space="preserve"> </w:t>
      </w:r>
      <w:r>
        <w:t>Pla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rPr>
          <w:spacing w:val="2"/>
        </w:rPr>
        <w:t>g</w:t>
      </w:r>
      <w:r>
        <w:t>, East Mel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4"/>
        </w:rPr>
        <w:t>n</w:t>
      </w:r>
      <w:r>
        <w:t>e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262"/>
      </w:pPr>
      <w:r>
        <w:rPr>
          <w:spacing w:val="1"/>
        </w:rPr>
        <w:t>D</w:t>
      </w:r>
      <w:r>
        <w:t>E</w:t>
      </w:r>
      <w:r>
        <w:rPr>
          <w:spacing w:val="-2"/>
        </w:rPr>
        <w:t>L</w:t>
      </w:r>
      <w:r>
        <w:t>WP</w:t>
      </w:r>
      <w:r>
        <w:rPr>
          <w:spacing w:val="-1"/>
        </w:rPr>
        <w:t xml:space="preserve"> </w:t>
      </w:r>
      <w:r>
        <w:t>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5c)</w:t>
      </w:r>
      <w:r>
        <w:rPr>
          <w:spacing w:val="-2"/>
        </w:rPr>
        <w:t xml:space="preserve"> M</w:t>
      </w:r>
      <w:r>
        <w:rPr>
          <w:spacing w:val="1"/>
        </w:rPr>
        <w:t>o</w:t>
      </w:r>
      <w:r>
        <w:rPr>
          <w:spacing w:val="-1"/>
        </w:rPr>
        <w:t>n</w:t>
      </w:r>
      <w:r>
        <w:t>i</w:t>
      </w:r>
      <w:r>
        <w:rPr>
          <w:spacing w:val="-3"/>
        </w:rPr>
        <w:t>t</w:t>
      </w:r>
      <w:r>
        <w:rPr>
          <w:spacing w:val="1"/>
        </w:rPr>
        <w:t>o</w:t>
      </w:r>
      <w:r>
        <w:t>ri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1"/>
        </w:rPr>
        <w:t>p</w:t>
      </w:r>
      <w:r>
        <w:rPr>
          <w:spacing w:val="1"/>
        </w:rPr>
        <w:t>o</w:t>
      </w:r>
      <w:r>
        <w:rPr>
          <w:spacing w:val="-3"/>
        </w:rPr>
        <w:t>r</w:t>
      </w:r>
      <w:r>
        <w:t>ti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Fra</w:t>
      </w:r>
      <w:r>
        <w:rPr>
          <w:spacing w:val="-2"/>
        </w:rPr>
        <w:t>m</w:t>
      </w:r>
      <w:r>
        <w:t>e</w:t>
      </w:r>
      <w:r>
        <w:rPr>
          <w:spacing w:val="-2"/>
        </w:rPr>
        <w:t>w</w:t>
      </w:r>
      <w:r>
        <w:rPr>
          <w:spacing w:val="1"/>
        </w:rPr>
        <w:t>o</w:t>
      </w:r>
      <w:r>
        <w:t>r</w:t>
      </w:r>
      <w:r>
        <w:rPr>
          <w:spacing w:val="-3"/>
        </w:rPr>
        <w:t>k</w:t>
      </w:r>
      <w:r>
        <w:t>:</w:t>
      </w:r>
      <w:r>
        <w:rPr>
          <w:spacing w:val="-2"/>
        </w:rPr>
        <w:t xml:space="preserve"> </w:t>
      </w:r>
      <w:r>
        <w:t>Tech</w:t>
      </w:r>
      <w:r>
        <w:rPr>
          <w:spacing w:val="-1"/>
        </w:rPr>
        <w:t>n</w:t>
      </w:r>
      <w:r>
        <w:t>ical</w:t>
      </w:r>
      <w:r>
        <w:rPr>
          <w:spacing w:val="-3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t</w:t>
      </w:r>
      <w:r>
        <w:rPr>
          <w:spacing w:val="1"/>
        </w:rPr>
        <w:t>o</w:t>
      </w:r>
      <w:r>
        <w:rPr>
          <w:spacing w:val="-3"/>
        </w:rPr>
        <w:t>c</w:t>
      </w:r>
      <w:r>
        <w:rPr>
          <w:spacing w:val="1"/>
        </w:rPr>
        <w:t>o</w:t>
      </w:r>
      <w:r>
        <w:t xml:space="preserve">ls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Pr</w:t>
      </w:r>
      <w:r>
        <w:rPr>
          <w:spacing w:val="-2"/>
        </w:rPr>
        <w:t>o</w:t>
      </w:r>
      <w:r>
        <w:rPr>
          <w:spacing w:val="-1"/>
        </w:rPr>
        <w:t>g</w:t>
      </w:r>
      <w:r>
        <w:t>ram O</w:t>
      </w:r>
      <w:r>
        <w:rPr>
          <w:spacing w:val="-1"/>
        </w:rPr>
        <w:t>u</w:t>
      </w:r>
      <w:r>
        <w:rPr>
          <w:spacing w:val="-2"/>
        </w:rPr>
        <w:t>t</w:t>
      </w:r>
      <w:r>
        <w:t>c</w:t>
      </w:r>
      <w:r>
        <w:rPr>
          <w:spacing w:val="-1"/>
        </w:rPr>
        <w:t>o</w:t>
      </w:r>
      <w:r>
        <w:t>m</w:t>
      </w:r>
      <w:r>
        <w:rPr>
          <w:spacing w:val="2"/>
        </w:rPr>
        <w:t>e</w:t>
      </w:r>
      <w:r>
        <w:t>s: Mel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4"/>
        </w:rPr>
        <w:t>n</w:t>
      </w:r>
      <w:r>
        <w:t>e Stra</w:t>
      </w:r>
      <w:r>
        <w:rPr>
          <w:spacing w:val="-3"/>
        </w:rPr>
        <w:t>t</w:t>
      </w:r>
      <w:r>
        <w:t>eg</w:t>
      </w:r>
      <w:r>
        <w:rPr>
          <w:spacing w:val="-1"/>
        </w:rPr>
        <w:t>i</w:t>
      </w:r>
      <w:r>
        <w:t>c As</w:t>
      </w:r>
      <w:r>
        <w:rPr>
          <w:spacing w:val="-3"/>
        </w:rPr>
        <w:t>s</w:t>
      </w:r>
      <w:r>
        <w:t>e</w:t>
      </w:r>
      <w:r>
        <w:rPr>
          <w:spacing w:val="-2"/>
        </w:rPr>
        <w:t>s</w:t>
      </w:r>
      <w:r>
        <w:t>s</w:t>
      </w:r>
      <w:r>
        <w:rPr>
          <w:spacing w:val="1"/>
        </w:rPr>
        <w:t>m</w:t>
      </w:r>
      <w:r>
        <w:t>en</w:t>
      </w:r>
      <w:r>
        <w:rPr>
          <w:spacing w:val="-1"/>
        </w:rPr>
        <w:t>t</w:t>
      </w:r>
      <w:r>
        <w:t xml:space="preserve">, </w:t>
      </w:r>
      <w:r>
        <w:rPr>
          <w:spacing w:val="-1"/>
        </w:rPr>
        <w:t>D</w:t>
      </w:r>
      <w:r>
        <w:t>epa</w:t>
      </w:r>
      <w:r>
        <w:rPr>
          <w:spacing w:val="-1"/>
        </w:rPr>
        <w:t>r</w:t>
      </w:r>
      <w:r>
        <w:rPr>
          <w:spacing w:val="-2"/>
        </w:rPr>
        <w:t>t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>n</w:t>
      </w:r>
      <w:r>
        <w:t>v</w:t>
      </w:r>
      <w:r>
        <w:rPr>
          <w:spacing w:val="-3"/>
        </w:rPr>
        <w:t>i</w:t>
      </w:r>
      <w:r>
        <w:t>ro</w:t>
      </w:r>
      <w:r>
        <w:rPr>
          <w:spacing w:val="-1"/>
        </w:rPr>
        <w:t>n</w:t>
      </w:r>
      <w:r>
        <w:rPr>
          <w:spacing w:val="-2"/>
        </w:rPr>
        <w:t>m</w:t>
      </w:r>
      <w:r>
        <w:t>ent,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>nd</w:t>
      </w:r>
      <w:r>
        <w:t>, W</w:t>
      </w:r>
      <w:r>
        <w:rPr>
          <w:spacing w:val="-3"/>
        </w:rPr>
        <w:t>a</w:t>
      </w:r>
      <w:r>
        <w:t>ter and</w:t>
      </w:r>
      <w:r>
        <w:rPr>
          <w:spacing w:val="-4"/>
        </w:rPr>
        <w:t xml:space="preserve"> </w:t>
      </w:r>
      <w:r>
        <w:t>Pla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rPr>
          <w:spacing w:val="2"/>
        </w:rPr>
        <w:t>g</w:t>
      </w:r>
      <w:r>
        <w:t>, East Mel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4"/>
        </w:rPr>
        <w:t>n</w:t>
      </w:r>
      <w:r>
        <w:t>e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972"/>
      </w:pPr>
      <w:r>
        <w:t>DE</w:t>
      </w:r>
      <w:r>
        <w:rPr>
          <w:spacing w:val="1"/>
        </w:rPr>
        <w:t>P</w:t>
      </w:r>
      <w:r>
        <w:t>I</w:t>
      </w:r>
      <w:r>
        <w:rPr>
          <w:spacing w:val="-3"/>
        </w:rPr>
        <w:t xml:space="preserve"> </w:t>
      </w:r>
      <w:r>
        <w:t>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1"/>
        </w:rPr>
        <w:t>4</w:t>
      </w:r>
      <w:r>
        <w:rPr>
          <w:spacing w:val="-1"/>
        </w:rPr>
        <w:t>a</w:t>
      </w:r>
      <w:r>
        <w:t>)</w:t>
      </w:r>
      <w:r>
        <w:rPr>
          <w:spacing w:val="-3"/>
        </w:rPr>
        <w:t xml:space="preserve"> </w:t>
      </w:r>
      <w:r>
        <w:rPr>
          <w:spacing w:val="1"/>
        </w:rPr>
        <w:t>L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Pr</w:t>
      </w:r>
      <w:r>
        <w:rPr>
          <w:spacing w:val="-2"/>
        </w:rPr>
        <w:t>o</w:t>
      </w:r>
      <w:r>
        <w:t>te</w:t>
      </w:r>
      <w:r>
        <w:rPr>
          <w:spacing w:val="-3"/>
        </w:rPr>
        <w:t>c</w:t>
      </w:r>
      <w:r>
        <w:t>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u</w:t>
      </w:r>
      <w:r>
        <w:rPr>
          <w:spacing w:val="-2"/>
        </w:rPr>
        <w:t>n</w:t>
      </w:r>
      <w:r>
        <w:rPr>
          <w:spacing w:val="-1"/>
        </w:rPr>
        <w:t>d</w:t>
      </w:r>
      <w:r>
        <w:t>er the</w:t>
      </w:r>
      <w:r>
        <w:rPr>
          <w:spacing w:val="-2"/>
        </w:rPr>
        <w:t xml:space="preserve"> </w:t>
      </w:r>
      <w:r>
        <w:t>B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d</w:t>
      </w:r>
      <w:r>
        <w:t>iv</w:t>
      </w:r>
      <w:r>
        <w:rPr>
          <w:spacing w:val="1"/>
        </w:rPr>
        <w:t>e</w:t>
      </w:r>
      <w:r>
        <w:t>rs</w:t>
      </w:r>
      <w:r>
        <w:rPr>
          <w:spacing w:val="-3"/>
        </w:rPr>
        <w:t>i</w:t>
      </w:r>
      <w:r>
        <w:t>ty</w:t>
      </w:r>
      <w:r>
        <w:rPr>
          <w:spacing w:val="-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Stra</w:t>
      </w:r>
      <w:r>
        <w:rPr>
          <w:spacing w:val="-2"/>
        </w:rPr>
        <w:t>t</w:t>
      </w:r>
      <w:r>
        <w:t>egy,</w:t>
      </w:r>
      <w:r>
        <w:rPr>
          <w:spacing w:val="-2"/>
        </w:rPr>
        <w:t xml:space="preserve"> </w:t>
      </w:r>
      <w:r>
        <w:rPr>
          <w:spacing w:val="1"/>
        </w:rPr>
        <w:t>D</w:t>
      </w:r>
      <w:r>
        <w:t>ep</w:t>
      </w:r>
      <w:r>
        <w:rPr>
          <w:spacing w:val="-3"/>
        </w:rPr>
        <w:t>a</w:t>
      </w:r>
      <w:r>
        <w:t>rt</w:t>
      </w:r>
      <w:r>
        <w:rPr>
          <w:spacing w:val="1"/>
        </w:rPr>
        <w:t>m</w:t>
      </w:r>
      <w:r>
        <w:t>e</w:t>
      </w:r>
      <w:r>
        <w:rPr>
          <w:spacing w:val="-3"/>
        </w:rPr>
        <w:t>n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Enviro</w:t>
      </w:r>
      <w:r>
        <w:rPr>
          <w:spacing w:val="-4"/>
        </w:rPr>
        <w:t>n</w:t>
      </w:r>
      <w:r>
        <w:t>ment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1"/>
        </w:rPr>
        <w:t>P</w:t>
      </w:r>
      <w:r>
        <w:t>r</w:t>
      </w:r>
      <w:r>
        <w:rPr>
          <w:spacing w:val="-3"/>
        </w:rPr>
        <w:t>i</w:t>
      </w:r>
      <w:r>
        <w:t>ma</w:t>
      </w:r>
      <w:r>
        <w:rPr>
          <w:spacing w:val="-3"/>
        </w:rPr>
        <w:t>r</w:t>
      </w:r>
      <w:r>
        <w:t xml:space="preserve">y </w:t>
      </w:r>
      <w:r>
        <w:rPr>
          <w:spacing w:val="-3"/>
        </w:rPr>
        <w:t>I</w:t>
      </w:r>
      <w:r>
        <w:rPr>
          <w:spacing w:val="-1"/>
        </w:rPr>
        <w:t>ndu</w:t>
      </w:r>
      <w:r>
        <w:t>stries,</w:t>
      </w:r>
      <w:r>
        <w:rPr>
          <w:spacing w:val="1"/>
        </w:rPr>
        <w:t xml:space="preserve"> </w:t>
      </w:r>
      <w:r>
        <w:t>Ea</w:t>
      </w:r>
      <w:r>
        <w:rPr>
          <w:spacing w:val="-3"/>
        </w:rPr>
        <w:t>s</w:t>
      </w:r>
      <w:r>
        <w:t>t</w:t>
      </w:r>
      <w:r>
        <w:rPr>
          <w:spacing w:val="-2"/>
        </w:rPr>
        <w:t xml:space="preserve"> </w:t>
      </w:r>
      <w:r>
        <w:t>Mel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</w:p>
    <w:p w:rsidR="005366D3" w:rsidRDefault="005366D3">
      <w:pPr>
        <w:kinsoku w:val="0"/>
        <w:overflowPunct w:val="0"/>
        <w:spacing w:before="2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674"/>
      </w:pPr>
      <w:r>
        <w:t>DE</w:t>
      </w:r>
      <w:r>
        <w:rPr>
          <w:spacing w:val="1"/>
        </w:rPr>
        <w:t>P</w:t>
      </w:r>
      <w:r>
        <w:t>I</w:t>
      </w:r>
      <w:r>
        <w:rPr>
          <w:spacing w:val="-3"/>
        </w:rPr>
        <w:t xml:space="preserve"> </w:t>
      </w:r>
      <w:r>
        <w:t>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1"/>
        </w:rPr>
        <w:t>4</w:t>
      </w:r>
      <w:r>
        <w:rPr>
          <w:spacing w:val="-1"/>
        </w:rPr>
        <w:t>b</w:t>
      </w:r>
      <w:r>
        <w:t xml:space="preserve">) </w:t>
      </w:r>
      <w:r>
        <w:rPr>
          <w:spacing w:val="-1"/>
        </w:rPr>
        <w:t>Su</w:t>
      </w:r>
      <w:r>
        <w:rPr>
          <w:spacing w:val="-2"/>
        </w:rPr>
        <w:t>b</w:t>
      </w:r>
      <w:r>
        <w:rPr>
          <w:spacing w:val="-1"/>
        </w:rPr>
        <w:t>-</w:t>
      </w:r>
      <w:r>
        <w:t>reg</w:t>
      </w:r>
      <w:r>
        <w:rPr>
          <w:spacing w:val="-3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al</w:t>
      </w:r>
      <w:r>
        <w:rPr>
          <w:spacing w:val="-3"/>
        </w:rPr>
        <w:t xml:space="preserve"> </w:t>
      </w:r>
      <w:r>
        <w:t>S</w:t>
      </w:r>
      <w:r>
        <w:rPr>
          <w:spacing w:val="-2"/>
        </w:rPr>
        <w:t>p</w:t>
      </w:r>
      <w:r>
        <w:t>ecies Str</w:t>
      </w:r>
      <w:r>
        <w:rPr>
          <w:spacing w:val="-3"/>
        </w:rPr>
        <w:t>a</w:t>
      </w:r>
      <w:r>
        <w:t>te</w:t>
      </w:r>
      <w:r>
        <w:rPr>
          <w:spacing w:val="-1"/>
        </w:rPr>
        <w:t>g</w:t>
      </w:r>
      <w:r>
        <w:t>y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S</w:t>
      </w:r>
      <w:r>
        <w:rPr>
          <w:spacing w:val="-2"/>
        </w:rPr>
        <w:t>o</w:t>
      </w:r>
      <w:r>
        <w:rPr>
          <w:spacing w:val="-1"/>
        </w:rPr>
        <w:t>u</w:t>
      </w:r>
      <w:r>
        <w:t>thern</w:t>
      </w:r>
      <w:r>
        <w:rPr>
          <w:spacing w:val="-1"/>
        </w:rPr>
        <w:t xml:space="preserve"> </w:t>
      </w:r>
      <w:r>
        <w:t>Br</w:t>
      </w:r>
      <w:r>
        <w:rPr>
          <w:spacing w:val="-2"/>
        </w:rPr>
        <w:t>o</w:t>
      </w:r>
      <w:r>
        <w:t>wn Ba</w:t>
      </w:r>
      <w:r>
        <w:rPr>
          <w:spacing w:val="-1"/>
        </w:rPr>
        <w:t>nd</w:t>
      </w:r>
      <w:r>
        <w:t>i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o</w:t>
      </w:r>
      <w:r>
        <w:t>t,</w:t>
      </w:r>
      <w:r>
        <w:rPr>
          <w:spacing w:val="-2"/>
        </w:rPr>
        <w:t xml:space="preserve"> D</w:t>
      </w:r>
      <w:r>
        <w:t>epa</w:t>
      </w:r>
      <w:r>
        <w:rPr>
          <w:spacing w:val="-1"/>
        </w:rPr>
        <w:t>r</w:t>
      </w:r>
      <w:r>
        <w:t>t</w:t>
      </w:r>
      <w:r>
        <w:rPr>
          <w:spacing w:val="-1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Enviro</w:t>
      </w:r>
      <w:r>
        <w:rPr>
          <w:spacing w:val="-4"/>
        </w:rPr>
        <w:t>n</w:t>
      </w:r>
      <w:r>
        <w:t>ment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1"/>
        </w:rPr>
        <w:t>P</w:t>
      </w:r>
      <w:r>
        <w:t>r</w:t>
      </w:r>
      <w:r>
        <w:rPr>
          <w:spacing w:val="-3"/>
        </w:rPr>
        <w:t>i</w:t>
      </w:r>
      <w:r>
        <w:t>ma</w:t>
      </w:r>
      <w:r>
        <w:rPr>
          <w:spacing w:val="-3"/>
        </w:rPr>
        <w:t>r</w:t>
      </w:r>
      <w:r>
        <w:t xml:space="preserve">y </w:t>
      </w:r>
      <w:r>
        <w:rPr>
          <w:spacing w:val="-3"/>
        </w:rPr>
        <w:t>I</w:t>
      </w:r>
      <w:r>
        <w:rPr>
          <w:spacing w:val="-1"/>
        </w:rPr>
        <w:t>ndu</w:t>
      </w:r>
      <w:r>
        <w:t>stries,</w:t>
      </w:r>
      <w:r>
        <w:rPr>
          <w:spacing w:val="1"/>
        </w:rPr>
        <w:t xml:space="preserve"> </w:t>
      </w:r>
      <w:r>
        <w:t>Ea</w:t>
      </w:r>
      <w:r>
        <w:rPr>
          <w:spacing w:val="-3"/>
        </w:rPr>
        <w:t>s</w:t>
      </w:r>
      <w:r>
        <w:t>t</w:t>
      </w:r>
      <w:r>
        <w:rPr>
          <w:spacing w:val="-2"/>
        </w:rPr>
        <w:t xml:space="preserve"> </w:t>
      </w:r>
      <w:r>
        <w:t>Mel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219"/>
      </w:pPr>
      <w:r>
        <w:t>DE</w:t>
      </w:r>
      <w:r>
        <w:rPr>
          <w:spacing w:val="1"/>
        </w:rPr>
        <w:t>P</w:t>
      </w:r>
      <w:r>
        <w:t>I</w:t>
      </w:r>
      <w:r>
        <w:rPr>
          <w:spacing w:val="-3"/>
        </w:rPr>
        <w:t xml:space="preserve"> </w:t>
      </w:r>
      <w:r>
        <w:t>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rPr>
          <w:spacing w:val="1"/>
        </w:rPr>
        <w:t>4</w:t>
      </w:r>
      <w:r>
        <w:t>c)</w:t>
      </w:r>
      <w:r>
        <w:rPr>
          <w:spacing w:val="-3"/>
        </w:rPr>
        <w:t xml:space="preserve"> </w:t>
      </w:r>
      <w:r>
        <w:t>S</w:t>
      </w:r>
      <w:r>
        <w:rPr>
          <w:spacing w:val="-1"/>
        </w:rPr>
        <w:t>ub-</w:t>
      </w:r>
      <w:r>
        <w:t>reg</w:t>
      </w:r>
      <w:r>
        <w:rPr>
          <w:spacing w:val="-1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al</w:t>
      </w:r>
      <w:r>
        <w:rPr>
          <w:spacing w:val="-3"/>
        </w:rPr>
        <w:t xml:space="preserve"> </w:t>
      </w:r>
      <w:r>
        <w:t>S</w:t>
      </w:r>
      <w:r>
        <w:rPr>
          <w:spacing w:val="-2"/>
        </w:rPr>
        <w:t>p</w:t>
      </w:r>
      <w:r>
        <w:t>ecies Str</w:t>
      </w:r>
      <w:r>
        <w:rPr>
          <w:spacing w:val="-3"/>
        </w:rPr>
        <w:t>a</w:t>
      </w:r>
      <w:r>
        <w:t>te</w:t>
      </w:r>
      <w:r>
        <w:rPr>
          <w:spacing w:val="-1"/>
        </w:rPr>
        <w:t>g</w:t>
      </w:r>
      <w:r>
        <w:t>y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 xml:space="preserve">e </w:t>
      </w:r>
      <w:r>
        <w:rPr>
          <w:spacing w:val="-3"/>
        </w:rPr>
        <w:t>S</w:t>
      </w:r>
      <w:r>
        <w:rPr>
          <w:spacing w:val="-2"/>
        </w:rPr>
        <w:t>o</w:t>
      </w:r>
      <w:r>
        <w:rPr>
          <w:spacing w:val="-1"/>
        </w:rPr>
        <w:t>u</w:t>
      </w:r>
      <w:r>
        <w:t>thern</w:t>
      </w:r>
      <w:r>
        <w:rPr>
          <w:spacing w:val="-1"/>
        </w:rPr>
        <w:t xml:space="preserve"> </w:t>
      </w:r>
      <w:r>
        <w:t>Br</w:t>
      </w:r>
      <w:r>
        <w:rPr>
          <w:spacing w:val="-2"/>
        </w:rPr>
        <w:t>o</w:t>
      </w:r>
      <w:r>
        <w:t>wn Ba</w:t>
      </w:r>
      <w:r>
        <w:rPr>
          <w:spacing w:val="-1"/>
        </w:rPr>
        <w:t>nd</w:t>
      </w:r>
      <w:r>
        <w:t>i</w:t>
      </w:r>
      <w:r>
        <w:rPr>
          <w:spacing w:val="-3"/>
        </w:rPr>
        <w:t>c</w:t>
      </w:r>
      <w:r>
        <w:rPr>
          <w:spacing w:val="1"/>
        </w:rPr>
        <w:t>o</w:t>
      </w:r>
      <w:r>
        <w:rPr>
          <w:spacing w:val="-2"/>
        </w:rPr>
        <w:t>o</w:t>
      </w:r>
      <w:r>
        <w:t>t</w:t>
      </w:r>
      <w:r>
        <w:rPr>
          <w:spacing w:val="3"/>
        </w:rPr>
        <w:t xml:space="preserve"> </w:t>
      </w:r>
      <w:r>
        <w:rPr>
          <w:spacing w:val="-4"/>
        </w:rPr>
        <w:t>S</w:t>
      </w:r>
      <w:r>
        <w:rPr>
          <w:spacing w:val="-1"/>
        </w:rPr>
        <w:t>upp</w:t>
      </w:r>
      <w:r>
        <w:t>le</w:t>
      </w:r>
      <w:r>
        <w:rPr>
          <w:spacing w:val="1"/>
        </w:rPr>
        <w:t>m</w:t>
      </w:r>
      <w:r>
        <w:t>en</w:t>
      </w:r>
      <w:r>
        <w:rPr>
          <w:spacing w:val="-3"/>
        </w:rPr>
        <w:t>t</w:t>
      </w:r>
      <w:r>
        <w:t>: Ha</w:t>
      </w:r>
      <w:r>
        <w:rPr>
          <w:spacing w:val="-2"/>
        </w:rPr>
        <w:t>b</w:t>
      </w:r>
      <w:r>
        <w:t>itat Co</w:t>
      </w:r>
      <w:r>
        <w:rPr>
          <w:spacing w:val="-1"/>
        </w:rPr>
        <w:t>nn</w:t>
      </w:r>
      <w:r>
        <w:t>ec</w:t>
      </w:r>
      <w:r>
        <w:rPr>
          <w:spacing w:val="1"/>
        </w:rPr>
        <w:t>t</w:t>
      </w:r>
      <w:r>
        <w:rPr>
          <w:spacing w:val="-3"/>
        </w:rPr>
        <w:t>i</w:t>
      </w:r>
      <w:r>
        <w:t>vi</w:t>
      </w:r>
      <w:r>
        <w:rPr>
          <w:spacing w:val="-3"/>
        </w:rPr>
        <w:t>t</w:t>
      </w:r>
      <w:r>
        <w:t>y</w:t>
      </w:r>
      <w:r>
        <w:rPr>
          <w:spacing w:val="-1"/>
        </w:rPr>
        <w:t xml:space="preserve"> </w:t>
      </w:r>
      <w:r>
        <w:t>Depa</w:t>
      </w:r>
      <w:r>
        <w:rPr>
          <w:spacing w:val="-1"/>
        </w:rPr>
        <w:t>r</w:t>
      </w:r>
      <w:r>
        <w:rPr>
          <w:spacing w:val="-2"/>
        </w:rPr>
        <w:t>t</w:t>
      </w:r>
      <w:r>
        <w:t>ment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 Envi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m</w:t>
      </w:r>
      <w:r>
        <w:t>ent and</w:t>
      </w:r>
      <w:r>
        <w:rPr>
          <w:spacing w:val="-3"/>
        </w:rPr>
        <w:t xml:space="preserve"> </w:t>
      </w:r>
      <w:r>
        <w:t>Pri</w:t>
      </w:r>
      <w:r>
        <w:rPr>
          <w:spacing w:val="-2"/>
        </w:rPr>
        <w:t>m</w:t>
      </w:r>
      <w:r>
        <w:t>ary</w:t>
      </w:r>
      <w:r>
        <w:rPr>
          <w:spacing w:val="-2"/>
        </w:rPr>
        <w:t xml:space="preserve"> </w:t>
      </w:r>
      <w:r>
        <w:t>I</w:t>
      </w:r>
      <w:r>
        <w:rPr>
          <w:spacing w:val="-1"/>
        </w:rPr>
        <w:t>ndu</w:t>
      </w:r>
      <w:r>
        <w:t>stries,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>a</w:t>
      </w:r>
      <w:r>
        <w:t>st</w:t>
      </w:r>
      <w:r>
        <w:rPr>
          <w:spacing w:val="-2"/>
        </w:rPr>
        <w:t xml:space="preserve"> </w:t>
      </w:r>
      <w:r>
        <w:t>Mel</w:t>
      </w:r>
      <w:r>
        <w:rPr>
          <w:spacing w:val="-3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spacing w:line="266" w:lineRule="exact"/>
      </w:pPr>
      <w:r>
        <w:t>DE</w:t>
      </w:r>
      <w:r>
        <w:rPr>
          <w:spacing w:val="1"/>
        </w:rPr>
        <w:t>P</w:t>
      </w:r>
      <w:r>
        <w:t>I</w:t>
      </w:r>
      <w:r>
        <w:rPr>
          <w:spacing w:val="-3"/>
        </w:rPr>
        <w:t xml:space="preserve"> </w:t>
      </w:r>
      <w:r>
        <w:t>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3a)</w:t>
      </w:r>
      <w:r>
        <w:rPr>
          <w:spacing w:val="-3"/>
        </w:rPr>
        <w:t xml:space="preserve"> </w:t>
      </w:r>
      <w:r>
        <w:t>Bi</w:t>
      </w:r>
      <w:r>
        <w:rPr>
          <w:spacing w:val="1"/>
        </w:rPr>
        <w:t>o</w:t>
      </w:r>
      <w:r>
        <w:rPr>
          <w:spacing w:val="-1"/>
        </w:rPr>
        <w:t>d</w:t>
      </w:r>
      <w:r>
        <w:rPr>
          <w:spacing w:val="-3"/>
        </w:rPr>
        <w:t>i</w:t>
      </w:r>
      <w:r>
        <w:t>vers</w:t>
      </w:r>
      <w:r>
        <w:rPr>
          <w:spacing w:val="-3"/>
        </w:rPr>
        <w:t>i</w:t>
      </w:r>
      <w:r>
        <w:t>ty</w:t>
      </w:r>
      <w:r>
        <w:rPr>
          <w:spacing w:val="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rPr>
          <w:spacing w:val="-1"/>
        </w:rPr>
        <w:t>n</w:t>
      </w:r>
      <w:r>
        <w:t>se</w:t>
      </w:r>
      <w:r>
        <w:rPr>
          <w:spacing w:val="-3"/>
        </w:rPr>
        <w:t>r</w:t>
      </w:r>
      <w:r>
        <w:t>vat</w:t>
      </w:r>
      <w:r>
        <w:rPr>
          <w:spacing w:val="-3"/>
        </w:rPr>
        <w:t>i</w:t>
      </w:r>
      <w:r>
        <w:rPr>
          <w:spacing w:val="1"/>
        </w:rPr>
        <w:t>o</w:t>
      </w:r>
      <w:r>
        <w:t>n</w:t>
      </w:r>
      <w:r>
        <w:rPr>
          <w:spacing w:val="-1"/>
        </w:rPr>
        <w:t xml:space="preserve"> </w:t>
      </w:r>
      <w:r>
        <w:t>Stra</w:t>
      </w:r>
      <w:r>
        <w:rPr>
          <w:spacing w:val="-2"/>
        </w:rPr>
        <w:t>t</w:t>
      </w:r>
      <w:r>
        <w:t xml:space="preserve">egy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rPr>
          <w:spacing w:val="-2"/>
        </w:rPr>
        <w:t>M</w:t>
      </w:r>
      <w:r>
        <w:t>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e’s</w:t>
      </w:r>
      <w:r>
        <w:rPr>
          <w:spacing w:val="-2"/>
        </w:rPr>
        <w:t xml:space="preserve"> </w:t>
      </w:r>
      <w:r>
        <w:t>Gr</w:t>
      </w:r>
      <w:r>
        <w:rPr>
          <w:spacing w:val="-2"/>
        </w:rPr>
        <w:t>o</w:t>
      </w:r>
      <w:r>
        <w:t>wth</w:t>
      </w:r>
      <w:r>
        <w:rPr>
          <w:spacing w:val="-1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</w:t>
      </w:r>
      <w:r>
        <w:t>rr</w:t>
      </w:r>
      <w:r>
        <w:rPr>
          <w:spacing w:val="-1"/>
        </w:rPr>
        <w:t>i</w:t>
      </w:r>
      <w:r>
        <w:rPr>
          <w:spacing w:val="-4"/>
        </w:rPr>
        <w:t>d</w:t>
      </w:r>
      <w:r>
        <w:rPr>
          <w:spacing w:val="-2"/>
        </w:rPr>
        <w:t>o</w:t>
      </w:r>
      <w:r>
        <w:t xml:space="preserve">rs, </w:t>
      </w:r>
      <w:r>
        <w:rPr>
          <w:spacing w:val="-2"/>
        </w:rPr>
        <w:t>D</w:t>
      </w:r>
      <w:r>
        <w:t>epa</w:t>
      </w:r>
      <w:r>
        <w:rPr>
          <w:spacing w:val="-1"/>
        </w:rPr>
        <w:t>r</w:t>
      </w:r>
      <w:r>
        <w:rPr>
          <w:spacing w:val="-2"/>
        </w:rPr>
        <w:t>t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Enviro</w:t>
      </w:r>
      <w:r>
        <w:rPr>
          <w:spacing w:val="-4"/>
        </w:rPr>
        <w:t>n</w:t>
      </w:r>
      <w:r>
        <w:t>ment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1"/>
        </w:rPr>
        <w:t>P</w:t>
      </w:r>
      <w:r>
        <w:t>r</w:t>
      </w:r>
      <w:r>
        <w:rPr>
          <w:spacing w:val="-3"/>
        </w:rPr>
        <w:t>i</w:t>
      </w:r>
      <w:r>
        <w:t>ma</w:t>
      </w:r>
      <w:r>
        <w:rPr>
          <w:spacing w:val="-3"/>
        </w:rPr>
        <w:t>r</w:t>
      </w:r>
      <w:r>
        <w:t xml:space="preserve">y </w:t>
      </w:r>
      <w:r>
        <w:rPr>
          <w:spacing w:val="-3"/>
        </w:rPr>
        <w:t>I</w:t>
      </w:r>
      <w:r>
        <w:rPr>
          <w:spacing w:val="-1"/>
        </w:rPr>
        <w:t>ndu</w:t>
      </w:r>
      <w:r>
        <w:t>stries,</w:t>
      </w:r>
      <w:r>
        <w:rPr>
          <w:spacing w:val="1"/>
        </w:rPr>
        <w:t xml:space="preserve"> </w:t>
      </w:r>
      <w:r>
        <w:t>Ea</w:t>
      </w:r>
      <w:r>
        <w:rPr>
          <w:spacing w:val="-3"/>
        </w:rPr>
        <w:t>s</w:t>
      </w:r>
      <w:r>
        <w:t>t</w:t>
      </w:r>
      <w:r>
        <w:rPr>
          <w:spacing w:val="-2"/>
        </w:rPr>
        <w:t xml:space="preserve"> </w:t>
      </w:r>
      <w:r>
        <w:t>Mel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</w:p>
    <w:p w:rsidR="005366D3" w:rsidRDefault="005366D3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58"/>
      </w:pPr>
      <w:r>
        <w:t>DE</w:t>
      </w:r>
      <w:r>
        <w:rPr>
          <w:spacing w:val="1"/>
        </w:rPr>
        <w:t>P</w:t>
      </w:r>
      <w:r>
        <w:t>I</w:t>
      </w:r>
      <w:r>
        <w:rPr>
          <w:spacing w:val="-3"/>
        </w:rPr>
        <w:t xml:space="preserve"> </w:t>
      </w:r>
      <w:r>
        <w:t>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3</w:t>
      </w:r>
      <w:r>
        <w:rPr>
          <w:spacing w:val="-1"/>
        </w:rPr>
        <w:t>b</w:t>
      </w:r>
      <w:r>
        <w:t xml:space="preserve">) </w:t>
      </w:r>
      <w:r>
        <w:rPr>
          <w:spacing w:val="-3"/>
        </w:rPr>
        <w:t>‘</w:t>
      </w:r>
      <w:r>
        <w:t xml:space="preserve">The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>act</w:t>
      </w:r>
      <w:r>
        <w:rPr>
          <w:spacing w:val="-2"/>
        </w:rPr>
        <w:t xml:space="preserve"> </w:t>
      </w:r>
      <w:r>
        <w:rPr>
          <w:spacing w:val="-1"/>
        </w:rPr>
        <w:t>o</w:t>
      </w:r>
      <w:r>
        <w:t>f Mel</w:t>
      </w:r>
      <w:r>
        <w:rPr>
          <w:spacing w:val="-4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e’s</w:t>
      </w:r>
      <w:r>
        <w:rPr>
          <w:spacing w:val="1"/>
        </w:rPr>
        <w:t xml:space="preserve"> </w:t>
      </w:r>
      <w:r>
        <w:rPr>
          <w:spacing w:val="-1"/>
        </w:rP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w</w:t>
      </w:r>
      <w:r>
        <w:t xml:space="preserve">th 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Seas</w:t>
      </w:r>
      <w:r>
        <w:rPr>
          <w:spacing w:val="1"/>
        </w:rPr>
        <w:t>o</w:t>
      </w:r>
      <w:r>
        <w:rPr>
          <w:spacing w:val="-1"/>
        </w:rPr>
        <w:t>n</w:t>
      </w:r>
      <w:r>
        <w:t xml:space="preserve">al </w:t>
      </w:r>
      <w:r>
        <w:rPr>
          <w:spacing w:val="-4"/>
        </w:rPr>
        <w:t>H</w:t>
      </w:r>
      <w:r>
        <w:t>e</w:t>
      </w:r>
      <w:r>
        <w:rPr>
          <w:spacing w:val="3"/>
        </w:rPr>
        <w:t>r</w:t>
      </w:r>
      <w:r>
        <w:rPr>
          <w:spacing w:val="-1"/>
        </w:rPr>
        <w:t>b</w:t>
      </w:r>
      <w:r>
        <w:t>ac</w:t>
      </w:r>
      <w:r>
        <w:rPr>
          <w:spacing w:val="-2"/>
        </w:rPr>
        <w:t>e</w:t>
      </w:r>
      <w:r>
        <w:rPr>
          <w:spacing w:val="1"/>
        </w:rPr>
        <w:t>o</w:t>
      </w:r>
      <w:r>
        <w:rPr>
          <w:spacing w:val="-1"/>
        </w:rPr>
        <w:t>u</w:t>
      </w:r>
      <w:r>
        <w:t>s</w:t>
      </w:r>
      <w:r>
        <w:rPr>
          <w:spacing w:val="-2"/>
        </w:rPr>
        <w:t xml:space="preserve"> </w:t>
      </w:r>
      <w:r>
        <w:t>Wetl</w:t>
      </w:r>
      <w:r>
        <w:rPr>
          <w:spacing w:val="-3"/>
        </w:rPr>
        <w:t>a</w:t>
      </w:r>
      <w:r>
        <w:rPr>
          <w:spacing w:val="-1"/>
        </w:rPr>
        <w:t>nd</w:t>
      </w:r>
      <w:r>
        <w:t>s (freshw</w:t>
      </w:r>
      <w:r>
        <w:rPr>
          <w:spacing w:val="-3"/>
        </w:rPr>
        <w:t>a</w:t>
      </w:r>
      <w:r>
        <w:t>ter)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the t</w:t>
      </w:r>
      <w:r>
        <w:rPr>
          <w:spacing w:val="-2"/>
        </w:rPr>
        <w:t>e</w:t>
      </w:r>
      <w:r>
        <w:t>m</w:t>
      </w:r>
      <w:r>
        <w:rPr>
          <w:spacing w:val="-1"/>
        </w:rPr>
        <w:t>p</w:t>
      </w:r>
      <w:r>
        <w:rPr>
          <w:spacing w:val="-2"/>
        </w:rPr>
        <w:t>e</w:t>
      </w:r>
      <w:r>
        <w:t>rate</w:t>
      </w:r>
      <w:r>
        <w:rPr>
          <w:spacing w:val="-2"/>
        </w:rPr>
        <w:t xml:space="preserve"> </w:t>
      </w:r>
      <w:r>
        <w:t>l</w:t>
      </w:r>
      <w:r>
        <w:rPr>
          <w:spacing w:val="-2"/>
        </w:rPr>
        <w:t>o</w:t>
      </w:r>
      <w:r>
        <w:t>wla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pl</w:t>
      </w:r>
      <w:r>
        <w:rPr>
          <w:spacing w:val="-1"/>
        </w:rPr>
        <w:t>a</w:t>
      </w:r>
      <w:r>
        <w:t>i</w:t>
      </w:r>
      <w:r>
        <w:rPr>
          <w:spacing w:val="-2"/>
        </w:rPr>
        <w:t>n</w:t>
      </w:r>
      <w:r>
        <w:t>s’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DE</w:t>
      </w:r>
      <w:r>
        <w:rPr>
          <w:spacing w:val="1"/>
        </w:rPr>
        <w:t>P</w:t>
      </w:r>
      <w:r>
        <w:t>I</w:t>
      </w:r>
      <w:r>
        <w:rPr>
          <w:spacing w:val="-3"/>
        </w:rPr>
        <w:t xml:space="preserve"> </w:t>
      </w:r>
      <w:r>
        <w:t>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3c)</w:t>
      </w:r>
      <w:r>
        <w:rPr>
          <w:spacing w:val="-2"/>
        </w:rPr>
        <w:t xml:space="preserve"> </w:t>
      </w:r>
      <w:r>
        <w:t>S</w:t>
      </w:r>
      <w:r>
        <w:rPr>
          <w:spacing w:val="-1"/>
        </w:rPr>
        <w:t>ub-</w:t>
      </w:r>
      <w:r>
        <w:t>reg</w:t>
      </w:r>
      <w:r>
        <w:rPr>
          <w:spacing w:val="-1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al</w:t>
      </w:r>
      <w:r>
        <w:rPr>
          <w:spacing w:val="-3"/>
        </w:rPr>
        <w:t xml:space="preserve"> </w:t>
      </w:r>
      <w:r>
        <w:t>S</w:t>
      </w:r>
      <w:r>
        <w:rPr>
          <w:spacing w:val="-2"/>
        </w:rPr>
        <w:t>p</w:t>
      </w:r>
      <w:r>
        <w:t>ecies Str</w:t>
      </w:r>
      <w:r>
        <w:rPr>
          <w:spacing w:val="-3"/>
        </w:rPr>
        <w:t>a</w:t>
      </w:r>
      <w:r>
        <w:t>te</w:t>
      </w:r>
      <w:r>
        <w:rPr>
          <w:spacing w:val="-1"/>
        </w:rPr>
        <w:t>g</w:t>
      </w:r>
      <w:r>
        <w:t>y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o</w:t>
      </w:r>
      <w:r>
        <w:t>r</w:t>
      </w:r>
      <w:r>
        <w:rPr>
          <w:spacing w:val="-3"/>
        </w:rPr>
        <w:t xml:space="preserve"> </w:t>
      </w:r>
      <w: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t>wli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Gra</w:t>
      </w:r>
      <w:r>
        <w:rPr>
          <w:spacing w:val="-3"/>
        </w:rPr>
        <w:t>s</w:t>
      </w:r>
      <w:r>
        <w:t>s Fro</w:t>
      </w:r>
      <w:r>
        <w:rPr>
          <w:spacing w:val="-1"/>
        </w:rPr>
        <w:t>g</w:t>
      </w:r>
      <w:r>
        <w:t>,</w:t>
      </w:r>
      <w:r>
        <w:rPr>
          <w:spacing w:val="-3"/>
        </w:rPr>
        <w:t xml:space="preserve"> </w:t>
      </w:r>
      <w:r>
        <w:rPr>
          <w:spacing w:val="-1"/>
        </w:rPr>
        <w:t>D</w:t>
      </w:r>
      <w:r>
        <w:t>epa</w:t>
      </w:r>
      <w:r>
        <w:rPr>
          <w:spacing w:val="-1"/>
        </w:rPr>
        <w:t>r</w:t>
      </w:r>
      <w:r>
        <w:rPr>
          <w:spacing w:val="-2"/>
        </w:rPr>
        <w:t>t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>n</w:t>
      </w:r>
      <w:r>
        <w:t>vi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m</w:t>
      </w:r>
      <w:r>
        <w:t>ent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t>ri</w:t>
      </w:r>
      <w:r>
        <w:rPr>
          <w:spacing w:val="-2"/>
        </w:rPr>
        <w:t>m</w:t>
      </w:r>
      <w:r>
        <w:t>ary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rPr>
          <w:spacing w:val="-1"/>
        </w:rPr>
        <w:t>du</w:t>
      </w:r>
      <w:r>
        <w:t>str</w:t>
      </w:r>
      <w:r>
        <w:rPr>
          <w:spacing w:val="-3"/>
        </w:rPr>
        <w:t>i</w:t>
      </w:r>
      <w:r>
        <w:t>es,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>as</w:t>
      </w:r>
      <w:r>
        <w:t xml:space="preserve">t </w:t>
      </w:r>
      <w:r>
        <w:rPr>
          <w:spacing w:val="-2"/>
        </w:rPr>
        <w:t>M</w:t>
      </w:r>
      <w:r>
        <w:t>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383"/>
      </w:pPr>
      <w:r>
        <w:t>DE</w:t>
      </w:r>
      <w:r>
        <w:rPr>
          <w:spacing w:val="1"/>
        </w:rPr>
        <w:t>P</w:t>
      </w:r>
      <w:r>
        <w:t>I</w:t>
      </w:r>
      <w:r>
        <w:rPr>
          <w:spacing w:val="-3"/>
        </w:rPr>
        <w:t xml:space="preserve"> </w:t>
      </w:r>
      <w:r>
        <w:t>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3</w:t>
      </w:r>
      <w:r>
        <w:rPr>
          <w:spacing w:val="-1"/>
        </w:rPr>
        <w:t>d</w:t>
      </w:r>
      <w:r>
        <w:t>) S</w:t>
      </w:r>
      <w:r>
        <w:rPr>
          <w:spacing w:val="-2"/>
        </w:rPr>
        <w:t>p</w:t>
      </w:r>
      <w:r>
        <w:t>atial</w:t>
      </w:r>
      <w:r>
        <w:rPr>
          <w:spacing w:val="-3"/>
        </w:rPr>
        <w:t xml:space="preserve"> </w:t>
      </w:r>
      <w:r>
        <w:t>defi</w:t>
      </w:r>
      <w:r>
        <w:rPr>
          <w:spacing w:val="-2"/>
        </w:rPr>
        <w:t>n</w:t>
      </w:r>
      <w:r>
        <w:t>i</w:t>
      </w:r>
      <w:r>
        <w:rPr>
          <w:spacing w:val="-3"/>
        </w:rPr>
        <w:t>t</w:t>
      </w:r>
      <w:r>
        <w:t>ion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ha</w:t>
      </w:r>
      <w:r>
        <w:rPr>
          <w:spacing w:val="-2"/>
        </w:rPr>
        <w:t>b</w:t>
      </w:r>
      <w:r>
        <w:t>itat</w:t>
      </w:r>
      <w:r>
        <w:rPr>
          <w:spacing w:val="3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Gol</w:t>
      </w:r>
      <w:r>
        <w:rPr>
          <w:spacing w:val="-2"/>
        </w:rPr>
        <w:t>d</w:t>
      </w:r>
      <w:r>
        <w:t xml:space="preserve">en </w:t>
      </w:r>
      <w:r>
        <w:rPr>
          <w:spacing w:val="-3"/>
        </w:rPr>
        <w:t>S</w:t>
      </w:r>
      <w:r>
        <w:rPr>
          <w:spacing w:val="-1"/>
        </w:rPr>
        <w:t>u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M</w:t>
      </w:r>
      <w:r>
        <w:rPr>
          <w:spacing w:val="-2"/>
        </w:rPr>
        <w:t>o</w:t>
      </w:r>
      <w:r>
        <w:t>th ac</w:t>
      </w:r>
      <w:r>
        <w:rPr>
          <w:spacing w:val="-3"/>
        </w:rPr>
        <w:t>r</w:t>
      </w:r>
      <w:r>
        <w:rPr>
          <w:spacing w:val="1"/>
        </w:rPr>
        <w:t>o</w:t>
      </w:r>
      <w:r>
        <w:t>ss</w:t>
      </w:r>
      <w:r>
        <w:rPr>
          <w:spacing w:val="-1"/>
        </w:rPr>
        <w:t xml:space="preserve"> </w:t>
      </w:r>
      <w:r>
        <w:t>the Vic</w:t>
      </w:r>
      <w:r>
        <w:rPr>
          <w:spacing w:val="-2"/>
        </w:rPr>
        <w:t>t</w:t>
      </w:r>
      <w:r>
        <w:rPr>
          <w:spacing w:val="1"/>
        </w:rPr>
        <w:t>o</w:t>
      </w:r>
      <w:r>
        <w:t>r</w:t>
      </w:r>
      <w:r>
        <w:rPr>
          <w:spacing w:val="-3"/>
        </w:rPr>
        <w:t>i</w:t>
      </w:r>
      <w:r>
        <w:t>an</w:t>
      </w:r>
      <w:r>
        <w:rPr>
          <w:spacing w:val="-1"/>
        </w:rPr>
        <w:t xml:space="preserve"> </w:t>
      </w:r>
      <w:r>
        <w:t>Volca</w:t>
      </w:r>
      <w:r>
        <w:rPr>
          <w:spacing w:val="-2"/>
        </w:rPr>
        <w:t>n</w:t>
      </w:r>
      <w:r>
        <w:t>ic</w:t>
      </w:r>
      <w:r>
        <w:rPr>
          <w:spacing w:val="-2"/>
        </w:rPr>
        <w:t xml:space="preserve"> </w:t>
      </w:r>
      <w:r>
        <w:t>Pla</w:t>
      </w:r>
      <w:r>
        <w:rPr>
          <w:spacing w:val="-1"/>
        </w:rPr>
        <w:t>i</w:t>
      </w:r>
      <w:r>
        <w:t xml:space="preserve">n </w:t>
      </w:r>
      <w:r>
        <w:rPr>
          <w:spacing w:val="-1"/>
        </w:rPr>
        <w:t>b</w:t>
      </w:r>
      <w:r>
        <w:t>ioreg</w:t>
      </w:r>
      <w:r>
        <w:rPr>
          <w:spacing w:val="-1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>,</w:t>
      </w:r>
      <w:r>
        <w:rPr>
          <w:spacing w:val="-2"/>
        </w:rPr>
        <w:t xml:space="preserve"> D</w:t>
      </w:r>
      <w:r>
        <w:t>epa</w:t>
      </w:r>
      <w:r>
        <w:rPr>
          <w:spacing w:val="-1"/>
        </w:rPr>
        <w:t>r</w:t>
      </w:r>
      <w:r>
        <w:rPr>
          <w:spacing w:val="-2"/>
        </w:rPr>
        <w:t>t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-3"/>
        </w:rPr>
        <w:t>E</w:t>
      </w:r>
      <w:r>
        <w:rPr>
          <w:spacing w:val="-1"/>
        </w:rPr>
        <w:t>n</w:t>
      </w:r>
      <w:r>
        <w:t>viro</w:t>
      </w:r>
      <w:r>
        <w:rPr>
          <w:spacing w:val="-3"/>
        </w:rPr>
        <w:t>n</w:t>
      </w:r>
      <w:r>
        <w:t>ment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t>r</w:t>
      </w:r>
      <w:r>
        <w:rPr>
          <w:spacing w:val="-3"/>
        </w:rPr>
        <w:t>i</w:t>
      </w:r>
      <w:r>
        <w:t>ma</w:t>
      </w:r>
      <w:r>
        <w:rPr>
          <w:spacing w:val="-3"/>
        </w:rPr>
        <w:t>r</w:t>
      </w:r>
      <w:r>
        <w:t>y I</w:t>
      </w:r>
      <w:r>
        <w:rPr>
          <w:spacing w:val="-4"/>
        </w:rPr>
        <w:t>n</w:t>
      </w:r>
      <w:r>
        <w:rPr>
          <w:spacing w:val="-1"/>
        </w:rPr>
        <w:t>du</w:t>
      </w:r>
      <w:r>
        <w:t>stries,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>a</w:t>
      </w:r>
      <w:r>
        <w:t>st</w:t>
      </w:r>
      <w:r>
        <w:rPr>
          <w:spacing w:val="-2"/>
        </w:rPr>
        <w:t xml:space="preserve"> </w:t>
      </w:r>
      <w:r>
        <w:t>Mel</w:t>
      </w:r>
      <w:r>
        <w:rPr>
          <w:spacing w:val="-3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731"/>
      </w:pPr>
      <w:r>
        <w:t>DE</w:t>
      </w:r>
      <w:r>
        <w:rPr>
          <w:spacing w:val="1"/>
        </w:rPr>
        <w:t>P</w:t>
      </w:r>
      <w:r>
        <w:t>I</w:t>
      </w:r>
      <w:r>
        <w:rPr>
          <w:spacing w:val="-3"/>
        </w:rPr>
        <w:t xml:space="preserve"> </w:t>
      </w:r>
      <w:r>
        <w:t>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3</w:t>
      </w:r>
      <w:r>
        <w:rPr>
          <w:spacing w:val="-2"/>
        </w:rPr>
        <w:t>e</w:t>
      </w:r>
      <w:r>
        <w:t>) S</w:t>
      </w:r>
      <w:r>
        <w:rPr>
          <w:spacing w:val="-2"/>
        </w:rPr>
        <w:t>p</w:t>
      </w:r>
      <w:r>
        <w:t>atial</w:t>
      </w:r>
      <w:r>
        <w:rPr>
          <w:spacing w:val="-1"/>
        </w:rPr>
        <w:t xml:space="preserve"> </w:t>
      </w:r>
      <w:r>
        <w:t>defi</w:t>
      </w:r>
      <w:r>
        <w:rPr>
          <w:spacing w:val="-2"/>
        </w:rPr>
        <w:t>n</w:t>
      </w:r>
      <w:r>
        <w:rPr>
          <w:spacing w:val="-3"/>
        </w:rPr>
        <w:t>i</w:t>
      </w:r>
      <w:r>
        <w:rPr>
          <w:spacing w:val="-2"/>
        </w:rPr>
        <w:t>t</w:t>
      </w:r>
      <w:r>
        <w:t>ion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ha</w:t>
      </w:r>
      <w:r>
        <w:rPr>
          <w:spacing w:val="-2"/>
        </w:rPr>
        <w:t>b</w:t>
      </w:r>
      <w:r>
        <w:t>itat</w:t>
      </w:r>
      <w:r>
        <w:rPr>
          <w:spacing w:val="3"/>
        </w:rPr>
        <w:t xml:space="preserve"> </w:t>
      </w:r>
      <w:r>
        <w:rPr>
          <w:spacing w:val="-3"/>
        </w:rPr>
        <w:t>f</w:t>
      </w:r>
      <w:r>
        <w:rPr>
          <w:spacing w:val="1"/>
        </w:rPr>
        <w:t>o</w:t>
      </w:r>
      <w:r>
        <w:t>r S</w:t>
      </w:r>
      <w:r>
        <w:rPr>
          <w:spacing w:val="-2"/>
        </w:rPr>
        <w:t>p</w:t>
      </w:r>
      <w:r>
        <w:t>i</w:t>
      </w:r>
      <w:r>
        <w:rPr>
          <w:spacing w:val="-2"/>
        </w:rPr>
        <w:t>n</w:t>
      </w:r>
      <w:r>
        <w:t>y</w:t>
      </w:r>
      <w:r>
        <w:rPr>
          <w:spacing w:val="-2"/>
        </w:rPr>
        <w:t xml:space="preserve"> </w:t>
      </w:r>
      <w:r>
        <w:t>Ri</w:t>
      </w:r>
      <w:r>
        <w:rPr>
          <w:spacing w:val="-2"/>
        </w:rPr>
        <w:t>c</w:t>
      </w:r>
      <w:r>
        <w:t>e</w:t>
      </w:r>
      <w:r>
        <w:rPr>
          <w:spacing w:val="-1"/>
        </w:rPr>
        <w:t>-</w:t>
      </w:r>
      <w:r>
        <w:t>flo</w:t>
      </w:r>
      <w:r>
        <w:rPr>
          <w:spacing w:val="-2"/>
        </w:rPr>
        <w:t>w</w:t>
      </w:r>
      <w:r>
        <w:t>er 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Mat</w:t>
      </w:r>
      <w:r>
        <w:rPr>
          <w:spacing w:val="-2"/>
        </w:rPr>
        <w:t>t</w:t>
      </w:r>
      <w:r>
        <w:t>ed F</w:t>
      </w:r>
      <w:r>
        <w:rPr>
          <w:spacing w:val="-1"/>
        </w:rPr>
        <w:t>l</w:t>
      </w:r>
      <w:r>
        <w:t>a</w:t>
      </w:r>
      <w:r>
        <w:rPr>
          <w:spacing w:val="1"/>
        </w:rPr>
        <w:t>x</w:t>
      </w:r>
      <w:r>
        <w:rPr>
          <w:spacing w:val="-1"/>
        </w:rPr>
        <w:t>-</w:t>
      </w:r>
      <w:r>
        <w:t>l</w:t>
      </w:r>
      <w:r>
        <w:rPr>
          <w:spacing w:val="-3"/>
        </w:rPr>
        <w:t>i</w:t>
      </w:r>
      <w:r>
        <w:t>ly</w:t>
      </w:r>
      <w:r>
        <w:rPr>
          <w:spacing w:val="1"/>
        </w:rPr>
        <w:t xml:space="preserve"> </w:t>
      </w:r>
      <w:r>
        <w:t>ac</w:t>
      </w:r>
      <w:r>
        <w:rPr>
          <w:spacing w:val="-3"/>
        </w:rPr>
        <w:t>r</w:t>
      </w:r>
      <w:r>
        <w:rPr>
          <w:spacing w:val="1"/>
        </w:rPr>
        <w:t>o</w:t>
      </w:r>
      <w:r>
        <w:t>ss</w:t>
      </w:r>
      <w:r>
        <w:rPr>
          <w:spacing w:val="-1"/>
        </w:rPr>
        <w:t xml:space="preserve"> </w:t>
      </w:r>
      <w:r>
        <w:t>the V</w:t>
      </w:r>
      <w:r>
        <w:rPr>
          <w:spacing w:val="-1"/>
        </w:rPr>
        <w:t>i</w:t>
      </w:r>
      <w:r>
        <w:t>ct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3"/>
        </w:rPr>
        <w:t>V</w:t>
      </w:r>
      <w:r>
        <w:rPr>
          <w:spacing w:val="1"/>
        </w:rPr>
        <w:t>o</w:t>
      </w:r>
      <w:r>
        <w:t>lca</w:t>
      </w:r>
      <w:r>
        <w:rPr>
          <w:spacing w:val="-2"/>
        </w:rPr>
        <w:t>n</w:t>
      </w:r>
      <w:r>
        <w:t>ic</w:t>
      </w:r>
      <w:r>
        <w:rPr>
          <w:spacing w:val="-3"/>
        </w:rPr>
        <w:t xml:space="preserve"> </w:t>
      </w:r>
      <w:r>
        <w:rPr>
          <w:spacing w:val="1"/>
        </w:rPr>
        <w:t>P</w:t>
      </w:r>
      <w:r>
        <w:t>la</w:t>
      </w:r>
      <w:r>
        <w:rPr>
          <w:spacing w:val="-1"/>
        </w:rPr>
        <w:t>i</w:t>
      </w:r>
      <w:r>
        <w:t xml:space="preserve">n </w:t>
      </w:r>
      <w:r>
        <w:rPr>
          <w:spacing w:val="-1"/>
        </w:rPr>
        <w:t>b</w:t>
      </w:r>
      <w:r>
        <w:rPr>
          <w:spacing w:val="-3"/>
        </w:rPr>
        <w:t>i</w:t>
      </w:r>
      <w:r>
        <w:rPr>
          <w:spacing w:val="-2"/>
        </w:rPr>
        <w:t>o</w:t>
      </w:r>
      <w:r>
        <w:t>reg</w:t>
      </w:r>
      <w:r>
        <w:rPr>
          <w:spacing w:val="-1"/>
        </w:rPr>
        <w:t>i</w:t>
      </w:r>
      <w:r>
        <w:rPr>
          <w:spacing w:val="1"/>
        </w:rPr>
        <w:t>o</w:t>
      </w:r>
      <w:r>
        <w:t>n,</w:t>
      </w:r>
      <w:r>
        <w:rPr>
          <w:spacing w:val="-2"/>
        </w:rPr>
        <w:t xml:space="preserve"> </w:t>
      </w:r>
      <w:r>
        <w:t>Dep</w:t>
      </w:r>
      <w:r>
        <w:rPr>
          <w:spacing w:val="-1"/>
        </w:rPr>
        <w:t>a</w:t>
      </w:r>
      <w:r>
        <w:t>r</w:t>
      </w:r>
      <w:r>
        <w:rPr>
          <w:spacing w:val="-3"/>
        </w:rPr>
        <w:t>t</w:t>
      </w:r>
      <w:r>
        <w:rPr>
          <w:spacing w:val="-2"/>
        </w:rPr>
        <w:t>m</w:t>
      </w:r>
      <w:r>
        <w:t>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 E</w:t>
      </w:r>
      <w:r>
        <w:rPr>
          <w:spacing w:val="-3"/>
        </w:rPr>
        <w:t>n</w:t>
      </w:r>
      <w:r>
        <w:t>v</w:t>
      </w:r>
      <w:r>
        <w:rPr>
          <w:spacing w:val="-3"/>
        </w:rPr>
        <w:t>i</w:t>
      </w:r>
      <w:r>
        <w:t>ro</w:t>
      </w:r>
      <w:r>
        <w:rPr>
          <w:spacing w:val="-1"/>
        </w:rPr>
        <w:t>n</w:t>
      </w:r>
      <w:r>
        <w:rPr>
          <w:spacing w:val="-2"/>
        </w:rPr>
        <w:t>m</w:t>
      </w:r>
      <w:r>
        <w:t>ent and</w:t>
      </w:r>
      <w:r>
        <w:rPr>
          <w:spacing w:val="-3"/>
        </w:rPr>
        <w:t xml:space="preserve"> </w:t>
      </w:r>
      <w:r>
        <w:t>Pr</w:t>
      </w:r>
      <w:r>
        <w:rPr>
          <w:spacing w:val="-3"/>
        </w:rPr>
        <w:t>i</w:t>
      </w:r>
      <w:r>
        <w:t>mary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>n</w:t>
      </w:r>
      <w:r>
        <w:rPr>
          <w:spacing w:val="-1"/>
        </w:rPr>
        <w:t>du</w:t>
      </w:r>
      <w:r>
        <w:rPr>
          <w:spacing w:val="-3"/>
        </w:rPr>
        <w:t>s</w:t>
      </w:r>
      <w:r>
        <w:t>tries,</w:t>
      </w:r>
      <w:r>
        <w:rPr>
          <w:spacing w:val="1"/>
        </w:rPr>
        <w:t xml:space="preserve"> </w:t>
      </w:r>
      <w:r>
        <w:rPr>
          <w:spacing w:val="-3"/>
        </w:rPr>
        <w:t>E</w:t>
      </w:r>
      <w:r>
        <w:t>ast Mel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4"/>
        </w:rPr>
        <w:t>n</w:t>
      </w:r>
      <w:r>
        <w:t>e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390"/>
      </w:pPr>
      <w:r>
        <w:t xml:space="preserve">DSE </w:t>
      </w:r>
      <w:r>
        <w:rPr>
          <w:spacing w:val="-3"/>
        </w:rPr>
        <w:t>(</w:t>
      </w:r>
      <w:r>
        <w:t>2</w:t>
      </w:r>
      <w:r>
        <w:rPr>
          <w:spacing w:val="-2"/>
        </w:rPr>
        <w:t>0</w:t>
      </w:r>
      <w:r>
        <w:t>1</w:t>
      </w:r>
      <w:r>
        <w:rPr>
          <w:spacing w:val="-2"/>
        </w:rPr>
        <w:t>3</w:t>
      </w:r>
      <w:r>
        <w:t>) A</w:t>
      </w:r>
      <w:r>
        <w:rPr>
          <w:spacing w:val="-2"/>
        </w:rPr>
        <w:t>d</w:t>
      </w:r>
      <w:r>
        <w:t>vi</w:t>
      </w:r>
      <w:r>
        <w:rPr>
          <w:spacing w:val="-3"/>
        </w:rPr>
        <w:t>s</w:t>
      </w:r>
      <w:r>
        <w:rPr>
          <w:spacing w:val="1"/>
        </w:rPr>
        <w:t>o</w:t>
      </w:r>
      <w:r>
        <w:rPr>
          <w:spacing w:val="-3"/>
        </w:rPr>
        <w:t>r</w:t>
      </w:r>
      <w:r>
        <w:t xml:space="preserve">y </w:t>
      </w:r>
      <w:r>
        <w:rPr>
          <w:spacing w:val="1"/>
        </w:rPr>
        <w:t>L</w:t>
      </w:r>
      <w:r>
        <w:t>i</w:t>
      </w:r>
      <w:r>
        <w:rPr>
          <w:spacing w:val="-3"/>
        </w:rPr>
        <w:t>s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Threate</w:t>
      </w:r>
      <w:r>
        <w:rPr>
          <w:spacing w:val="-3"/>
        </w:rPr>
        <w:t>n</w:t>
      </w:r>
      <w:r>
        <w:t>ed</w:t>
      </w:r>
      <w:r>
        <w:rPr>
          <w:spacing w:val="2"/>
        </w:rPr>
        <w:t xml:space="preserve"> </w:t>
      </w:r>
      <w:r>
        <w:t>Ver</w:t>
      </w:r>
      <w:r>
        <w:rPr>
          <w:spacing w:val="-3"/>
        </w:rPr>
        <w:t>t</w:t>
      </w:r>
      <w:r>
        <w:t>ebr</w:t>
      </w:r>
      <w:r>
        <w:rPr>
          <w:spacing w:val="-1"/>
        </w:rPr>
        <w:t>a</w:t>
      </w:r>
      <w:r>
        <w:t>te</w:t>
      </w:r>
      <w:r>
        <w:rPr>
          <w:spacing w:val="-1"/>
        </w:rPr>
        <w:t xml:space="preserve"> </w:t>
      </w:r>
      <w:r>
        <w:t>F</w:t>
      </w:r>
      <w:r>
        <w:rPr>
          <w:spacing w:val="-1"/>
        </w:rPr>
        <w:t>a</w:t>
      </w:r>
      <w:r>
        <w:rPr>
          <w:spacing w:val="-4"/>
        </w:rPr>
        <w:t>u</w:t>
      </w:r>
      <w:r>
        <w:rPr>
          <w:spacing w:val="-1"/>
        </w:rPr>
        <w:t>n</w:t>
      </w:r>
      <w:r>
        <w:t>a in</w:t>
      </w:r>
      <w:r>
        <w:rPr>
          <w:spacing w:val="-1"/>
        </w:rPr>
        <w:t xml:space="preserve"> </w:t>
      </w:r>
      <w:r>
        <w:t>Vict</w:t>
      </w:r>
      <w:r>
        <w:rPr>
          <w:spacing w:val="1"/>
        </w:rPr>
        <w:t>o</w:t>
      </w:r>
      <w:r>
        <w:t>ri</w:t>
      </w:r>
      <w:r>
        <w:rPr>
          <w:spacing w:val="-4"/>
        </w:rPr>
        <w:t>a</w:t>
      </w:r>
      <w:r>
        <w:t xml:space="preserve">, </w:t>
      </w:r>
      <w:r>
        <w:rPr>
          <w:spacing w:val="-1"/>
        </w:rPr>
        <w:t>D</w:t>
      </w:r>
      <w:r>
        <w:t>epa</w:t>
      </w:r>
      <w:r>
        <w:rPr>
          <w:spacing w:val="-1"/>
        </w:rPr>
        <w:t>r</w:t>
      </w:r>
      <w:r>
        <w:rPr>
          <w:spacing w:val="-2"/>
        </w:rPr>
        <w:t>t</w:t>
      </w:r>
      <w:r>
        <w:t>ment</w:t>
      </w:r>
      <w:r>
        <w:rPr>
          <w:spacing w:val="-4"/>
        </w:rPr>
        <w:t xml:space="preserve"> </w:t>
      </w:r>
      <w:r>
        <w:rPr>
          <w:spacing w:val="1"/>
        </w:rPr>
        <w:t>o</w:t>
      </w:r>
      <w:r>
        <w:t>f E</w:t>
      </w:r>
      <w:r>
        <w:rPr>
          <w:spacing w:val="-3"/>
        </w:rPr>
        <w:t>n</w:t>
      </w:r>
      <w:r>
        <w:t>viro</w:t>
      </w:r>
      <w:r>
        <w:rPr>
          <w:spacing w:val="-3"/>
        </w:rPr>
        <w:t>n</w:t>
      </w:r>
      <w:r>
        <w:t>ment a</w:t>
      </w:r>
      <w:r>
        <w:rPr>
          <w:spacing w:val="-1"/>
        </w:rPr>
        <w:t>n</w:t>
      </w:r>
      <w:r>
        <w:t>d</w:t>
      </w:r>
      <w:r>
        <w:rPr>
          <w:spacing w:val="-1"/>
        </w:rPr>
        <w:t xml:space="preserve"> </w:t>
      </w:r>
      <w:r>
        <w:t>S</w:t>
      </w:r>
      <w:r>
        <w:rPr>
          <w:spacing w:val="-1"/>
        </w:rPr>
        <w:t>u</w:t>
      </w:r>
      <w:r>
        <w:t>stai</w:t>
      </w:r>
      <w:r>
        <w:rPr>
          <w:spacing w:val="-1"/>
        </w:rPr>
        <w:t>n</w:t>
      </w:r>
      <w:r>
        <w:t>a</w:t>
      </w:r>
      <w:r>
        <w:rPr>
          <w:spacing w:val="-1"/>
        </w:rPr>
        <w:t>b</w:t>
      </w:r>
      <w:r>
        <w:t>i</w:t>
      </w:r>
      <w:r>
        <w:rPr>
          <w:spacing w:val="-1"/>
        </w:rPr>
        <w:t>l</w:t>
      </w:r>
      <w:r>
        <w:t>ity, E</w:t>
      </w:r>
      <w:r>
        <w:rPr>
          <w:spacing w:val="-3"/>
        </w:rPr>
        <w:t>a</w:t>
      </w:r>
      <w:r>
        <w:t>st</w:t>
      </w:r>
      <w:r>
        <w:rPr>
          <w:spacing w:val="-2"/>
        </w:rPr>
        <w:t xml:space="preserve"> </w:t>
      </w:r>
      <w:r>
        <w:t>Me</w:t>
      </w:r>
      <w:r>
        <w:rPr>
          <w:spacing w:val="-3"/>
        </w:rPr>
        <w:t>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65"/>
      </w:pPr>
      <w:r>
        <w:t xml:space="preserve">DSE </w:t>
      </w:r>
      <w:r>
        <w:rPr>
          <w:spacing w:val="-2"/>
        </w:rPr>
        <w:t>(</w:t>
      </w:r>
      <w:r>
        <w:t>2</w:t>
      </w:r>
      <w:r>
        <w:rPr>
          <w:spacing w:val="-2"/>
        </w:rPr>
        <w:t>0</w:t>
      </w:r>
      <w:r>
        <w:t>0</w:t>
      </w:r>
      <w:r>
        <w:rPr>
          <w:spacing w:val="-2"/>
        </w:rPr>
        <w:t>9</w:t>
      </w:r>
      <w:r>
        <w:t xml:space="preserve">) </w:t>
      </w:r>
      <w:r>
        <w:rPr>
          <w:spacing w:val="-2"/>
        </w:rPr>
        <w:t>D</w:t>
      </w:r>
      <w:r>
        <w:t>eli</w:t>
      </w:r>
      <w:r>
        <w:rPr>
          <w:spacing w:val="-2"/>
        </w:rPr>
        <w:t>v</w:t>
      </w:r>
      <w:r>
        <w:t>eri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M</w:t>
      </w:r>
      <w:r>
        <w:t>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e’s</w:t>
      </w:r>
      <w:r>
        <w:rPr>
          <w:spacing w:val="1"/>
        </w:rPr>
        <w:t xml:space="preserve"> </w:t>
      </w:r>
      <w:r>
        <w:rPr>
          <w:spacing w:val="-4"/>
        </w:rPr>
        <w:t>N</w:t>
      </w:r>
      <w:r>
        <w:t>ew</w:t>
      </w:r>
      <w:r>
        <w:rPr>
          <w:spacing w:val="-2"/>
        </w:rPr>
        <w:t>e</w:t>
      </w:r>
      <w:r>
        <w:t>st</w:t>
      </w:r>
      <w:r>
        <w:rPr>
          <w:spacing w:val="1"/>
        </w:rPr>
        <w:t xml:space="preserve"> </w:t>
      </w:r>
      <w:r>
        <w:t>S</w:t>
      </w:r>
      <w:r>
        <w:rPr>
          <w:spacing w:val="-2"/>
        </w:rPr>
        <w:t>u</w:t>
      </w:r>
      <w:r>
        <w:t>stai</w:t>
      </w:r>
      <w:r>
        <w:rPr>
          <w:spacing w:val="-1"/>
        </w:rPr>
        <w:t>n</w:t>
      </w:r>
      <w:r>
        <w:t>a</w:t>
      </w:r>
      <w:r>
        <w:rPr>
          <w:spacing w:val="-1"/>
        </w:rPr>
        <w:t>b</w:t>
      </w:r>
      <w:r>
        <w:rPr>
          <w:spacing w:val="-3"/>
        </w:rPr>
        <w:t>l</w:t>
      </w:r>
      <w:r>
        <w:t>e C</w:t>
      </w:r>
      <w:r>
        <w:rPr>
          <w:spacing w:val="-2"/>
        </w:rPr>
        <w:t>om</w:t>
      </w:r>
      <w:r>
        <w:t>m</w:t>
      </w:r>
      <w:r>
        <w:rPr>
          <w:spacing w:val="-1"/>
        </w:rPr>
        <w:t>un</w:t>
      </w:r>
      <w:r>
        <w:t>itie</w:t>
      </w:r>
      <w:r>
        <w:rPr>
          <w:spacing w:val="-3"/>
        </w:rPr>
        <w:t>s</w:t>
      </w:r>
      <w:r>
        <w:t>,</w:t>
      </w:r>
      <w:r>
        <w:rPr>
          <w:spacing w:val="3"/>
        </w:rPr>
        <w:t xml:space="preserve"> </w:t>
      </w:r>
      <w:r>
        <w:t>Stra</w:t>
      </w:r>
      <w:r>
        <w:rPr>
          <w:spacing w:val="-3"/>
        </w:rPr>
        <w:t>t</w:t>
      </w:r>
      <w:r>
        <w:t>eg</w:t>
      </w:r>
      <w:r>
        <w:rPr>
          <w:spacing w:val="-1"/>
        </w:rPr>
        <w:t>i</w:t>
      </w:r>
      <w:r>
        <w:t xml:space="preserve">c </w:t>
      </w:r>
      <w:r>
        <w:rPr>
          <w:spacing w:val="-3"/>
        </w:rPr>
        <w:t>I</w:t>
      </w:r>
      <w:r>
        <w:t>m</w:t>
      </w:r>
      <w:r>
        <w:rPr>
          <w:spacing w:val="-1"/>
        </w:rPr>
        <w:t>p</w:t>
      </w:r>
      <w:r>
        <w:t xml:space="preserve">act </w:t>
      </w:r>
      <w:r>
        <w:rPr>
          <w:spacing w:val="-3"/>
        </w:rPr>
        <w:t>A</w:t>
      </w:r>
      <w:r>
        <w:t>sses</w:t>
      </w:r>
      <w:r>
        <w:rPr>
          <w:spacing w:val="-2"/>
        </w:rPr>
        <w:t>sm</w:t>
      </w:r>
      <w:r>
        <w:t>ent Report.</w:t>
      </w:r>
      <w:r>
        <w:rPr>
          <w:spacing w:val="-3"/>
        </w:rPr>
        <w:t xml:space="preserve"> </w:t>
      </w:r>
      <w:r>
        <w:rPr>
          <w:spacing w:val="-1"/>
        </w:rPr>
        <w:t>D</w:t>
      </w:r>
      <w:r>
        <w:t>epa</w:t>
      </w:r>
      <w:r>
        <w:rPr>
          <w:spacing w:val="-1"/>
        </w:rPr>
        <w:t>r</w:t>
      </w:r>
      <w:r>
        <w:rPr>
          <w:spacing w:val="-2"/>
        </w:rPr>
        <w:t>t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En</w:t>
      </w:r>
      <w:r>
        <w:rPr>
          <w:spacing w:val="-2"/>
        </w:rPr>
        <w:t>v</w:t>
      </w:r>
      <w:r>
        <w:t>iron</w:t>
      </w:r>
      <w:r>
        <w:rPr>
          <w:spacing w:val="-2"/>
        </w:rPr>
        <w:t>m</w:t>
      </w:r>
      <w:r>
        <w:t>ent and</w:t>
      </w:r>
      <w:r>
        <w:rPr>
          <w:spacing w:val="-1"/>
        </w:rPr>
        <w:t xml:space="preserve"> </w:t>
      </w:r>
      <w:r>
        <w:t>S</w:t>
      </w:r>
      <w:r>
        <w:rPr>
          <w:spacing w:val="-1"/>
        </w:rPr>
        <w:t>u</w:t>
      </w:r>
      <w:r>
        <w:t>stai</w:t>
      </w:r>
      <w:r>
        <w:rPr>
          <w:spacing w:val="-1"/>
        </w:rPr>
        <w:t>n</w:t>
      </w:r>
      <w:r>
        <w:t>a</w:t>
      </w:r>
      <w:r>
        <w:rPr>
          <w:spacing w:val="-1"/>
        </w:rPr>
        <w:t>b</w:t>
      </w:r>
      <w:r>
        <w:t>i</w:t>
      </w:r>
      <w:r>
        <w:rPr>
          <w:spacing w:val="-1"/>
        </w:rPr>
        <w:t>l</w:t>
      </w:r>
      <w:r>
        <w:t>i</w:t>
      </w:r>
      <w:r>
        <w:rPr>
          <w:spacing w:val="-3"/>
        </w:rPr>
        <w:t>t</w:t>
      </w:r>
      <w:r>
        <w:t>y, Ea</w:t>
      </w:r>
      <w:r>
        <w:rPr>
          <w:spacing w:val="-3"/>
        </w:rPr>
        <w:t>s</w:t>
      </w:r>
      <w:r>
        <w:t>t</w:t>
      </w:r>
      <w:r>
        <w:rPr>
          <w:spacing w:val="-2"/>
        </w:rPr>
        <w:t xml:space="preserve"> </w:t>
      </w:r>
      <w:r>
        <w:t>Mel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4"/>
        </w:rPr>
        <w:t>n</w:t>
      </w:r>
      <w:r>
        <w:t>e</w:t>
      </w:r>
    </w:p>
    <w:p w:rsidR="005366D3" w:rsidRDefault="005366D3">
      <w:pPr>
        <w:kinsoku w:val="0"/>
        <w:overflowPunct w:val="0"/>
        <w:spacing w:before="9" w:line="100" w:lineRule="exact"/>
        <w:rPr>
          <w:sz w:val="10"/>
          <w:szCs w:val="10"/>
        </w:rPr>
      </w:pPr>
    </w:p>
    <w:p w:rsidR="005366D3" w:rsidRDefault="005366D3">
      <w:pPr>
        <w:pStyle w:val="BodyText"/>
        <w:kinsoku w:val="0"/>
        <w:overflowPunct w:val="0"/>
        <w:spacing w:line="266" w:lineRule="exact"/>
        <w:ind w:right="301"/>
      </w:pPr>
      <w:r>
        <w:t xml:space="preserve">DSE, </w:t>
      </w:r>
      <w:r>
        <w:rPr>
          <w:spacing w:val="-3"/>
        </w:rPr>
        <w:t>(</w:t>
      </w:r>
      <w:r>
        <w:t>2</w:t>
      </w:r>
      <w:r>
        <w:rPr>
          <w:spacing w:val="-2"/>
        </w:rPr>
        <w:t>0</w:t>
      </w:r>
      <w:r>
        <w:t>0</w:t>
      </w:r>
      <w:r>
        <w:rPr>
          <w:spacing w:val="-2"/>
        </w:rPr>
        <w:t>5</w:t>
      </w:r>
      <w:r>
        <w:t>) A</w:t>
      </w:r>
      <w:r>
        <w:rPr>
          <w:spacing w:val="-2"/>
        </w:rPr>
        <w:t>d</w:t>
      </w:r>
      <w:r>
        <w:t>vi</w:t>
      </w:r>
      <w:r>
        <w:rPr>
          <w:spacing w:val="-3"/>
        </w:rPr>
        <w:t>s</w:t>
      </w:r>
      <w:r>
        <w:rPr>
          <w:spacing w:val="1"/>
        </w:rPr>
        <w:t>o</w:t>
      </w:r>
      <w:r>
        <w:rPr>
          <w:spacing w:val="-3"/>
        </w:rPr>
        <w:t>r</w:t>
      </w:r>
      <w:r>
        <w:t xml:space="preserve">y </w:t>
      </w:r>
      <w:r>
        <w:rPr>
          <w:spacing w:val="1"/>
        </w:rPr>
        <w:t>L</w:t>
      </w:r>
      <w:r>
        <w:t>i</w:t>
      </w:r>
      <w:r>
        <w:rPr>
          <w:spacing w:val="-3"/>
        </w:rPr>
        <w:t>s</w:t>
      </w:r>
      <w:r>
        <w:t>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3"/>
        </w:rPr>
        <w:t xml:space="preserve"> </w:t>
      </w:r>
      <w:r>
        <w:t>Rare</w:t>
      </w:r>
      <w:r>
        <w:rPr>
          <w:spacing w:val="-1"/>
        </w:rPr>
        <w:t xml:space="preserve"> </w:t>
      </w:r>
      <w:r>
        <w:rPr>
          <w:spacing w:val="1"/>
        </w:rPr>
        <w:t>o</w:t>
      </w:r>
      <w:r>
        <w:t>r</w:t>
      </w:r>
      <w:r>
        <w:rPr>
          <w:spacing w:val="-2"/>
        </w:rPr>
        <w:t xml:space="preserve"> </w:t>
      </w:r>
      <w:r>
        <w:t>Threa</w:t>
      </w:r>
      <w:r>
        <w:rPr>
          <w:spacing w:val="-3"/>
        </w:rPr>
        <w:t>t</w:t>
      </w:r>
      <w:r>
        <w:t>ened</w:t>
      </w:r>
      <w:r>
        <w:rPr>
          <w:spacing w:val="-3"/>
        </w:rPr>
        <w:t xml:space="preserve"> </w:t>
      </w:r>
      <w:r>
        <w:t>Pla</w:t>
      </w:r>
      <w:r>
        <w:rPr>
          <w:spacing w:val="-2"/>
        </w:rPr>
        <w:t>n</w:t>
      </w:r>
      <w:r>
        <w:t>ts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Vict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,</w:t>
      </w:r>
      <w:r>
        <w:rPr>
          <w:spacing w:val="-3"/>
        </w:rPr>
        <w:t xml:space="preserve"> </w:t>
      </w:r>
      <w:r>
        <w:rPr>
          <w:spacing w:val="-1"/>
        </w:rPr>
        <w:t>D</w:t>
      </w:r>
      <w:r>
        <w:t>epa</w:t>
      </w:r>
      <w:r>
        <w:rPr>
          <w:spacing w:val="-1"/>
        </w:rPr>
        <w:t>r</w:t>
      </w:r>
      <w:r>
        <w:rPr>
          <w:spacing w:val="-2"/>
        </w:rPr>
        <w:t>t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Enviro</w:t>
      </w:r>
      <w:r>
        <w:rPr>
          <w:spacing w:val="-4"/>
        </w:rPr>
        <w:t>n</w:t>
      </w:r>
      <w:r>
        <w:t>ment</w:t>
      </w:r>
      <w:r>
        <w:rPr>
          <w:spacing w:val="-2"/>
        </w:rPr>
        <w:t xml:space="preserve"> </w:t>
      </w:r>
      <w:r>
        <w:t>and S</w:t>
      </w:r>
      <w:r>
        <w:rPr>
          <w:spacing w:val="-2"/>
        </w:rPr>
        <w:t>u</w:t>
      </w:r>
      <w:r>
        <w:t>stai</w:t>
      </w:r>
      <w:r>
        <w:rPr>
          <w:spacing w:val="-1"/>
        </w:rPr>
        <w:t>n</w:t>
      </w:r>
      <w:r>
        <w:t>a</w:t>
      </w:r>
      <w:r>
        <w:rPr>
          <w:spacing w:val="-1"/>
        </w:rPr>
        <w:t>b</w:t>
      </w:r>
      <w:r>
        <w:t>i</w:t>
      </w:r>
      <w:r>
        <w:rPr>
          <w:spacing w:val="-1"/>
        </w:rPr>
        <w:t>l</w:t>
      </w:r>
      <w:r>
        <w:t>ity, E</w:t>
      </w:r>
      <w:r>
        <w:rPr>
          <w:spacing w:val="-3"/>
        </w:rPr>
        <w:t>a</w:t>
      </w:r>
      <w:r>
        <w:t>st</w:t>
      </w:r>
      <w:r>
        <w:rPr>
          <w:spacing w:val="-2"/>
        </w:rPr>
        <w:t xml:space="preserve"> </w:t>
      </w:r>
      <w:r>
        <w:t>Mel</w:t>
      </w:r>
      <w:r>
        <w:rPr>
          <w:spacing w:val="-3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</w:p>
    <w:p w:rsidR="005366D3" w:rsidRDefault="005366D3">
      <w:pPr>
        <w:kinsoku w:val="0"/>
        <w:overflowPunct w:val="0"/>
        <w:spacing w:before="10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G</w:t>
      </w:r>
      <w:r>
        <w:rPr>
          <w:spacing w:val="-1"/>
        </w:rPr>
        <w:t>A</w:t>
      </w:r>
      <w:r>
        <w:t>A 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3</w:t>
      </w:r>
      <w:r>
        <w:rPr>
          <w:spacing w:val="-1"/>
        </w:rPr>
        <w:t>a</w:t>
      </w:r>
      <w:r>
        <w:t>) G</w:t>
      </w:r>
      <w:r>
        <w:rPr>
          <w:spacing w:val="-3"/>
        </w:rPr>
        <w:t>r</w:t>
      </w:r>
      <w:r>
        <w:rPr>
          <w:spacing w:val="-2"/>
        </w:rPr>
        <w:t>o</w:t>
      </w:r>
      <w:r>
        <w:t>wth</w:t>
      </w:r>
      <w:r>
        <w:rPr>
          <w:spacing w:val="-1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o</w:t>
      </w:r>
      <w:r>
        <w:t>rr</w:t>
      </w:r>
      <w:r>
        <w:rPr>
          <w:spacing w:val="-4"/>
        </w:rPr>
        <w:t>i</w:t>
      </w:r>
      <w:r>
        <w:rPr>
          <w:spacing w:val="-1"/>
        </w:rPr>
        <w:t>d</w:t>
      </w:r>
      <w:r>
        <w:rPr>
          <w:spacing w:val="1"/>
        </w:rPr>
        <w:t>o</w:t>
      </w:r>
      <w:r>
        <w:t xml:space="preserve">r </w:t>
      </w:r>
      <w:r>
        <w:rPr>
          <w:spacing w:val="2"/>
        </w:rPr>
        <w:t>P</w:t>
      </w:r>
      <w:r>
        <w:t>la</w:t>
      </w:r>
      <w:r>
        <w:rPr>
          <w:spacing w:val="-2"/>
        </w:rPr>
        <w:t>n</w:t>
      </w:r>
      <w:r>
        <w:rPr>
          <w:spacing w:val="-3"/>
        </w:rPr>
        <w:t>s</w:t>
      </w:r>
      <w:r>
        <w:t>, G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2"/>
        </w:rPr>
        <w:t>w</w:t>
      </w:r>
      <w:r>
        <w:t>th A</w:t>
      </w:r>
      <w:r>
        <w:rPr>
          <w:spacing w:val="-1"/>
        </w:rPr>
        <w:t>r</w:t>
      </w:r>
      <w:r>
        <w:t>eas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u</w:t>
      </w:r>
      <w:r>
        <w:t>thorit</w:t>
      </w:r>
      <w:r>
        <w:rPr>
          <w:spacing w:val="-2"/>
        </w:rPr>
        <w:t>y</w:t>
      </w:r>
      <w:r>
        <w:t xml:space="preserve">, </w:t>
      </w:r>
      <w:r>
        <w:rPr>
          <w:spacing w:val="-2"/>
        </w:rPr>
        <w:t>M</w:t>
      </w:r>
      <w:r>
        <w:t>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spacing w:line="341" w:lineRule="auto"/>
        <w:ind w:right="1260"/>
      </w:pPr>
      <w:r>
        <w:t>G</w:t>
      </w:r>
      <w:r>
        <w:rPr>
          <w:spacing w:val="-1"/>
        </w:rPr>
        <w:t>A</w:t>
      </w:r>
      <w:r>
        <w:t>A 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3</w:t>
      </w:r>
      <w:r>
        <w:rPr>
          <w:spacing w:val="-1"/>
        </w:rPr>
        <w:t>b</w:t>
      </w:r>
      <w:r>
        <w:t>) Ba</w:t>
      </w:r>
      <w:r>
        <w:rPr>
          <w:spacing w:val="-1"/>
        </w:rPr>
        <w:t>l</w:t>
      </w:r>
      <w:r>
        <w:t>lan</w:t>
      </w:r>
      <w:r>
        <w:rPr>
          <w:spacing w:val="-4"/>
        </w:rPr>
        <w:t xml:space="preserve"> </w:t>
      </w:r>
      <w:r>
        <w:t>R</w:t>
      </w:r>
      <w:r>
        <w:rPr>
          <w:spacing w:val="1"/>
        </w:rPr>
        <w:t>o</w:t>
      </w:r>
      <w:r>
        <w:t>ad</w:t>
      </w:r>
      <w:r>
        <w:rPr>
          <w:spacing w:val="-3"/>
        </w:rPr>
        <w:t xml:space="preserve"> </w:t>
      </w:r>
      <w:r>
        <w:rPr>
          <w:spacing w:val="-2"/>
        </w:rPr>
        <w:t>P</w:t>
      </w:r>
      <w:r>
        <w:t>reci</w:t>
      </w:r>
      <w:r>
        <w:rPr>
          <w:spacing w:val="-1"/>
        </w:rPr>
        <w:t>n</w:t>
      </w:r>
      <w:r>
        <w:t>ct</w:t>
      </w:r>
      <w:r>
        <w:rPr>
          <w:spacing w:val="1"/>
        </w:rPr>
        <w:t xml:space="preserve"> </w:t>
      </w:r>
      <w:r>
        <w:t>Str</w:t>
      </w:r>
      <w:r>
        <w:rPr>
          <w:spacing w:val="-4"/>
        </w:rPr>
        <w:t>u</w:t>
      </w:r>
      <w:r>
        <w:t>cture</w:t>
      </w:r>
      <w:r>
        <w:rPr>
          <w:spacing w:val="-2"/>
        </w:rPr>
        <w:t xml:space="preserve"> </w:t>
      </w:r>
      <w:r>
        <w:t>Pla</w:t>
      </w:r>
      <w:r>
        <w:rPr>
          <w:spacing w:val="-2"/>
        </w:rPr>
        <w:t>n</w:t>
      </w:r>
      <w:r>
        <w:t xml:space="preserve">, </w:t>
      </w:r>
      <w:r>
        <w:rPr>
          <w:spacing w:val="-2"/>
        </w:rPr>
        <w:t>G</w:t>
      </w:r>
      <w:r>
        <w:t>r</w:t>
      </w:r>
      <w:r>
        <w:rPr>
          <w:spacing w:val="-2"/>
        </w:rPr>
        <w:t>o</w:t>
      </w:r>
      <w:r>
        <w:t>wth</w:t>
      </w:r>
      <w:r>
        <w:rPr>
          <w:spacing w:val="-1"/>
        </w:rPr>
        <w:t xml:space="preserve"> </w:t>
      </w:r>
      <w:r>
        <w:t>Areas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u</w:t>
      </w:r>
      <w:r>
        <w:t>thor</w:t>
      </w:r>
      <w:r>
        <w:rPr>
          <w:spacing w:val="-3"/>
        </w:rPr>
        <w:t>i</w:t>
      </w:r>
      <w:r>
        <w:t>ty,</w:t>
      </w:r>
      <w:r>
        <w:rPr>
          <w:spacing w:val="-3"/>
        </w:rPr>
        <w:t xml:space="preserve"> </w:t>
      </w:r>
      <w:r>
        <w:rPr>
          <w:spacing w:val="-2"/>
        </w:rPr>
        <w:t>M</w:t>
      </w:r>
      <w:r>
        <w:t>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 G</w:t>
      </w:r>
      <w:r>
        <w:rPr>
          <w:spacing w:val="-1"/>
        </w:rPr>
        <w:t>A</w:t>
      </w:r>
      <w:r>
        <w:t>A 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3c)</w:t>
      </w:r>
      <w:r>
        <w:rPr>
          <w:spacing w:val="-2"/>
        </w:rPr>
        <w:t xml:space="preserve"> </w:t>
      </w:r>
      <w:r>
        <w:t>Ri</w:t>
      </w:r>
      <w:r>
        <w:rPr>
          <w:spacing w:val="-2"/>
        </w:rPr>
        <w:t>v</w:t>
      </w:r>
      <w:r>
        <w:t>erd</w:t>
      </w:r>
      <w:r>
        <w:rPr>
          <w:spacing w:val="-1"/>
        </w:rPr>
        <w:t>a</w:t>
      </w:r>
      <w:r>
        <w:t>le</w:t>
      </w:r>
      <w:r>
        <w:rPr>
          <w:spacing w:val="-2"/>
        </w:rPr>
        <w:t xml:space="preserve"> </w:t>
      </w:r>
      <w:r>
        <w:t>Pre</w:t>
      </w:r>
      <w:r>
        <w:rPr>
          <w:spacing w:val="-2"/>
        </w:rPr>
        <w:t>c</w:t>
      </w:r>
      <w:r>
        <w:t>i</w:t>
      </w:r>
      <w:r>
        <w:rPr>
          <w:spacing w:val="-2"/>
        </w:rPr>
        <w:t>n</w:t>
      </w:r>
      <w:r>
        <w:t>ct</w:t>
      </w:r>
      <w:r>
        <w:rPr>
          <w:spacing w:val="1"/>
        </w:rPr>
        <w:t xml:space="preserve"> </w:t>
      </w:r>
      <w:r>
        <w:t>Str</w:t>
      </w:r>
      <w:r>
        <w:rPr>
          <w:spacing w:val="-2"/>
        </w:rPr>
        <w:t>u</w:t>
      </w:r>
      <w:r>
        <w:t>cture</w:t>
      </w:r>
      <w:r>
        <w:rPr>
          <w:spacing w:val="-2"/>
        </w:rPr>
        <w:t xml:space="preserve"> </w:t>
      </w:r>
      <w:r>
        <w:rPr>
          <w:spacing w:val="1"/>
        </w:rPr>
        <w:t>P</w:t>
      </w:r>
      <w:r>
        <w:t>la</w:t>
      </w:r>
      <w:r>
        <w:rPr>
          <w:spacing w:val="-2"/>
        </w:rPr>
        <w:t>n</w:t>
      </w:r>
      <w:r>
        <w:t>,</w:t>
      </w:r>
      <w:r>
        <w:rPr>
          <w:spacing w:val="-3"/>
        </w:rPr>
        <w:t xml:space="preserve"> </w:t>
      </w:r>
      <w:r>
        <w:t>G</w:t>
      </w:r>
      <w:r>
        <w:rPr>
          <w:spacing w:val="-3"/>
        </w:rPr>
        <w:t>r</w:t>
      </w:r>
      <w:r>
        <w:rPr>
          <w:spacing w:val="1"/>
        </w:rPr>
        <w:t>o</w:t>
      </w:r>
      <w:r>
        <w:t>wth</w:t>
      </w:r>
      <w:r>
        <w:rPr>
          <w:spacing w:val="-3"/>
        </w:rPr>
        <w:t xml:space="preserve"> </w:t>
      </w:r>
      <w:r>
        <w:t>Areas A</w:t>
      </w:r>
      <w:r>
        <w:rPr>
          <w:spacing w:val="-1"/>
        </w:rPr>
        <w:t>u</w:t>
      </w:r>
      <w:r>
        <w:t>t</w:t>
      </w:r>
      <w:r>
        <w:rPr>
          <w:spacing w:val="-3"/>
        </w:rPr>
        <w:t>h</w:t>
      </w:r>
      <w:r>
        <w:rPr>
          <w:spacing w:val="1"/>
        </w:rPr>
        <w:t>o</w:t>
      </w:r>
      <w:r>
        <w:t>ri</w:t>
      </w:r>
      <w:r>
        <w:rPr>
          <w:spacing w:val="-3"/>
        </w:rPr>
        <w:t>t</w:t>
      </w:r>
      <w:r>
        <w:t>y,</w:t>
      </w:r>
      <w:r>
        <w:rPr>
          <w:spacing w:val="-2"/>
        </w:rPr>
        <w:t xml:space="preserve"> </w:t>
      </w:r>
      <w:r>
        <w:t>Mel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4"/>
        </w:rPr>
        <w:t>n</w:t>
      </w:r>
      <w:r>
        <w:t>e G</w:t>
      </w:r>
      <w:r>
        <w:rPr>
          <w:spacing w:val="-1"/>
        </w:rPr>
        <w:t>A</w:t>
      </w:r>
      <w:r>
        <w:t>A 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2)</w:t>
      </w:r>
      <w:r>
        <w:rPr>
          <w:spacing w:val="-2"/>
        </w:rPr>
        <w:t xml:space="preserve"> </w:t>
      </w:r>
      <w:r>
        <w:t>Di</w:t>
      </w:r>
      <w:r>
        <w:rPr>
          <w:spacing w:val="-1"/>
        </w:rPr>
        <w:t>gg</w:t>
      </w:r>
      <w:r>
        <w:t>ers</w:t>
      </w:r>
      <w:r>
        <w:rPr>
          <w:spacing w:val="-2"/>
        </w:rPr>
        <w:t xml:space="preserve"> </w:t>
      </w:r>
      <w:r>
        <w:t>Rest</w:t>
      </w:r>
      <w:r>
        <w:rPr>
          <w:spacing w:val="-2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r</w:t>
      </w:r>
      <w:r>
        <w:t>ecinct Str</w:t>
      </w:r>
      <w:r>
        <w:rPr>
          <w:spacing w:val="-4"/>
        </w:rPr>
        <w:t>u</w:t>
      </w:r>
      <w:r>
        <w:t>cture</w:t>
      </w:r>
      <w:r>
        <w:rPr>
          <w:spacing w:val="-2"/>
        </w:rPr>
        <w:t xml:space="preserve"> </w:t>
      </w:r>
      <w:r>
        <w:t>Pla</w:t>
      </w:r>
      <w:r>
        <w:rPr>
          <w:spacing w:val="-2"/>
        </w:rPr>
        <w:t>n</w:t>
      </w:r>
      <w:r>
        <w:t>, G</w:t>
      </w:r>
      <w:r>
        <w:rPr>
          <w:spacing w:val="-3"/>
        </w:rPr>
        <w:t>r</w:t>
      </w:r>
      <w:r>
        <w:rPr>
          <w:spacing w:val="-1"/>
        </w:rPr>
        <w:t>o</w:t>
      </w:r>
      <w:r>
        <w:rPr>
          <w:spacing w:val="-2"/>
        </w:rPr>
        <w:t>w</w:t>
      </w:r>
      <w:r>
        <w:t>th A</w:t>
      </w:r>
      <w:r>
        <w:rPr>
          <w:spacing w:val="-1"/>
        </w:rPr>
        <w:t>r</w:t>
      </w:r>
      <w:r>
        <w:t>eas A</w:t>
      </w:r>
      <w:r>
        <w:rPr>
          <w:spacing w:val="-2"/>
        </w:rPr>
        <w:t>u</w:t>
      </w:r>
      <w:r>
        <w:t>t</w:t>
      </w:r>
      <w:r>
        <w:rPr>
          <w:spacing w:val="-3"/>
        </w:rPr>
        <w:t>h</w:t>
      </w:r>
      <w:r>
        <w:rPr>
          <w:spacing w:val="1"/>
        </w:rPr>
        <w:t>o</w:t>
      </w:r>
      <w:r>
        <w:t>ri</w:t>
      </w:r>
      <w:r>
        <w:rPr>
          <w:spacing w:val="-3"/>
        </w:rPr>
        <w:t>t</w:t>
      </w:r>
      <w:r>
        <w:t>y,</w:t>
      </w:r>
      <w:r>
        <w:rPr>
          <w:spacing w:val="-2"/>
        </w:rPr>
        <w:t xml:space="preserve"> </w:t>
      </w:r>
      <w:r>
        <w:t>Mel</w:t>
      </w:r>
      <w:r>
        <w:rPr>
          <w:spacing w:val="-3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 KBR</w:t>
      </w:r>
      <w:r>
        <w:rPr>
          <w:spacing w:val="1"/>
        </w:rPr>
        <w:t>/</w:t>
      </w:r>
      <w:r>
        <w:rPr>
          <w:spacing w:val="-3"/>
        </w:rPr>
        <w:t>A</w:t>
      </w:r>
      <w:r>
        <w:t>RUP</w:t>
      </w:r>
      <w:r>
        <w:rPr>
          <w:spacing w:val="-1"/>
        </w:rPr>
        <w:t xml:space="preserve"> </w:t>
      </w:r>
      <w:r>
        <w:t>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2)</w:t>
      </w:r>
      <w:r>
        <w:rPr>
          <w:spacing w:val="-2"/>
        </w:rPr>
        <w:t xml:space="preserve"> </w:t>
      </w:r>
      <w:r>
        <w:t>RRL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u</w:t>
      </w:r>
      <w:r>
        <w:t>t</w:t>
      </w:r>
      <w:r>
        <w:rPr>
          <w:spacing w:val="-3"/>
        </w:rPr>
        <w:t>h</w:t>
      </w:r>
      <w:r>
        <w:rPr>
          <w:spacing w:val="1"/>
        </w:rPr>
        <w:t>o</w:t>
      </w:r>
      <w:r>
        <w:t>rit</w:t>
      </w:r>
      <w:r>
        <w:rPr>
          <w:spacing w:val="-2"/>
        </w:rPr>
        <w:t>y</w:t>
      </w:r>
      <w:r>
        <w:t>, Se</w:t>
      </w:r>
      <w:r>
        <w:rPr>
          <w:spacing w:val="-2"/>
        </w:rPr>
        <w:t>c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2 E</w:t>
      </w:r>
      <w:r>
        <w:rPr>
          <w:spacing w:val="-4"/>
        </w:rPr>
        <w:t>n</w:t>
      </w:r>
      <w:r>
        <w:t>vi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n</w:t>
      </w:r>
      <w:r>
        <w:rPr>
          <w:spacing w:val="-2"/>
        </w:rPr>
        <w:t>me</w:t>
      </w:r>
      <w:r>
        <w:rPr>
          <w:spacing w:val="-1"/>
        </w:rPr>
        <w:t>n</w:t>
      </w:r>
      <w:r>
        <w:t>tal 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</w:t>
      </w:r>
      <w:r>
        <w:rPr>
          <w:spacing w:val="-3"/>
        </w:rPr>
        <w:t>n</w:t>
      </w:r>
      <w:r>
        <w:t>t</w:t>
      </w:r>
      <w:r>
        <w:rPr>
          <w:spacing w:val="-2"/>
        </w:rPr>
        <w:t xml:space="preserve"> </w:t>
      </w:r>
      <w:r>
        <w:t>Pla</w:t>
      </w:r>
      <w:r>
        <w:rPr>
          <w:spacing w:val="-2"/>
        </w:rPr>
        <w:t>n</w:t>
      </w:r>
      <w:r>
        <w:t>, R</w:t>
      </w:r>
      <w:r>
        <w:rPr>
          <w:spacing w:val="-2"/>
        </w:rPr>
        <w:t>e</w:t>
      </w:r>
      <w:r>
        <w:t>vis</w:t>
      </w:r>
      <w:r>
        <w:rPr>
          <w:spacing w:val="-1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0</w:t>
      </w:r>
    </w:p>
    <w:p w:rsidR="005366D3" w:rsidRDefault="005366D3">
      <w:pPr>
        <w:pStyle w:val="BodyText"/>
        <w:kinsoku w:val="0"/>
        <w:overflowPunct w:val="0"/>
      </w:pPr>
      <w:r>
        <w:t>MPA</w:t>
      </w:r>
      <w:r>
        <w:rPr>
          <w:spacing w:val="-3"/>
        </w:rPr>
        <w:t xml:space="preserve"> </w:t>
      </w:r>
      <w:r>
        <w:t>(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4) C</w:t>
      </w:r>
      <w:r>
        <w:rPr>
          <w:spacing w:val="-3"/>
        </w:rPr>
        <w:t>l</w:t>
      </w:r>
      <w:r>
        <w:t>y</w:t>
      </w:r>
      <w:r>
        <w:rPr>
          <w:spacing w:val="-1"/>
        </w:rPr>
        <w:t>d</w:t>
      </w:r>
      <w:r>
        <w:t>e</w:t>
      </w:r>
      <w:r>
        <w:rPr>
          <w:spacing w:val="-2"/>
        </w:rPr>
        <w:t xml:space="preserve"> </w:t>
      </w:r>
      <w:r>
        <w:t>Cre</w:t>
      </w:r>
      <w:r>
        <w:rPr>
          <w:spacing w:val="-2"/>
        </w:rPr>
        <w:t>e</w:t>
      </w:r>
      <w:r>
        <w:t>k</w:t>
      </w:r>
      <w:r>
        <w:rPr>
          <w:spacing w:val="-2"/>
        </w:rPr>
        <w:t xml:space="preserve"> </w:t>
      </w:r>
      <w:r>
        <w:t>P</w:t>
      </w:r>
      <w:r>
        <w:rPr>
          <w:spacing w:val="-3"/>
        </w:rPr>
        <w:t>r</w:t>
      </w:r>
      <w:r>
        <w:t>ecinct Str</w:t>
      </w:r>
      <w:r>
        <w:rPr>
          <w:spacing w:val="-4"/>
        </w:rPr>
        <w:t>u</w:t>
      </w:r>
      <w:r>
        <w:t>cture</w:t>
      </w:r>
      <w:r>
        <w:rPr>
          <w:spacing w:val="-2"/>
        </w:rPr>
        <w:t xml:space="preserve"> </w:t>
      </w:r>
      <w:r>
        <w:t>Pla</w:t>
      </w:r>
      <w:r>
        <w:rPr>
          <w:spacing w:val="-2"/>
        </w:rPr>
        <w:t>n</w:t>
      </w:r>
      <w:r>
        <w:t>,</w:t>
      </w:r>
      <w:r>
        <w:rPr>
          <w:spacing w:val="-2"/>
        </w:rPr>
        <w:t xml:space="preserve"> </w:t>
      </w:r>
      <w:r>
        <w:t>M</w:t>
      </w:r>
      <w:r>
        <w:rPr>
          <w:spacing w:val="-2"/>
        </w:rPr>
        <w:t>e</w:t>
      </w:r>
      <w:r>
        <w:t>t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p</w:t>
      </w:r>
      <w:r>
        <w:rPr>
          <w:spacing w:val="1"/>
        </w:rPr>
        <w:t>o</w:t>
      </w:r>
      <w:r>
        <w:t>l</w:t>
      </w:r>
      <w:r>
        <w:rPr>
          <w:spacing w:val="-1"/>
        </w:rPr>
        <w:t>i</w:t>
      </w:r>
      <w:r>
        <w:t>tan</w:t>
      </w:r>
      <w:r>
        <w:rPr>
          <w:spacing w:val="-3"/>
        </w:rPr>
        <w:t xml:space="preserve"> </w:t>
      </w:r>
      <w:r>
        <w:rPr>
          <w:spacing w:val="1"/>
        </w:rPr>
        <w:t>P</w:t>
      </w:r>
      <w:r>
        <w:t>la</w:t>
      </w:r>
      <w:r>
        <w:rPr>
          <w:spacing w:val="-2"/>
        </w:rPr>
        <w:t>n</w:t>
      </w:r>
      <w:r>
        <w:rPr>
          <w:spacing w:val="-1"/>
        </w:rPr>
        <w:t>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u</w:t>
      </w:r>
      <w:r>
        <w:t>thor</w:t>
      </w:r>
      <w:r>
        <w:rPr>
          <w:spacing w:val="-3"/>
        </w:rPr>
        <w:t>i</w:t>
      </w:r>
      <w:r>
        <w:rPr>
          <w:spacing w:val="-2"/>
        </w:rPr>
        <w:t>t</w:t>
      </w:r>
      <w:r>
        <w:t>y,</w:t>
      </w:r>
      <w:r>
        <w:rPr>
          <w:spacing w:val="-2"/>
        </w:rPr>
        <w:t xml:space="preserve"> </w:t>
      </w:r>
      <w:r>
        <w:t>Mel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</w:t>
      </w:r>
    </w:p>
    <w:p w:rsidR="005366D3" w:rsidRDefault="005366D3">
      <w:pPr>
        <w:pStyle w:val="BodyText"/>
        <w:kinsoku w:val="0"/>
        <w:overflowPunct w:val="0"/>
        <w:sectPr w:rsidR="005366D3">
          <w:pgSz w:w="11907" w:h="16860"/>
          <w:pgMar w:top="1420" w:right="1400" w:bottom="1220" w:left="1340" w:header="0" w:footer="1039" w:gutter="0"/>
          <w:cols w:space="720" w:equalWidth="0">
            <w:col w:w="9167"/>
          </w:cols>
          <w:noEndnote/>
        </w:sectPr>
      </w:pPr>
    </w:p>
    <w:p w:rsidR="005366D3" w:rsidRDefault="005366D3">
      <w:pPr>
        <w:pStyle w:val="BodyText"/>
        <w:kinsoku w:val="0"/>
        <w:overflowPunct w:val="0"/>
        <w:spacing w:before="56"/>
      </w:pPr>
      <w:r>
        <w:t xml:space="preserve">RRLA </w:t>
      </w:r>
      <w:r>
        <w:rPr>
          <w:spacing w:val="-3"/>
        </w:rPr>
        <w:t>(</w:t>
      </w:r>
      <w:r>
        <w:t>2</w:t>
      </w:r>
      <w:r>
        <w:rPr>
          <w:spacing w:val="-2"/>
        </w:rPr>
        <w:t>0</w:t>
      </w:r>
      <w:r>
        <w:t>1</w:t>
      </w:r>
      <w:r>
        <w:rPr>
          <w:spacing w:val="-2"/>
        </w:rPr>
        <w:t>2</w:t>
      </w:r>
      <w:r>
        <w:t>)</w:t>
      </w:r>
      <w:r>
        <w:rPr>
          <w:spacing w:val="1"/>
        </w:rPr>
        <w:t xml:space="preserve"> </w:t>
      </w:r>
      <w:r>
        <w:t>Se</w:t>
      </w:r>
      <w:r>
        <w:rPr>
          <w:spacing w:val="-3"/>
        </w:rPr>
        <w:t>c</w:t>
      </w:r>
      <w:r>
        <w:t>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Env</w:t>
      </w:r>
      <w:r>
        <w:rPr>
          <w:spacing w:val="-3"/>
        </w:rPr>
        <w:t>i</w:t>
      </w:r>
      <w:r>
        <w:t>ro</w:t>
      </w:r>
      <w:r>
        <w:rPr>
          <w:spacing w:val="-1"/>
        </w:rPr>
        <w:t>n</w:t>
      </w:r>
      <w:r>
        <w:rPr>
          <w:spacing w:val="-2"/>
        </w:rPr>
        <w:t>m</w:t>
      </w:r>
      <w:r>
        <w:t>e</w:t>
      </w:r>
      <w:r>
        <w:rPr>
          <w:spacing w:val="1"/>
        </w:rPr>
        <w:t>n</w:t>
      </w:r>
      <w:r>
        <w:t>tal</w:t>
      </w:r>
      <w:r>
        <w:rPr>
          <w:spacing w:val="-2"/>
        </w:rPr>
        <w:t xml:space="preserve"> </w:t>
      </w:r>
      <w:r>
        <w:t>Ma</w:t>
      </w:r>
      <w:r>
        <w:rPr>
          <w:spacing w:val="-1"/>
        </w:rPr>
        <w:t>n</w:t>
      </w:r>
      <w:r>
        <w:t>a</w:t>
      </w:r>
      <w:r>
        <w:rPr>
          <w:spacing w:val="-1"/>
        </w:rPr>
        <w:t>g</w:t>
      </w:r>
      <w:r>
        <w:rPr>
          <w:spacing w:val="-2"/>
        </w:rPr>
        <w:t>e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l</w:t>
      </w:r>
      <w:r>
        <w:t>a</w:t>
      </w:r>
      <w:r>
        <w:rPr>
          <w:spacing w:val="-1"/>
        </w:rPr>
        <w:t>n</w:t>
      </w:r>
      <w:r>
        <w:t>, R</w:t>
      </w:r>
      <w:r>
        <w:rPr>
          <w:spacing w:val="-2"/>
        </w:rPr>
        <w:t>e</w:t>
      </w:r>
      <w:r>
        <w:t>vis</w:t>
      </w:r>
      <w:r>
        <w:rPr>
          <w:spacing w:val="-1"/>
        </w:rPr>
        <w:t>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0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  <w:ind w:right="111"/>
      </w:pPr>
      <w:r>
        <w:t xml:space="preserve">RRLA </w:t>
      </w:r>
      <w:r>
        <w:rPr>
          <w:spacing w:val="-3"/>
        </w:rPr>
        <w:t>(</w:t>
      </w:r>
      <w:r>
        <w:t>2</w:t>
      </w:r>
      <w:r>
        <w:rPr>
          <w:spacing w:val="-2"/>
        </w:rPr>
        <w:t>0</w:t>
      </w:r>
      <w:r>
        <w:rPr>
          <w:spacing w:val="1"/>
        </w:rPr>
        <w:t>1</w:t>
      </w:r>
      <w:r>
        <w:rPr>
          <w:spacing w:val="-2"/>
        </w:rPr>
        <w:t>5</w:t>
      </w:r>
      <w:r>
        <w:t xml:space="preserve">) </w:t>
      </w:r>
      <w:r>
        <w:rPr>
          <w:spacing w:val="-3"/>
        </w:rPr>
        <w:t>R</w:t>
      </w:r>
      <w:r>
        <w:t>eg</w:t>
      </w:r>
      <w:r>
        <w:rPr>
          <w:spacing w:val="-1"/>
        </w:rPr>
        <w:t>i</w:t>
      </w:r>
      <w:r>
        <w:rPr>
          <w:spacing w:val="1"/>
        </w:rPr>
        <w:t>o</w:t>
      </w:r>
      <w:r>
        <w:rPr>
          <w:spacing w:val="-1"/>
        </w:rPr>
        <w:t>n</w:t>
      </w:r>
      <w:r>
        <w:t xml:space="preserve">al </w:t>
      </w:r>
      <w:r>
        <w:rPr>
          <w:spacing w:val="-3"/>
        </w:rPr>
        <w:t>R</w:t>
      </w:r>
      <w:r>
        <w:t>ail</w:t>
      </w:r>
      <w:r>
        <w:rPr>
          <w:spacing w:val="-1"/>
        </w:rPr>
        <w:t xml:space="preserve"> </w:t>
      </w:r>
      <w:r>
        <w:rPr>
          <w:spacing w:val="-2"/>
        </w:rPr>
        <w:t>L</w:t>
      </w:r>
      <w:r>
        <w:t>i</w:t>
      </w:r>
      <w:r>
        <w:rPr>
          <w:spacing w:val="-2"/>
        </w:rPr>
        <w:t>n</w:t>
      </w:r>
      <w:r>
        <w:t>k D</w:t>
      </w:r>
      <w:r>
        <w:rPr>
          <w:spacing w:val="-2"/>
        </w:rPr>
        <w:t>e</w:t>
      </w:r>
      <w:r>
        <w:t>er</w:t>
      </w:r>
      <w:r>
        <w:rPr>
          <w:spacing w:val="-2"/>
        </w:rPr>
        <w:t xml:space="preserve"> </w:t>
      </w:r>
      <w:r>
        <w:t>Park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West</w:t>
      </w:r>
      <w:r>
        <w:rPr>
          <w:spacing w:val="-2"/>
        </w:rPr>
        <w:t xml:space="preserve"> </w:t>
      </w:r>
      <w:r>
        <w:t>We</w:t>
      </w:r>
      <w:r>
        <w:rPr>
          <w:spacing w:val="-3"/>
        </w:rPr>
        <w:t>r</w:t>
      </w:r>
      <w:r>
        <w:t>ri</w:t>
      </w:r>
      <w:r>
        <w:rPr>
          <w:spacing w:val="-2"/>
        </w:rPr>
        <w:t>b</w:t>
      </w:r>
      <w:r>
        <w:t>ee</w:t>
      </w:r>
      <w:r>
        <w:rPr>
          <w:spacing w:val="1"/>
        </w:rPr>
        <w:t xml:space="preserve"> </w:t>
      </w:r>
      <w:r>
        <w:t>J</w:t>
      </w:r>
      <w:r>
        <w:rPr>
          <w:spacing w:val="-2"/>
        </w:rPr>
        <w:t>u</w:t>
      </w:r>
      <w:r>
        <w:rPr>
          <w:spacing w:val="-1"/>
        </w:rPr>
        <w:t>n</w:t>
      </w:r>
      <w:r>
        <w:t>cti</w:t>
      </w:r>
      <w:r>
        <w:rPr>
          <w:spacing w:val="1"/>
        </w:rPr>
        <w:t>o</w:t>
      </w:r>
      <w:r>
        <w:t>n</w:t>
      </w:r>
      <w:r>
        <w:rPr>
          <w:spacing w:val="-3"/>
        </w:rPr>
        <w:t xml:space="preserve"> </w:t>
      </w:r>
      <w:r>
        <w:t>C</w:t>
      </w:r>
      <w:r>
        <w:rPr>
          <w:spacing w:val="-1"/>
        </w:rPr>
        <w:t>o</w:t>
      </w:r>
      <w:r>
        <w:t>m</w:t>
      </w:r>
      <w:r>
        <w:rPr>
          <w:spacing w:val="-1"/>
        </w:rPr>
        <w:t>b</w:t>
      </w:r>
      <w:r>
        <w:t>i</w:t>
      </w:r>
      <w:r>
        <w:rPr>
          <w:spacing w:val="-2"/>
        </w:rPr>
        <w:t>n</w:t>
      </w:r>
      <w:r>
        <w:t>ed A</w:t>
      </w:r>
      <w:r>
        <w:rPr>
          <w:spacing w:val="-4"/>
        </w:rPr>
        <w:t>n</w:t>
      </w:r>
      <w:r>
        <w:rPr>
          <w:spacing w:val="-1"/>
        </w:rPr>
        <w:t>nu</w:t>
      </w:r>
      <w:r>
        <w:t>al Enviro</w:t>
      </w:r>
      <w:r>
        <w:rPr>
          <w:spacing w:val="-4"/>
        </w:rPr>
        <w:t>n</w:t>
      </w:r>
      <w:r>
        <w:t>men</w:t>
      </w:r>
      <w:r>
        <w:rPr>
          <w:spacing w:val="-3"/>
        </w:rPr>
        <w:t>t</w:t>
      </w:r>
      <w:r>
        <w:t>al Pro</w:t>
      </w:r>
      <w:r>
        <w:rPr>
          <w:spacing w:val="-3"/>
        </w:rPr>
        <w:t>j</w:t>
      </w:r>
      <w:r>
        <w:t>ect</w:t>
      </w:r>
      <w:r>
        <w:rPr>
          <w:spacing w:val="-1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4"/>
        </w:rPr>
        <w:t>p</w:t>
      </w:r>
      <w:r>
        <w:rPr>
          <w:spacing w:val="1"/>
        </w:rPr>
        <w:t>o</w:t>
      </w:r>
      <w:r>
        <w:t xml:space="preserve">rt, </w:t>
      </w:r>
      <w:r>
        <w:rPr>
          <w:spacing w:val="-1"/>
        </w:rPr>
        <w:t>Ju</w:t>
      </w:r>
      <w:r>
        <w:rPr>
          <w:spacing w:val="-3"/>
        </w:rPr>
        <w:t>l</w:t>
      </w:r>
      <w:r>
        <w:t xml:space="preserve">y </w:t>
      </w:r>
      <w:r>
        <w:rPr>
          <w:spacing w:val="-2"/>
        </w:rPr>
        <w:t>2</w:t>
      </w:r>
      <w:r>
        <w:t>0</w:t>
      </w:r>
      <w:r>
        <w:rPr>
          <w:spacing w:val="-2"/>
        </w:rPr>
        <w:t>1</w:t>
      </w:r>
      <w:r>
        <w:t>2 –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>u</w:t>
      </w:r>
      <w:r>
        <w:rPr>
          <w:spacing w:val="-1"/>
        </w:rPr>
        <w:t>gu</w:t>
      </w:r>
      <w:r>
        <w:t>st</w:t>
      </w:r>
      <w:r>
        <w:rPr>
          <w:spacing w:val="1"/>
        </w:rPr>
        <w:t xml:space="preserve"> </w:t>
      </w:r>
      <w:r>
        <w:t>2</w:t>
      </w:r>
      <w:r>
        <w:rPr>
          <w:spacing w:val="-2"/>
        </w:rPr>
        <w:t>0</w:t>
      </w:r>
      <w:r>
        <w:t>14</w:t>
      </w:r>
    </w:p>
    <w:p w:rsidR="005366D3" w:rsidRDefault="005366D3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5366D3" w:rsidRDefault="005366D3">
      <w:pPr>
        <w:pStyle w:val="BodyText"/>
        <w:kinsoku w:val="0"/>
        <w:overflowPunct w:val="0"/>
      </w:pPr>
      <w:r>
        <w:t>V</w:t>
      </w:r>
      <w:r>
        <w:rPr>
          <w:spacing w:val="-1"/>
        </w:rPr>
        <w:t>i</w:t>
      </w:r>
      <w:r>
        <w:t>ct</w:t>
      </w:r>
      <w:r>
        <w:rPr>
          <w:spacing w:val="1"/>
        </w:rPr>
        <w:t>o</w:t>
      </w:r>
      <w:r>
        <w:t>ri</w:t>
      </w:r>
      <w:r>
        <w:rPr>
          <w:spacing w:val="-1"/>
        </w:rPr>
        <w:t>a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Go</w:t>
      </w:r>
      <w:r>
        <w:t>ver</w:t>
      </w:r>
      <w:r>
        <w:rPr>
          <w:spacing w:val="-3"/>
        </w:rPr>
        <w:t>n</w:t>
      </w:r>
      <w:r>
        <w:t>ment</w:t>
      </w:r>
      <w:r>
        <w:rPr>
          <w:spacing w:val="-3"/>
        </w:rPr>
        <w:t xml:space="preserve"> </w:t>
      </w:r>
      <w:r>
        <w:t>(</w:t>
      </w:r>
      <w:r>
        <w:rPr>
          <w:spacing w:val="-2"/>
        </w:rPr>
        <w:t>2</w:t>
      </w:r>
      <w:r>
        <w:t>0</w:t>
      </w:r>
      <w:r>
        <w:rPr>
          <w:spacing w:val="-2"/>
        </w:rPr>
        <w:t>0</w:t>
      </w:r>
      <w:r>
        <w:t>9)</w:t>
      </w:r>
      <w:r>
        <w:rPr>
          <w:spacing w:val="-2"/>
        </w:rPr>
        <w:t xml:space="preserve"> </w:t>
      </w:r>
      <w:r>
        <w:t>Del</w:t>
      </w:r>
      <w:r>
        <w:rPr>
          <w:spacing w:val="-3"/>
        </w:rPr>
        <w:t>i</w:t>
      </w:r>
      <w:r>
        <w:t>veri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M</w:t>
      </w:r>
      <w:r>
        <w:t>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rPr>
          <w:spacing w:val="-2"/>
        </w:rPr>
        <w:t>e</w:t>
      </w:r>
      <w:r>
        <w:t>’s</w:t>
      </w:r>
      <w:r>
        <w:rPr>
          <w:spacing w:val="-2"/>
        </w:rPr>
        <w:t xml:space="preserve"> N</w:t>
      </w:r>
      <w:r>
        <w:t>ewe</w:t>
      </w:r>
      <w:r>
        <w:rPr>
          <w:spacing w:val="-2"/>
        </w:rPr>
        <w:t>s</w:t>
      </w:r>
      <w:r>
        <w:t>t S</w:t>
      </w:r>
      <w:r>
        <w:rPr>
          <w:spacing w:val="-2"/>
        </w:rPr>
        <w:t>u</w:t>
      </w:r>
      <w:r>
        <w:t>stai</w:t>
      </w:r>
      <w:r>
        <w:rPr>
          <w:spacing w:val="-1"/>
        </w:rPr>
        <w:t>n</w:t>
      </w:r>
      <w:r>
        <w:t>a</w:t>
      </w:r>
      <w:r>
        <w:rPr>
          <w:spacing w:val="-1"/>
        </w:rPr>
        <w:t>b</w:t>
      </w:r>
      <w:r>
        <w:t xml:space="preserve">le </w:t>
      </w:r>
      <w:r>
        <w:rPr>
          <w:spacing w:val="-2"/>
        </w:rPr>
        <w:t>Comm</w:t>
      </w:r>
      <w:r>
        <w:rPr>
          <w:spacing w:val="-1"/>
        </w:rPr>
        <w:t>un</w:t>
      </w:r>
      <w:r>
        <w:t>ities</w:t>
      </w:r>
      <w:r>
        <w:rPr>
          <w:spacing w:val="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P</w:t>
      </w:r>
      <w:r>
        <w:rPr>
          <w:spacing w:val="-3"/>
        </w:rPr>
        <w:t>r</w:t>
      </w:r>
      <w:r>
        <w:rPr>
          <w:spacing w:val="1"/>
        </w:rPr>
        <w:t>o</w:t>
      </w:r>
      <w:r>
        <w:rPr>
          <w:spacing w:val="-1"/>
        </w:rPr>
        <w:t>g</w:t>
      </w:r>
      <w:r>
        <w:t>ram Report.</w:t>
      </w:r>
      <w:r>
        <w:rPr>
          <w:spacing w:val="-3"/>
        </w:rPr>
        <w:t xml:space="preserve"> </w:t>
      </w:r>
      <w:r>
        <w:rPr>
          <w:spacing w:val="-1"/>
        </w:rPr>
        <w:t>D</w:t>
      </w:r>
      <w:r>
        <w:t>epa</w:t>
      </w:r>
      <w:r>
        <w:rPr>
          <w:spacing w:val="-1"/>
        </w:rPr>
        <w:t>r</w:t>
      </w:r>
      <w:r>
        <w:rPr>
          <w:spacing w:val="-2"/>
        </w:rPr>
        <w:t>t</w:t>
      </w:r>
      <w:r>
        <w:t>ment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t>f</w:t>
      </w:r>
      <w:r>
        <w:rPr>
          <w:spacing w:val="-2"/>
        </w:rPr>
        <w:t xml:space="preserve"> </w:t>
      </w:r>
      <w:r>
        <w:t>Pl</w:t>
      </w:r>
      <w:r>
        <w:rPr>
          <w:spacing w:val="-3"/>
        </w:rPr>
        <w:t>a</w:t>
      </w:r>
      <w:r>
        <w:rPr>
          <w:spacing w:val="-1"/>
        </w:rPr>
        <w:t>nn</w:t>
      </w:r>
      <w:r>
        <w:t>i</w:t>
      </w:r>
      <w:r>
        <w:rPr>
          <w:spacing w:val="-2"/>
        </w:rPr>
        <w:t>n</w:t>
      </w:r>
      <w:r>
        <w:t>g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C</w:t>
      </w:r>
      <w:r>
        <w:rPr>
          <w:spacing w:val="1"/>
        </w:rPr>
        <w:t>o</w:t>
      </w:r>
      <w:r>
        <w:rPr>
          <w:spacing w:val="-2"/>
        </w:rPr>
        <w:t>m</w:t>
      </w:r>
      <w:r>
        <w:t>m</w:t>
      </w:r>
      <w:r>
        <w:rPr>
          <w:spacing w:val="-1"/>
        </w:rPr>
        <w:t>un</w:t>
      </w:r>
      <w:r>
        <w:t>ity</w:t>
      </w:r>
      <w:r>
        <w:rPr>
          <w:spacing w:val="-2"/>
        </w:rPr>
        <w:t xml:space="preserve"> </w:t>
      </w:r>
      <w:r>
        <w:rPr>
          <w:spacing w:val="-1"/>
        </w:rPr>
        <w:t>D</w:t>
      </w:r>
      <w:r>
        <w:t>e</w:t>
      </w:r>
      <w:r>
        <w:rPr>
          <w:spacing w:val="-1"/>
        </w:rPr>
        <w:t>v</w:t>
      </w:r>
      <w:r>
        <w:t>el</w:t>
      </w:r>
      <w:r>
        <w:rPr>
          <w:spacing w:val="1"/>
        </w:rPr>
        <w:t>o</w:t>
      </w:r>
      <w:r>
        <w:rPr>
          <w:spacing w:val="-4"/>
        </w:rPr>
        <w:t>p</w:t>
      </w:r>
      <w:r>
        <w:t>ment,</w:t>
      </w:r>
      <w:r>
        <w:rPr>
          <w:spacing w:val="-2"/>
        </w:rPr>
        <w:t xml:space="preserve"> </w:t>
      </w:r>
      <w:r>
        <w:t>East</w:t>
      </w:r>
      <w:r>
        <w:rPr>
          <w:spacing w:val="-2"/>
        </w:rPr>
        <w:t xml:space="preserve"> M</w:t>
      </w:r>
      <w:r>
        <w:t>el</w:t>
      </w:r>
      <w:r>
        <w:rPr>
          <w:spacing w:val="-1"/>
        </w:rPr>
        <w:t>b</w:t>
      </w:r>
      <w:r>
        <w:rPr>
          <w:spacing w:val="1"/>
        </w:rPr>
        <w:t>o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e.</w:t>
      </w:r>
    </w:p>
    <w:p w:rsidR="005366D3" w:rsidRDefault="005366D3">
      <w:pPr>
        <w:pStyle w:val="BodyText"/>
        <w:kinsoku w:val="0"/>
        <w:overflowPunct w:val="0"/>
        <w:sectPr w:rsidR="005366D3">
          <w:pgSz w:w="11907" w:h="16860"/>
          <w:pgMar w:top="1380" w:right="1360" w:bottom="1220" w:left="1340" w:header="0" w:footer="1039" w:gutter="0"/>
          <w:cols w:space="720" w:equalWidth="0">
            <w:col w:w="9207"/>
          </w:cols>
          <w:noEndnote/>
        </w:sectPr>
      </w:pPr>
    </w:p>
    <w:p w:rsidR="005366D3" w:rsidRDefault="005366D3">
      <w:pPr>
        <w:pStyle w:val="Heading1"/>
        <w:kinsoku w:val="0"/>
        <w:overflowPunct w:val="0"/>
        <w:spacing w:before="18"/>
        <w:rPr>
          <w:color w:val="000000"/>
        </w:rPr>
      </w:pPr>
      <w:bookmarkStart w:id="50" w:name="bookmark49"/>
      <w:bookmarkEnd w:id="50"/>
      <w:r>
        <w:rPr>
          <w:color w:val="218591"/>
        </w:rPr>
        <w:t>A</w:t>
      </w:r>
      <w:r>
        <w:rPr>
          <w:color w:val="218591"/>
          <w:spacing w:val="1"/>
        </w:rPr>
        <w:t>p</w:t>
      </w:r>
      <w:r>
        <w:rPr>
          <w:color w:val="218591"/>
        </w:rPr>
        <w:t>p</w:t>
      </w:r>
      <w:r>
        <w:rPr>
          <w:color w:val="218591"/>
          <w:spacing w:val="-2"/>
        </w:rPr>
        <w:t>e</w:t>
      </w:r>
      <w:r>
        <w:rPr>
          <w:color w:val="218591"/>
        </w:rPr>
        <w:t>ndix</w:t>
      </w:r>
      <w:r>
        <w:rPr>
          <w:color w:val="218591"/>
          <w:spacing w:val="-3"/>
        </w:rPr>
        <w:t xml:space="preserve"> </w:t>
      </w:r>
      <w:r>
        <w:rPr>
          <w:color w:val="218591"/>
        </w:rPr>
        <w:t>1:</w:t>
      </w:r>
      <w:r>
        <w:rPr>
          <w:color w:val="218591"/>
          <w:spacing w:val="1"/>
        </w:rPr>
        <w:t xml:space="preserve"> </w:t>
      </w:r>
      <w:r>
        <w:rPr>
          <w:color w:val="218591"/>
          <w:spacing w:val="-2"/>
        </w:rPr>
        <w:t>In</w:t>
      </w:r>
      <w:r>
        <w:rPr>
          <w:color w:val="218591"/>
        </w:rPr>
        <w:t>depende</w:t>
      </w:r>
      <w:r>
        <w:rPr>
          <w:color w:val="218591"/>
          <w:spacing w:val="-3"/>
        </w:rPr>
        <w:t>n</w:t>
      </w:r>
      <w:r>
        <w:rPr>
          <w:color w:val="218591"/>
        </w:rPr>
        <w:t>t A</w:t>
      </w:r>
      <w:r>
        <w:rPr>
          <w:color w:val="218591"/>
          <w:spacing w:val="-3"/>
        </w:rPr>
        <w:t>u</w:t>
      </w:r>
      <w:r>
        <w:rPr>
          <w:color w:val="218591"/>
        </w:rPr>
        <w:t>ditor R</w:t>
      </w:r>
      <w:r>
        <w:rPr>
          <w:color w:val="218591"/>
          <w:spacing w:val="-2"/>
        </w:rPr>
        <w:t>e</w:t>
      </w:r>
      <w:r>
        <w:rPr>
          <w:color w:val="218591"/>
        </w:rPr>
        <w:t>port</w:t>
      </w:r>
    </w:p>
    <w:p w:rsidR="005366D3" w:rsidRDefault="005366D3">
      <w:pPr>
        <w:kinsoku w:val="0"/>
        <w:overflowPunct w:val="0"/>
        <w:spacing w:before="10" w:line="190" w:lineRule="exact"/>
        <w:rPr>
          <w:sz w:val="19"/>
          <w:szCs w:val="19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914B5F">
      <w:pPr>
        <w:kinsoku w:val="0"/>
        <w:overflowPunct w:val="0"/>
        <w:ind w:left="100" w:right="88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486400" cy="7742555"/>
            <wp:effectExtent l="0" t="0" r="0" b="0"/>
            <wp:docPr id="5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74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ind w:left="100" w:right="8867"/>
        <w:rPr>
          <w:sz w:val="20"/>
          <w:szCs w:val="20"/>
        </w:rPr>
        <w:sectPr w:rsidR="005366D3">
          <w:pgSz w:w="11907" w:h="16860"/>
          <w:pgMar w:top="1420" w:right="1680" w:bottom="1220" w:left="1340" w:header="0" w:footer="1039" w:gutter="0"/>
          <w:cols w:space="720" w:equalWidth="0">
            <w:col w:w="8887"/>
          </w:cols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2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5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27"/>
        <w:rPr>
          <w:sz w:val="20"/>
          <w:szCs w:val="20"/>
        </w:rPr>
        <w:sectPr w:rsidR="005366D3">
          <w:pgSz w:w="11907" w:h="16860"/>
          <w:pgMar w:top="1340" w:right="1120" w:bottom="1200" w:left="1340" w:header="0" w:footer="1039" w:gutter="0"/>
          <w:cols w:space="720" w:equalWidth="0">
            <w:col w:w="9447"/>
          </w:cols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2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5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27"/>
        <w:rPr>
          <w:sz w:val="20"/>
          <w:szCs w:val="20"/>
        </w:rPr>
        <w:sectPr w:rsidR="005366D3">
          <w:footerReference w:type="default" r:id="rId34"/>
          <w:pgSz w:w="11907" w:h="16860"/>
          <w:pgMar w:top="1340" w:right="1120" w:bottom="1200" w:left="1340" w:header="0" w:footer="1019" w:gutter="0"/>
          <w:cols w:space="720"/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2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5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27"/>
        <w:rPr>
          <w:sz w:val="20"/>
          <w:szCs w:val="20"/>
        </w:rPr>
        <w:sectPr w:rsidR="005366D3">
          <w:footerReference w:type="default" r:id="rId36"/>
          <w:pgSz w:w="11907" w:h="16860"/>
          <w:pgMar w:top="1340" w:right="1120" w:bottom="1200" w:left="1340" w:header="0" w:footer="1019" w:gutter="0"/>
          <w:pgNumType w:start="51"/>
          <w:cols w:space="720"/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2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5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27"/>
        <w:rPr>
          <w:sz w:val="20"/>
          <w:szCs w:val="20"/>
        </w:rPr>
        <w:sectPr w:rsidR="005366D3">
          <w:pgSz w:w="11907" w:h="16860"/>
          <w:pgMar w:top="1340" w:right="1120" w:bottom="1200" w:left="1340" w:header="0" w:footer="1019" w:gutter="0"/>
          <w:cols w:space="720"/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2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5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27"/>
        <w:rPr>
          <w:sz w:val="20"/>
          <w:szCs w:val="20"/>
        </w:rPr>
        <w:sectPr w:rsidR="005366D3">
          <w:pgSz w:w="11907" w:h="16860"/>
          <w:pgMar w:top="1340" w:right="1120" w:bottom="1200" w:left="1340" w:header="0" w:footer="1019" w:gutter="0"/>
          <w:cols w:space="720"/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0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5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07"/>
        <w:rPr>
          <w:sz w:val="20"/>
          <w:szCs w:val="20"/>
        </w:rPr>
        <w:sectPr w:rsidR="005366D3">
          <w:pgSz w:w="11907" w:h="16860"/>
          <w:pgMar w:top="1340" w:right="1140" w:bottom="1200" w:left="1340" w:header="0" w:footer="1019" w:gutter="0"/>
          <w:cols w:space="720" w:equalWidth="0">
            <w:col w:w="9427"/>
          </w:cols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2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5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27"/>
        <w:rPr>
          <w:sz w:val="20"/>
          <w:szCs w:val="20"/>
        </w:rPr>
        <w:sectPr w:rsidR="005366D3">
          <w:pgSz w:w="11907" w:h="16860"/>
          <w:pgMar w:top="1340" w:right="1120" w:bottom="1200" w:left="1340" w:header="0" w:footer="1019" w:gutter="0"/>
          <w:cols w:space="720" w:equalWidth="0">
            <w:col w:w="9447"/>
          </w:cols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2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5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27"/>
        <w:rPr>
          <w:sz w:val="20"/>
          <w:szCs w:val="20"/>
        </w:rPr>
        <w:sectPr w:rsidR="005366D3">
          <w:pgSz w:w="11907" w:h="16860"/>
          <w:pgMar w:top="1340" w:right="1120" w:bottom="1200" w:left="1340" w:header="0" w:footer="1019" w:gutter="0"/>
          <w:cols w:space="720"/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0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5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07"/>
        <w:rPr>
          <w:sz w:val="20"/>
          <w:szCs w:val="20"/>
        </w:rPr>
        <w:sectPr w:rsidR="005366D3">
          <w:pgSz w:w="11907" w:h="16860"/>
          <w:pgMar w:top="1340" w:right="1140" w:bottom="1200" w:left="1340" w:header="0" w:footer="1019" w:gutter="0"/>
          <w:cols w:space="720" w:equalWidth="0">
            <w:col w:w="9427"/>
          </w:cols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2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4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27"/>
        <w:rPr>
          <w:sz w:val="20"/>
          <w:szCs w:val="20"/>
        </w:rPr>
        <w:sectPr w:rsidR="005366D3">
          <w:pgSz w:w="11907" w:h="16860"/>
          <w:pgMar w:top="1340" w:right="1120" w:bottom="1200" w:left="1340" w:header="0" w:footer="1019" w:gutter="0"/>
          <w:cols w:space="720" w:equalWidth="0">
            <w:col w:w="9447"/>
          </w:cols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0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4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07"/>
        <w:rPr>
          <w:sz w:val="20"/>
          <w:szCs w:val="20"/>
        </w:rPr>
        <w:sectPr w:rsidR="005366D3">
          <w:pgSz w:w="11907" w:h="16860"/>
          <w:pgMar w:top="1340" w:right="1140" w:bottom="1200" w:left="1340" w:header="0" w:footer="1019" w:gutter="0"/>
          <w:cols w:space="720" w:equalWidth="0">
            <w:col w:w="9427"/>
          </w:cols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2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4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27"/>
        <w:rPr>
          <w:sz w:val="20"/>
          <w:szCs w:val="20"/>
        </w:rPr>
        <w:sectPr w:rsidR="005366D3">
          <w:footerReference w:type="default" r:id="rId46"/>
          <w:pgSz w:w="11907" w:h="16860"/>
          <w:pgMar w:top="1340" w:right="1120" w:bottom="1200" w:left="1340" w:header="0" w:footer="1019" w:gutter="0"/>
          <w:cols w:space="720" w:equalWidth="0">
            <w:col w:w="9447"/>
          </w:cols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2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46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27"/>
        <w:rPr>
          <w:sz w:val="20"/>
          <w:szCs w:val="20"/>
        </w:rPr>
        <w:sectPr w:rsidR="005366D3">
          <w:footerReference w:type="default" r:id="rId48"/>
          <w:pgSz w:w="11907" w:h="16860"/>
          <w:pgMar w:top="1340" w:right="1120" w:bottom="1200" w:left="1340" w:header="0" w:footer="1019" w:gutter="0"/>
          <w:pgNumType w:start="61"/>
          <w:cols w:space="720"/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2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4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27"/>
        <w:rPr>
          <w:sz w:val="20"/>
          <w:szCs w:val="20"/>
        </w:rPr>
        <w:sectPr w:rsidR="005366D3">
          <w:pgSz w:w="11907" w:h="16860"/>
          <w:pgMar w:top="1340" w:right="1120" w:bottom="1200" w:left="1340" w:header="0" w:footer="1019" w:gutter="0"/>
          <w:cols w:space="720"/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2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4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27"/>
        <w:rPr>
          <w:sz w:val="20"/>
          <w:szCs w:val="20"/>
        </w:rPr>
        <w:sectPr w:rsidR="005366D3">
          <w:pgSz w:w="11907" w:h="16860"/>
          <w:pgMar w:top="1340" w:right="1120" w:bottom="1200" w:left="1340" w:header="0" w:footer="1019" w:gutter="0"/>
          <w:cols w:space="720"/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2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43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27"/>
        <w:rPr>
          <w:sz w:val="20"/>
          <w:szCs w:val="20"/>
        </w:rPr>
        <w:sectPr w:rsidR="005366D3">
          <w:pgSz w:w="11907" w:h="16860"/>
          <w:pgMar w:top="1340" w:right="1120" w:bottom="1200" w:left="1340" w:header="0" w:footer="1019" w:gutter="0"/>
          <w:cols w:space="720"/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27"/>
        <w:rPr>
          <w:sz w:val="20"/>
          <w:szCs w:val="20"/>
        </w:rPr>
      </w:pPr>
      <w:bookmarkStart w:id="51" w:name="bookmark50"/>
      <w:bookmarkEnd w:id="51"/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27"/>
        <w:rPr>
          <w:sz w:val="20"/>
          <w:szCs w:val="20"/>
        </w:rPr>
        <w:sectPr w:rsidR="005366D3">
          <w:pgSz w:w="11907" w:h="16860"/>
          <w:pgMar w:top="1340" w:right="1120" w:bottom="1200" w:left="1340" w:header="0" w:footer="1019" w:gutter="0"/>
          <w:cols w:space="720"/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40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7722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7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407"/>
        <w:rPr>
          <w:sz w:val="20"/>
          <w:szCs w:val="20"/>
        </w:rPr>
        <w:sectPr w:rsidR="005366D3">
          <w:pgSz w:w="11907" w:h="16860"/>
          <w:pgMar w:top="1340" w:right="1140" w:bottom="1200" w:left="1340" w:header="0" w:footer="1019" w:gutter="0"/>
          <w:cols w:space="720" w:equalWidth="0">
            <w:col w:w="9427"/>
          </w:cols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6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6009005" cy="8490585"/>
            <wp:effectExtent l="0" t="0" r="0" b="571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005" cy="849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667"/>
        <w:rPr>
          <w:sz w:val="20"/>
          <w:szCs w:val="20"/>
        </w:rPr>
        <w:sectPr w:rsidR="005366D3">
          <w:pgSz w:w="11907" w:h="16860"/>
          <w:pgMar w:top="1340" w:right="880" w:bottom="1200" w:left="1340" w:header="0" w:footer="1019" w:gutter="0"/>
          <w:cols w:space="720" w:equalWidth="0">
            <w:col w:w="9687"/>
          </w:cols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6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6009005" cy="8490585"/>
            <wp:effectExtent l="0" t="0" r="0" b="571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005" cy="849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667"/>
        <w:rPr>
          <w:sz w:val="20"/>
          <w:szCs w:val="20"/>
        </w:rPr>
        <w:sectPr w:rsidR="005366D3">
          <w:pgSz w:w="11907" w:h="16860"/>
          <w:pgMar w:top="1340" w:right="880" w:bottom="1200" w:left="1340" w:header="0" w:footer="1019" w:gutter="0"/>
          <w:cols w:space="720"/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68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6021070" cy="8514715"/>
            <wp:effectExtent l="0" t="0" r="0" b="63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070" cy="851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687"/>
        <w:rPr>
          <w:sz w:val="20"/>
          <w:szCs w:val="20"/>
        </w:rPr>
        <w:sectPr w:rsidR="005366D3">
          <w:pgSz w:w="11907" w:h="16860"/>
          <w:pgMar w:top="1340" w:right="860" w:bottom="1200" w:left="1340" w:header="0" w:footer="1019" w:gutter="0"/>
          <w:cols w:space="720" w:equalWidth="0">
            <w:col w:w="9707"/>
          </w:cols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68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6021070" cy="8514715"/>
            <wp:effectExtent l="0" t="0" r="0" b="63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070" cy="851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687"/>
        <w:rPr>
          <w:sz w:val="20"/>
          <w:szCs w:val="20"/>
        </w:rPr>
        <w:sectPr w:rsidR="005366D3">
          <w:footerReference w:type="default" r:id="rId58"/>
          <w:pgSz w:w="11907" w:h="16860"/>
          <w:pgMar w:top="1340" w:right="860" w:bottom="1200" w:left="1340" w:header="0" w:footer="1019" w:gutter="0"/>
          <w:cols w:space="720"/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68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6021070" cy="8514715"/>
            <wp:effectExtent l="0" t="0" r="0" b="63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070" cy="851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687"/>
        <w:rPr>
          <w:sz w:val="20"/>
          <w:szCs w:val="20"/>
        </w:rPr>
        <w:sectPr w:rsidR="005366D3">
          <w:footerReference w:type="default" r:id="rId60"/>
          <w:pgSz w:w="11907" w:h="16860"/>
          <w:pgMar w:top="1340" w:right="860" w:bottom="1200" w:left="1340" w:header="0" w:footer="1019" w:gutter="0"/>
          <w:pgNumType w:start="71"/>
          <w:cols w:space="720"/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68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6021070" cy="8514715"/>
            <wp:effectExtent l="0" t="0" r="0" b="63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070" cy="851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687"/>
        <w:rPr>
          <w:sz w:val="20"/>
          <w:szCs w:val="20"/>
        </w:rPr>
        <w:sectPr w:rsidR="005366D3">
          <w:pgSz w:w="11907" w:h="16860"/>
          <w:pgMar w:top="1340" w:right="860" w:bottom="1200" w:left="1340" w:header="0" w:footer="1019" w:gutter="0"/>
          <w:cols w:space="720"/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68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6021070" cy="8514715"/>
            <wp:effectExtent l="0" t="0" r="0" b="63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070" cy="851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687"/>
        <w:rPr>
          <w:sz w:val="20"/>
          <w:szCs w:val="20"/>
        </w:rPr>
        <w:sectPr w:rsidR="005366D3">
          <w:pgSz w:w="11907" w:h="16860"/>
          <w:pgMar w:top="1340" w:right="860" w:bottom="1200" w:left="1340" w:header="0" w:footer="1019" w:gutter="0"/>
          <w:cols w:space="720"/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68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6021070" cy="8514715"/>
            <wp:effectExtent l="0" t="0" r="0" b="63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070" cy="851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687"/>
        <w:rPr>
          <w:sz w:val="20"/>
          <w:szCs w:val="20"/>
        </w:rPr>
        <w:sectPr w:rsidR="005366D3">
          <w:pgSz w:w="11907" w:h="16860"/>
          <w:pgMar w:top="1340" w:right="860" w:bottom="1200" w:left="1340" w:header="0" w:footer="1019" w:gutter="0"/>
          <w:cols w:space="720"/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68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6021070" cy="8514715"/>
            <wp:effectExtent l="0" t="0" r="0" b="63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070" cy="851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687"/>
        <w:rPr>
          <w:sz w:val="20"/>
          <w:szCs w:val="20"/>
        </w:rPr>
        <w:sectPr w:rsidR="005366D3">
          <w:pgSz w:w="11907" w:h="16860"/>
          <w:pgMar w:top="1340" w:right="860" w:bottom="1200" w:left="1340" w:header="0" w:footer="1019" w:gutter="0"/>
          <w:cols w:space="720"/>
          <w:noEndnote/>
        </w:sectPr>
      </w:pPr>
    </w:p>
    <w:p w:rsidR="005366D3" w:rsidRDefault="005366D3">
      <w:pPr>
        <w:kinsoku w:val="0"/>
        <w:overflowPunct w:val="0"/>
        <w:spacing w:before="1" w:line="240" w:lineRule="exact"/>
      </w:pPr>
    </w:p>
    <w:p w:rsidR="005366D3" w:rsidRDefault="00914B5F">
      <w:pPr>
        <w:kinsoku w:val="0"/>
        <w:overflowPunct w:val="0"/>
        <w:ind w:left="100" w:right="942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54700" cy="8265160"/>
            <wp:effectExtent l="0" t="0" r="0" b="254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26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ind w:left="100" w:right="9427"/>
        <w:rPr>
          <w:sz w:val="20"/>
          <w:szCs w:val="20"/>
        </w:rPr>
        <w:sectPr w:rsidR="005366D3">
          <w:pgSz w:w="11907" w:h="16860"/>
          <w:pgMar w:top="1580" w:right="1120" w:bottom="1200" w:left="1340" w:header="0" w:footer="1019" w:gutter="0"/>
          <w:cols w:space="720" w:equalWidth="0">
            <w:col w:w="9447"/>
          </w:cols>
          <w:noEndnote/>
        </w:sectPr>
      </w:pPr>
    </w:p>
    <w:p w:rsidR="005366D3" w:rsidRDefault="005366D3">
      <w:pPr>
        <w:pStyle w:val="Heading1"/>
        <w:kinsoku w:val="0"/>
        <w:overflowPunct w:val="0"/>
        <w:spacing w:before="18"/>
        <w:ind w:left="220"/>
        <w:rPr>
          <w:color w:val="000000"/>
        </w:rPr>
      </w:pPr>
      <w:r>
        <w:rPr>
          <w:color w:val="218591"/>
        </w:rPr>
        <w:t>A</w:t>
      </w:r>
      <w:r>
        <w:rPr>
          <w:color w:val="218591"/>
          <w:spacing w:val="1"/>
        </w:rPr>
        <w:t>p</w:t>
      </w:r>
      <w:r>
        <w:rPr>
          <w:color w:val="218591"/>
        </w:rPr>
        <w:t>p</w:t>
      </w:r>
      <w:r>
        <w:rPr>
          <w:color w:val="218591"/>
          <w:spacing w:val="-2"/>
        </w:rPr>
        <w:t>e</w:t>
      </w:r>
      <w:r>
        <w:rPr>
          <w:color w:val="218591"/>
        </w:rPr>
        <w:t>ndix</w:t>
      </w:r>
      <w:r>
        <w:rPr>
          <w:color w:val="218591"/>
          <w:spacing w:val="-3"/>
        </w:rPr>
        <w:t xml:space="preserve"> </w:t>
      </w:r>
      <w:r>
        <w:rPr>
          <w:color w:val="218591"/>
        </w:rPr>
        <w:t>2:</w:t>
      </w:r>
      <w:r>
        <w:rPr>
          <w:color w:val="218591"/>
          <w:spacing w:val="1"/>
        </w:rPr>
        <w:t xml:space="preserve"> </w:t>
      </w:r>
      <w:r>
        <w:rPr>
          <w:color w:val="218591"/>
          <w:spacing w:val="-3"/>
        </w:rPr>
        <w:t>P</w:t>
      </w:r>
      <w:r>
        <w:rPr>
          <w:color w:val="218591"/>
          <w:spacing w:val="-2"/>
        </w:rPr>
        <w:t>S</w:t>
      </w:r>
      <w:r>
        <w:rPr>
          <w:color w:val="218591"/>
        </w:rPr>
        <w:t>Ps</w:t>
      </w:r>
      <w:r>
        <w:rPr>
          <w:color w:val="218591"/>
          <w:spacing w:val="-2"/>
        </w:rPr>
        <w:t xml:space="preserve"> </w:t>
      </w:r>
      <w:r>
        <w:rPr>
          <w:color w:val="218591"/>
          <w:spacing w:val="1"/>
        </w:rPr>
        <w:t>ga</w:t>
      </w:r>
      <w:r>
        <w:rPr>
          <w:color w:val="218591"/>
        </w:rPr>
        <w:t>zett</w:t>
      </w:r>
      <w:r>
        <w:rPr>
          <w:color w:val="218591"/>
          <w:spacing w:val="-3"/>
        </w:rPr>
        <w:t>e</w:t>
      </w:r>
      <w:r>
        <w:rPr>
          <w:color w:val="218591"/>
        </w:rPr>
        <w:t>d u</w:t>
      </w:r>
      <w:r>
        <w:rPr>
          <w:color w:val="218591"/>
          <w:spacing w:val="-3"/>
        </w:rPr>
        <w:t>n</w:t>
      </w:r>
      <w:r>
        <w:rPr>
          <w:color w:val="218591"/>
        </w:rPr>
        <w:t>der the</w:t>
      </w:r>
      <w:r>
        <w:rPr>
          <w:color w:val="218591"/>
          <w:spacing w:val="-1"/>
        </w:rPr>
        <w:t xml:space="preserve"> </w:t>
      </w:r>
      <w:r>
        <w:rPr>
          <w:color w:val="218591"/>
          <w:spacing w:val="-2"/>
        </w:rPr>
        <w:t>M</w:t>
      </w:r>
      <w:r>
        <w:rPr>
          <w:color w:val="218591"/>
        </w:rPr>
        <w:t>SA</w:t>
      </w:r>
      <w:r>
        <w:rPr>
          <w:color w:val="218591"/>
          <w:spacing w:val="1"/>
        </w:rPr>
        <w:t xml:space="preserve"> </w:t>
      </w:r>
      <w:r>
        <w:rPr>
          <w:color w:val="218591"/>
          <w:spacing w:val="-3"/>
        </w:rPr>
        <w:t>P</w:t>
      </w:r>
      <w:r>
        <w:rPr>
          <w:color w:val="218591"/>
        </w:rPr>
        <w:t>rogram</w:t>
      </w: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line="200" w:lineRule="exact"/>
        <w:rPr>
          <w:sz w:val="20"/>
          <w:szCs w:val="20"/>
        </w:rPr>
      </w:pPr>
    </w:p>
    <w:p w:rsidR="005366D3" w:rsidRDefault="005366D3">
      <w:pPr>
        <w:kinsoku w:val="0"/>
        <w:overflowPunct w:val="0"/>
        <w:spacing w:before="1" w:line="200" w:lineRule="exact"/>
        <w:rPr>
          <w:sz w:val="20"/>
          <w:szCs w:val="20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6"/>
        <w:gridCol w:w="3449"/>
        <w:gridCol w:w="1045"/>
        <w:gridCol w:w="2347"/>
        <w:gridCol w:w="1267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2"/>
        </w:trPr>
        <w:tc>
          <w:tcPr>
            <w:tcW w:w="1136" w:type="dxa"/>
            <w:tcBorders>
              <w:top w:val="nil"/>
              <w:left w:val="nil"/>
              <w:bottom w:val="single" w:sz="4" w:space="0" w:color="218591"/>
              <w:right w:val="single" w:sz="4" w:space="0" w:color="218591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8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P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108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mb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</w:p>
        </w:tc>
        <w:tc>
          <w:tcPr>
            <w:tcW w:w="3449" w:type="dxa"/>
            <w:tcBorders>
              <w:top w:val="nil"/>
              <w:left w:val="single" w:sz="4" w:space="0" w:color="218591"/>
              <w:bottom w:val="single" w:sz="4" w:space="0" w:color="218591"/>
              <w:right w:val="single" w:sz="4" w:space="0" w:color="218591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2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P 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</w:p>
        </w:tc>
        <w:tc>
          <w:tcPr>
            <w:tcW w:w="1045" w:type="dxa"/>
            <w:tcBorders>
              <w:top w:val="nil"/>
              <w:left w:val="single" w:sz="4" w:space="0" w:color="218591"/>
              <w:bottom w:val="single" w:sz="4" w:space="0" w:color="218591"/>
              <w:right w:val="single" w:sz="4" w:space="0" w:color="218591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2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z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tted</w:t>
            </w:r>
          </w:p>
        </w:tc>
        <w:tc>
          <w:tcPr>
            <w:tcW w:w="2347" w:type="dxa"/>
            <w:tcBorders>
              <w:top w:val="nil"/>
              <w:left w:val="single" w:sz="4" w:space="0" w:color="218591"/>
              <w:bottom w:val="single" w:sz="4" w:space="0" w:color="218591"/>
              <w:right w:val="single" w:sz="4" w:space="0" w:color="218591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2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Pl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he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me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  <w:tc>
          <w:tcPr>
            <w:tcW w:w="1267" w:type="dxa"/>
            <w:tcBorders>
              <w:top w:val="nil"/>
              <w:left w:val="single" w:sz="4" w:space="0" w:color="218591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2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BCS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43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fred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ad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Aug-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13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ndh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59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40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Ba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lan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ad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Jul-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14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ndh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71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9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Berwi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k W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wa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ov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14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Casey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88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42.2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Bl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ck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F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rest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Aug-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13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ndh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69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10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Botan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Fe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13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Casey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33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1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5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5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Car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ia 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Area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5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Oct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10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5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Car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ia C1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3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left="102"/>
            </w:pP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No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57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.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Casey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Fiel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 So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 Resi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tial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ov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14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Casey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86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54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Clyde C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eek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ov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14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Casey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86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13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 xml:space="preserve">Clyde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rth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ov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11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Casey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53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Part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19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Cra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ie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(R2)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Oct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10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No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14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Cra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 Ea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May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10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Casey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19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No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16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Cra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 (Sta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)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Aug-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11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Casey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25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No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73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Di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gg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ers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est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Mel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n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39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East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erri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oy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ci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ct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Oct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13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ndh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79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21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Greenva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entral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Dec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13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 (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1)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22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Greenva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rth (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1)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J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11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No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23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Greenva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West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(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3)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J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11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No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154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66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ker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ie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Jun-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12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  <w:rPr>
                <w:rFonts w:ascii="Calibri" w:hAnsi="Calibri" w:cs="Calibri"/>
                <w:sz w:val="22"/>
                <w:szCs w:val="22"/>
              </w:rPr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spacing w:before="3" w:line="110" w:lineRule="exact"/>
              <w:rPr>
                <w:sz w:val="11"/>
                <w:szCs w:val="11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spacing w:line="341" w:lineRule="auto"/>
              <w:ind w:left="102" w:right="761"/>
            </w:pPr>
            <w:r w:rsidRPr="005366D3">
              <w:rPr>
                <w:rFonts w:ascii="Calibri" w:hAnsi="Calibri" w:cs="Calibri"/>
                <w:sz w:val="22"/>
                <w:szCs w:val="22"/>
              </w:rPr>
              <w:t>Mitchell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 Wh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ttle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ea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773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98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ker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b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North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Jun-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12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  <w:rPr>
                <w:rFonts w:ascii="Calibri" w:hAnsi="Calibri" w:cs="Calibri"/>
                <w:sz w:val="22"/>
                <w:szCs w:val="22"/>
              </w:rPr>
            </w:pPr>
            <w:r w:rsidRPr="005366D3">
              <w:rPr>
                <w:rFonts w:ascii="Calibri" w:hAnsi="Calibri" w:cs="Calibri"/>
                <w:sz w:val="22"/>
                <w:szCs w:val="22"/>
              </w:rPr>
              <w:t>Mitchell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8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spacing w:before="3" w:line="110" w:lineRule="exact"/>
              <w:rPr>
                <w:sz w:val="11"/>
                <w:szCs w:val="11"/>
              </w:rPr>
            </w:pP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Wh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ttle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ea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1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41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Ma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k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Jun-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12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ndh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54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8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27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Mel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rth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Jul-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10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Mel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n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83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No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64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Merrif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eld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We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Jun-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12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6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4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Officer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Dec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11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Car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ia C1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4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102"/>
            </w:pP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No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39.1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k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W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est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ov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12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ndh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63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91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Riverd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le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ov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14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ndh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76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</w:tbl>
    <w:p w:rsidR="005366D3" w:rsidRDefault="005366D3">
      <w:pPr>
        <w:sectPr w:rsidR="005366D3">
          <w:pgSz w:w="11907" w:h="16860"/>
          <w:pgMar w:top="1420" w:right="1220" w:bottom="1200" w:left="1220" w:header="0" w:footer="1019" w:gutter="0"/>
          <w:cols w:space="720" w:equalWidth="0">
            <w:col w:w="9467"/>
          </w:cols>
          <w:noEndnote/>
        </w:sectPr>
      </w:pPr>
    </w:p>
    <w:p w:rsidR="005366D3" w:rsidRDefault="005366D3">
      <w:pPr>
        <w:kinsoku w:val="0"/>
        <w:overflowPunct w:val="0"/>
        <w:spacing w:before="9" w:line="90" w:lineRule="exact"/>
        <w:rPr>
          <w:sz w:val="9"/>
          <w:szCs w:val="9"/>
        </w:rPr>
      </w:pPr>
    </w:p>
    <w:tbl>
      <w:tblPr>
        <w:tblW w:w="0" w:type="auto"/>
        <w:tblInd w:w="1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6"/>
        <w:gridCol w:w="3449"/>
        <w:gridCol w:w="1045"/>
        <w:gridCol w:w="2347"/>
        <w:gridCol w:w="1267"/>
      </w:tblGrid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663"/>
        </w:trPr>
        <w:tc>
          <w:tcPr>
            <w:tcW w:w="1136" w:type="dxa"/>
            <w:tcBorders>
              <w:top w:val="nil"/>
              <w:left w:val="nil"/>
              <w:bottom w:val="single" w:sz="4" w:space="0" w:color="218591"/>
              <w:right w:val="single" w:sz="4" w:space="0" w:color="218591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8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P</w:t>
            </w:r>
          </w:p>
          <w:p w:rsidR="005366D3" w:rsidRPr="005366D3" w:rsidRDefault="005366D3">
            <w:pPr>
              <w:pStyle w:val="TableParagraph"/>
              <w:kinsoku w:val="0"/>
              <w:overflowPunct w:val="0"/>
              <w:ind w:left="108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nu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mb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</w:p>
        </w:tc>
        <w:tc>
          <w:tcPr>
            <w:tcW w:w="3449" w:type="dxa"/>
            <w:tcBorders>
              <w:top w:val="nil"/>
              <w:left w:val="single" w:sz="4" w:space="0" w:color="218591"/>
              <w:bottom w:val="single" w:sz="4" w:space="0" w:color="218591"/>
              <w:right w:val="single" w:sz="4" w:space="0" w:color="218591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2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P 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</w:p>
        </w:tc>
        <w:tc>
          <w:tcPr>
            <w:tcW w:w="1045" w:type="dxa"/>
            <w:tcBorders>
              <w:top w:val="nil"/>
              <w:left w:val="single" w:sz="4" w:space="0" w:color="218591"/>
              <w:bottom w:val="single" w:sz="4" w:space="0" w:color="218591"/>
              <w:right w:val="single" w:sz="4" w:space="0" w:color="218591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2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z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tted</w:t>
            </w:r>
          </w:p>
        </w:tc>
        <w:tc>
          <w:tcPr>
            <w:tcW w:w="2347" w:type="dxa"/>
            <w:tcBorders>
              <w:top w:val="nil"/>
              <w:left w:val="single" w:sz="4" w:space="0" w:color="218591"/>
              <w:bottom w:val="single" w:sz="4" w:space="0" w:color="218591"/>
              <w:right w:val="single" w:sz="4" w:space="0" w:color="218591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2"/>
            </w:pP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Pl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1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he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me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t</w:t>
            </w:r>
          </w:p>
        </w:tc>
        <w:tc>
          <w:tcPr>
            <w:tcW w:w="1267" w:type="dxa"/>
            <w:tcBorders>
              <w:top w:val="nil"/>
              <w:left w:val="single" w:sz="4" w:space="0" w:color="218591"/>
              <w:bottom w:val="single" w:sz="4" w:space="0" w:color="218591"/>
              <w:right w:val="nil"/>
            </w:tcBorders>
            <w:shd w:val="clear" w:color="auto" w:fill="218591"/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57"/>
              <w:ind w:left="102"/>
            </w:pP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it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h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in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 xml:space="preserve">BCS 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2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b/>
                <w:bCs/>
                <w:color w:val="FFFFFF"/>
                <w:spacing w:val="-1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b/>
                <w:bCs/>
                <w:color w:val="FFFFFF"/>
                <w:sz w:val="22"/>
                <w:szCs w:val="22"/>
              </w:rPr>
              <w:t>a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79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ckba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k 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Jun-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12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Mel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n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89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Tar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eit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4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rth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ov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14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ndh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88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30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Tay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rs H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ll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est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Jul-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10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Mel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n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82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No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53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Th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ad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ov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14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Casey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85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31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lern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Oct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10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Mel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n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84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(pt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)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102"/>
            </w:pP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No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97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lern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Park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Oct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14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Mel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 xml:space="preserve">n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2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90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Tru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ov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14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ndh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75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37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Tru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 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l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ment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e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Dec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09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ndh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24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38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Tru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g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i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 So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th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Jul-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11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ndh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23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No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20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0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92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Westb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r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k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Jul-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14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7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y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ndh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am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72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80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  <w:tr w:rsidR="005366D3" w:rsidRPr="005366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8"/>
        </w:trPr>
        <w:tc>
          <w:tcPr>
            <w:tcW w:w="1136" w:type="dxa"/>
            <w:tcBorders>
              <w:top w:val="single" w:sz="4" w:space="0" w:color="218591"/>
              <w:left w:val="nil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8"/>
            </w:pPr>
            <w:r w:rsidRPr="005366D3">
              <w:rPr>
                <w:rFonts w:ascii="Calibri" w:hAnsi="Calibri" w:cs="Calibri"/>
                <w:sz w:val="22"/>
                <w:szCs w:val="22"/>
              </w:rPr>
              <w:t>21.1</w:t>
            </w:r>
          </w:p>
        </w:tc>
        <w:tc>
          <w:tcPr>
            <w:tcW w:w="3449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W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>o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la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n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d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s</w:t>
            </w:r>
          </w:p>
        </w:tc>
        <w:tc>
          <w:tcPr>
            <w:tcW w:w="1045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Oct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-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14</w:t>
            </w:r>
          </w:p>
        </w:tc>
        <w:tc>
          <w:tcPr>
            <w:tcW w:w="234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single" w:sz="4" w:space="0" w:color="218591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line="264" w:lineRule="exact"/>
              <w:ind w:left="102"/>
            </w:pP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Hu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me</w:t>
            </w:r>
            <w:r w:rsidRPr="005366D3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Pr="005366D3">
              <w:rPr>
                <w:rFonts w:ascii="Calibri" w:hAnsi="Calibri" w:cs="Calibri"/>
                <w:spacing w:val="-3"/>
                <w:sz w:val="22"/>
                <w:szCs w:val="22"/>
              </w:rPr>
              <w:t>C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1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5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4 (</w:t>
            </w:r>
            <w:r w:rsidRPr="005366D3">
              <w:rPr>
                <w:rFonts w:ascii="Calibri" w:hAnsi="Calibri" w:cs="Calibri"/>
                <w:spacing w:val="-1"/>
                <w:sz w:val="22"/>
                <w:szCs w:val="22"/>
              </w:rPr>
              <w:t>p</w:t>
            </w:r>
            <w:r w:rsidRPr="005366D3">
              <w:rPr>
                <w:rFonts w:ascii="Calibri" w:hAnsi="Calibri" w:cs="Calibri"/>
                <w:spacing w:val="-2"/>
                <w:sz w:val="22"/>
                <w:szCs w:val="22"/>
              </w:rPr>
              <w:t>t</w:t>
            </w:r>
            <w:r w:rsidRPr="005366D3">
              <w:rPr>
                <w:rFonts w:ascii="Calibri" w:hAnsi="Calibri" w:cs="Calibri"/>
                <w:sz w:val="22"/>
                <w:szCs w:val="22"/>
              </w:rPr>
              <w:t>2)</w:t>
            </w:r>
          </w:p>
        </w:tc>
        <w:tc>
          <w:tcPr>
            <w:tcW w:w="1267" w:type="dxa"/>
            <w:tcBorders>
              <w:top w:val="single" w:sz="4" w:space="0" w:color="218591"/>
              <w:left w:val="single" w:sz="4" w:space="0" w:color="218591"/>
              <w:bottom w:val="single" w:sz="4" w:space="0" w:color="218591"/>
              <w:right w:val="nil"/>
            </w:tcBorders>
          </w:tcPr>
          <w:p w:rsidR="005366D3" w:rsidRPr="005366D3" w:rsidRDefault="005366D3">
            <w:pPr>
              <w:pStyle w:val="TableParagraph"/>
              <w:kinsoku w:val="0"/>
              <w:overflowPunct w:val="0"/>
              <w:spacing w:before="77"/>
              <w:ind w:left="102"/>
            </w:pPr>
            <w:r w:rsidRPr="005366D3">
              <w:rPr>
                <w:rFonts w:ascii="Calibri" w:hAnsi="Calibri" w:cs="Calibri"/>
                <w:sz w:val="22"/>
                <w:szCs w:val="22"/>
              </w:rPr>
              <w:t>Yes</w:t>
            </w:r>
          </w:p>
        </w:tc>
      </w:tr>
    </w:tbl>
    <w:p w:rsidR="005366D3" w:rsidRDefault="005366D3">
      <w:pPr>
        <w:sectPr w:rsidR="005366D3">
          <w:pgSz w:w="11907" w:h="16860"/>
          <w:pgMar w:top="1340" w:right="1220" w:bottom="1200" w:left="1220" w:header="0" w:footer="1019" w:gutter="0"/>
          <w:cols w:space="720"/>
          <w:noEndnote/>
        </w:sectPr>
      </w:pPr>
    </w:p>
    <w:p w:rsidR="005366D3" w:rsidRDefault="005366D3">
      <w:pPr>
        <w:kinsoku w:val="0"/>
        <w:overflowPunct w:val="0"/>
        <w:spacing w:before="8" w:line="488" w:lineRule="exact"/>
        <w:ind w:left="100" w:right="965"/>
        <w:rPr>
          <w:rFonts w:ascii="Calibri" w:hAnsi="Calibri" w:cs="Calibri"/>
          <w:color w:val="000000"/>
          <w:sz w:val="40"/>
          <w:szCs w:val="40"/>
        </w:rPr>
      </w:pPr>
      <w:r>
        <w:rPr>
          <w:rFonts w:ascii="Calibri" w:hAnsi="Calibri" w:cs="Calibri"/>
          <w:color w:val="218591"/>
          <w:sz w:val="40"/>
          <w:szCs w:val="40"/>
        </w:rPr>
        <w:t>A</w:t>
      </w:r>
      <w:r>
        <w:rPr>
          <w:rFonts w:ascii="Calibri" w:hAnsi="Calibri" w:cs="Calibri"/>
          <w:color w:val="218591"/>
          <w:spacing w:val="1"/>
          <w:sz w:val="40"/>
          <w:szCs w:val="40"/>
        </w:rPr>
        <w:t>p</w:t>
      </w:r>
      <w:r>
        <w:rPr>
          <w:rFonts w:ascii="Calibri" w:hAnsi="Calibri" w:cs="Calibri"/>
          <w:color w:val="218591"/>
          <w:sz w:val="40"/>
          <w:szCs w:val="40"/>
        </w:rPr>
        <w:t>p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e</w:t>
      </w:r>
      <w:r>
        <w:rPr>
          <w:rFonts w:ascii="Calibri" w:hAnsi="Calibri" w:cs="Calibri"/>
          <w:color w:val="218591"/>
          <w:sz w:val="40"/>
          <w:szCs w:val="40"/>
        </w:rPr>
        <w:t>ndix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3:</w:t>
      </w:r>
      <w:r>
        <w:rPr>
          <w:rFonts w:ascii="Calibri" w:hAnsi="Calibri" w:cs="Calibri"/>
          <w:color w:val="218591"/>
          <w:spacing w:val="-1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A</w:t>
      </w:r>
      <w:r>
        <w:rPr>
          <w:rFonts w:ascii="Calibri" w:hAnsi="Calibri" w:cs="Calibri"/>
          <w:color w:val="218591"/>
          <w:sz w:val="40"/>
          <w:szCs w:val="40"/>
        </w:rPr>
        <w:t>ppro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v</w:t>
      </w:r>
      <w:r>
        <w:rPr>
          <w:rFonts w:ascii="Calibri" w:hAnsi="Calibri" w:cs="Calibri"/>
          <w:color w:val="218591"/>
          <w:sz w:val="40"/>
          <w:szCs w:val="40"/>
        </w:rPr>
        <w:t>ed bou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n</w:t>
      </w:r>
      <w:r>
        <w:rPr>
          <w:rFonts w:ascii="Calibri" w:hAnsi="Calibri" w:cs="Calibri"/>
          <w:color w:val="218591"/>
          <w:sz w:val="40"/>
          <w:szCs w:val="40"/>
        </w:rPr>
        <w:t>dary</w:t>
      </w:r>
      <w:r>
        <w:rPr>
          <w:rFonts w:ascii="Calibri" w:hAnsi="Calibri" w:cs="Calibri"/>
          <w:color w:val="218591"/>
          <w:spacing w:val="-1"/>
          <w:sz w:val="40"/>
          <w:szCs w:val="40"/>
        </w:rPr>
        <w:t xml:space="preserve"> </w:t>
      </w:r>
      <w:r>
        <w:rPr>
          <w:rFonts w:ascii="Calibri" w:hAnsi="Calibri" w:cs="Calibri"/>
          <w:color w:val="218591"/>
          <w:sz w:val="40"/>
          <w:szCs w:val="40"/>
        </w:rPr>
        <w:t>adjust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m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e</w:t>
      </w:r>
      <w:r>
        <w:rPr>
          <w:rFonts w:ascii="Calibri" w:hAnsi="Calibri" w:cs="Calibri"/>
          <w:color w:val="218591"/>
          <w:sz w:val="40"/>
          <w:szCs w:val="40"/>
        </w:rPr>
        <w:t xml:space="preserve">nts </w:t>
      </w:r>
      <w:r>
        <w:rPr>
          <w:rFonts w:ascii="Calibri" w:hAnsi="Calibri" w:cs="Calibri"/>
          <w:color w:val="218591"/>
          <w:spacing w:val="1"/>
          <w:sz w:val="40"/>
          <w:szCs w:val="40"/>
        </w:rPr>
        <w:t>t</w:t>
      </w:r>
      <w:r>
        <w:rPr>
          <w:rFonts w:ascii="Calibri" w:hAnsi="Calibri" w:cs="Calibri"/>
          <w:color w:val="218591"/>
          <w:sz w:val="40"/>
          <w:szCs w:val="40"/>
        </w:rPr>
        <w:t xml:space="preserve">o </w:t>
      </w:r>
      <w:r>
        <w:rPr>
          <w:rFonts w:ascii="Calibri" w:hAnsi="Calibri" w:cs="Calibri"/>
          <w:color w:val="218591"/>
          <w:spacing w:val="-1"/>
          <w:sz w:val="40"/>
          <w:szCs w:val="40"/>
        </w:rPr>
        <w:t>C</w:t>
      </w:r>
      <w:r>
        <w:rPr>
          <w:rFonts w:ascii="Calibri" w:hAnsi="Calibri" w:cs="Calibri"/>
          <w:color w:val="218591"/>
          <w:sz w:val="40"/>
          <w:szCs w:val="40"/>
        </w:rPr>
        <w:t>onser</w:t>
      </w:r>
      <w:r>
        <w:rPr>
          <w:rFonts w:ascii="Calibri" w:hAnsi="Calibri" w:cs="Calibri"/>
          <w:color w:val="218591"/>
          <w:spacing w:val="-2"/>
          <w:sz w:val="40"/>
          <w:szCs w:val="40"/>
        </w:rPr>
        <w:t>v</w:t>
      </w:r>
      <w:r>
        <w:rPr>
          <w:rFonts w:ascii="Calibri" w:hAnsi="Calibri" w:cs="Calibri"/>
          <w:color w:val="218591"/>
          <w:sz w:val="40"/>
          <w:szCs w:val="40"/>
        </w:rPr>
        <w:t xml:space="preserve">ation </w:t>
      </w:r>
      <w:r>
        <w:rPr>
          <w:rFonts w:ascii="Calibri" w:hAnsi="Calibri" w:cs="Calibri"/>
          <w:color w:val="218591"/>
          <w:spacing w:val="-3"/>
          <w:sz w:val="40"/>
          <w:szCs w:val="40"/>
        </w:rPr>
        <w:t>a</w:t>
      </w:r>
      <w:r>
        <w:rPr>
          <w:rFonts w:ascii="Calibri" w:hAnsi="Calibri" w:cs="Calibri"/>
          <w:color w:val="218591"/>
          <w:sz w:val="40"/>
          <w:szCs w:val="40"/>
        </w:rPr>
        <w:t>re</w:t>
      </w:r>
      <w:r>
        <w:rPr>
          <w:rFonts w:ascii="Calibri" w:hAnsi="Calibri" w:cs="Calibri"/>
          <w:color w:val="218591"/>
          <w:spacing w:val="-1"/>
          <w:sz w:val="40"/>
          <w:szCs w:val="40"/>
        </w:rPr>
        <w:t>a</w:t>
      </w:r>
      <w:r>
        <w:rPr>
          <w:rFonts w:ascii="Calibri" w:hAnsi="Calibri" w:cs="Calibri"/>
          <w:color w:val="218591"/>
          <w:sz w:val="40"/>
          <w:szCs w:val="40"/>
        </w:rPr>
        <w:t>s</w:t>
      </w:r>
    </w:p>
    <w:p w:rsidR="005366D3" w:rsidRDefault="00914B5F">
      <w:pPr>
        <w:kinsoku w:val="0"/>
        <w:overflowPunct w:val="0"/>
        <w:spacing w:before="10"/>
        <w:ind w:left="100" w:right="88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450840" cy="7920990"/>
            <wp:effectExtent l="0" t="0" r="0" b="381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084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10"/>
        <w:ind w:left="100" w:right="8867"/>
        <w:rPr>
          <w:sz w:val="20"/>
          <w:szCs w:val="20"/>
        </w:rPr>
        <w:sectPr w:rsidR="005366D3">
          <w:pgSz w:w="11907" w:h="16860"/>
          <w:pgMar w:top="1420" w:right="1680" w:bottom="1200" w:left="1340" w:header="0" w:footer="1019" w:gutter="0"/>
          <w:cols w:space="720" w:equalWidth="0">
            <w:col w:w="8887"/>
          </w:cols>
          <w:noEndnote/>
        </w:sectPr>
      </w:pPr>
    </w:p>
    <w:p w:rsidR="005366D3" w:rsidRDefault="005366D3">
      <w:pPr>
        <w:kinsoku w:val="0"/>
        <w:overflowPunct w:val="0"/>
        <w:spacing w:before="1" w:line="240" w:lineRule="exact"/>
      </w:pPr>
    </w:p>
    <w:p w:rsidR="005366D3" w:rsidRDefault="00914B5F">
      <w:pPr>
        <w:kinsoku w:val="0"/>
        <w:overflowPunct w:val="0"/>
        <w:ind w:left="1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711825" cy="8277225"/>
            <wp:effectExtent l="0" t="0" r="3175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827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ind w:left="100"/>
        <w:rPr>
          <w:sz w:val="20"/>
          <w:szCs w:val="20"/>
        </w:rPr>
        <w:sectPr w:rsidR="005366D3">
          <w:footerReference w:type="default" r:id="rId68"/>
          <w:pgSz w:w="11907" w:h="16860"/>
          <w:pgMar w:top="1580" w:right="1360" w:bottom="1200" w:left="1340" w:header="0" w:footer="1019" w:gutter="0"/>
          <w:cols w:space="720" w:equalWidth="0">
            <w:col w:w="9207"/>
          </w:cols>
          <w:noEndnote/>
        </w:sectPr>
      </w:pPr>
    </w:p>
    <w:p w:rsidR="005366D3" w:rsidRDefault="00914B5F">
      <w:pPr>
        <w:kinsoku w:val="0"/>
        <w:overflowPunct w:val="0"/>
        <w:spacing w:before="99"/>
        <w:ind w:left="100" w:right="91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688330" cy="8277225"/>
            <wp:effectExtent l="0" t="0" r="762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827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9"/>
        <w:ind w:left="100" w:right="9167"/>
        <w:rPr>
          <w:sz w:val="20"/>
          <w:szCs w:val="20"/>
        </w:rPr>
        <w:sectPr w:rsidR="005366D3">
          <w:footerReference w:type="default" r:id="rId70"/>
          <w:pgSz w:w="11907" w:h="16860"/>
          <w:pgMar w:top="1340" w:right="1380" w:bottom="1200" w:left="1340" w:header="0" w:footer="1019" w:gutter="0"/>
          <w:pgNumType w:start="81"/>
          <w:cols w:space="720" w:equalWidth="0">
            <w:col w:w="9187"/>
          </w:cols>
          <w:noEndnote/>
        </w:sectPr>
      </w:pPr>
    </w:p>
    <w:p w:rsidR="005366D3" w:rsidRDefault="00914B5F">
      <w:pPr>
        <w:kinsoku w:val="0"/>
        <w:overflowPunct w:val="0"/>
        <w:spacing w:before="97"/>
        <w:ind w:left="100" w:right="88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391150" cy="8277225"/>
            <wp:effectExtent l="0" t="0" r="0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27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spacing w:before="97"/>
        <w:ind w:left="100" w:right="8867"/>
        <w:rPr>
          <w:sz w:val="20"/>
          <w:szCs w:val="20"/>
        </w:rPr>
        <w:sectPr w:rsidR="005366D3">
          <w:pgSz w:w="11907" w:h="16860"/>
          <w:pgMar w:top="1340" w:right="1680" w:bottom="1200" w:left="1340" w:header="0" w:footer="1019" w:gutter="0"/>
          <w:cols w:space="720" w:equalWidth="0">
            <w:col w:w="8887"/>
          </w:cols>
          <w:noEndnote/>
        </w:sectPr>
      </w:pPr>
    </w:p>
    <w:p w:rsidR="005366D3" w:rsidRDefault="005366D3">
      <w:pPr>
        <w:kinsoku w:val="0"/>
        <w:overflowPunct w:val="0"/>
        <w:spacing w:before="1" w:line="240" w:lineRule="exact"/>
      </w:pPr>
    </w:p>
    <w:p w:rsidR="005366D3" w:rsidRDefault="00914B5F">
      <w:pPr>
        <w:kinsoku w:val="0"/>
        <w:overflowPunct w:val="0"/>
        <w:ind w:left="100" w:right="914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688330" cy="8277225"/>
            <wp:effectExtent l="0" t="0" r="762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827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ind w:left="100" w:right="9147"/>
        <w:rPr>
          <w:sz w:val="20"/>
          <w:szCs w:val="20"/>
        </w:rPr>
        <w:sectPr w:rsidR="005366D3">
          <w:pgSz w:w="11907" w:h="16860"/>
          <w:pgMar w:top="1580" w:right="1400" w:bottom="1200" w:left="1340" w:header="0" w:footer="1019" w:gutter="0"/>
          <w:cols w:space="720" w:equalWidth="0">
            <w:col w:w="9167"/>
          </w:cols>
          <w:noEndnote/>
        </w:sectPr>
      </w:pPr>
    </w:p>
    <w:p w:rsidR="005366D3" w:rsidRDefault="005366D3">
      <w:pPr>
        <w:kinsoku w:val="0"/>
        <w:overflowPunct w:val="0"/>
        <w:spacing w:before="1" w:line="240" w:lineRule="exact"/>
      </w:pPr>
    </w:p>
    <w:p w:rsidR="005366D3" w:rsidRDefault="00914B5F">
      <w:pPr>
        <w:kinsoku w:val="0"/>
        <w:overflowPunct w:val="0"/>
        <w:ind w:left="100" w:right="916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700395" cy="8277225"/>
            <wp:effectExtent l="0" t="0" r="0" b="952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395" cy="827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ind w:left="100" w:right="9167"/>
        <w:rPr>
          <w:sz w:val="20"/>
          <w:szCs w:val="20"/>
        </w:rPr>
        <w:sectPr w:rsidR="005366D3">
          <w:pgSz w:w="11907" w:h="16860"/>
          <w:pgMar w:top="1580" w:right="1380" w:bottom="1200" w:left="1340" w:header="0" w:footer="1019" w:gutter="0"/>
          <w:cols w:space="720" w:equalWidth="0">
            <w:col w:w="9187"/>
          </w:cols>
          <w:noEndnote/>
        </w:sectPr>
      </w:pPr>
    </w:p>
    <w:p w:rsidR="005366D3" w:rsidRDefault="005366D3">
      <w:pPr>
        <w:kinsoku w:val="0"/>
        <w:overflowPunct w:val="0"/>
        <w:spacing w:before="1" w:line="240" w:lineRule="exact"/>
      </w:pPr>
    </w:p>
    <w:p w:rsidR="005366D3" w:rsidRDefault="00914B5F">
      <w:pPr>
        <w:kinsoku w:val="0"/>
        <w:overflowPunct w:val="0"/>
        <w:ind w:left="100" w:right="9207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723890" cy="8277225"/>
            <wp:effectExtent l="0" t="0" r="0" b="95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827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6D3" w:rsidRDefault="005366D3">
      <w:pPr>
        <w:kinsoku w:val="0"/>
        <w:overflowPunct w:val="0"/>
        <w:ind w:left="100" w:right="9207"/>
        <w:rPr>
          <w:sz w:val="20"/>
          <w:szCs w:val="20"/>
        </w:rPr>
        <w:sectPr w:rsidR="005366D3">
          <w:pgSz w:w="11907" w:h="16860"/>
          <w:pgMar w:top="1580" w:right="1340" w:bottom="1200" w:left="1340" w:header="0" w:footer="1019" w:gutter="0"/>
          <w:cols w:space="720" w:equalWidth="0">
            <w:col w:w="9227"/>
          </w:cols>
          <w:noEndnote/>
        </w:sectPr>
      </w:pPr>
    </w:p>
    <w:p w:rsidR="005366D3" w:rsidRDefault="005366D3">
      <w:pPr>
        <w:kinsoku w:val="0"/>
        <w:overflowPunct w:val="0"/>
        <w:spacing w:before="1" w:line="100" w:lineRule="exact"/>
        <w:rPr>
          <w:sz w:val="10"/>
          <w:szCs w:val="10"/>
        </w:rPr>
      </w:pPr>
    </w:p>
    <w:p w:rsidR="005366D3" w:rsidRDefault="00914B5F">
      <w:pPr>
        <w:kinsoku w:val="0"/>
        <w:overflowPunct w:val="0"/>
        <w:ind w:left="109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6840220" cy="9631045"/>
            <wp:effectExtent l="0" t="0" r="0" b="825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3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366D3">
      <w:footerReference w:type="default" r:id="rId76"/>
      <w:pgSz w:w="11907" w:h="16860"/>
      <w:pgMar w:top="460" w:right="500" w:bottom="280" w:left="420" w:header="0" w:footer="0" w:gutter="0"/>
      <w:cols w:space="720" w:equalWidth="0">
        <w:col w:w="10987"/>
      </w:cols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66D3" w:rsidRDefault="005366D3">
      <w:r>
        <w:separator/>
      </w:r>
    </w:p>
  </w:endnote>
  <w:endnote w:type="continuationSeparator" w:id="0">
    <w:p w:rsidR="005366D3" w:rsidRDefault="005366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47488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10093960</wp:posOffset>
              </wp:positionV>
              <wp:extent cx="2459355" cy="250825"/>
              <wp:effectExtent l="0" t="0" r="0" b="0"/>
              <wp:wrapNone/>
              <wp:docPr id="2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0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line="194" w:lineRule="exact"/>
                            <w:ind w:left="1875" w:right="1878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="008F2DF1"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914B5F">
                            <w:rPr>
                              <w:rFonts w:ascii="Calibri" w:hAnsi="Calibri" w:cs="Calibri"/>
                              <w:noProof/>
                              <w:color w:val="218591"/>
                              <w:sz w:val="16"/>
                              <w:szCs w:val="16"/>
                            </w:rPr>
                            <w:t>2</w:t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200.9pt;margin-top:794.8pt;width:193.65pt;height:19.75pt;z-index:-2516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ss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2014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line="194" w:lineRule="exact"/>
                      <w:ind w:left="1875" w:right="1878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instrText xml:space="preserve"> PAGE </w:instrText>
                    </w:r>
                    <w:r w:rsidR="008F2DF1"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separate"/>
                    </w:r>
                    <w:r w:rsidR="00914B5F">
                      <w:rPr>
                        <w:rFonts w:ascii="Calibri" w:hAnsi="Calibri" w:cs="Calibri"/>
                        <w:noProof/>
                        <w:color w:val="218591"/>
                        <w:sz w:val="16"/>
                        <w:szCs w:val="16"/>
                      </w:rPr>
                      <w:t>2</w:t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6704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9893935</wp:posOffset>
              </wp:positionV>
              <wp:extent cx="2459355" cy="252730"/>
              <wp:effectExtent l="0" t="0" r="0" b="0"/>
              <wp:wrapNone/>
              <wp:docPr id="12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before="1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color w:val="218591"/>
                              <w:sz w:val="16"/>
                              <w:szCs w:val="16"/>
                            </w:rPr>
                            <w:t>30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36" type="#_x0000_t202" style="position:absolute;margin-left:200.9pt;margin-top:779.05pt;width:193.65pt;height:19.9pt;z-index:-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z w:val="16"/>
                        <w:szCs w:val="16"/>
                      </w:rPr>
                      <w:t>P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sz w:val="16"/>
                        <w:szCs w:val="16"/>
                      </w:rPr>
                      <w:t>ss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sz w:val="16"/>
                        <w:szCs w:val="16"/>
                      </w:rPr>
                      <w:t>p</w:t>
                    </w:r>
                    <w:r>
                      <w:rPr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sz w:val="16"/>
                        <w:szCs w:val="16"/>
                      </w:rPr>
                      <w:t>t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z w:val="16"/>
                        <w:szCs w:val="16"/>
                      </w:rPr>
                      <w:t>2014</w:t>
                    </w:r>
                    <w:r>
                      <w:rPr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before="1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color w:val="218591"/>
                        <w:sz w:val="16"/>
                        <w:szCs w:val="16"/>
                      </w:rPr>
                      <w:t>30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9893935</wp:posOffset>
              </wp:positionV>
              <wp:extent cx="2459355" cy="252730"/>
              <wp:effectExtent l="0" t="0" r="0" b="0"/>
              <wp:wrapNone/>
              <wp:docPr id="1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before="1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color w:val="218591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color w:val="218591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="008F2DF1">
                            <w:rPr>
                              <w:color w:val="218591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914B5F">
                            <w:rPr>
                              <w:noProof/>
                              <w:color w:val="218591"/>
                              <w:sz w:val="16"/>
                              <w:szCs w:val="16"/>
                            </w:rPr>
                            <w:t>37</w:t>
                          </w:r>
                          <w:r>
                            <w:rPr>
                              <w:color w:val="218591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37" type="#_x0000_t202" style="position:absolute;margin-left:200.9pt;margin-top:779.05pt;width:193.65pt;height:19.9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z w:val="16"/>
                        <w:szCs w:val="16"/>
                      </w:rPr>
                      <w:t>P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sz w:val="16"/>
                        <w:szCs w:val="16"/>
                      </w:rPr>
                      <w:t>ss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sz w:val="16"/>
                        <w:szCs w:val="16"/>
                      </w:rPr>
                      <w:t>p</w:t>
                    </w:r>
                    <w:r>
                      <w:rPr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sz w:val="16"/>
                        <w:szCs w:val="16"/>
                      </w:rPr>
                      <w:t>t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z w:val="16"/>
                        <w:szCs w:val="16"/>
                      </w:rPr>
                      <w:t>2014</w:t>
                    </w:r>
                    <w:r>
                      <w:rPr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before="1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color w:val="218591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color w:val="218591"/>
                        <w:sz w:val="16"/>
                        <w:szCs w:val="16"/>
                      </w:rPr>
                      <w:instrText xml:space="preserve"> PAGE </w:instrText>
                    </w:r>
                    <w:r w:rsidR="008F2DF1">
                      <w:rPr>
                        <w:color w:val="218591"/>
                        <w:sz w:val="16"/>
                        <w:szCs w:val="16"/>
                      </w:rPr>
                      <w:fldChar w:fldCharType="separate"/>
                    </w:r>
                    <w:r w:rsidR="00914B5F">
                      <w:rPr>
                        <w:noProof/>
                        <w:color w:val="218591"/>
                        <w:sz w:val="16"/>
                        <w:szCs w:val="16"/>
                      </w:rPr>
                      <w:t>37</w:t>
                    </w:r>
                    <w:r>
                      <w:rPr>
                        <w:color w:val="218591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9893935</wp:posOffset>
              </wp:positionV>
              <wp:extent cx="2459355" cy="252730"/>
              <wp:effectExtent l="0" t="0" r="0" b="0"/>
              <wp:wrapNone/>
              <wp:docPr id="10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before="1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color w:val="218591"/>
                              <w:sz w:val="16"/>
                              <w:szCs w:val="16"/>
                            </w:rPr>
                            <w:t>40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38" type="#_x0000_t202" style="position:absolute;margin-left:200.9pt;margin-top:779.05pt;width:193.65pt;height:19.9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z w:val="16"/>
                        <w:szCs w:val="16"/>
                      </w:rPr>
                      <w:t>P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sz w:val="16"/>
                        <w:szCs w:val="16"/>
                      </w:rPr>
                      <w:t>ss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sz w:val="16"/>
                        <w:szCs w:val="16"/>
                      </w:rPr>
                      <w:t>p</w:t>
                    </w:r>
                    <w:r>
                      <w:rPr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sz w:val="16"/>
                        <w:szCs w:val="16"/>
                      </w:rPr>
                      <w:t>t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z w:val="16"/>
                        <w:szCs w:val="16"/>
                      </w:rPr>
                      <w:t>2014</w:t>
                    </w:r>
                    <w:r>
                      <w:rPr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before="1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color w:val="218591"/>
                        <w:sz w:val="16"/>
                        <w:szCs w:val="16"/>
                      </w:rPr>
                      <w:t>40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776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9893935</wp:posOffset>
              </wp:positionV>
              <wp:extent cx="2459355" cy="252730"/>
              <wp:effectExtent l="0" t="0" r="0" b="0"/>
              <wp:wrapNone/>
              <wp:docPr id="9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before="1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="008F2DF1"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8F2DF1">
                            <w:rPr>
                              <w:rFonts w:ascii="Calibri" w:hAnsi="Calibri" w:cs="Calibri"/>
                              <w:noProof/>
                              <w:color w:val="218591"/>
                              <w:sz w:val="16"/>
                              <w:szCs w:val="16"/>
                            </w:rPr>
                            <w:t>49</w:t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39" type="#_x0000_t202" style="position:absolute;margin-left:200.9pt;margin-top:779.05pt;width:193.65pt;height:19.9pt;z-index:-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ss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2014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before="1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instrText xml:space="preserve"> PAGE </w:instrText>
                    </w:r>
                    <w:r w:rsidR="008F2DF1"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separate"/>
                    </w:r>
                    <w:r w:rsidR="008F2DF1">
                      <w:rPr>
                        <w:rFonts w:ascii="Calibri" w:hAnsi="Calibri" w:cs="Calibri"/>
                        <w:noProof/>
                        <w:color w:val="218591"/>
                        <w:sz w:val="16"/>
                        <w:szCs w:val="16"/>
                      </w:rPr>
                      <w:t>49</w:t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800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9893935</wp:posOffset>
              </wp:positionV>
              <wp:extent cx="2459355" cy="252730"/>
              <wp:effectExtent l="0" t="0" r="0" b="0"/>
              <wp:wrapNone/>
              <wp:docPr id="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before="1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t>50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40" type="#_x0000_t202" style="position:absolute;margin-left:200.9pt;margin-top:779.05pt;width:193.65pt;height:19.9pt;z-index:-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ss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2014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before="1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t>50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824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9893935</wp:posOffset>
              </wp:positionV>
              <wp:extent cx="2459355" cy="252730"/>
              <wp:effectExtent l="0" t="0" r="0" b="0"/>
              <wp:wrapNone/>
              <wp:docPr id="7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before="1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="008F2DF1"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8F2DF1">
                            <w:rPr>
                              <w:rFonts w:ascii="Calibri" w:hAnsi="Calibri" w:cs="Calibri"/>
                              <w:noProof/>
                              <w:color w:val="218591"/>
                              <w:sz w:val="16"/>
                              <w:szCs w:val="16"/>
                            </w:rPr>
                            <w:t>59</w:t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41" type="#_x0000_t202" style="position:absolute;margin-left:200.9pt;margin-top:779.05pt;width:193.65pt;height:19.9pt;z-index:-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ss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2014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before="1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instrText xml:space="preserve"> PAGE </w:instrText>
                    </w:r>
                    <w:r w:rsidR="008F2DF1"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separate"/>
                    </w:r>
                    <w:r w:rsidR="008F2DF1">
                      <w:rPr>
                        <w:rFonts w:ascii="Calibri" w:hAnsi="Calibri" w:cs="Calibri"/>
                        <w:noProof/>
                        <w:color w:val="218591"/>
                        <w:sz w:val="16"/>
                        <w:szCs w:val="16"/>
                      </w:rPr>
                      <w:t>59</w:t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848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9893935</wp:posOffset>
              </wp:positionV>
              <wp:extent cx="2459355" cy="252730"/>
              <wp:effectExtent l="0" t="0" r="0" b="0"/>
              <wp:wrapNone/>
              <wp:docPr id="6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before="1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t>60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42" type="#_x0000_t202" style="position:absolute;margin-left:200.9pt;margin-top:779.05pt;width:193.65pt;height:19.9pt;z-index:-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ss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2014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before="1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t>60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3872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9893935</wp:posOffset>
              </wp:positionV>
              <wp:extent cx="2459355" cy="252730"/>
              <wp:effectExtent l="0" t="0" r="0" b="0"/>
              <wp:wrapNone/>
              <wp:docPr id="5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before="1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="008F2DF1"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8F2DF1">
                            <w:rPr>
                              <w:rFonts w:ascii="Calibri" w:hAnsi="Calibri" w:cs="Calibri"/>
                              <w:noProof/>
                              <w:color w:val="218591"/>
                              <w:sz w:val="16"/>
                              <w:szCs w:val="16"/>
                            </w:rPr>
                            <w:t>69</w:t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43" type="#_x0000_t202" style="position:absolute;margin-left:200.9pt;margin-top:779.05pt;width:193.65pt;height:19.9pt;z-index:-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ss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2014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before="1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instrText xml:space="preserve"> PAGE </w:instrText>
                    </w:r>
                    <w:r w:rsidR="008F2DF1"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separate"/>
                    </w:r>
                    <w:r w:rsidR="008F2DF1">
                      <w:rPr>
                        <w:rFonts w:ascii="Calibri" w:hAnsi="Calibri" w:cs="Calibri"/>
                        <w:noProof/>
                        <w:color w:val="218591"/>
                        <w:sz w:val="16"/>
                        <w:szCs w:val="16"/>
                      </w:rPr>
                      <w:t>69</w:t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4896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9893935</wp:posOffset>
              </wp:positionV>
              <wp:extent cx="2459355" cy="252730"/>
              <wp:effectExtent l="0" t="0" r="0" b="0"/>
              <wp:wrapNone/>
              <wp:docPr id="4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before="1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t>70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44" type="#_x0000_t202" style="position:absolute;margin-left:200.9pt;margin-top:779.05pt;width:193.65pt;height:19.9pt;z-index:-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dOWtQIAALI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ss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2014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before="1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t>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5920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9893935</wp:posOffset>
              </wp:positionV>
              <wp:extent cx="2459355" cy="252730"/>
              <wp:effectExtent l="0" t="0" r="0" b="0"/>
              <wp:wrapNone/>
              <wp:docPr id="3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before="1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="008F2DF1"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8F2DF1">
                            <w:rPr>
                              <w:rFonts w:ascii="Calibri" w:hAnsi="Calibri" w:cs="Calibri"/>
                              <w:noProof/>
                              <w:color w:val="218591"/>
                              <w:sz w:val="16"/>
                              <w:szCs w:val="16"/>
                            </w:rPr>
                            <w:t>79</w:t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45" type="#_x0000_t202" style="position:absolute;margin-left:200.9pt;margin-top:779.05pt;width:193.65pt;height:19.9pt;z-index:-2516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ss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2014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before="1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instrText xml:space="preserve"> PAGE </w:instrText>
                    </w:r>
                    <w:r w:rsidR="008F2DF1"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separate"/>
                    </w:r>
                    <w:r w:rsidR="008F2DF1">
                      <w:rPr>
                        <w:rFonts w:ascii="Calibri" w:hAnsi="Calibri" w:cs="Calibri"/>
                        <w:noProof/>
                        <w:color w:val="218591"/>
                        <w:sz w:val="16"/>
                        <w:szCs w:val="16"/>
                      </w:rPr>
                      <w:t>79</w:t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48512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10002520</wp:posOffset>
              </wp:positionV>
              <wp:extent cx="2459355" cy="250825"/>
              <wp:effectExtent l="0" t="0" r="0" b="0"/>
              <wp:wrapNone/>
              <wp:docPr id="20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0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line="194" w:lineRule="exact"/>
                            <w:ind w:left="1875" w:right="1878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="008F2DF1"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914B5F">
                            <w:rPr>
                              <w:rFonts w:ascii="Calibri" w:hAnsi="Calibri" w:cs="Calibri"/>
                              <w:noProof/>
                              <w:color w:val="218591"/>
                              <w:sz w:val="16"/>
                              <w:szCs w:val="16"/>
                            </w:rPr>
                            <w:t>9</w:t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margin-left:200.9pt;margin-top:787.6pt;width:193.65pt;height:19.75pt;z-index:-2516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ss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2014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line="194" w:lineRule="exact"/>
                      <w:ind w:left="1875" w:right="1878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instrText xml:space="preserve"> PAGE </w:instrText>
                    </w:r>
                    <w:r w:rsidR="008F2DF1"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separate"/>
                    </w:r>
                    <w:r w:rsidR="00914B5F">
                      <w:rPr>
                        <w:rFonts w:ascii="Calibri" w:hAnsi="Calibri" w:cs="Calibri"/>
                        <w:noProof/>
                        <w:color w:val="218591"/>
                        <w:sz w:val="16"/>
                        <w:szCs w:val="16"/>
                      </w:rPr>
                      <w:t>9</w:t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6944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9893935</wp:posOffset>
              </wp:positionV>
              <wp:extent cx="2459355" cy="252730"/>
              <wp:effectExtent l="0" t="0" r="0" b="0"/>
              <wp:wrapNone/>
              <wp:docPr id="2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before="1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t>80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46" type="#_x0000_t202" style="position:absolute;margin-left:200.9pt;margin-top:779.05pt;width:193.65pt;height:19.9pt;z-index:-2516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ss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2014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before="1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t>80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7968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9893935</wp:posOffset>
              </wp:positionV>
              <wp:extent cx="2459355" cy="252730"/>
              <wp:effectExtent l="0" t="0" r="0" b="0"/>
              <wp:wrapNone/>
              <wp:docPr id="1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before="1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="008F2DF1"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8F2DF1">
                            <w:rPr>
                              <w:rFonts w:ascii="Calibri" w:hAnsi="Calibri" w:cs="Calibri"/>
                              <w:noProof/>
                              <w:color w:val="218591"/>
                              <w:sz w:val="16"/>
                              <w:szCs w:val="16"/>
                            </w:rPr>
                            <w:t>85</w:t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47" type="#_x0000_t202" style="position:absolute;margin-left:200.9pt;margin-top:779.05pt;width:193.65pt;height:19.9pt;z-index:-251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ss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2014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before="1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instrText xml:space="preserve"> PAGE </w:instrText>
                    </w:r>
                    <w:r w:rsidR="008F2DF1"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separate"/>
                    </w:r>
                    <w:r w:rsidR="008F2DF1">
                      <w:rPr>
                        <w:rFonts w:ascii="Calibri" w:hAnsi="Calibri" w:cs="Calibri"/>
                        <w:noProof/>
                        <w:color w:val="218591"/>
                        <w:sz w:val="16"/>
                        <w:szCs w:val="16"/>
                      </w:rPr>
                      <w:t>85</w:t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5366D3">
    <w:pPr>
      <w:kinsoku w:val="0"/>
      <w:overflowPunct w:val="0"/>
      <w:rPr>
        <w:sz w:val="10"/>
        <w:szCs w:val="1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49536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10002520</wp:posOffset>
              </wp:positionV>
              <wp:extent cx="2459355" cy="250825"/>
              <wp:effectExtent l="0" t="0" r="0" b="0"/>
              <wp:wrapNone/>
              <wp:docPr id="19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0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line="194" w:lineRule="exact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color w:val="218591"/>
                              <w:sz w:val="16"/>
                              <w:szCs w:val="16"/>
                            </w:rPr>
                            <w:t>10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style="position:absolute;margin-left:200.9pt;margin-top:787.6pt;width:193.65pt;height:19.75pt;z-index:-251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z w:val="16"/>
                        <w:szCs w:val="16"/>
                      </w:rPr>
                      <w:t>P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sz w:val="16"/>
                        <w:szCs w:val="16"/>
                      </w:rPr>
                      <w:t>ss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sz w:val="16"/>
                        <w:szCs w:val="16"/>
                      </w:rPr>
                      <w:t>p</w:t>
                    </w:r>
                    <w:r>
                      <w:rPr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sz w:val="16"/>
                        <w:szCs w:val="16"/>
                      </w:rPr>
                      <w:t>t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z w:val="16"/>
                        <w:szCs w:val="16"/>
                      </w:rPr>
                      <w:t>2014</w:t>
                    </w:r>
                    <w:r>
                      <w:rPr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line="194" w:lineRule="exact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color w:val="218591"/>
                        <w:sz w:val="16"/>
                        <w:szCs w:val="16"/>
                      </w:rPr>
                      <w:t>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0560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10002520</wp:posOffset>
              </wp:positionV>
              <wp:extent cx="2459355" cy="250825"/>
              <wp:effectExtent l="0" t="0" r="0" b="0"/>
              <wp:wrapNone/>
              <wp:docPr id="1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0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line="194" w:lineRule="exact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="008F2DF1"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914B5F">
                            <w:rPr>
                              <w:rFonts w:ascii="Calibri" w:hAnsi="Calibri" w:cs="Calibri"/>
                              <w:noProof/>
                              <w:color w:val="218591"/>
                              <w:sz w:val="16"/>
                              <w:szCs w:val="16"/>
                            </w:rPr>
                            <w:t>19</w:t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30" type="#_x0000_t202" style="position:absolute;margin-left:200.9pt;margin-top:787.6pt;width:193.65pt;height:19.75pt;z-index:-251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ss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2014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line="194" w:lineRule="exact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instrText xml:space="preserve"> PAGE </w:instrText>
                    </w:r>
                    <w:r w:rsidR="008F2DF1"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separate"/>
                    </w:r>
                    <w:r w:rsidR="00914B5F">
                      <w:rPr>
                        <w:rFonts w:ascii="Calibri" w:hAnsi="Calibri" w:cs="Calibri"/>
                        <w:noProof/>
                        <w:color w:val="218591"/>
                        <w:sz w:val="16"/>
                        <w:szCs w:val="16"/>
                      </w:rPr>
                      <w:t>19</w:t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1584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10002520</wp:posOffset>
              </wp:positionV>
              <wp:extent cx="2459355" cy="250825"/>
              <wp:effectExtent l="0" t="0" r="0" b="0"/>
              <wp:wrapNone/>
              <wp:docPr id="17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0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line="194" w:lineRule="exact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color w:val="218591"/>
                              <w:sz w:val="16"/>
                              <w:szCs w:val="16"/>
                            </w:rPr>
                            <w:t>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31" type="#_x0000_t202" style="position:absolute;margin-left:200.9pt;margin-top:787.6pt;width:193.65pt;height:19.75pt;z-index:-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z w:val="16"/>
                        <w:szCs w:val="16"/>
                      </w:rPr>
                      <w:t>P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sz w:val="16"/>
                        <w:szCs w:val="16"/>
                      </w:rPr>
                      <w:t>ss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sz w:val="16"/>
                        <w:szCs w:val="16"/>
                      </w:rPr>
                      <w:t>p</w:t>
                    </w:r>
                    <w:r>
                      <w:rPr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sz w:val="16"/>
                        <w:szCs w:val="16"/>
                      </w:rPr>
                      <w:t>t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z w:val="16"/>
                        <w:szCs w:val="16"/>
                      </w:rPr>
                      <w:t>2014</w:t>
                    </w:r>
                    <w:r>
                      <w:rPr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line="194" w:lineRule="exact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color w:val="218591"/>
                        <w:sz w:val="16"/>
                        <w:szCs w:val="16"/>
                      </w:rPr>
                      <w:t>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2608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10002520</wp:posOffset>
              </wp:positionV>
              <wp:extent cx="2459355" cy="250825"/>
              <wp:effectExtent l="0" t="0" r="0" b="0"/>
              <wp:wrapNone/>
              <wp:docPr id="1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0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line="194" w:lineRule="exact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="008F2DF1"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914B5F">
                            <w:rPr>
                              <w:rFonts w:ascii="Calibri" w:hAnsi="Calibri" w:cs="Calibri"/>
                              <w:noProof/>
                              <w:color w:val="218591"/>
                              <w:sz w:val="16"/>
                              <w:szCs w:val="16"/>
                            </w:rPr>
                            <w:t>23</w:t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32" type="#_x0000_t202" style="position:absolute;margin-left:200.9pt;margin-top:787.6pt;width:193.65pt;height:19.75pt;z-index:-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ss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2014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line="194" w:lineRule="exact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instrText xml:space="preserve"> PAGE </w:instrText>
                    </w:r>
                    <w:r w:rsidR="008F2DF1"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separate"/>
                    </w:r>
                    <w:r w:rsidR="00914B5F">
                      <w:rPr>
                        <w:rFonts w:ascii="Calibri" w:hAnsi="Calibri" w:cs="Calibri"/>
                        <w:noProof/>
                        <w:color w:val="218591"/>
                        <w:sz w:val="16"/>
                        <w:szCs w:val="16"/>
                      </w:rPr>
                      <w:t>23</w:t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3632" behindDoc="1" locked="0" layoutInCell="0" allowOverlap="1">
              <wp:simplePos x="0" y="0"/>
              <wp:positionH relativeFrom="page">
                <wp:posOffset>4117975</wp:posOffset>
              </wp:positionH>
              <wp:positionV relativeFrom="page">
                <wp:posOffset>6960235</wp:posOffset>
              </wp:positionV>
              <wp:extent cx="2459355" cy="252730"/>
              <wp:effectExtent l="0" t="0" r="0" b="0"/>
              <wp:wrapNone/>
              <wp:docPr id="15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before="1"/>
                            <w:ind w:right="2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color w:val="218591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color w:val="218591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="008F2DF1">
                            <w:rPr>
                              <w:color w:val="218591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914B5F">
                            <w:rPr>
                              <w:noProof/>
                              <w:color w:val="218591"/>
                              <w:sz w:val="16"/>
                              <w:szCs w:val="16"/>
                            </w:rPr>
                            <w:t>25</w:t>
                          </w:r>
                          <w:r>
                            <w:rPr>
                              <w:color w:val="218591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" o:spid="_x0000_s1033" type="#_x0000_t202" style="position:absolute;margin-left:324.25pt;margin-top:548.05pt;width:193.65pt;height:19.9pt;z-index:-2516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z w:val="16"/>
                        <w:szCs w:val="16"/>
                      </w:rPr>
                      <w:t>P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sz w:val="16"/>
                        <w:szCs w:val="16"/>
                      </w:rPr>
                      <w:t>ss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sz w:val="16"/>
                        <w:szCs w:val="16"/>
                      </w:rPr>
                      <w:t>p</w:t>
                    </w:r>
                    <w:r>
                      <w:rPr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sz w:val="16"/>
                        <w:szCs w:val="16"/>
                      </w:rPr>
                      <w:t>t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z w:val="16"/>
                        <w:szCs w:val="16"/>
                      </w:rPr>
                      <w:t>2014</w:t>
                    </w:r>
                    <w:r>
                      <w:rPr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before="1"/>
                      <w:ind w:right="2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color w:val="218591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color w:val="218591"/>
                        <w:sz w:val="16"/>
                        <w:szCs w:val="16"/>
                      </w:rPr>
                      <w:instrText xml:space="preserve"> PAGE </w:instrText>
                    </w:r>
                    <w:r w:rsidR="008F2DF1">
                      <w:rPr>
                        <w:color w:val="218591"/>
                        <w:sz w:val="16"/>
                        <w:szCs w:val="16"/>
                      </w:rPr>
                      <w:fldChar w:fldCharType="separate"/>
                    </w:r>
                    <w:r w:rsidR="00914B5F">
                      <w:rPr>
                        <w:noProof/>
                        <w:color w:val="218591"/>
                        <w:sz w:val="16"/>
                        <w:szCs w:val="16"/>
                      </w:rPr>
                      <w:t>25</w:t>
                    </w:r>
                    <w:r>
                      <w:rPr>
                        <w:color w:val="218591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4656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10093960</wp:posOffset>
              </wp:positionV>
              <wp:extent cx="2459355" cy="250825"/>
              <wp:effectExtent l="0" t="0" r="0" b="0"/>
              <wp:wrapNone/>
              <wp:docPr id="14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0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Calibri" w:hAnsi="Calibri" w:cs="Calibri"/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Calibri" w:hAnsi="Calibri" w:cs="Calibri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rFonts w:ascii="Calibri" w:hAnsi="Calibri" w:cs="Calibri"/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line="194" w:lineRule="exact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="008F2DF1"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914B5F">
                            <w:rPr>
                              <w:rFonts w:ascii="Calibri" w:hAnsi="Calibri" w:cs="Calibri"/>
                              <w:noProof/>
                              <w:color w:val="218591"/>
                              <w:sz w:val="16"/>
                              <w:szCs w:val="16"/>
                            </w:rPr>
                            <w:t>27</w:t>
                          </w:r>
                          <w:r>
                            <w:rPr>
                              <w:rFonts w:ascii="Calibri" w:hAnsi="Calibri" w:cs="Calibri"/>
                              <w:color w:val="218591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34" type="#_x0000_t202" style="position:absolute;margin-left:200.9pt;margin-top:794.8pt;width:193.65pt;height:19.75pt;z-index:-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B93sAIAALE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Calibri" w:hAnsi="Calibri" w:cs="Calibri"/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rFonts w:ascii="Calibri" w:hAnsi="Calibri" w:cs="Calibri"/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ss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Calibri" w:hAnsi="Calibri" w:cs="Calibri"/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Calibri" w:hAnsi="Calibri" w:cs="Calibri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2014</w:t>
                    </w:r>
                    <w:r>
                      <w:rPr>
                        <w:rFonts w:ascii="Calibri" w:hAnsi="Calibri" w:cs="Calibri"/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Calibri" w:hAnsi="Calibri" w:cs="Calibri"/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line="194" w:lineRule="exact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instrText xml:space="preserve"> PAGE </w:instrText>
                    </w:r>
                    <w:r w:rsidR="008F2DF1"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separate"/>
                    </w:r>
                    <w:r w:rsidR="00914B5F">
                      <w:rPr>
                        <w:rFonts w:ascii="Calibri" w:hAnsi="Calibri" w:cs="Calibri"/>
                        <w:noProof/>
                        <w:color w:val="218591"/>
                        <w:sz w:val="16"/>
                        <w:szCs w:val="16"/>
                      </w:rPr>
                      <w:t>27</w:t>
                    </w:r>
                    <w:r>
                      <w:rPr>
                        <w:rFonts w:ascii="Calibri" w:hAnsi="Calibri" w:cs="Calibri"/>
                        <w:color w:val="218591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6D3" w:rsidRDefault="00914B5F">
    <w:pPr>
      <w:kinsoku w:val="0"/>
      <w:overflowPunct w:val="0"/>
      <w:spacing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5680" behindDoc="1" locked="0" layoutInCell="0" allowOverlap="1">
              <wp:simplePos x="0" y="0"/>
              <wp:positionH relativeFrom="page">
                <wp:posOffset>2551430</wp:posOffset>
              </wp:positionH>
              <wp:positionV relativeFrom="page">
                <wp:posOffset>9893935</wp:posOffset>
              </wp:positionV>
              <wp:extent cx="2459355" cy="252730"/>
              <wp:effectExtent l="0" t="0" r="0" b="0"/>
              <wp:wrapNone/>
              <wp:docPr id="13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59355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66D3" w:rsidRDefault="005366D3">
                          <w:pPr>
                            <w:kinsoku w:val="0"/>
                            <w:overflowPunct w:val="0"/>
                            <w:spacing w:line="184" w:lineRule="exact"/>
                            <w:ind w:left="16" w:right="16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Me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bo</w:t>
                          </w:r>
                          <w:r>
                            <w:rPr>
                              <w:b/>
                              <w:bCs/>
                              <w:spacing w:val="-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rne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ra</w:t>
                          </w:r>
                          <w:r>
                            <w:rPr>
                              <w:b/>
                              <w:bCs/>
                              <w:spacing w:val="-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c A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spacing w:val="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b/>
                              <w:bCs/>
                              <w:sz w:val="16"/>
                              <w:szCs w:val="16"/>
                            </w:rPr>
                            <w:t>ent</w:t>
                          </w:r>
                          <w:r>
                            <w:rPr>
                              <w:b/>
                              <w:bCs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ro</w:t>
                          </w:r>
                          <w:r>
                            <w:rPr>
                              <w:spacing w:val="1"/>
                              <w:sz w:val="16"/>
                              <w:szCs w:val="16"/>
                            </w:rPr>
                            <w:t>g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re</w:t>
                          </w:r>
                          <w:r>
                            <w:rPr>
                              <w:sz w:val="16"/>
                              <w:szCs w:val="16"/>
                            </w:rPr>
                            <w:t>ss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spacing w:val="-2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  <w:szCs w:val="16"/>
                            </w:rPr>
                            <w:t>2014</w:t>
                          </w:r>
                          <w:r>
                            <w:rPr>
                              <w:spacing w:val="1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sz w:val="16"/>
                              <w:szCs w:val="16"/>
                            </w:rPr>
                            <w:t>15</w:t>
                          </w:r>
                        </w:p>
                        <w:p w:rsidR="005366D3" w:rsidRDefault="005366D3">
                          <w:pPr>
                            <w:kinsoku w:val="0"/>
                            <w:overflowPunct w:val="0"/>
                            <w:spacing w:before="1"/>
                            <w:ind w:left="1834" w:right="1837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color w:val="218591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color w:val="218591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="008F2DF1">
                            <w:rPr>
                              <w:color w:val="218591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914B5F">
                            <w:rPr>
                              <w:noProof/>
                              <w:color w:val="218591"/>
                              <w:sz w:val="16"/>
                              <w:szCs w:val="16"/>
                            </w:rPr>
                            <w:t>29</w:t>
                          </w:r>
                          <w:r>
                            <w:rPr>
                              <w:color w:val="218591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5" type="#_x0000_t202" style="position:absolute;margin-left:200.9pt;margin-top:779.05pt;width:193.65pt;height:19.9pt;z-index:-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" o:allowincell="f" filled="f" stroked="f">
              <v:textbox inset="0,0,0,0">
                <w:txbxContent>
                  <w:p w:rsidR="005366D3" w:rsidRDefault="005366D3">
                    <w:pPr>
                      <w:kinsoku w:val="0"/>
                      <w:overflowPunct w:val="0"/>
                      <w:spacing w:line="184" w:lineRule="exact"/>
                      <w:ind w:left="16" w:right="16"/>
                      <w:jc w:val="center"/>
                      <w:rPr>
                        <w:rFonts w:ascii="Calibri" w:hAnsi="Calibri" w:cs="Calibri"/>
                        <w:sz w:val="16"/>
                        <w:szCs w:val="16"/>
                      </w:rPr>
                    </w:pPr>
                    <w:r>
                      <w:rPr>
                        <w:b/>
                        <w:bCs/>
                        <w:sz w:val="16"/>
                        <w:szCs w:val="16"/>
                      </w:rPr>
                      <w:t>Me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bo</w:t>
                    </w:r>
                    <w:r>
                      <w:rPr>
                        <w:b/>
                        <w:bCs/>
                        <w:spacing w:val="-3"/>
                        <w:sz w:val="16"/>
                        <w:szCs w:val="16"/>
                      </w:rPr>
                      <w:t>u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rne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ra</w:t>
                    </w:r>
                    <w:r>
                      <w:rPr>
                        <w:b/>
                        <w:bCs/>
                        <w:spacing w:val="-1"/>
                        <w:sz w:val="16"/>
                        <w:szCs w:val="16"/>
                      </w:rPr>
                      <w:t>t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g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i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c A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e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b/>
                        <w:bCs/>
                        <w:spacing w:val="1"/>
                        <w:sz w:val="16"/>
                        <w:szCs w:val="16"/>
                      </w:rPr>
                      <w:t>m</w:t>
                    </w:r>
                    <w:r>
                      <w:rPr>
                        <w:b/>
                        <w:bCs/>
                        <w:sz w:val="16"/>
                        <w:szCs w:val="16"/>
                      </w:rPr>
                      <w:t>ent</w:t>
                    </w: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z w:val="16"/>
                        <w:szCs w:val="16"/>
                      </w:rPr>
                      <w:t>P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ro</w:t>
                    </w:r>
                    <w:r>
                      <w:rPr>
                        <w:spacing w:val="1"/>
                        <w:sz w:val="16"/>
                        <w:szCs w:val="16"/>
                      </w:rPr>
                      <w:t>g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re</w:t>
                    </w:r>
                    <w:r>
                      <w:rPr>
                        <w:sz w:val="16"/>
                        <w:szCs w:val="16"/>
                      </w:rPr>
                      <w:t>ss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pacing w:val="-2"/>
                        <w:sz w:val="16"/>
                        <w:szCs w:val="16"/>
                      </w:rPr>
                      <w:t>R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e</w:t>
                    </w:r>
                    <w:r>
                      <w:rPr>
                        <w:sz w:val="16"/>
                        <w:szCs w:val="16"/>
                      </w:rPr>
                      <w:t>p</w:t>
                    </w:r>
                    <w:r>
                      <w:rPr>
                        <w:spacing w:val="-2"/>
                        <w:sz w:val="16"/>
                        <w:szCs w:val="16"/>
                      </w:rPr>
                      <w:t>o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>r</w:t>
                    </w:r>
                    <w:r>
                      <w:rPr>
                        <w:sz w:val="16"/>
                        <w:szCs w:val="16"/>
                      </w:rPr>
                      <w:t>t</w:t>
                    </w:r>
                    <w:r>
                      <w:rPr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z w:val="16"/>
                        <w:szCs w:val="16"/>
                      </w:rPr>
                      <w:t>2014</w:t>
                    </w:r>
                    <w:r>
                      <w:rPr>
                        <w:spacing w:val="1"/>
                        <w:sz w:val="16"/>
                        <w:szCs w:val="16"/>
                      </w:rPr>
                      <w:t>-</w:t>
                    </w:r>
                    <w:r>
                      <w:rPr>
                        <w:sz w:val="16"/>
                        <w:szCs w:val="16"/>
                      </w:rPr>
                      <w:t>15</w:t>
                    </w:r>
                  </w:p>
                  <w:p w:rsidR="005366D3" w:rsidRDefault="005366D3">
                    <w:pPr>
                      <w:kinsoku w:val="0"/>
                      <w:overflowPunct w:val="0"/>
                      <w:spacing w:before="1"/>
                      <w:ind w:left="1834" w:right="1837"/>
                      <w:jc w:val="center"/>
                      <w:rPr>
                        <w:rFonts w:ascii="Calibri" w:hAnsi="Calibri" w:cs="Calibri"/>
                        <w:color w:val="000000"/>
                        <w:sz w:val="16"/>
                        <w:szCs w:val="16"/>
                      </w:rPr>
                    </w:pPr>
                    <w:r>
                      <w:rPr>
                        <w:color w:val="218591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color w:val="218591"/>
                        <w:sz w:val="16"/>
                        <w:szCs w:val="16"/>
                      </w:rPr>
                      <w:instrText xml:space="preserve"> PAGE </w:instrText>
                    </w:r>
                    <w:r w:rsidR="008F2DF1">
                      <w:rPr>
                        <w:color w:val="218591"/>
                        <w:sz w:val="16"/>
                        <w:szCs w:val="16"/>
                      </w:rPr>
                      <w:fldChar w:fldCharType="separate"/>
                    </w:r>
                    <w:r w:rsidR="00914B5F">
                      <w:rPr>
                        <w:noProof/>
                        <w:color w:val="218591"/>
                        <w:sz w:val="16"/>
                        <w:szCs w:val="16"/>
                      </w:rPr>
                      <w:t>29</w:t>
                    </w:r>
                    <w:r>
                      <w:rPr>
                        <w:color w:val="218591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66D3" w:rsidRDefault="005366D3">
      <w:r>
        <w:separator/>
      </w:r>
    </w:p>
  </w:footnote>
  <w:footnote w:type="continuationSeparator" w:id="0">
    <w:p w:rsidR="005366D3" w:rsidRDefault="005366D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start w:val="1"/>
      <w:numFmt w:val="decimal"/>
      <w:lvlText w:val="%1"/>
      <w:lvlJc w:val="left"/>
      <w:pPr>
        <w:ind w:hanging="480"/>
      </w:pPr>
      <w:rPr>
        <w:rFonts w:ascii="Calibri" w:hAnsi="Calibri" w:cs="Calibri"/>
        <w:b/>
        <w:bCs/>
        <w:color w:val="218591"/>
        <w:sz w:val="22"/>
        <w:szCs w:val="22"/>
      </w:rPr>
    </w:lvl>
    <w:lvl w:ilvl="1">
      <w:start w:val="1"/>
      <w:numFmt w:val="decimal"/>
      <w:lvlText w:val="%1.%2"/>
      <w:lvlJc w:val="left"/>
      <w:pPr>
        <w:ind w:hanging="660"/>
      </w:pPr>
      <w:rPr>
        <w:rFonts w:ascii="Calibri" w:hAnsi="Calibri" w:cs="Calibri"/>
        <w:b w:val="0"/>
        <w:bCs w:val="0"/>
        <w:sz w:val="22"/>
        <w:szCs w:val="22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>
    <w:nsid w:val="00000403"/>
    <w:multiLevelType w:val="multilevel"/>
    <w:tmpl w:val="00000886"/>
    <w:lvl w:ilvl="0">
      <w:start w:val="9"/>
      <w:numFmt w:val="decimal"/>
      <w:lvlText w:val="%1"/>
      <w:lvlJc w:val="left"/>
      <w:pPr>
        <w:ind w:hanging="480"/>
      </w:pPr>
      <w:rPr>
        <w:rFonts w:ascii="Calibri" w:hAnsi="Calibri" w:cs="Calibri"/>
        <w:b/>
        <w:bCs/>
        <w:color w:val="218591"/>
        <w:sz w:val="22"/>
        <w:szCs w:val="22"/>
      </w:rPr>
    </w:lvl>
    <w:lvl w:ilvl="1">
      <w:start w:val="1"/>
      <w:numFmt w:val="decimal"/>
      <w:lvlText w:val="%1.%2"/>
      <w:lvlJc w:val="left"/>
      <w:pPr>
        <w:ind w:hanging="660"/>
      </w:pPr>
      <w:rPr>
        <w:rFonts w:ascii="Calibri" w:hAnsi="Calibri" w:cs="Calibri"/>
        <w:b w:val="0"/>
        <w:bCs w:val="0"/>
        <w:sz w:val="22"/>
        <w:szCs w:val="22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">
    <w:nsid w:val="00000404"/>
    <w:multiLevelType w:val="multilevel"/>
    <w:tmpl w:val="00000887"/>
    <w:lvl w:ilvl="0">
      <w:numFmt w:val="bullet"/>
      <w:lvlText w:val=""/>
      <w:lvlJc w:val="left"/>
      <w:pPr>
        <w:ind w:hanging="360"/>
      </w:pPr>
      <w:rPr>
        <w:rFonts w:ascii="Wingdings" w:hAnsi="Wingdings" w:cs="Wingdings"/>
        <w:b w:val="0"/>
        <w:bCs w:val="0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">
    <w:nsid w:val="00000405"/>
    <w:multiLevelType w:val="multilevel"/>
    <w:tmpl w:val="00000888"/>
    <w:lvl w:ilvl="0">
      <w:start w:val="1"/>
      <w:numFmt w:val="decimal"/>
      <w:lvlText w:val="%1."/>
      <w:lvlJc w:val="left"/>
      <w:pPr>
        <w:ind w:hanging="360"/>
      </w:pPr>
      <w:rPr>
        <w:rFonts w:ascii="Calibri" w:hAnsi="Calibri" w:cs="Calibri"/>
        <w:b w:val="0"/>
        <w:bCs w:val="0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">
    <w:nsid w:val="00000406"/>
    <w:multiLevelType w:val="multilevel"/>
    <w:tmpl w:val="00000889"/>
    <w:lvl w:ilvl="0">
      <w:start w:val="1"/>
      <w:numFmt w:val="decimal"/>
      <w:lvlText w:val="%1"/>
      <w:lvlJc w:val="left"/>
      <w:pPr>
        <w:ind w:hanging="720"/>
      </w:pPr>
    </w:lvl>
    <w:lvl w:ilvl="1">
      <w:start w:val="1"/>
      <w:numFmt w:val="decimal"/>
      <w:lvlText w:val="%1.%2"/>
      <w:lvlJc w:val="left"/>
      <w:pPr>
        <w:ind w:hanging="720"/>
      </w:pPr>
      <w:rPr>
        <w:rFonts w:ascii="Calibri" w:hAnsi="Calibri" w:cs="Calibri"/>
        <w:b/>
        <w:bCs/>
        <w:color w:val="218591"/>
        <w:spacing w:val="-1"/>
        <w:sz w:val="28"/>
        <w:szCs w:val="28"/>
      </w:rPr>
    </w:lvl>
    <w:lvl w:ilvl="2">
      <w:numFmt w:val="bullet"/>
      <w:lvlText w:val=""/>
      <w:lvlJc w:val="left"/>
      <w:pPr>
        <w:ind w:hanging="360"/>
      </w:pPr>
      <w:rPr>
        <w:rFonts w:ascii="Wingdings" w:hAnsi="Wingdings" w:cs="Wingdings"/>
        <w:b w:val="0"/>
        <w:bCs w:val="0"/>
        <w:sz w:val="22"/>
        <w:szCs w:val="22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">
    <w:nsid w:val="00000407"/>
    <w:multiLevelType w:val="multilevel"/>
    <w:tmpl w:val="0000088A"/>
    <w:lvl w:ilvl="0">
      <w:start w:val="1"/>
      <w:numFmt w:val="decimal"/>
      <w:lvlText w:val="%1."/>
      <w:lvlJc w:val="left"/>
      <w:pPr>
        <w:ind w:hanging="360"/>
      </w:pPr>
      <w:rPr>
        <w:rFonts w:ascii="Calibri" w:hAnsi="Calibri" w:cs="Calibri"/>
        <w:b w:val="0"/>
        <w:bCs w:val="0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">
    <w:nsid w:val="00000408"/>
    <w:multiLevelType w:val="multilevel"/>
    <w:tmpl w:val="0000088B"/>
    <w:lvl w:ilvl="0">
      <w:start w:val="2"/>
      <w:numFmt w:val="decimal"/>
      <w:lvlText w:val="%1"/>
      <w:lvlJc w:val="left"/>
      <w:pPr>
        <w:ind w:hanging="720"/>
      </w:pPr>
      <w:rPr>
        <w:rFonts w:ascii="Calibri" w:hAnsi="Calibri" w:cs="Calibri"/>
        <w:b w:val="0"/>
        <w:bCs w:val="0"/>
        <w:color w:val="218591"/>
        <w:sz w:val="40"/>
        <w:szCs w:val="40"/>
      </w:rPr>
    </w:lvl>
    <w:lvl w:ilvl="1">
      <w:numFmt w:val="bullet"/>
      <w:lvlText w:val=""/>
      <w:lvlJc w:val="left"/>
      <w:pPr>
        <w:ind w:hanging="360"/>
      </w:pPr>
      <w:rPr>
        <w:rFonts w:ascii="Wingdings" w:hAnsi="Wingdings" w:cs="Wingdings"/>
        <w:b w:val="0"/>
        <w:bCs w:val="0"/>
        <w:w w:val="99"/>
        <w:sz w:val="20"/>
        <w:szCs w:val="20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">
    <w:nsid w:val="00000409"/>
    <w:multiLevelType w:val="multilevel"/>
    <w:tmpl w:val="0000088C"/>
    <w:lvl w:ilvl="0">
      <w:numFmt w:val="bullet"/>
      <w:lvlText w:val=""/>
      <w:lvlJc w:val="left"/>
      <w:pPr>
        <w:ind w:hanging="360"/>
      </w:pPr>
      <w:rPr>
        <w:rFonts w:ascii="Wingdings" w:hAnsi="Wingdings" w:cs="Wingdings"/>
        <w:b w:val="0"/>
        <w:bCs w:val="0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">
    <w:nsid w:val="0000040A"/>
    <w:multiLevelType w:val="multilevel"/>
    <w:tmpl w:val="0000088D"/>
    <w:lvl w:ilvl="0">
      <w:start w:val="3"/>
      <w:numFmt w:val="decimal"/>
      <w:lvlText w:val="%1"/>
      <w:lvlJc w:val="left"/>
      <w:pPr>
        <w:ind w:hanging="720"/>
      </w:pPr>
    </w:lvl>
    <w:lvl w:ilvl="1">
      <w:start w:val="1"/>
      <w:numFmt w:val="decimal"/>
      <w:lvlText w:val="%1.%2"/>
      <w:lvlJc w:val="left"/>
      <w:pPr>
        <w:ind w:hanging="720"/>
      </w:pPr>
      <w:rPr>
        <w:rFonts w:ascii="Calibri" w:hAnsi="Calibri" w:cs="Calibri"/>
        <w:b/>
        <w:bCs/>
        <w:color w:val="218591"/>
        <w:spacing w:val="-1"/>
        <w:sz w:val="28"/>
        <w:szCs w:val="28"/>
      </w:rPr>
    </w:lvl>
    <w:lvl w:ilvl="2">
      <w:numFmt w:val="bullet"/>
      <w:lvlText w:val=""/>
      <w:lvlJc w:val="left"/>
      <w:pPr>
        <w:ind w:hanging="360"/>
      </w:pPr>
      <w:rPr>
        <w:rFonts w:ascii="Wingdings" w:hAnsi="Wingdings" w:cs="Wingdings"/>
        <w:b w:val="0"/>
        <w:bCs w:val="0"/>
        <w:sz w:val="22"/>
        <w:szCs w:val="22"/>
      </w:rPr>
    </w:lvl>
    <w:lvl w:ilvl="3">
      <w:numFmt w:val="bullet"/>
      <w:lvlText w:val=""/>
      <w:lvlJc w:val="left"/>
      <w:pPr>
        <w:ind w:hanging="360"/>
      </w:pPr>
      <w:rPr>
        <w:rFonts w:ascii="Wingdings" w:hAnsi="Wingdings" w:cs="Wingdings"/>
        <w:b w:val="0"/>
        <w:bCs w:val="0"/>
        <w:sz w:val="22"/>
        <w:szCs w:val="22"/>
      </w:rPr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">
    <w:nsid w:val="0000040B"/>
    <w:multiLevelType w:val="multilevel"/>
    <w:tmpl w:val="0000088E"/>
    <w:lvl w:ilvl="0">
      <w:start w:val="3"/>
      <w:numFmt w:val="decimal"/>
      <w:lvlText w:val="%1"/>
      <w:lvlJc w:val="left"/>
      <w:pPr>
        <w:ind w:hanging="720"/>
      </w:pPr>
    </w:lvl>
    <w:lvl w:ilvl="1">
      <w:start w:val="4"/>
      <w:numFmt w:val="decimal"/>
      <w:lvlText w:val="%1.%2"/>
      <w:lvlJc w:val="left"/>
      <w:pPr>
        <w:ind w:hanging="720"/>
      </w:pPr>
    </w:lvl>
    <w:lvl w:ilvl="2">
      <w:start w:val="1"/>
      <w:numFmt w:val="decimal"/>
      <w:lvlText w:val="%1.%2.%3"/>
      <w:lvlJc w:val="left"/>
      <w:pPr>
        <w:ind w:hanging="720"/>
      </w:pPr>
      <w:rPr>
        <w:rFonts w:ascii="Calibri" w:hAnsi="Calibri" w:cs="Calibri"/>
        <w:b/>
        <w:bCs/>
        <w:w w:val="99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">
    <w:nsid w:val="0000040C"/>
    <w:multiLevelType w:val="multilevel"/>
    <w:tmpl w:val="0000088F"/>
    <w:lvl w:ilvl="0">
      <w:numFmt w:val="bullet"/>
      <w:lvlText w:val="*"/>
      <w:lvlJc w:val="left"/>
      <w:pPr>
        <w:ind w:hanging="116"/>
      </w:pPr>
      <w:rPr>
        <w:rFonts w:ascii="Calibri" w:hAnsi="Calibri" w:cs="Calibri"/>
        <w:b w:val="0"/>
        <w:bCs w:val="0"/>
        <w:sz w:val="16"/>
        <w:szCs w:val="16"/>
      </w:rPr>
    </w:lvl>
    <w:lvl w:ilvl="1">
      <w:numFmt w:val="bullet"/>
      <w:lvlText w:val=""/>
      <w:lvlJc w:val="left"/>
      <w:pPr>
        <w:ind w:hanging="360"/>
      </w:pPr>
      <w:rPr>
        <w:rFonts w:ascii="Wingdings" w:hAnsi="Wingdings" w:cs="Wingdings"/>
        <w:b w:val="0"/>
        <w:bCs w:val="0"/>
        <w:sz w:val="22"/>
        <w:szCs w:val="22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1">
    <w:nsid w:val="0000040D"/>
    <w:multiLevelType w:val="multilevel"/>
    <w:tmpl w:val="00000890"/>
    <w:lvl w:ilvl="0">
      <w:start w:val="3"/>
      <w:numFmt w:val="decimal"/>
      <w:lvlText w:val="%1"/>
      <w:lvlJc w:val="left"/>
      <w:pPr>
        <w:ind w:hanging="720"/>
      </w:pPr>
    </w:lvl>
    <w:lvl w:ilvl="1">
      <w:start w:val="4"/>
      <w:numFmt w:val="decimal"/>
      <w:lvlText w:val="%1.%2"/>
      <w:lvlJc w:val="left"/>
      <w:pPr>
        <w:ind w:hanging="720"/>
      </w:pPr>
    </w:lvl>
    <w:lvl w:ilvl="2">
      <w:start w:val="10"/>
      <w:numFmt w:val="decimal"/>
      <w:lvlText w:val="%1.%2.%3"/>
      <w:lvlJc w:val="left"/>
      <w:pPr>
        <w:ind w:hanging="720"/>
      </w:pPr>
      <w:rPr>
        <w:rFonts w:ascii="Calibri" w:hAnsi="Calibri" w:cs="Calibri"/>
        <w:b/>
        <w:bCs/>
        <w:w w:val="99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2">
    <w:nsid w:val="0000040E"/>
    <w:multiLevelType w:val="multilevel"/>
    <w:tmpl w:val="00000891"/>
    <w:lvl w:ilvl="0">
      <w:start w:val="4"/>
      <w:numFmt w:val="decimal"/>
      <w:lvlText w:val="%1"/>
      <w:lvlJc w:val="left"/>
      <w:pPr>
        <w:ind w:hanging="720"/>
      </w:pPr>
      <w:rPr>
        <w:rFonts w:ascii="Calibri" w:hAnsi="Calibri" w:cs="Calibri"/>
        <w:b w:val="0"/>
        <w:bCs w:val="0"/>
        <w:color w:val="218591"/>
        <w:sz w:val="40"/>
        <w:szCs w:val="40"/>
      </w:rPr>
    </w:lvl>
    <w:lvl w:ilvl="1">
      <w:start w:val="1"/>
      <w:numFmt w:val="decimal"/>
      <w:lvlText w:val="%1.%2"/>
      <w:lvlJc w:val="left"/>
      <w:pPr>
        <w:ind w:hanging="720"/>
      </w:pPr>
      <w:rPr>
        <w:rFonts w:ascii="Calibri" w:hAnsi="Calibri" w:cs="Calibri"/>
        <w:b/>
        <w:bCs/>
        <w:color w:val="218591"/>
        <w:spacing w:val="-1"/>
        <w:sz w:val="28"/>
        <w:szCs w:val="28"/>
      </w:rPr>
    </w:lvl>
    <w:lvl w:ilvl="2">
      <w:numFmt w:val="bullet"/>
      <w:lvlText w:val=""/>
      <w:lvlJc w:val="left"/>
      <w:pPr>
        <w:ind w:hanging="360"/>
      </w:pPr>
      <w:rPr>
        <w:rFonts w:ascii="Wingdings" w:hAnsi="Wingdings" w:cs="Wingdings"/>
        <w:b w:val="0"/>
        <w:bCs w:val="0"/>
        <w:sz w:val="22"/>
        <w:szCs w:val="22"/>
      </w:rPr>
    </w:lvl>
    <w:lvl w:ilvl="3">
      <w:numFmt w:val="bullet"/>
      <w:lvlText w:val="•"/>
      <w:lvlJc w:val="left"/>
      <w:pPr>
        <w:ind w:hanging="360"/>
      </w:pPr>
      <w:rPr>
        <w:rFonts w:ascii="Courier New" w:hAnsi="Courier New" w:cs="Courier New"/>
        <w:b w:val="0"/>
        <w:bCs w:val="0"/>
        <w:sz w:val="22"/>
        <w:szCs w:val="22"/>
      </w:rPr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3">
    <w:nsid w:val="0000040F"/>
    <w:multiLevelType w:val="multilevel"/>
    <w:tmpl w:val="00000892"/>
    <w:lvl w:ilvl="0">
      <w:start w:val="5"/>
      <w:numFmt w:val="decimal"/>
      <w:lvlText w:val="%1"/>
      <w:lvlJc w:val="left"/>
      <w:pPr>
        <w:ind w:hanging="720"/>
      </w:pPr>
    </w:lvl>
    <w:lvl w:ilvl="1">
      <w:start w:val="3"/>
      <w:numFmt w:val="decimal"/>
      <w:lvlText w:val="%1.%2"/>
      <w:lvlJc w:val="left"/>
      <w:pPr>
        <w:ind w:hanging="720"/>
      </w:pPr>
    </w:lvl>
    <w:lvl w:ilvl="2">
      <w:start w:val="2"/>
      <w:numFmt w:val="decimal"/>
      <w:lvlText w:val="%1.%2.%3"/>
      <w:lvlJc w:val="left"/>
      <w:pPr>
        <w:ind w:hanging="720"/>
      </w:pPr>
      <w:rPr>
        <w:rFonts w:ascii="Calibri" w:hAnsi="Calibri" w:cs="Calibri"/>
        <w:b/>
        <w:bCs/>
        <w:w w:val="99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4">
    <w:nsid w:val="00000410"/>
    <w:multiLevelType w:val="multilevel"/>
    <w:tmpl w:val="00000893"/>
    <w:lvl w:ilvl="0">
      <w:numFmt w:val="bullet"/>
      <w:lvlText w:val=""/>
      <w:lvlJc w:val="left"/>
      <w:pPr>
        <w:ind w:hanging="360"/>
      </w:pPr>
      <w:rPr>
        <w:rFonts w:ascii="Symbol" w:hAnsi="Symbol" w:cs="Symbol"/>
        <w:b w:val="0"/>
        <w:bCs w:val="0"/>
        <w:sz w:val="22"/>
        <w:szCs w:val="22"/>
      </w:rPr>
    </w:lvl>
    <w:lvl w:ilvl="1">
      <w:numFmt w:val="bullet"/>
      <w:lvlText w:val=""/>
      <w:lvlJc w:val="left"/>
      <w:pPr>
        <w:ind w:hanging="360"/>
      </w:pPr>
      <w:rPr>
        <w:rFonts w:ascii="Wingdings" w:hAnsi="Wingdings" w:cs="Wingdings"/>
        <w:b w:val="0"/>
        <w:bCs w:val="0"/>
        <w:sz w:val="22"/>
        <w:szCs w:val="22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5">
    <w:nsid w:val="00000411"/>
    <w:multiLevelType w:val="multilevel"/>
    <w:tmpl w:val="00000894"/>
    <w:lvl w:ilvl="0">
      <w:start w:val="6"/>
      <w:numFmt w:val="decimal"/>
      <w:lvlText w:val="%1"/>
      <w:lvlJc w:val="left"/>
      <w:pPr>
        <w:ind w:hanging="720"/>
      </w:pPr>
    </w:lvl>
    <w:lvl w:ilvl="1">
      <w:start w:val="3"/>
      <w:numFmt w:val="decimal"/>
      <w:lvlText w:val="%1.%2"/>
      <w:lvlJc w:val="left"/>
      <w:pPr>
        <w:ind w:hanging="720"/>
      </w:pPr>
    </w:lvl>
    <w:lvl w:ilvl="2">
      <w:start w:val="1"/>
      <w:numFmt w:val="decimal"/>
      <w:lvlText w:val="%1.%2.%3"/>
      <w:lvlJc w:val="left"/>
      <w:pPr>
        <w:ind w:hanging="720"/>
      </w:pPr>
      <w:rPr>
        <w:rFonts w:ascii="Calibri" w:hAnsi="Calibri" w:cs="Calibri"/>
        <w:b/>
        <w:bCs/>
        <w:w w:val="99"/>
        <w:sz w:val="24"/>
        <w:szCs w:val="24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6">
    <w:nsid w:val="00000412"/>
    <w:multiLevelType w:val="multilevel"/>
    <w:tmpl w:val="00000895"/>
    <w:lvl w:ilvl="0">
      <w:numFmt w:val="bullet"/>
      <w:lvlText w:val=""/>
      <w:lvlJc w:val="left"/>
      <w:pPr>
        <w:ind w:hanging="360"/>
      </w:pPr>
      <w:rPr>
        <w:rFonts w:ascii="Wingdings" w:hAnsi="Wingdings" w:cs="Wingdings"/>
        <w:b w:val="0"/>
        <w:bCs w:val="0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7">
    <w:nsid w:val="00000413"/>
    <w:multiLevelType w:val="multilevel"/>
    <w:tmpl w:val="00000896"/>
    <w:lvl w:ilvl="0">
      <w:numFmt w:val="bullet"/>
      <w:lvlText w:val=""/>
      <w:lvlJc w:val="left"/>
      <w:pPr>
        <w:ind w:hanging="360"/>
      </w:pPr>
      <w:rPr>
        <w:rFonts w:ascii="Wingdings" w:hAnsi="Wingdings" w:cs="Wingdings"/>
        <w:b w:val="0"/>
        <w:bCs w:val="0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8">
    <w:nsid w:val="00000414"/>
    <w:multiLevelType w:val="multilevel"/>
    <w:tmpl w:val="00000897"/>
    <w:lvl w:ilvl="0">
      <w:numFmt w:val="bullet"/>
      <w:lvlText w:val=""/>
      <w:lvlJc w:val="left"/>
      <w:pPr>
        <w:ind w:hanging="360"/>
      </w:pPr>
      <w:rPr>
        <w:rFonts w:ascii="Wingdings" w:hAnsi="Wingdings" w:cs="Wingdings"/>
        <w:b w:val="0"/>
        <w:bCs w:val="0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9">
    <w:nsid w:val="00000415"/>
    <w:multiLevelType w:val="multilevel"/>
    <w:tmpl w:val="00000898"/>
    <w:lvl w:ilvl="0">
      <w:numFmt w:val="bullet"/>
      <w:lvlText w:val=""/>
      <w:lvlJc w:val="left"/>
      <w:pPr>
        <w:ind w:hanging="360"/>
      </w:pPr>
      <w:rPr>
        <w:rFonts w:ascii="Wingdings" w:hAnsi="Wingdings" w:cs="Wingdings"/>
        <w:b w:val="0"/>
        <w:bCs w:val="0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num w:numId="1">
    <w:abstractNumId w:val="19"/>
  </w:num>
  <w:num w:numId="2">
    <w:abstractNumId w:val="18"/>
  </w:num>
  <w:num w:numId="3">
    <w:abstractNumId w:val="17"/>
  </w:num>
  <w:num w:numId="4">
    <w:abstractNumId w:val="16"/>
  </w:num>
  <w:num w:numId="5">
    <w:abstractNumId w:val="15"/>
  </w:num>
  <w:num w:numId="6">
    <w:abstractNumId w:val="14"/>
  </w:num>
  <w:num w:numId="7">
    <w:abstractNumId w:val="13"/>
  </w:num>
  <w:num w:numId="8">
    <w:abstractNumId w:val="12"/>
  </w:num>
  <w:num w:numId="9">
    <w:abstractNumId w:val="11"/>
  </w:num>
  <w:num w:numId="10">
    <w:abstractNumId w:val="10"/>
  </w:num>
  <w:num w:numId="11">
    <w:abstractNumId w:val="9"/>
  </w:num>
  <w:num w:numId="12">
    <w:abstractNumId w:val="8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3"/>
  </w:num>
  <w:num w:numId="18">
    <w:abstractNumId w:val="2"/>
  </w:num>
  <w:num w:numId="19">
    <w:abstractNumId w:val="1"/>
  </w:num>
  <w:num w:numId="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2DF1"/>
    <w:rsid w:val="005366D3"/>
    <w:rsid w:val="008F2DF1"/>
    <w:rsid w:val="00914B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."/>
  <w:listSeparator w:val=",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semiHidden="0" w:uiPriority="1" w:unhideWhenUsed="0" w:qFormat="1"/>
    <w:lsdException w:name="heading 4" w:semiHidden="0" w:uiPriority="1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1"/>
    <w:qFormat/>
    <w:pPr>
      <w:spacing w:before="8"/>
      <w:ind w:left="100"/>
      <w:outlineLvl w:val="0"/>
    </w:pPr>
    <w:rPr>
      <w:rFonts w:ascii="Calibri" w:hAnsi="Calibri" w:cs="Calibri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1"/>
    <w:qFormat/>
    <w:pPr>
      <w:ind w:left="820" w:hanging="720"/>
      <w:outlineLvl w:val="1"/>
    </w:pPr>
    <w:rPr>
      <w:rFonts w:ascii="Calibri" w:hAnsi="Calibri" w:cs="Calibri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1"/>
    <w:qFormat/>
    <w:pPr>
      <w:ind w:left="820" w:hanging="720"/>
      <w:outlineLvl w:val="2"/>
    </w:pPr>
    <w:rPr>
      <w:rFonts w:ascii="Calibri" w:hAnsi="Calibri" w:cs="Calibri"/>
      <w:b/>
      <w:bCs/>
    </w:rPr>
  </w:style>
  <w:style w:type="paragraph" w:styleId="Heading4">
    <w:name w:val="heading 4"/>
    <w:basedOn w:val="Normal"/>
    <w:next w:val="Normal"/>
    <w:link w:val="Heading4Char"/>
    <w:uiPriority w:val="1"/>
    <w:qFormat/>
    <w:pPr>
      <w:ind w:left="100"/>
      <w:outlineLvl w:val="3"/>
    </w:pPr>
    <w:rPr>
      <w:rFonts w:ascii="Calibri" w:hAnsi="Calibri" w:cs="Calibri"/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pPr>
      <w:ind w:left="100"/>
    </w:pPr>
    <w:rPr>
      <w:rFonts w:ascii="Calibri" w:hAnsi="Calibri" w:cs="Calibri"/>
      <w:sz w:val="22"/>
      <w:szCs w:val="22"/>
    </w:rPr>
  </w:style>
  <w:style w:type="character" w:customStyle="1" w:styleId="BodyTextChar">
    <w:name w:val="Body Text Char"/>
    <w:link w:val="BodyText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Heading1Char">
    <w:name w:val="Heading 1 Char"/>
    <w:link w:val="Heading1"/>
    <w:uiPriority w:val="9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uiPriority w:val="9"/>
    <w:semiHidden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Heading4Char">
    <w:name w:val="Heading 4 Char"/>
    <w:link w:val="Heading4"/>
    <w:uiPriority w:val="9"/>
    <w:semiHidden/>
    <w:rPr>
      <w:b/>
      <w:bCs/>
      <w:sz w:val="28"/>
      <w:szCs w:val="2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semiHidden="0" w:uiPriority="1" w:unhideWhenUsed="0" w:qFormat="1"/>
    <w:lsdException w:name="heading 4" w:semiHidden="0" w:uiPriority="1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1"/>
    <w:qFormat/>
    <w:pPr>
      <w:spacing w:before="8"/>
      <w:ind w:left="100"/>
      <w:outlineLvl w:val="0"/>
    </w:pPr>
    <w:rPr>
      <w:rFonts w:ascii="Calibri" w:hAnsi="Calibri" w:cs="Calibri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1"/>
    <w:qFormat/>
    <w:pPr>
      <w:ind w:left="820" w:hanging="720"/>
      <w:outlineLvl w:val="1"/>
    </w:pPr>
    <w:rPr>
      <w:rFonts w:ascii="Calibri" w:hAnsi="Calibri" w:cs="Calibri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1"/>
    <w:qFormat/>
    <w:pPr>
      <w:ind w:left="820" w:hanging="720"/>
      <w:outlineLvl w:val="2"/>
    </w:pPr>
    <w:rPr>
      <w:rFonts w:ascii="Calibri" w:hAnsi="Calibri" w:cs="Calibri"/>
      <w:b/>
      <w:bCs/>
    </w:rPr>
  </w:style>
  <w:style w:type="paragraph" w:styleId="Heading4">
    <w:name w:val="heading 4"/>
    <w:basedOn w:val="Normal"/>
    <w:next w:val="Normal"/>
    <w:link w:val="Heading4Char"/>
    <w:uiPriority w:val="1"/>
    <w:qFormat/>
    <w:pPr>
      <w:ind w:left="100"/>
      <w:outlineLvl w:val="3"/>
    </w:pPr>
    <w:rPr>
      <w:rFonts w:ascii="Calibri" w:hAnsi="Calibri" w:cs="Calibri"/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pPr>
      <w:ind w:left="100"/>
    </w:pPr>
    <w:rPr>
      <w:rFonts w:ascii="Calibri" w:hAnsi="Calibri" w:cs="Calibri"/>
      <w:sz w:val="22"/>
      <w:szCs w:val="22"/>
    </w:rPr>
  </w:style>
  <w:style w:type="character" w:customStyle="1" w:styleId="BodyTextChar">
    <w:name w:val="Body Text Char"/>
    <w:link w:val="BodyText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Heading1Char">
    <w:name w:val="Heading 1 Char"/>
    <w:link w:val="Heading1"/>
    <w:uiPriority w:val="9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uiPriority w:val="9"/>
    <w:semiHidden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Heading4Char">
    <w:name w:val="Heading 4 Char"/>
    <w:link w:val="Heading4"/>
    <w:uiPriority w:val="9"/>
    <w:semiHidden/>
    <w:rPr>
      <w:b/>
      <w:bCs/>
      <w:sz w:val="28"/>
      <w:szCs w:val="2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relayservice.com.au/" TargetMode="External"/><Relationship Id="rId18" Type="http://schemas.openxmlformats.org/officeDocument/2006/relationships/footer" Target="footer4.xml"/><Relationship Id="rId26" Type="http://schemas.openxmlformats.org/officeDocument/2006/relationships/footer" Target="footer10.xml"/><Relationship Id="rId39" Type="http://schemas.openxmlformats.org/officeDocument/2006/relationships/image" Target="media/image12.jpeg"/><Relationship Id="rId21" Type="http://schemas.openxmlformats.org/officeDocument/2006/relationships/hyperlink" Target="http://nvim.depi.vic.gov.au/BCS)" TargetMode="External"/><Relationship Id="rId34" Type="http://schemas.openxmlformats.org/officeDocument/2006/relationships/footer" Target="footer14.xml"/><Relationship Id="rId42" Type="http://schemas.openxmlformats.org/officeDocument/2006/relationships/image" Target="media/image15.jpeg"/><Relationship Id="rId47" Type="http://schemas.openxmlformats.org/officeDocument/2006/relationships/image" Target="media/image19.jpeg"/><Relationship Id="rId50" Type="http://schemas.openxmlformats.org/officeDocument/2006/relationships/image" Target="media/image21.jpeg"/><Relationship Id="rId55" Type="http://schemas.openxmlformats.org/officeDocument/2006/relationships/image" Target="media/image26.jpeg"/><Relationship Id="rId63" Type="http://schemas.openxmlformats.org/officeDocument/2006/relationships/image" Target="media/image32.jpeg"/><Relationship Id="rId68" Type="http://schemas.openxmlformats.org/officeDocument/2006/relationships/footer" Target="footer20.xml"/><Relationship Id="rId76" Type="http://schemas.openxmlformats.org/officeDocument/2006/relationships/footer" Target="footer22.xml"/><Relationship Id="rId7" Type="http://schemas.openxmlformats.org/officeDocument/2006/relationships/endnotes" Target="endnotes.xml"/><Relationship Id="rId71" Type="http://schemas.openxmlformats.org/officeDocument/2006/relationships/image" Target="media/image38.jpeg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9" Type="http://schemas.openxmlformats.org/officeDocument/2006/relationships/footer" Target="footer12.xml"/><Relationship Id="rId11" Type="http://schemas.openxmlformats.org/officeDocument/2006/relationships/hyperlink" Target="http://creativecommons.org/licenses/by/3.0/au/deed.en" TargetMode="External"/><Relationship Id="rId24" Type="http://schemas.openxmlformats.org/officeDocument/2006/relationships/image" Target="media/image4.jpeg"/><Relationship Id="rId32" Type="http://schemas.openxmlformats.org/officeDocument/2006/relationships/image" Target="media/image7.jpeg"/><Relationship Id="rId37" Type="http://schemas.openxmlformats.org/officeDocument/2006/relationships/image" Target="media/image10.jpeg"/><Relationship Id="rId40" Type="http://schemas.openxmlformats.org/officeDocument/2006/relationships/image" Target="media/image13.jpeg"/><Relationship Id="rId45" Type="http://schemas.openxmlformats.org/officeDocument/2006/relationships/image" Target="media/image18.jpeg"/><Relationship Id="rId53" Type="http://schemas.openxmlformats.org/officeDocument/2006/relationships/image" Target="media/image24.jpeg"/><Relationship Id="rId58" Type="http://schemas.openxmlformats.org/officeDocument/2006/relationships/footer" Target="footer18.xml"/><Relationship Id="rId66" Type="http://schemas.openxmlformats.org/officeDocument/2006/relationships/image" Target="media/image35.jpeg"/><Relationship Id="rId74" Type="http://schemas.openxmlformats.org/officeDocument/2006/relationships/image" Target="media/image41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footer" Target="footer8.xml"/><Relationship Id="rId28" Type="http://schemas.openxmlformats.org/officeDocument/2006/relationships/image" Target="media/image5.jpeg"/><Relationship Id="rId36" Type="http://schemas.openxmlformats.org/officeDocument/2006/relationships/footer" Target="footer15.xml"/><Relationship Id="rId49" Type="http://schemas.openxmlformats.org/officeDocument/2006/relationships/image" Target="media/image20.jpeg"/><Relationship Id="rId57" Type="http://schemas.openxmlformats.org/officeDocument/2006/relationships/image" Target="media/image28.jpeg"/><Relationship Id="rId61" Type="http://schemas.openxmlformats.org/officeDocument/2006/relationships/image" Target="media/image30.jpeg"/><Relationship Id="rId10" Type="http://schemas.openxmlformats.org/officeDocument/2006/relationships/image" Target="media/image3.jpeg"/><Relationship Id="rId19" Type="http://schemas.openxmlformats.org/officeDocument/2006/relationships/footer" Target="footer5.xml"/><Relationship Id="rId31" Type="http://schemas.openxmlformats.org/officeDocument/2006/relationships/image" Target="media/image6.jpeg"/><Relationship Id="rId44" Type="http://schemas.openxmlformats.org/officeDocument/2006/relationships/image" Target="media/image17.jpeg"/><Relationship Id="rId52" Type="http://schemas.openxmlformats.org/officeDocument/2006/relationships/image" Target="media/image23.jpeg"/><Relationship Id="rId60" Type="http://schemas.openxmlformats.org/officeDocument/2006/relationships/footer" Target="footer19.xml"/><Relationship Id="rId65" Type="http://schemas.openxmlformats.org/officeDocument/2006/relationships/image" Target="media/image34.jpeg"/><Relationship Id="rId73" Type="http://schemas.openxmlformats.org/officeDocument/2006/relationships/image" Target="media/image40.jpeg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delwp.vic.gov.au/" TargetMode="External"/><Relationship Id="rId22" Type="http://schemas.openxmlformats.org/officeDocument/2006/relationships/footer" Target="footer7.xml"/><Relationship Id="rId27" Type="http://schemas.openxmlformats.org/officeDocument/2006/relationships/footer" Target="footer11.xml"/><Relationship Id="rId30" Type="http://schemas.openxmlformats.org/officeDocument/2006/relationships/footer" Target="footer13.xml"/><Relationship Id="rId35" Type="http://schemas.openxmlformats.org/officeDocument/2006/relationships/image" Target="media/image9.jpeg"/><Relationship Id="rId43" Type="http://schemas.openxmlformats.org/officeDocument/2006/relationships/image" Target="media/image16.jpeg"/><Relationship Id="rId48" Type="http://schemas.openxmlformats.org/officeDocument/2006/relationships/footer" Target="footer17.xml"/><Relationship Id="rId56" Type="http://schemas.openxmlformats.org/officeDocument/2006/relationships/image" Target="media/image27.jpeg"/><Relationship Id="rId64" Type="http://schemas.openxmlformats.org/officeDocument/2006/relationships/image" Target="media/image33.jpeg"/><Relationship Id="rId69" Type="http://schemas.openxmlformats.org/officeDocument/2006/relationships/image" Target="media/image37.jpeg"/><Relationship Id="rId77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22.jpeg"/><Relationship Id="rId72" Type="http://schemas.openxmlformats.org/officeDocument/2006/relationships/image" Target="media/image39.jpeg"/><Relationship Id="rId3" Type="http://schemas.microsoft.com/office/2007/relationships/stylesWithEffects" Target="stylesWithEffects.xml"/><Relationship Id="rId12" Type="http://schemas.openxmlformats.org/officeDocument/2006/relationships/hyperlink" Target="mailto:customer.service@delwp.vic.gov.au" TargetMode="External"/><Relationship Id="rId17" Type="http://schemas.openxmlformats.org/officeDocument/2006/relationships/footer" Target="footer3.xml"/><Relationship Id="rId25" Type="http://schemas.openxmlformats.org/officeDocument/2006/relationships/footer" Target="footer9.xml"/><Relationship Id="rId33" Type="http://schemas.openxmlformats.org/officeDocument/2006/relationships/image" Target="media/image8.jpeg"/><Relationship Id="rId38" Type="http://schemas.openxmlformats.org/officeDocument/2006/relationships/image" Target="media/image11.jpeg"/><Relationship Id="rId46" Type="http://schemas.openxmlformats.org/officeDocument/2006/relationships/footer" Target="footer16.xml"/><Relationship Id="rId59" Type="http://schemas.openxmlformats.org/officeDocument/2006/relationships/image" Target="media/image29.jpeg"/><Relationship Id="rId67" Type="http://schemas.openxmlformats.org/officeDocument/2006/relationships/image" Target="media/image36.jpeg"/><Relationship Id="rId20" Type="http://schemas.openxmlformats.org/officeDocument/2006/relationships/footer" Target="footer6.xml"/><Relationship Id="rId41" Type="http://schemas.openxmlformats.org/officeDocument/2006/relationships/image" Target="media/image14.jpeg"/><Relationship Id="rId54" Type="http://schemas.openxmlformats.org/officeDocument/2006/relationships/image" Target="media/image25.jpeg"/><Relationship Id="rId62" Type="http://schemas.openxmlformats.org/officeDocument/2006/relationships/image" Target="media/image31.jpeg"/><Relationship Id="rId70" Type="http://schemas.openxmlformats.org/officeDocument/2006/relationships/footer" Target="footer21.xml"/><Relationship Id="rId75" Type="http://schemas.openxmlformats.org/officeDocument/2006/relationships/image" Target="media/image42.png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40</Pages>
  <Words>13749</Words>
  <Characters>78375</Characters>
  <Application>Microsoft Office Word</Application>
  <DocSecurity>0</DocSecurity>
  <Lines>653</Lines>
  <Paragraphs>183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Victorian Government</Company>
  <LinksUpToDate>false</LinksUpToDate>
  <CharactersWithSpaces>91941</CharactersWithSpaces>
  <SharedDoc>false</SharedDoc>
  <HLinks>
    <vt:vector size="444" baseType="variant">
      <vt:variant>
        <vt:i4>917578</vt:i4>
      </vt:variant>
      <vt:variant>
        <vt:i4>219</vt:i4>
      </vt:variant>
      <vt:variant>
        <vt:i4>0</vt:i4>
      </vt:variant>
      <vt:variant>
        <vt:i4>5</vt:i4>
      </vt:variant>
      <vt:variant>
        <vt:lpwstr>http://nvim.depi.vic.gov.au/BCS)</vt:lpwstr>
      </vt:variant>
      <vt:variant>
        <vt:lpwstr/>
      </vt:variant>
      <vt:variant>
        <vt:i4>4063271</vt:i4>
      </vt:variant>
      <vt:variant>
        <vt:i4>216</vt:i4>
      </vt:variant>
      <vt:variant>
        <vt:i4>0</vt:i4>
      </vt:variant>
      <vt:variant>
        <vt:i4>5</vt:i4>
      </vt:variant>
      <vt:variant>
        <vt:lpwstr/>
      </vt:variant>
      <vt:variant>
        <vt:lpwstr>bookmark50</vt:lpwstr>
      </vt:variant>
      <vt:variant>
        <vt:i4>3604518</vt:i4>
      </vt:variant>
      <vt:variant>
        <vt:i4>213</vt:i4>
      </vt:variant>
      <vt:variant>
        <vt:i4>0</vt:i4>
      </vt:variant>
      <vt:variant>
        <vt:i4>5</vt:i4>
      </vt:variant>
      <vt:variant>
        <vt:lpwstr/>
      </vt:variant>
      <vt:variant>
        <vt:lpwstr>bookmark49</vt:lpwstr>
      </vt:variant>
      <vt:variant>
        <vt:i4>3538982</vt:i4>
      </vt:variant>
      <vt:variant>
        <vt:i4>210</vt:i4>
      </vt:variant>
      <vt:variant>
        <vt:i4>0</vt:i4>
      </vt:variant>
      <vt:variant>
        <vt:i4>5</vt:i4>
      </vt:variant>
      <vt:variant>
        <vt:lpwstr/>
      </vt:variant>
      <vt:variant>
        <vt:lpwstr>bookmark48</vt:lpwstr>
      </vt:variant>
      <vt:variant>
        <vt:i4>3735590</vt:i4>
      </vt:variant>
      <vt:variant>
        <vt:i4>207</vt:i4>
      </vt:variant>
      <vt:variant>
        <vt:i4>0</vt:i4>
      </vt:variant>
      <vt:variant>
        <vt:i4>5</vt:i4>
      </vt:variant>
      <vt:variant>
        <vt:lpwstr/>
      </vt:variant>
      <vt:variant>
        <vt:lpwstr>bookmark47</vt:lpwstr>
      </vt:variant>
      <vt:variant>
        <vt:i4>3735590</vt:i4>
      </vt:variant>
      <vt:variant>
        <vt:i4>204</vt:i4>
      </vt:variant>
      <vt:variant>
        <vt:i4>0</vt:i4>
      </vt:variant>
      <vt:variant>
        <vt:i4>5</vt:i4>
      </vt:variant>
      <vt:variant>
        <vt:lpwstr/>
      </vt:variant>
      <vt:variant>
        <vt:lpwstr>bookmark47</vt:lpwstr>
      </vt:variant>
      <vt:variant>
        <vt:i4>3735590</vt:i4>
      </vt:variant>
      <vt:variant>
        <vt:i4>201</vt:i4>
      </vt:variant>
      <vt:variant>
        <vt:i4>0</vt:i4>
      </vt:variant>
      <vt:variant>
        <vt:i4>5</vt:i4>
      </vt:variant>
      <vt:variant>
        <vt:lpwstr/>
      </vt:variant>
      <vt:variant>
        <vt:lpwstr>bookmark47</vt:lpwstr>
      </vt:variant>
      <vt:variant>
        <vt:i4>3670054</vt:i4>
      </vt:variant>
      <vt:variant>
        <vt:i4>198</vt:i4>
      </vt:variant>
      <vt:variant>
        <vt:i4>0</vt:i4>
      </vt:variant>
      <vt:variant>
        <vt:i4>5</vt:i4>
      </vt:variant>
      <vt:variant>
        <vt:lpwstr/>
      </vt:variant>
      <vt:variant>
        <vt:lpwstr>bookmark46</vt:lpwstr>
      </vt:variant>
      <vt:variant>
        <vt:i4>3670054</vt:i4>
      </vt:variant>
      <vt:variant>
        <vt:i4>195</vt:i4>
      </vt:variant>
      <vt:variant>
        <vt:i4>0</vt:i4>
      </vt:variant>
      <vt:variant>
        <vt:i4>5</vt:i4>
      </vt:variant>
      <vt:variant>
        <vt:lpwstr/>
      </vt:variant>
      <vt:variant>
        <vt:lpwstr>bookmark46</vt:lpwstr>
      </vt:variant>
      <vt:variant>
        <vt:i4>3670054</vt:i4>
      </vt:variant>
      <vt:variant>
        <vt:i4>192</vt:i4>
      </vt:variant>
      <vt:variant>
        <vt:i4>0</vt:i4>
      </vt:variant>
      <vt:variant>
        <vt:i4>5</vt:i4>
      </vt:variant>
      <vt:variant>
        <vt:lpwstr/>
      </vt:variant>
      <vt:variant>
        <vt:lpwstr>bookmark46</vt:lpwstr>
      </vt:variant>
      <vt:variant>
        <vt:i4>3866662</vt:i4>
      </vt:variant>
      <vt:variant>
        <vt:i4>189</vt:i4>
      </vt:variant>
      <vt:variant>
        <vt:i4>0</vt:i4>
      </vt:variant>
      <vt:variant>
        <vt:i4>5</vt:i4>
      </vt:variant>
      <vt:variant>
        <vt:lpwstr/>
      </vt:variant>
      <vt:variant>
        <vt:lpwstr>bookmark45</vt:lpwstr>
      </vt:variant>
      <vt:variant>
        <vt:i4>3801126</vt:i4>
      </vt:variant>
      <vt:variant>
        <vt:i4>186</vt:i4>
      </vt:variant>
      <vt:variant>
        <vt:i4>0</vt:i4>
      </vt:variant>
      <vt:variant>
        <vt:i4>5</vt:i4>
      </vt:variant>
      <vt:variant>
        <vt:lpwstr/>
      </vt:variant>
      <vt:variant>
        <vt:lpwstr>bookmark44</vt:lpwstr>
      </vt:variant>
      <vt:variant>
        <vt:i4>3997734</vt:i4>
      </vt:variant>
      <vt:variant>
        <vt:i4>183</vt:i4>
      </vt:variant>
      <vt:variant>
        <vt:i4>0</vt:i4>
      </vt:variant>
      <vt:variant>
        <vt:i4>5</vt:i4>
      </vt:variant>
      <vt:variant>
        <vt:lpwstr/>
      </vt:variant>
      <vt:variant>
        <vt:lpwstr>bookmark43</vt:lpwstr>
      </vt:variant>
      <vt:variant>
        <vt:i4>3932198</vt:i4>
      </vt:variant>
      <vt:variant>
        <vt:i4>180</vt:i4>
      </vt:variant>
      <vt:variant>
        <vt:i4>0</vt:i4>
      </vt:variant>
      <vt:variant>
        <vt:i4>5</vt:i4>
      </vt:variant>
      <vt:variant>
        <vt:lpwstr/>
      </vt:variant>
      <vt:variant>
        <vt:lpwstr>bookmark42</vt:lpwstr>
      </vt:variant>
      <vt:variant>
        <vt:i4>4128806</vt:i4>
      </vt:variant>
      <vt:variant>
        <vt:i4>177</vt:i4>
      </vt:variant>
      <vt:variant>
        <vt:i4>0</vt:i4>
      </vt:variant>
      <vt:variant>
        <vt:i4>5</vt:i4>
      </vt:variant>
      <vt:variant>
        <vt:lpwstr/>
      </vt:variant>
      <vt:variant>
        <vt:lpwstr>bookmark41</vt:lpwstr>
      </vt:variant>
      <vt:variant>
        <vt:i4>4063270</vt:i4>
      </vt:variant>
      <vt:variant>
        <vt:i4>174</vt:i4>
      </vt:variant>
      <vt:variant>
        <vt:i4>0</vt:i4>
      </vt:variant>
      <vt:variant>
        <vt:i4>5</vt:i4>
      </vt:variant>
      <vt:variant>
        <vt:lpwstr/>
      </vt:variant>
      <vt:variant>
        <vt:lpwstr>bookmark40</vt:lpwstr>
      </vt:variant>
      <vt:variant>
        <vt:i4>3604513</vt:i4>
      </vt:variant>
      <vt:variant>
        <vt:i4>171</vt:i4>
      </vt:variant>
      <vt:variant>
        <vt:i4>0</vt:i4>
      </vt:variant>
      <vt:variant>
        <vt:i4>5</vt:i4>
      </vt:variant>
      <vt:variant>
        <vt:lpwstr/>
      </vt:variant>
      <vt:variant>
        <vt:lpwstr>bookmark39</vt:lpwstr>
      </vt:variant>
      <vt:variant>
        <vt:i4>3538977</vt:i4>
      </vt:variant>
      <vt:variant>
        <vt:i4>168</vt:i4>
      </vt:variant>
      <vt:variant>
        <vt:i4>0</vt:i4>
      </vt:variant>
      <vt:variant>
        <vt:i4>5</vt:i4>
      </vt:variant>
      <vt:variant>
        <vt:lpwstr/>
      </vt:variant>
      <vt:variant>
        <vt:lpwstr>bookmark38</vt:lpwstr>
      </vt:variant>
      <vt:variant>
        <vt:i4>3735585</vt:i4>
      </vt:variant>
      <vt:variant>
        <vt:i4>165</vt:i4>
      </vt:variant>
      <vt:variant>
        <vt:i4>0</vt:i4>
      </vt:variant>
      <vt:variant>
        <vt:i4>5</vt:i4>
      </vt:variant>
      <vt:variant>
        <vt:lpwstr/>
      </vt:variant>
      <vt:variant>
        <vt:lpwstr>bookmark37</vt:lpwstr>
      </vt:variant>
      <vt:variant>
        <vt:i4>3670049</vt:i4>
      </vt:variant>
      <vt:variant>
        <vt:i4>162</vt:i4>
      </vt:variant>
      <vt:variant>
        <vt:i4>0</vt:i4>
      </vt:variant>
      <vt:variant>
        <vt:i4>5</vt:i4>
      </vt:variant>
      <vt:variant>
        <vt:lpwstr/>
      </vt:variant>
      <vt:variant>
        <vt:lpwstr>bookmark36</vt:lpwstr>
      </vt:variant>
      <vt:variant>
        <vt:i4>3866657</vt:i4>
      </vt:variant>
      <vt:variant>
        <vt:i4>159</vt:i4>
      </vt:variant>
      <vt:variant>
        <vt:i4>0</vt:i4>
      </vt:variant>
      <vt:variant>
        <vt:i4>5</vt:i4>
      </vt:variant>
      <vt:variant>
        <vt:lpwstr/>
      </vt:variant>
      <vt:variant>
        <vt:lpwstr>bookmark35</vt:lpwstr>
      </vt:variant>
      <vt:variant>
        <vt:i4>3801121</vt:i4>
      </vt:variant>
      <vt:variant>
        <vt:i4>156</vt:i4>
      </vt:variant>
      <vt:variant>
        <vt:i4>0</vt:i4>
      </vt:variant>
      <vt:variant>
        <vt:i4>5</vt:i4>
      </vt:variant>
      <vt:variant>
        <vt:lpwstr/>
      </vt:variant>
      <vt:variant>
        <vt:lpwstr>bookmark34</vt:lpwstr>
      </vt:variant>
      <vt:variant>
        <vt:i4>3997729</vt:i4>
      </vt:variant>
      <vt:variant>
        <vt:i4>153</vt:i4>
      </vt:variant>
      <vt:variant>
        <vt:i4>0</vt:i4>
      </vt:variant>
      <vt:variant>
        <vt:i4>5</vt:i4>
      </vt:variant>
      <vt:variant>
        <vt:lpwstr/>
      </vt:variant>
      <vt:variant>
        <vt:lpwstr>bookmark33</vt:lpwstr>
      </vt:variant>
      <vt:variant>
        <vt:i4>3932193</vt:i4>
      </vt:variant>
      <vt:variant>
        <vt:i4>150</vt:i4>
      </vt:variant>
      <vt:variant>
        <vt:i4>0</vt:i4>
      </vt:variant>
      <vt:variant>
        <vt:i4>5</vt:i4>
      </vt:variant>
      <vt:variant>
        <vt:lpwstr/>
      </vt:variant>
      <vt:variant>
        <vt:lpwstr>bookmark32</vt:lpwstr>
      </vt:variant>
      <vt:variant>
        <vt:i4>3932193</vt:i4>
      </vt:variant>
      <vt:variant>
        <vt:i4>147</vt:i4>
      </vt:variant>
      <vt:variant>
        <vt:i4>0</vt:i4>
      </vt:variant>
      <vt:variant>
        <vt:i4>5</vt:i4>
      </vt:variant>
      <vt:variant>
        <vt:lpwstr/>
      </vt:variant>
      <vt:variant>
        <vt:lpwstr>bookmark32</vt:lpwstr>
      </vt:variant>
      <vt:variant>
        <vt:i4>3932193</vt:i4>
      </vt:variant>
      <vt:variant>
        <vt:i4>144</vt:i4>
      </vt:variant>
      <vt:variant>
        <vt:i4>0</vt:i4>
      </vt:variant>
      <vt:variant>
        <vt:i4>5</vt:i4>
      </vt:variant>
      <vt:variant>
        <vt:lpwstr/>
      </vt:variant>
      <vt:variant>
        <vt:lpwstr>bookmark32</vt:lpwstr>
      </vt:variant>
      <vt:variant>
        <vt:i4>4128801</vt:i4>
      </vt:variant>
      <vt:variant>
        <vt:i4>141</vt:i4>
      </vt:variant>
      <vt:variant>
        <vt:i4>0</vt:i4>
      </vt:variant>
      <vt:variant>
        <vt:i4>5</vt:i4>
      </vt:variant>
      <vt:variant>
        <vt:lpwstr/>
      </vt:variant>
      <vt:variant>
        <vt:lpwstr>bookmark31</vt:lpwstr>
      </vt:variant>
      <vt:variant>
        <vt:i4>4128801</vt:i4>
      </vt:variant>
      <vt:variant>
        <vt:i4>138</vt:i4>
      </vt:variant>
      <vt:variant>
        <vt:i4>0</vt:i4>
      </vt:variant>
      <vt:variant>
        <vt:i4>5</vt:i4>
      </vt:variant>
      <vt:variant>
        <vt:lpwstr/>
      </vt:variant>
      <vt:variant>
        <vt:lpwstr>bookmark31</vt:lpwstr>
      </vt:variant>
      <vt:variant>
        <vt:i4>4128801</vt:i4>
      </vt:variant>
      <vt:variant>
        <vt:i4>135</vt:i4>
      </vt:variant>
      <vt:variant>
        <vt:i4>0</vt:i4>
      </vt:variant>
      <vt:variant>
        <vt:i4>5</vt:i4>
      </vt:variant>
      <vt:variant>
        <vt:lpwstr/>
      </vt:variant>
      <vt:variant>
        <vt:lpwstr>bookmark31</vt:lpwstr>
      </vt:variant>
      <vt:variant>
        <vt:i4>4063265</vt:i4>
      </vt:variant>
      <vt:variant>
        <vt:i4>132</vt:i4>
      </vt:variant>
      <vt:variant>
        <vt:i4>0</vt:i4>
      </vt:variant>
      <vt:variant>
        <vt:i4>5</vt:i4>
      </vt:variant>
      <vt:variant>
        <vt:lpwstr/>
      </vt:variant>
      <vt:variant>
        <vt:lpwstr>bookmark30</vt:lpwstr>
      </vt:variant>
      <vt:variant>
        <vt:i4>3604512</vt:i4>
      </vt:variant>
      <vt:variant>
        <vt:i4>129</vt:i4>
      </vt:variant>
      <vt:variant>
        <vt:i4>0</vt:i4>
      </vt:variant>
      <vt:variant>
        <vt:i4>5</vt:i4>
      </vt:variant>
      <vt:variant>
        <vt:lpwstr/>
      </vt:variant>
      <vt:variant>
        <vt:lpwstr>bookmark29</vt:lpwstr>
      </vt:variant>
      <vt:variant>
        <vt:i4>3604512</vt:i4>
      </vt:variant>
      <vt:variant>
        <vt:i4>126</vt:i4>
      </vt:variant>
      <vt:variant>
        <vt:i4>0</vt:i4>
      </vt:variant>
      <vt:variant>
        <vt:i4>5</vt:i4>
      </vt:variant>
      <vt:variant>
        <vt:lpwstr/>
      </vt:variant>
      <vt:variant>
        <vt:lpwstr>bookmark29</vt:lpwstr>
      </vt:variant>
      <vt:variant>
        <vt:i4>3604512</vt:i4>
      </vt:variant>
      <vt:variant>
        <vt:i4>123</vt:i4>
      </vt:variant>
      <vt:variant>
        <vt:i4>0</vt:i4>
      </vt:variant>
      <vt:variant>
        <vt:i4>5</vt:i4>
      </vt:variant>
      <vt:variant>
        <vt:lpwstr/>
      </vt:variant>
      <vt:variant>
        <vt:lpwstr>bookmark29</vt:lpwstr>
      </vt:variant>
      <vt:variant>
        <vt:i4>3538976</vt:i4>
      </vt:variant>
      <vt:variant>
        <vt:i4>120</vt:i4>
      </vt:variant>
      <vt:variant>
        <vt:i4>0</vt:i4>
      </vt:variant>
      <vt:variant>
        <vt:i4>5</vt:i4>
      </vt:variant>
      <vt:variant>
        <vt:lpwstr/>
      </vt:variant>
      <vt:variant>
        <vt:lpwstr>bookmark28</vt:lpwstr>
      </vt:variant>
      <vt:variant>
        <vt:i4>3538976</vt:i4>
      </vt:variant>
      <vt:variant>
        <vt:i4>117</vt:i4>
      </vt:variant>
      <vt:variant>
        <vt:i4>0</vt:i4>
      </vt:variant>
      <vt:variant>
        <vt:i4>5</vt:i4>
      </vt:variant>
      <vt:variant>
        <vt:lpwstr/>
      </vt:variant>
      <vt:variant>
        <vt:lpwstr>bookmark28</vt:lpwstr>
      </vt:variant>
      <vt:variant>
        <vt:i4>3538976</vt:i4>
      </vt:variant>
      <vt:variant>
        <vt:i4>114</vt:i4>
      </vt:variant>
      <vt:variant>
        <vt:i4>0</vt:i4>
      </vt:variant>
      <vt:variant>
        <vt:i4>5</vt:i4>
      </vt:variant>
      <vt:variant>
        <vt:lpwstr/>
      </vt:variant>
      <vt:variant>
        <vt:lpwstr>bookmark28</vt:lpwstr>
      </vt:variant>
      <vt:variant>
        <vt:i4>3735584</vt:i4>
      </vt:variant>
      <vt:variant>
        <vt:i4>111</vt:i4>
      </vt:variant>
      <vt:variant>
        <vt:i4>0</vt:i4>
      </vt:variant>
      <vt:variant>
        <vt:i4>5</vt:i4>
      </vt:variant>
      <vt:variant>
        <vt:lpwstr/>
      </vt:variant>
      <vt:variant>
        <vt:lpwstr>bookmark27</vt:lpwstr>
      </vt:variant>
      <vt:variant>
        <vt:i4>3670048</vt:i4>
      </vt:variant>
      <vt:variant>
        <vt:i4>108</vt:i4>
      </vt:variant>
      <vt:variant>
        <vt:i4>0</vt:i4>
      </vt:variant>
      <vt:variant>
        <vt:i4>5</vt:i4>
      </vt:variant>
      <vt:variant>
        <vt:lpwstr/>
      </vt:variant>
      <vt:variant>
        <vt:lpwstr>bookmark26</vt:lpwstr>
      </vt:variant>
      <vt:variant>
        <vt:i4>3866656</vt:i4>
      </vt:variant>
      <vt:variant>
        <vt:i4>105</vt:i4>
      </vt:variant>
      <vt:variant>
        <vt:i4>0</vt:i4>
      </vt:variant>
      <vt:variant>
        <vt:i4>5</vt:i4>
      </vt:variant>
      <vt:variant>
        <vt:lpwstr/>
      </vt:variant>
      <vt:variant>
        <vt:lpwstr>bookmark25</vt:lpwstr>
      </vt:variant>
      <vt:variant>
        <vt:i4>3801120</vt:i4>
      </vt:variant>
      <vt:variant>
        <vt:i4>102</vt:i4>
      </vt:variant>
      <vt:variant>
        <vt:i4>0</vt:i4>
      </vt:variant>
      <vt:variant>
        <vt:i4>5</vt:i4>
      </vt:variant>
      <vt:variant>
        <vt:lpwstr/>
      </vt:variant>
      <vt:variant>
        <vt:lpwstr>bookmark24</vt:lpwstr>
      </vt:variant>
      <vt:variant>
        <vt:i4>3997728</vt:i4>
      </vt:variant>
      <vt:variant>
        <vt:i4>99</vt:i4>
      </vt:variant>
      <vt:variant>
        <vt:i4>0</vt:i4>
      </vt:variant>
      <vt:variant>
        <vt:i4>5</vt:i4>
      </vt:variant>
      <vt:variant>
        <vt:lpwstr/>
      </vt:variant>
      <vt:variant>
        <vt:lpwstr>bookmark23</vt:lpwstr>
      </vt:variant>
      <vt:variant>
        <vt:i4>3997728</vt:i4>
      </vt:variant>
      <vt:variant>
        <vt:i4>96</vt:i4>
      </vt:variant>
      <vt:variant>
        <vt:i4>0</vt:i4>
      </vt:variant>
      <vt:variant>
        <vt:i4>5</vt:i4>
      </vt:variant>
      <vt:variant>
        <vt:lpwstr/>
      </vt:variant>
      <vt:variant>
        <vt:lpwstr>bookmark23</vt:lpwstr>
      </vt:variant>
      <vt:variant>
        <vt:i4>3932192</vt:i4>
      </vt:variant>
      <vt:variant>
        <vt:i4>93</vt:i4>
      </vt:variant>
      <vt:variant>
        <vt:i4>0</vt:i4>
      </vt:variant>
      <vt:variant>
        <vt:i4>5</vt:i4>
      </vt:variant>
      <vt:variant>
        <vt:lpwstr/>
      </vt:variant>
      <vt:variant>
        <vt:lpwstr>bookmark22</vt:lpwstr>
      </vt:variant>
      <vt:variant>
        <vt:i4>4128800</vt:i4>
      </vt:variant>
      <vt:variant>
        <vt:i4>90</vt:i4>
      </vt:variant>
      <vt:variant>
        <vt:i4>0</vt:i4>
      </vt:variant>
      <vt:variant>
        <vt:i4>5</vt:i4>
      </vt:variant>
      <vt:variant>
        <vt:lpwstr/>
      </vt:variant>
      <vt:variant>
        <vt:lpwstr>bookmark21</vt:lpwstr>
      </vt:variant>
      <vt:variant>
        <vt:i4>4063264</vt:i4>
      </vt:variant>
      <vt:variant>
        <vt:i4>87</vt:i4>
      </vt:variant>
      <vt:variant>
        <vt:i4>0</vt:i4>
      </vt:variant>
      <vt:variant>
        <vt:i4>5</vt:i4>
      </vt:variant>
      <vt:variant>
        <vt:lpwstr/>
      </vt:variant>
      <vt:variant>
        <vt:lpwstr>bookmark20</vt:lpwstr>
      </vt:variant>
      <vt:variant>
        <vt:i4>3604515</vt:i4>
      </vt:variant>
      <vt:variant>
        <vt:i4>84</vt:i4>
      </vt:variant>
      <vt:variant>
        <vt:i4>0</vt:i4>
      </vt:variant>
      <vt:variant>
        <vt:i4>5</vt:i4>
      </vt:variant>
      <vt:variant>
        <vt:lpwstr/>
      </vt:variant>
      <vt:variant>
        <vt:lpwstr>bookmark19</vt:lpwstr>
      </vt:variant>
      <vt:variant>
        <vt:i4>3538979</vt:i4>
      </vt:variant>
      <vt:variant>
        <vt:i4>81</vt:i4>
      </vt:variant>
      <vt:variant>
        <vt:i4>0</vt:i4>
      </vt:variant>
      <vt:variant>
        <vt:i4>5</vt:i4>
      </vt:variant>
      <vt:variant>
        <vt:lpwstr/>
      </vt:variant>
      <vt:variant>
        <vt:lpwstr>bookmark18</vt:lpwstr>
      </vt:variant>
      <vt:variant>
        <vt:i4>3538979</vt:i4>
      </vt:variant>
      <vt:variant>
        <vt:i4>78</vt:i4>
      </vt:variant>
      <vt:variant>
        <vt:i4>0</vt:i4>
      </vt:variant>
      <vt:variant>
        <vt:i4>5</vt:i4>
      </vt:variant>
      <vt:variant>
        <vt:lpwstr/>
      </vt:variant>
      <vt:variant>
        <vt:lpwstr>bookmark18</vt:lpwstr>
      </vt:variant>
      <vt:variant>
        <vt:i4>3538979</vt:i4>
      </vt:variant>
      <vt:variant>
        <vt:i4>75</vt:i4>
      </vt:variant>
      <vt:variant>
        <vt:i4>0</vt:i4>
      </vt:variant>
      <vt:variant>
        <vt:i4>5</vt:i4>
      </vt:variant>
      <vt:variant>
        <vt:lpwstr/>
      </vt:variant>
      <vt:variant>
        <vt:lpwstr>bookmark18</vt:lpwstr>
      </vt:variant>
      <vt:variant>
        <vt:i4>3735587</vt:i4>
      </vt:variant>
      <vt:variant>
        <vt:i4>72</vt:i4>
      </vt:variant>
      <vt:variant>
        <vt:i4>0</vt:i4>
      </vt:variant>
      <vt:variant>
        <vt:i4>5</vt:i4>
      </vt:variant>
      <vt:variant>
        <vt:lpwstr/>
      </vt:variant>
      <vt:variant>
        <vt:lpwstr>bookmark17</vt:lpwstr>
      </vt:variant>
      <vt:variant>
        <vt:i4>3735587</vt:i4>
      </vt:variant>
      <vt:variant>
        <vt:i4>69</vt:i4>
      </vt:variant>
      <vt:variant>
        <vt:i4>0</vt:i4>
      </vt:variant>
      <vt:variant>
        <vt:i4>5</vt:i4>
      </vt:variant>
      <vt:variant>
        <vt:lpwstr/>
      </vt:variant>
      <vt:variant>
        <vt:lpwstr>bookmark17</vt:lpwstr>
      </vt:variant>
      <vt:variant>
        <vt:i4>3735587</vt:i4>
      </vt:variant>
      <vt:variant>
        <vt:i4>66</vt:i4>
      </vt:variant>
      <vt:variant>
        <vt:i4>0</vt:i4>
      </vt:variant>
      <vt:variant>
        <vt:i4>5</vt:i4>
      </vt:variant>
      <vt:variant>
        <vt:lpwstr/>
      </vt:variant>
      <vt:variant>
        <vt:lpwstr>bookmark17</vt:lpwstr>
      </vt:variant>
      <vt:variant>
        <vt:i4>3670051</vt:i4>
      </vt:variant>
      <vt:variant>
        <vt:i4>63</vt:i4>
      </vt:variant>
      <vt:variant>
        <vt:i4>0</vt:i4>
      </vt:variant>
      <vt:variant>
        <vt:i4>5</vt:i4>
      </vt:variant>
      <vt:variant>
        <vt:lpwstr/>
      </vt:variant>
      <vt:variant>
        <vt:lpwstr>bookmark16</vt:lpwstr>
      </vt:variant>
      <vt:variant>
        <vt:i4>3866659</vt:i4>
      </vt:variant>
      <vt:variant>
        <vt:i4>60</vt:i4>
      </vt:variant>
      <vt:variant>
        <vt:i4>0</vt:i4>
      </vt:variant>
      <vt:variant>
        <vt:i4>5</vt:i4>
      </vt:variant>
      <vt:variant>
        <vt:lpwstr/>
      </vt:variant>
      <vt:variant>
        <vt:lpwstr>bookmark15</vt:lpwstr>
      </vt:variant>
      <vt:variant>
        <vt:i4>3801123</vt:i4>
      </vt:variant>
      <vt:variant>
        <vt:i4>57</vt:i4>
      </vt:variant>
      <vt:variant>
        <vt:i4>0</vt:i4>
      </vt:variant>
      <vt:variant>
        <vt:i4>5</vt:i4>
      </vt:variant>
      <vt:variant>
        <vt:lpwstr/>
      </vt:variant>
      <vt:variant>
        <vt:lpwstr>bookmark14</vt:lpwstr>
      </vt:variant>
      <vt:variant>
        <vt:i4>3997731</vt:i4>
      </vt:variant>
      <vt:variant>
        <vt:i4>54</vt:i4>
      </vt:variant>
      <vt:variant>
        <vt:i4>0</vt:i4>
      </vt:variant>
      <vt:variant>
        <vt:i4>5</vt:i4>
      </vt:variant>
      <vt:variant>
        <vt:lpwstr/>
      </vt:variant>
      <vt:variant>
        <vt:lpwstr>bookmark13</vt:lpwstr>
      </vt:variant>
      <vt:variant>
        <vt:i4>3932195</vt:i4>
      </vt:variant>
      <vt:variant>
        <vt:i4>51</vt:i4>
      </vt:variant>
      <vt:variant>
        <vt:i4>0</vt:i4>
      </vt:variant>
      <vt:variant>
        <vt:i4>5</vt:i4>
      </vt:variant>
      <vt:variant>
        <vt:lpwstr/>
      </vt:variant>
      <vt:variant>
        <vt:lpwstr>bookmark12</vt:lpwstr>
      </vt:variant>
      <vt:variant>
        <vt:i4>4128803</vt:i4>
      </vt:variant>
      <vt:variant>
        <vt:i4>48</vt:i4>
      </vt:variant>
      <vt:variant>
        <vt:i4>0</vt:i4>
      </vt:variant>
      <vt:variant>
        <vt:i4>5</vt:i4>
      </vt:variant>
      <vt:variant>
        <vt:lpwstr/>
      </vt:variant>
      <vt:variant>
        <vt:lpwstr>bookmark11</vt:lpwstr>
      </vt:variant>
      <vt:variant>
        <vt:i4>4128803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bookmark11</vt:lpwstr>
      </vt:variant>
      <vt:variant>
        <vt:i4>4063267</vt:i4>
      </vt:variant>
      <vt:variant>
        <vt:i4>42</vt:i4>
      </vt:variant>
      <vt:variant>
        <vt:i4>0</vt:i4>
      </vt:variant>
      <vt:variant>
        <vt:i4>5</vt:i4>
      </vt:variant>
      <vt:variant>
        <vt:lpwstr/>
      </vt:variant>
      <vt:variant>
        <vt:lpwstr>bookmark10</vt:lpwstr>
      </vt:variant>
      <vt:variant>
        <vt:i4>917522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bookmark9</vt:lpwstr>
      </vt:variant>
      <vt:variant>
        <vt:i4>917522</vt:i4>
      </vt:variant>
      <vt:variant>
        <vt:i4>36</vt:i4>
      </vt:variant>
      <vt:variant>
        <vt:i4>0</vt:i4>
      </vt:variant>
      <vt:variant>
        <vt:i4>5</vt:i4>
      </vt:variant>
      <vt:variant>
        <vt:lpwstr/>
      </vt:variant>
      <vt:variant>
        <vt:lpwstr>bookmark8</vt:lpwstr>
      </vt:variant>
      <vt:variant>
        <vt:i4>917522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bookmark7</vt:lpwstr>
      </vt:variant>
      <vt:variant>
        <vt:i4>917522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bookmark6</vt:lpwstr>
      </vt:variant>
      <vt:variant>
        <vt:i4>917522</vt:i4>
      </vt:variant>
      <vt:variant>
        <vt:i4>27</vt:i4>
      </vt:variant>
      <vt:variant>
        <vt:i4>0</vt:i4>
      </vt:variant>
      <vt:variant>
        <vt:i4>5</vt:i4>
      </vt:variant>
      <vt:variant>
        <vt:lpwstr/>
      </vt:variant>
      <vt:variant>
        <vt:lpwstr>bookmark5</vt:lpwstr>
      </vt:variant>
      <vt:variant>
        <vt:i4>917522</vt:i4>
      </vt:variant>
      <vt:variant>
        <vt:i4>24</vt:i4>
      </vt:variant>
      <vt:variant>
        <vt:i4>0</vt:i4>
      </vt:variant>
      <vt:variant>
        <vt:i4>5</vt:i4>
      </vt:variant>
      <vt:variant>
        <vt:lpwstr/>
      </vt:variant>
      <vt:variant>
        <vt:lpwstr>bookmark4</vt:lpwstr>
      </vt:variant>
      <vt:variant>
        <vt:i4>917522</vt:i4>
      </vt:variant>
      <vt:variant>
        <vt:i4>21</vt:i4>
      </vt:variant>
      <vt:variant>
        <vt:i4>0</vt:i4>
      </vt:variant>
      <vt:variant>
        <vt:i4>5</vt:i4>
      </vt:variant>
      <vt:variant>
        <vt:lpwstr/>
      </vt:variant>
      <vt:variant>
        <vt:lpwstr>bookmark3</vt:lpwstr>
      </vt:variant>
      <vt:variant>
        <vt:i4>917522</vt:i4>
      </vt:variant>
      <vt:variant>
        <vt:i4>18</vt:i4>
      </vt:variant>
      <vt:variant>
        <vt:i4>0</vt:i4>
      </vt:variant>
      <vt:variant>
        <vt:i4>5</vt:i4>
      </vt:variant>
      <vt:variant>
        <vt:lpwstr/>
      </vt:variant>
      <vt:variant>
        <vt:lpwstr>bookmark2</vt:lpwstr>
      </vt:variant>
      <vt:variant>
        <vt:i4>917522</vt:i4>
      </vt:variant>
      <vt:variant>
        <vt:i4>15</vt:i4>
      </vt:variant>
      <vt:variant>
        <vt:i4>0</vt:i4>
      </vt:variant>
      <vt:variant>
        <vt:i4>5</vt:i4>
      </vt:variant>
      <vt:variant>
        <vt:lpwstr/>
      </vt:variant>
      <vt:variant>
        <vt:lpwstr>bookmark1</vt:lpwstr>
      </vt:variant>
      <vt:variant>
        <vt:i4>917522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bookmark0</vt:lpwstr>
      </vt:variant>
      <vt:variant>
        <vt:i4>1638431</vt:i4>
      </vt:variant>
      <vt:variant>
        <vt:i4>9</vt:i4>
      </vt:variant>
      <vt:variant>
        <vt:i4>0</vt:i4>
      </vt:variant>
      <vt:variant>
        <vt:i4>5</vt:i4>
      </vt:variant>
      <vt:variant>
        <vt:lpwstr>http://www.delwp.vic.gov.au/</vt:lpwstr>
      </vt:variant>
      <vt:variant>
        <vt:lpwstr/>
      </vt:variant>
      <vt:variant>
        <vt:i4>2490422</vt:i4>
      </vt:variant>
      <vt:variant>
        <vt:i4>6</vt:i4>
      </vt:variant>
      <vt:variant>
        <vt:i4>0</vt:i4>
      </vt:variant>
      <vt:variant>
        <vt:i4>5</vt:i4>
      </vt:variant>
      <vt:variant>
        <vt:lpwstr>http://www.relayservice.com.au/</vt:lpwstr>
      </vt:variant>
      <vt:variant>
        <vt:lpwstr/>
      </vt:variant>
      <vt:variant>
        <vt:i4>2687044</vt:i4>
      </vt:variant>
      <vt:variant>
        <vt:i4>3</vt:i4>
      </vt:variant>
      <vt:variant>
        <vt:i4>0</vt:i4>
      </vt:variant>
      <vt:variant>
        <vt:i4>5</vt:i4>
      </vt:variant>
      <vt:variant>
        <vt:lpwstr>mailto:customer.service@delwp.vic.gov.au</vt:lpwstr>
      </vt:variant>
      <vt:variant>
        <vt:lpwstr/>
      </vt:variant>
      <vt:variant>
        <vt:i4>5111827</vt:i4>
      </vt:variant>
      <vt:variant>
        <vt:i4>0</vt:i4>
      </vt:variant>
      <vt:variant>
        <vt:i4>0</vt:i4>
      </vt:variant>
      <vt:variant>
        <vt:i4>5</vt:i4>
      </vt:variant>
      <vt:variant>
        <vt:lpwstr>http://creativecommons.org/licenses/by/3.0/au/deed.en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Michelle Spence</dc:creator>
  <cp:lastModifiedBy>Michelle Spence</cp:lastModifiedBy>
  <cp:revision>2</cp:revision>
  <dcterms:created xsi:type="dcterms:W3CDTF">2016-05-20T06:22:00Z</dcterms:created>
  <dcterms:modified xsi:type="dcterms:W3CDTF">2016-05-20T06:22:00Z</dcterms:modified>
</cp:coreProperties>
</file>